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0FA" w:rsidRPr="00F003A1" w:rsidRDefault="00F850FA" w:rsidP="00F003A1">
      <w:pPr>
        <w:pStyle w:val="u-2-msonormal"/>
        <w:spacing w:before="0" w:beforeAutospacing="0" w:after="0" w:afterAutospacing="0"/>
        <w:ind w:firstLine="540"/>
        <w:jc w:val="center"/>
        <w:textAlignment w:val="center"/>
        <w:rPr>
          <w:sz w:val="22"/>
          <w:szCs w:val="22"/>
        </w:rPr>
      </w:pPr>
      <w:r w:rsidRPr="00F003A1">
        <w:rPr>
          <w:sz w:val="22"/>
          <w:szCs w:val="22"/>
        </w:rPr>
        <w:t>Костомукшского городского округа</w:t>
      </w:r>
    </w:p>
    <w:p w:rsidR="00F850FA" w:rsidRPr="00F003A1" w:rsidRDefault="00F850FA" w:rsidP="00F003A1">
      <w:pPr>
        <w:pStyle w:val="u-2-msonormal"/>
        <w:spacing w:before="0" w:beforeAutospacing="0" w:after="0" w:afterAutospacing="0"/>
        <w:ind w:firstLine="540"/>
        <w:jc w:val="center"/>
        <w:textAlignment w:val="center"/>
        <w:rPr>
          <w:sz w:val="22"/>
          <w:szCs w:val="22"/>
        </w:rPr>
      </w:pPr>
      <w:r w:rsidRPr="00F003A1">
        <w:rPr>
          <w:sz w:val="22"/>
          <w:szCs w:val="22"/>
        </w:rPr>
        <w:t>«Средняя общеобразовательная школа № 1 с углубленным изучением иностранного языка имени Я.В. Ругоева»</w:t>
      </w:r>
    </w:p>
    <w:p w:rsidR="00F850FA" w:rsidRPr="00F003A1" w:rsidRDefault="00F850FA" w:rsidP="00F003A1">
      <w:pPr>
        <w:pStyle w:val="u-2-msonormal"/>
        <w:spacing w:before="0" w:beforeAutospacing="0" w:after="0" w:afterAutospacing="0"/>
        <w:ind w:firstLine="540"/>
        <w:jc w:val="center"/>
        <w:textAlignment w:val="center"/>
        <w:rPr>
          <w:b/>
          <w:sz w:val="22"/>
          <w:szCs w:val="22"/>
        </w:rPr>
      </w:pPr>
    </w:p>
    <w:p w:rsidR="00F850FA" w:rsidRPr="00F003A1" w:rsidRDefault="00F850FA" w:rsidP="00F003A1">
      <w:pPr>
        <w:pStyle w:val="u-2-msonormal"/>
        <w:spacing w:before="0" w:beforeAutospacing="0" w:after="0" w:afterAutospacing="0"/>
        <w:ind w:firstLine="540"/>
        <w:jc w:val="center"/>
        <w:textAlignment w:val="center"/>
        <w:rPr>
          <w:b/>
          <w:sz w:val="22"/>
          <w:szCs w:val="22"/>
        </w:rPr>
      </w:pPr>
    </w:p>
    <w:p w:rsidR="00F850FA" w:rsidRPr="00F003A1" w:rsidRDefault="00F850FA" w:rsidP="00F003A1">
      <w:pPr>
        <w:pStyle w:val="u-2-msonormal"/>
        <w:spacing w:before="0" w:beforeAutospacing="0" w:after="0" w:afterAutospacing="0"/>
        <w:ind w:firstLine="540"/>
        <w:jc w:val="center"/>
        <w:textAlignment w:val="center"/>
        <w:rPr>
          <w:b/>
          <w:sz w:val="22"/>
          <w:szCs w:val="22"/>
        </w:rPr>
      </w:pPr>
    </w:p>
    <w:p w:rsidR="00F850FA" w:rsidRPr="00F003A1" w:rsidRDefault="00F850FA" w:rsidP="00F003A1">
      <w:pPr>
        <w:pStyle w:val="u-2-msonormal"/>
        <w:spacing w:before="0" w:beforeAutospacing="0" w:after="0" w:afterAutospacing="0"/>
        <w:ind w:firstLine="540"/>
        <w:jc w:val="center"/>
        <w:textAlignment w:val="center"/>
        <w:rPr>
          <w:b/>
          <w:sz w:val="22"/>
          <w:szCs w:val="22"/>
        </w:rPr>
      </w:pPr>
    </w:p>
    <w:tbl>
      <w:tblPr>
        <w:tblW w:w="9854" w:type="dxa"/>
        <w:jc w:val="center"/>
        <w:tblLook w:val="04A0"/>
      </w:tblPr>
      <w:tblGrid>
        <w:gridCol w:w="3284"/>
        <w:gridCol w:w="3285"/>
        <w:gridCol w:w="3285"/>
      </w:tblGrid>
      <w:tr w:rsidR="00F850FA" w:rsidRPr="00F003A1" w:rsidTr="0000068F">
        <w:trPr>
          <w:jc w:val="center"/>
        </w:trPr>
        <w:tc>
          <w:tcPr>
            <w:tcW w:w="3284" w:type="dxa"/>
          </w:tcPr>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РАССМОТРЕНА</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 xml:space="preserve">на заседании </w:t>
            </w:r>
            <w:proofErr w:type="gramStart"/>
            <w:r w:rsidRPr="00F003A1">
              <w:rPr>
                <w:sz w:val="22"/>
                <w:szCs w:val="22"/>
                <w:lang w:eastAsia="en-US"/>
              </w:rPr>
              <w:t>школьного</w:t>
            </w:r>
            <w:proofErr w:type="gramEnd"/>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 xml:space="preserve">методического совета </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 xml:space="preserve">протокол </w:t>
            </w:r>
            <w:proofErr w:type="gramStart"/>
            <w:r w:rsidRPr="00F003A1">
              <w:rPr>
                <w:sz w:val="22"/>
                <w:szCs w:val="22"/>
                <w:lang w:eastAsia="en-US"/>
              </w:rPr>
              <w:t>от</w:t>
            </w:r>
            <w:proofErr w:type="gramEnd"/>
            <w:r w:rsidRPr="00F003A1">
              <w:rPr>
                <w:sz w:val="22"/>
                <w:szCs w:val="22"/>
                <w:lang w:eastAsia="en-US"/>
              </w:rPr>
              <w:t xml:space="preserve"> </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от «___» _____2023 г. №___</w:t>
            </w:r>
          </w:p>
          <w:p w:rsidR="00F850FA" w:rsidRPr="00F003A1" w:rsidRDefault="00F850FA" w:rsidP="00F003A1">
            <w:pPr>
              <w:pStyle w:val="u-2-msonormal"/>
              <w:spacing w:before="0" w:beforeAutospacing="0" w:after="0" w:afterAutospacing="0"/>
              <w:textAlignment w:val="center"/>
              <w:rPr>
                <w:sz w:val="22"/>
                <w:szCs w:val="22"/>
                <w:lang w:eastAsia="en-US"/>
              </w:rPr>
            </w:pP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Руководитель ШМС ___________________</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 xml:space="preserve">               (Л.П. Петрасова)</w:t>
            </w:r>
          </w:p>
        </w:tc>
        <w:tc>
          <w:tcPr>
            <w:tcW w:w="3285" w:type="dxa"/>
          </w:tcPr>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СОГЛАСОВАНА</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Заместитель директора по УВР:</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________________________</w:t>
            </w:r>
          </w:p>
          <w:p w:rsidR="00F850FA" w:rsidRPr="00F003A1" w:rsidRDefault="00F850FA" w:rsidP="00F003A1">
            <w:pPr>
              <w:pStyle w:val="u-2-msonormal"/>
              <w:spacing w:before="0" w:beforeAutospacing="0" w:after="0" w:afterAutospacing="0"/>
              <w:jc w:val="center"/>
              <w:textAlignment w:val="center"/>
              <w:rPr>
                <w:sz w:val="22"/>
                <w:szCs w:val="22"/>
                <w:lang w:eastAsia="en-US"/>
              </w:rPr>
            </w:pPr>
            <w:r w:rsidRPr="00F003A1">
              <w:rPr>
                <w:sz w:val="22"/>
                <w:szCs w:val="22"/>
                <w:lang w:eastAsia="en-US"/>
              </w:rPr>
              <w:t>(О.И. Кулеша)</w:t>
            </w:r>
          </w:p>
          <w:p w:rsidR="00F850FA" w:rsidRPr="00F003A1" w:rsidRDefault="00F850FA" w:rsidP="00F003A1">
            <w:pPr>
              <w:pStyle w:val="u-2-msonormal"/>
              <w:spacing w:before="0" w:beforeAutospacing="0" w:after="0" w:afterAutospacing="0"/>
              <w:textAlignment w:val="center"/>
              <w:rPr>
                <w:sz w:val="22"/>
                <w:szCs w:val="22"/>
                <w:lang w:eastAsia="en-US"/>
              </w:rPr>
            </w:pP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 xml:space="preserve"> «___» __________2023 года</w:t>
            </w:r>
          </w:p>
          <w:p w:rsidR="00F850FA" w:rsidRPr="00F003A1" w:rsidRDefault="00F850FA" w:rsidP="00F003A1">
            <w:pPr>
              <w:pStyle w:val="u-2-msonormal"/>
              <w:spacing w:before="0" w:beforeAutospacing="0" w:after="0" w:afterAutospacing="0"/>
              <w:textAlignment w:val="center"/>
              <w:rPr>
                <w:sz w:val="22"/>
                <w:szCs w:val="22"/>
                <w:lang w:eastAsia="en-US"/>
              </w:rPr>
            </w:pPr>
          </w:p>
          <w:p w:rsidR="00F850FA" w:rsidRPr="00F003A1" w:rsidRDefault="00F850FA" w:rsidP="00F003A1">
            <w:pPr>
              <w:pStyle w:val="u-2-msonormal"/>
              <w:spacing w:before="0" w:beforeAutospacing="0" w:after="0" w:afterAutospacing="0"/>
              <w:textAlignment w:val="center"/>
              <w:rPr>
                <w:sz w:val="22"/>
                <w:szCs w:val="22"/>
                <w:lang w:eastAsia="en-US"/>
              </w:rPr>
            </w:pPr>
          </w:p>
        </w:tc>
        <w:tc>
          <w:tcPr>
            <w:tcW w:w="3285" w:type="dxa"/>
          </w:tcPr>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УТВЕРЖДЕНА</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Директор МБОУ КГО «СОШ №1 им.Я.В.Ругоева»:</w:t>
            </w: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________________________</w:t>
            </w:r>
          </w:p>
          <w:p w:rsidR="00F850FA" w:rsidRPr="00F003A1" w:rsidRDefault="00F850FA" w:rsidP="00F003A1">
            <w:pPr>
              <w:pStyle w:val="u-2-msonormal"/>
              <w:spacing w:before="0" w:beforeAutospacing="0" w:after="0" w:afterAutospacing="0"/>
              <w:jc w:val="center"/>
              <w:textAlignment w:val="center"/>
              <w:rPr>
                <w:sz w:val="22"/>
                <w:szCs w:val="22"/>
                <w:lang w:eastAsia="en-US"/>
              </w:rPr>
            </w:pPr>
            <w:r w:rsidRPr="00F003A1">
              <w:rPr>
                <w:sz w:val="22"/>
                <w:szCs w:val="22"/>
                <w:lang w:eastAsia="en-US"/>
              </w:rPr>
              <w:t>(Н.Ю. Федотова)</w:t>
            </w:r>
          </w:p>
          <w:p w:rsidR="00F850FA" w:rsidRPr="00F003A1" w:rsidRDefault="00F850FA" w:rsidP="00F003A1">
            <w:pPr>
              <w:pStyle w:val="u-2-msonormal"/>
              <w:spacing w:before="0" w:beforeAutospacing="0" w:after="0" w:afterAutospacing="0"/>
              <w:textAlignment w:val="center"/>
              <w:rPr>
                <w:sz w:val="22"/>
                <w:szCs w:val="22"/>
                <w:lang w:eastAsia="en-US"/>
              </w:rPr>
            </w:pPr>
          </w:p>
          <w:p w:rsidR="00F850FA" w:rsidRPr="00F003A1" w:rsidRDefault="00F850FA" w:rsidP="00F003A1">
            <w:pPr>
              <w:pStyle w:val="u-2-msonormal"/>
              <w:spacing w:before="0" w:beforeAutospacing="0" w:after="0" w:afterAutospacing="0"/>
              <w:textAlignment w:val="center"/>
              <w:rPr>
                <w:sz w:val="22"/>
                <w:szCs w:val="22"/>
                <w:lang w:eastAsia="en-US"/>
              </w:rPr>
            </w:pPr>
            <w:r w:rsidRPr="00F003A1">
              <w:rPr>
                <w:sz w:val="22"/>
                <w:szCs w:val="22"/>
                <w:lang w:eastAsia="en-US"/>
              </w:rPr>
              <w:t>приказ от «___» ___2023г. №____</w:t>
            </w:r>
          </w:p>
          <w:p w:rsidR="00F850FA" w:rsidRPr="00F003A1" w:rsidRDefault="00F850FA" w:rsidP="00F003A1">
            <w:pPr>
              <w:pStyle w:val="u-2-msonormal"/>
              <w:spacing w:before="0" w:beforeAutospacing="0" w:after="0" w:afterAutospacing="0"/>
              <w:textAlignment w:val="center"/>
              <w:rPr>
                <w:sz w:val="22"/>
                <w:szCs w:val="22"/>
                <w:lang w:eastAsia="en-US"/>
              </w:rPr>
            </w:pPr>
          </w:p>
        </w:tc>
      </w:tr>
    </w:tbl>
    <w:p w:rsidR="00F850FA" w:rsidRPr="00F003A1" w:rsidRDefault="00F850FA" w:rsidP="00F003A1">
      <w:pPr>
        <w:pStyle w:val="u-2-msonormal"/>
        <w:spacing w:before="0" w:beforeAutospacing="0" w:after="0" w:afterAutospacing="0"/>
        <w:ind w:firstLine="540"/>
        <w:jc w:val="center"/>
        <w:textAlignment w:val="center"/>
        <w:rPr>
          <w:b/>
          <w:sz w:val="22"/>
          <w:szCs w:val="22"/>
        </w:rPr>
      </w:pPr>
    </w:p>
    <w:p w:rsidR="00F850FA" w:rsidRPr="00F003A1" w:rsidRDefault="00F850FA" w:rsidP="00F003A1">
      <w:pPr>
        <w:pStyle w:val="u-2-msonormal"/>
        <w:spacing w:before="0" w:beforeAutospacing="0" w:after="0" w:afterAutospacing="0"/>
        <w:ind w:firstLine="540"/>
        <w:jc w:val="center"/>
        <w:textAlignment w:val="center"/>
        <w:rPr>
          <w:b/>
          <w:sz w:val="22"/>
          <w:szCs w:val="22"/>
        </w:rPr>
      </w:pPr>
    </w:p>
    <w:p w:rsidR="00F850FA" w:rsidRPr="00F003A1" w:rsidRDefault="00F850FA" w:rsidP="00F003A1">
      <w:pPr>
        <w:spacing w:after="0" w:line="240" w:lineRule="auto"/>
        <w:ind w:left="120"/>
        <w:rPr>
          <w:rFonts w:cs="Times New Roman"/>
          <w:sz w:val="22"/>
        </w:rPr>
      </w:pPr>
    </w:p>
    <w:p w:rsidR="00F003A1" w:rsidRPr="00F003A1" w:rsidRDefault="00F003A1" w:rsidP="00F003A1">
      <w:pPr>
        <w:spacing w:after="0" w:line="240" w:lineRule="auto"/>
        <w:ind w:left="120"/>
        <w:rPr>
          <w:rFonts w:cs="Times New Roman"/>
          <w:sz w:val="22"/>
        </w:rPr>
      </w:pPr>
    </w:p>
    <w:p w:rsidR="00F003A1" w:rsidRPr="00F003A1" w:rsidRDefault="00F003A1" w:rsidP="00F003A1">
      <w:pPr>
        <w:spacing w:after="0" w:line="240" w:lineRule="auto"/>
        <w:ind w:left="120"/>
        <w:rPr>
          <w:rFonts w:cs="Times New Roman"/>
          <w:sz w:val="22"/>
        </w:rPr>
      </w:pPr>
    </w:p>
    <w:p w:rsidR="00F003A1" w:rsidRPr="00F003A1" w:rsidRDefault="00F003A1" w:rsidP="00F003A1">
      <w:pPr>
        <w:spacing w:after="0" w:line="240" w:lineRule="auto"/>
        <w:ind w:left="120"/>
        <w:rPr>
          <w:rFonts w:cs="Times New Roman"/>
          <w:sz w:val="22"/>
        </w:rPr>
      </w:pPr>
    </w:p>
    <w:p w:rsidR="00F003A1" w:rsidRPr="00F003A1" w:rsidRDefault="00F003A1" w:rsidP="00F003A1">
      <w:pPr>
        <w:spacing w:after="0" w:line="240" w:lineRule="auto"/>
        <w:ind w:left="120"/>
        <w:rPr>
          <w:rFonts w:cs="Times New Roman"/>
          <w:sz w:val="22"/>
        </w:rPr>
      </w:pPr>
    </w:p>
    <w:p w:rsidR="00F003A1" w:rsidRPr="00F003A1" w:rsidRDefault="00F003A1" w:rsidP="00F003A1">
      <w:pPr>
        <w:spacing w:after="0" w:line="240" w:lineRule="auto"/>
        <w:ind w:left="120"/>
        <w:rPr>
          <w:rFonts w:cs="Times New Roman"/>
          <w:sz w:val="22"/>
        </w:rPr>
      </w:pPr>
    </w:p>
    <w:p w:rsidR="00F850FA" w:rsidRPr="00F003A1" w:rsidRDefault="00F850FA" w:rsidP="00F003A1">
      <w:pPr>
        <w:spacing w:after="0" w:line="240" w:lineRule="auto"/>
        <w:ind w:left="120"/>
        <w:rPr>
          <w:rFonts w:cs="Times New Roman"/>
          <w:sz w:val="22"/>
        </w:rPr>
      </w:pPr>
    </w:p>
    <w:p w:rsidR="00F850FA" w:rsidRPr="00F003A1" w:rsidRDefault="00F850FA" w:rsidP="00F003A1">
      <w:pPr>
        <w:spacing w:after="0" w:line="240" w:lineRule="auto"/>
        <w:ind w:left="120"/>
        <w:jc w:val="center"/>
        <w:rPr>
          <w:rFonts w:cs="Times New Roman"/>
          <w:sz w:val="22"/>
        </w:rPr>
      </w:pPr>
      <w:r w:rsidRPr="00F003A1">
        <w:rPr>
          <w:rFonts w:cs="Times New Roman"/>
          <w:b/>
          <w:color w:val="000000"/>
          <w:sz w:val="22"/>
        </w:rPr>
        <w:t>РАБОЧАЯ ПРОГРАММА</w:t>
      </w:r>
    </w:p>
    <w:p w:rsidR="00F850FA" w:rsidRPr="00F003A1" w:rsidRDefault="00F850FA" w:rsidP="00F003A1">
      <w:pPr>
        <w:spacing w:after="0" w:line="240" w:lineRule="auto"/>
        <w:jc w:val="center"/>
        <w:rPr>
          <w:rFonts w:cs="Times New Roman"/>
          <w:b/>
          <w:sz w:val="22"/>
        </w:rPr>
      </w:pPr>
      <w:r w:rsidRPr="00F003A1">
        <w:rPr>
          <w:rFonts w:cs="Times New Roman"/>
          <w:b/>
          <w:sz w:val="22"/>
        </w:rPr>
        <w:t>по учебному предмету «И</w:t>
      </w:r>
      <w:r w:rsidRPr="00F003A1">
        <w:rPr>
          <w:rFonts w:eastAsia="Times New Roman" w:cs="Times New Roman"/>
          <w:b/>
          <w:sz w:val="22"/>
        </w:rPr>
        <w:t>ностранный язык. Финский язык</w:t>
      </w:r>
      <w:r w:rsidRPr="00F003A1">
        <w:rPr>
          <w:rFonts w:cs="Times New Roman"/>
          <w:b/>
          <w:sz w:val="22"/>
        </w:rPr>
        <w:t xml:space="preserve">» </w:t>
      </w:r>
    </w:p>
    <w:p w:rsidR="00F850FA" w:rsidRPr="00F003A1" w:rsidRDefault="00F850FA" w:rsidP="00F003A1">
      <w:pPr>
        <w:spacing w:after="0" w:line="240" w:lineRule="auto"/>
        <w:jc w:val="center"/>
        <w:rPr>
          <w:rFonts w:cs="Times New Roman"/>
          <w:b/>
          <w:sz w:val="22"/>
        </w:rPr>
      </w:pPr>
    </w:p>
    <w:p w:rsidR="00F850FA" w:rsidRPr="00F003A1" w:rsidRDefault="00F850FA" w:rsidP="00F003A1">
      <w:pPr>
        <w:spacing w:after="0" w:line="240" w:lineRule="auto"/>
        <w:jc w:val="center"/>
        <w:rPr>
          <w:rFonts w:cs="Times New Roman"/>
          <w:b/>
          <w:sz w:val="22"/>
        </w:rPr>
      </w:pPr>
      <w:r w:rsidRPr="00F003A1">
        <w:rPr>
          <w:rFonts w:cs="Times New Roman"/>
          <w:b/>
          <w:sz w:val="22"/>
        </w:rPr>
        <w:t>5-9 класс</w:t>
      </w:r>
    </w:p>
    <w:p w:rsidR="00F850FA" w:rsidRPr="00F003A1" w:rsidRDefault="00F850FA" w:rsidP="00F003A1">
      <w:pPr>
        <w:spacing w:after="0" w:line="240" w:lineRule="auto"/>
        <w:jc w:val="center"/>
        <w:rPr>
          <w:rFonts w:cs="Times New Roman"/>
          <w:sz w:val="22"/>
        </w:rPr>
      </w:pPr>
      <w:bookmarkStart w:id="0" w:name="_GoBack"/>
      <w:bookmarkEnd w:id="0"/>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jc w:val="right"/>
        <w:rPr>
          <w:rFonts w:cs="Times New Roman"/>
          <w:b/>
          <w:sz w:val="22"/>
        </w:rPr>
      </w:pPr>
      <w:r w:rsidRPr="00F003A1">
        <w:rPr>
          <w:rFonts w:cs="Times New Roman"/>
          <w:b/>
          <w:sz w:val="22"/>
        </w:rPr>
        <w:t>Автор-составитель:</w:t>
      </w:r>
    </w:p>
    <w:p w:rsidR="00F850FA" w:rsidRPr="00F003A1" w:rsidRDefault="00F850FA" w:rsidP="00F003A1">
      <w:pPr>
        <w:spacing w:after="0" w:line="240" w:lineRule="auto"/>
        <w:jc w:val="right"/>
        <w:rPr>
          <w:rFonts w:cs="Times New Roman"/>
          <w:sz w:val="22"/>
        </w:rPr>
      </w:pPr>
      <w:r w:rsidRPr="00F003A1">
        <w:rPr>
          <w:rFonts w:cs="Times New Roman"/>
          <w:sz w:val="22"/>
        </w:rPr>
        <w:t xml:space="preserve">учитель </w:t>
      </w:r>
      <w:proofErr w:type="gramStart"/>
      <w:r w:rsidRPr="00F003A1">
        <w:rPr>
          <w:rFonts w:cs="Times New Roman"/>
          <w:sz w:val="22"/>
        </w:rPr>
        <w:t>высшей</w:t>
      </w:r>
      <w:proofErr w:type="gramEnd"/>
      <w:r w:rsidRPr="00F003A1">
        <w:rPr>
          <w:rFonts w:cs="Times New Roman"/>
          <w:sz w:val="22"/>
        </w:rPr>
        <w:t xml:space="preserve"> </w:t>
      </w:r>
    </w:p>
    <w:p w:rsidR="00F850FA" w:rsidRPr="00F003A1" w:rsidRDefault="00F850FA" w:rsidP="00F003A1">
      <w:pPr>
        <w:spacing w:after="0" w:line="240" w:lineRule="auto"/>
        <w:jc w:val="right"/>
        <w:rPr>
          <w:rFonts w:cs="Times New Roman"/>
          <w:sz w:val="22"/>
        </w:rPr>
      </w:pPr>
      <w:r w:rsidRPr="00F003A1">
        <w:rPr>
          <w:rFonts w:cs="Times New Roman"/>
          <w:sz w:val="22"/>
        </w:rPr>
        <w:t>квалификационной категории</w:t>
      </w:r>
    </w:p>
    <w:p w:rsidR="00F850FA" w:rsidRPr="00F003A1" w:rsidRDefault="00F850FA" w:rsidP="00F003A1">
      <w:pPr>
        <w:spacing w:after="0" w:line="240" w:lineRule="auto"/>
        <w:ind w:left="120"/>
        <w:jc w:val="right"/>
        <w:rPr>
          <w:rFonts w:cs="Times New Roman"/>
          <w:sz w:val="22"/>
        </w:rPr>
      </w:pPr>
      <w:r w:rsidRPr="00F003A1">
        <w:rPr>
          <w:rFonts w:cs="Times New Roman"/>
          <w:sz w:val="22"/>
        </w:rPr>
        <w:t>Шорохова Елена Вячеславовна</w:t>
      </w:r>
    </w:p>
    <w:p w:rsidR="00F850FA" w:rsidRPr="00F003A1" w:rsidRDefault="00F850FA" w:rsidP="00F003A1">
      <w:pPr>
        <w:spacing w:after="0" w:line="240" w:lineRule="auto"/>
        <w:jc w:val="right"/>
        <w:rPr>
          <w:rFonts w:cs="Times New Roman"/>
          <w:sz w:val="22"/>
        </w:rPr>
      </w:pPr>
      <w:r w:rsidRPr="00F003A1">
        <w:rPr>
          <w:rFonts w:cs="Times New Roman"/>
          <w:sz w:val="22"/>
        </w:rPr>
        <w:t xml:space="preserve">учитель </w:t>
      </w:r>
      <w:proofErr w:type="gramStart"/>
      <w:r w:rsidRPr="00F003A1">
        <w:rPr>
          <w:rFonts w:cs="Times New Roman"/>
          <w:sz w:val="22"/>
        </w:rPr>
        <w:t>высшей</w:t>
      </w:r>
      <w:proofErr w:type="gramEnd"/>
      <w:r w:rsidRPr="00F003A1">
        <w:rPr>
          <w:rFonts w:cs="Times New Roman"/>
          <w:sz w:val="22"/>
        </w:rPr>
        <w:t xml:space="preserve"> </w:t>
      </w:r>
    </w:p>
    <w:p w:rsidR="00F850FA" w:rsidRPr="00F003A1" w:rsidRDefault="00F850FA" w:rsidP="00F003A1">
      <w:pPr>
        <w:spacing w:after="0" w:line="240" w:lineRule="auto"/>
        <w:jc w:val="right"/>
        <w:rPr>
          <w:rFonts w:cs="Times New Roman"/>
          <w:sz w:val="22"/>
        </w:rPr>
      </w:pPr>
      <w:r w:rsidRPr="00F003A1">
        <w:rPr>
          <w:rFonts w:cs="Times New Roman"/>
          <w:sz w:val="22"/>
        </w:rPr>
        <w:t>квалификационной категории</w:t>
      </w:r>
    </w:p>
    <w:p w:rsidR="00F850FA" w:rsidRPr="00F003A1" w:rsidRDefault="00F850FA" w:rsidP="00F003A1">
      <w:pPr>
        <w:spacing w:after="0" w:line="240" w:lineRule="auto"/>
        <w:ind w:left="120"/>
        <w:jc w:val="right"/>
        <w:rPr>
          <w:rFonts w:cs="Times New Roman"/>
          <w:sz w:val="22"/>
        </w:rPr>
      </w:pPr>
      <w:r w:rsidRPr="00F003A1">
        <w:rPr>
          <w:rFonts w:cs="Times New Roman"/>
          <w:sz w:val="22"/>
        </w:rPr>
        <w:t>Соцкова Раиса Анатольевна</w:t>
      </w: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003A1" w:rsidRPr="00F003A1" w:rsidRDefault="00F003A1"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sz w:val="22"/>
        </w:rPr>
      </w:pPr>
    </w:p>
    <w:p w:rsidR="00F850FA" w:rsidRPr="00F003A1" w:rsidRDefault="00F850FA" w:rsidP="00F003A1">
      <w:pPr>
        <w:spacing w:after="0" w:line="240" w:lineRule="auto"/>
        <w:ind w:left="120"/>
        <w:jc w:val="center"/>
        <w:rPr>
          <w:rFonts w:cs="Times New Roman"/>
          <w:b/>
          <w:color w:val="000000"/>
          <w:sz w:val="22"/>
        </w:rPr>
      </w:pPr>
      <w:r w:rsidRPr="00F003A1">
        <w:rPr>
          <w:rFonts w:cs="Times New Roman"/>
          <w:color w:val="000000"/>
          <w:sz w:val="22"/>
        </w:rPr>
        <w:t>​</w:t>
      </w:r>
      <w:bookmarkStart w:id="1" w:name="f4f51048-cb84-4c82-af6a-284ffbd4033b"/>
      <w:r w:rsidRPr="00F003A1">
        <w:rPr>
          <w:rFonts w:cs="Times New Roman"/>
          <w:b/>
          <w:color w:val="000000"/>
          <w:sz w:val="22"/>
        </w:rPr>
        <w:t>г</w:t>
      </w:r>
      <w:proofErr w:type="gramStart"/>
      <w:r w:rsidRPr="00F003A1">
        <w:rPr>
          <w:rFonts w:cs="Times New Roman"/>
          <w:b/>
          <w:color w:val="000000"/>
          <w:sz w:val="22"/>
        </w:rPr>
        <w:t>.К</w:t>
      </w:r>
      <w:proofErr w:type="gramEnd"/>
      <w:r w:rsidRPr="00F003A1">
        <w:rPr>
          <w:rFonts w:cs="Times New Roman"/>
          <w:b/>
          <w:color w:val="000000"/>
          <w:sz w:val="22"/>
        </w:rPr>
        <w:t xml:space="preserve">остомукша </w:t>
      </w:r>
      <w:bookmarkEnd w:id="1"/>
      <w:r w:rsidRPr="00F003A1">
        <w:rPr>
          <w:rFonts w:cs="Times New Roman"/>
          <w:b/>
          <w:color w:val="000000"/>
          <w:sz w:val="22"/>
        </w:rPr>
        <w:t>‌</w:t>
      </w:r>
    </w:p>
    <w:p w:rsidR="00F850FA" w:rsidRPr="00F003A1" w:rsidRDefault="00F850FA" w:rsidP="00F003A1">
      <w:pPr>
        <w:spacing w:after="0" w:line="240" w:lineRule="auto"/>
        <w:ind w:left="120"/>
        <w:jc w:val="center"/>
        <w:rPr>
          <w:rFonts w:cs="Times New Roman"/>
          <w:b/>
          <w:color w:val="000000"/>
          <w:sz w:val="22"/>
        </w:rPr>
      </w:pPr>
      <w:r w:rsidRPr="00F003A1">
        <w:rPr>
          <w:rFonts w:cs="Times New Roman"/>
          <w:b/>
          <w:color w:val="000000"/>
          <w:sz w:val="22"/>
        </w:rPr>
        <w:t xml:space="preserve"> </w:t>
      </w:r>
      <w:bookmarkStart w:id="2" w:name="0607e6f3-e82e-49a9-b315-c957a5fafe42"/>
      <w:r w:rsidRPr="00F003A1">
        <w:rPr>
          <w:rFonts w:cs="Times New Roman"/>
          <w:b/>
          <w:color w:val="000000"/>
          <w:sz w:val="22"/>
        </w:rPr>
        <w:t>2023 год</w:t>
      </w:r>
      <w:bookmarkEnd w:id="2"/>
      <w:r w:rsidRPr="00F003A1">
        <w:rPr>
          <w:rFonts w:cs="Times New Roman"/>
          <w:b/>
          <w:color w:val="000000"/>
          <w:sz w:val="22"/>
        </w:rPr>
        <w:t>‌</w:t>
      </w:r>
      <w:r w:rsidRPr="00F003A1">
        <w:rPr>
          <w:rFonts w:cs="Times New Roman"/>
          <w:color w:val="000000"/>
          <w:sz w:val="22"/>
        </w:rPr>
        <w:t>​</w:t>
      </w:r>
    </w:p>
    <w:p w:rsidR="00F850FA" w:rsidRPr="00F003A1" w:rsidRDefault="00F850FA" w:rsidP="00F003A1">
      <w:pPr>
        <w:spacing w:after="0" w:line="240" w:lineRule="auto"/>
        <w:ind w:firstLine="709"/>
        <w:rPr>
          <w:rFonts w:cs="Times New Roman"/>
          <w:sz w:val="22"/>
        </w:rPr>
      </w:pPr>
    </w:p>
    <w:p w:rsidR="00F850FA" w:rsidRPr="00F003A1" w:rsidRDefault="0000068F" w:rsidP="00F003A1">
      <w:pPr>
        <w:spacing w:after="0" w:line="240" w:lineRule="auto"/>
        <w:ind w:firstLine="709"/>
        <w:rPr>
          <w:rFonts w:cs="Times New Roman"/>
          <w:sz w:val="22"/>
        </w:rPr>
      </w:pPr>
      <w:r w:rsidRPr="00F003A1">
        <w:rPr>
          <w:rFonts w:cs="Times New Roman"/>
          <w:b/>
          <w:sz w:val="22"/>
        </w:rPr>
        <w:lastRenderedPageBreak/>
        <w:t>1</w:t>
      </w:r>
      <w:r w:rsidR="00F850FA" w:rsidRPr="00F003A1">
        <w:rPr>
          <w:rFonts w:cs="Times New Roman"/>
          <w:b/>
          <w:sz w:val="22"/>
        </w:rPr>
        <w:t>. Пояснительная записка.</w:t>
      </w:r>
    </w:p>
    <w:p w:rsidR="00F850FA" w:rsidRPr="00F003A1" w:rsidRDefault="00F850FA" w:rsidP="00F003A1">
      <w:pPr>
        <w:spacing w:after="0" w:line="240" w:lineRule="auto"/>
        <w:ind w:firstLine="709"/>
        <w:rPr>
          <w:rFonts w:cs="Times New Roman"/>
          <w:sz w:val="22"/>
        </w:rPr>
      </w:pPr>
      <w:r w:rsidRPr="00F003A1">
        <w:rPr>
          <w:rFonts w:cs="Times New Roman"/>
          <w:sz w:val="22"/>
        </w:rPr>
        <w:t>Предмету «</w:t>
      </w:r>
      <w:r w:rsidR="0000068F" w:rsidRPr="00F003A1">
        <w:rPr>
          <w:rFonts w:cs="Times New Roman"/>
          <w:sz w:val="22"/>
        </w:rPr>
        <w:t>И</w:t>
      </w:r>
      <w:r w:rsidRPr="00F003A1">
        <w:rPr>
          <w:rFonts w:cs="Times New Roman"/>
          <w:sz w:val="22"/>
        </w:rPr>
        <w:t xml:space="preserve">ностранный язык» принадлежит особое место в системе образования и воспитания современного школьника в условиях поликультурного и многоязычного мира. </w:t>
      </w:r>
      <w:r w:rsidR="0000068F" w:rsidRPr="00F003A1">
        <w:rPr>
          <w:rFonts w:cs="Times New Roman"/>
          <w:sz w:val="22"/>
        </w:rPr>
        <w:t>У</w:t>
      </w:r>
      <w:r w:rsidRPr="00F003A1">
        <w:rPr>
          <w:rFonts w:cs="Times New Roman"/>
          <w:sz w:val="22"/>
        </w:rPr>
        <w:t xml:space="preserve">чебный предмет «Иностранный язык» направлен на формирование коммуникативной культуры обучающихся, осознание роли языков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 Изучение второго иностранного языка погружает обучающихся в учебную ситуацию многоязычия и диалога культур. Наряду с этим иностранный язык выступает инструментом овладения другими предметными областями в сфере гуманитарных, математических, </w:t>
      </w:r>
      <w:proofErr w:type="gramStart"/>
      <w:r w:rsidRPr="00F003A1">
        <w:rPr>
          <w:rFonts w:cs="Times New Roman"/>
          <w:sz w:val="22"/>
        </w:rPr>
        <w:t>естественно-научных</w:t>
      </w:r>
      <w:proofErr w:type="gramEnd"/>
      <w:r w:rsidRPr="00F003A1">
        <w:rPr>
          <w:rFonts w:cs="Times New Roman"/>
          <w:sz w:val="22"/>
        </w:rPr>
        <w:t xml:space="preserve"> и других наук и становится важной составляющей базы для общего и специального образования.</w:t>
      </w:r>
    </w:p>
    <w:p w:rsidR="00F850FA" w:rsidRPr="00F003A1" w:rsidRDefault="00F850FA" w:rsidP="00F003A1">
      <w:pPr>
        <w:spacing w:after="0" w:line="240" w:lineRule="auto"/>
        <w:ind w:firstLine="709"/>
        <w:rPr>
          <w:rFonts w:cs="Times New Roman"/>
          <w:sz w:val="22"/>
        </w:rPr>
      </w:pPr>
      <w:r w:rsidRPr="00F003A1">
        <w:rPr>
          <w:rFonts w:cs="Times New Roman"/>
          <w:sz w:val="22"/>
        </w:rPr>
        <w:t>Построение программы «</w:t>
      </w:r>
      <w:r w:rsidR="0000068F" w:rsidRPr="00F003A1">
        <w:rPr>
          <w:rFonts w:cs="Times New Roman"/>
          <w:sz w:val="22"/>
        </w:rPr>
        <w:t>И</w:t>
      </w:r>
      <w:r w:rsidRPr="00F003A1">
        <w:rPr>
          <w:rFonts w:cs="Times New Roman"/>
          <w:sz w:val="22"/>
        </w:rPr>
        <w:t xml:space="preserve">ностранный язык. Финский язык»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F003A1">
        <w:rPr>
          <w:rFonts w:cs="Times New Roman"/>
          <w:sz w:val="22"/>
        </w:rPr>
        <w:t>обучения</w:t>
      </w:r>
      <w:proofErr w:type="gramEnd"/>
      <w:r w:rsidRPr="00F003A1">
        <w:rPr>
          <w:rFonts w:cs="Times New Roman"/>
          <w:sz w:val="22"/>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 содержании программы по иностранному (финскому) языку выделяются следующие содержательные линии: </w:t>
      </w:r>
    </w:p>
    <w:p w:rsidR="00F850FA" w:rsidRPr="00F003A1" w:rsidRDefault="00F850FA" w:rsidP="00F003A1">
      <w:pPr>
        <w:spacing w:after="0" w:line="240" w:lineRule="auto"/>
        <w:ind w:firstLine="709"/>
        <w:rPr>
          <w:rFonts w:cs="Times New Roman"/>
          <w:sz w:val="22"/>
        </w:rPr>
      </w:pPr>
      <w:r w:rsidRPr="00F003A1">
        <w:rPr>
          <w:rFonts w:cs="Times New Roman"/>
          <w:sz w:val="22"/>
        </w:rPr>
        <w:t>- тематическое содержание речи;</w:t>
      </w:r>
    </w:p>
    <w:p w:rsidR="00F850FA" w:rsidRPr="00F003A1" w:rsidRDefault="00F850FA" w:rsidP="00F003A1">
      <w:pPr>
        <w:spacing w:after="0" w:line="240" w:lineRule="auto"/>
        <w:ind w:firstLine="709"/>
        <w:rPr>
          <w:rFonts w:cs="Times New Roman"/>
          <w:sz w:val="22"/>
        </w:rPr>
      </w:pPr>
      <w:r w:rsidRPr="00F003A1">
        <w:rPr>
          <w:rFonts w:cs="Times New Roman"/>
          <w:sz w:val="22"/>
        </w:rPr>
        <w:t>- коммуникативные умения;</w:t>
      </w:r>
    </w:p>
    <w:p w:rsidR="00F850FA" w:rsidRPr="00F003A1" w:rsidRDefault="00F850FA" w:rsidP="00F003A1">
      <w:pPr>
        <w:spacing w:after="0" w:line="240" w:lineRule="auto"/>
        <w:ind w:firstLine="709"/>
        <w:rPr>
          <w:rFonts w:cs="Times New Roman"/>
          <w:sz w:val="22"/>
        </w:rPr>
      </w:pPr>
      <w:r w:rsidRPr="00F003A1">
        <w:rPr>
          <w:rFonts w:cs="Times New Roman"/>
          <w:sz w:val="22"/>
        </w:rPr>
        <w:t>- языковые знания и навыки;</w:t>
      </w:r>
    </w:p>
    <w:p w:rsidR="00F850FA" w:rsidRPr="00F003A1" w:rsidRDefault="00F850FA" w:rsidP="00F003A1">
      <w:pPr>
        <w:spacing w:after="0" w:line="240" w:lineRule="auto"/>
        <w:ind w:firstLine="709"/>
        <w:rPr>
          <w:rFonts w:eastAsia="Calibri" w:cs="Times New Roman"/>
          <w:sz w:val="22"/>
        </w:rPr>
      </w:pPr>
      <w:r w:rsidRPr="00F003A1">
        <w:rPr>
          <w:rFonts w:eastAsia="Calibri" w:cs="Times New Roman"/>
          <w:sz w:val="22"/>
        </w:rPr>
        <w:t>- социокультурные знания и умения;</w:t>
      </w:r>
    </w:p>
    <w:p w:rsidR="00F850FA" w:rsidRPr="00F003A1" w:rsidRDefault="00F850FA" w:rsidP="00F003A1">
      <w:pPr>
        <w:spacing w:after="0" w:line="240" w:lineRule="auto"/>
        <w:ind w:firstLine="709"/>
        <w:rPr>
          <w:rFonts w:eastAsia="Calibri" w:cs="Times New Roman"/>
          <w:sz w:val="22"/>
        </w:rPr>
      </w:pPr>
      <w:r w:rsidRPr="00F003A1">
        <w:rPr>
          <w:rFonts w:eastAsia="Calibri" w:cs="Times New Roman"/>
          <w:sz w:val="22"/>
        </w:rPr>
        <w:t>- компенсаторные умения.</w:t>
      </w:r>
    </w:p>
    <w:p w:rsidR="00F850FA" w:rsidRPr="00F003A1" w:rsidRDefault="00F850FA" w:rsidP="00F003A1">
      <w:pPr>
        <w:spacing w:after="0" w:line="240" w:lineRule="auto"/>
        <w:ind w:firstLine="709"/>
        <w:rPr>
          <w:rFonts w:eastAsia="Times New Roman" w:cs="Times New Roman"/>
          <w:sz w:val="22"/>
        </w:rPr>
      </w:pPr>
      <w:proofErr w:type="gramStart"/>
      <w:r w:rsidRPr="00F003A1">
        <w:rPr>
          <w:rFonts w:eastAsia="Times New Roman" w:cs="Times New Roman"/>
          <w:sz w:val="22"/>
        </w:rPr>
        <w:t>Изучение иностранного (</w:t>
      </w:r>
      <w:r w:rsidRPr="00F003A1">
        <w:rPr>
          <w:rFonts w:cs="Times New Roman"/>
          <w:sz w:val="22"/>
        </w:rPr>
        <w:t>финского</w:t>
      </w:r>
      <w:r w:rsidR="0000068F" w:rsidRPr="00F003A1">
        <w:rPr>
          <w:rFonts w:eastAsia="Times New Roman" w:cs="Times New Roman"/>
          <w:sz w:val="22"/>
        </w:rPr>
        <w:t>) языка нацелено</w:t>
      </w:r>
      <w:r w:rsidRPr="00F003A1">
        <w:rPr>
          <w:rFonts w:eastAsia="Times New Roman" w:cs="Times New Roman"/>
          <w:sz w:val="22"/>
        </w:rPr>
        <w:t xml:space="preserve"> на </w:t>
      </w:r>
      <w:r w:rsidRPr="00F003A1">
        <w:rPr>
          <w:rFonts w:cs="Times New Roman"/>
          <w:sz w:val="22"/>
        </w:rPr>
        <w:t>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 речевая компетенция – развитие коммуникативных умений в четырёх основных видах речевой деятельности (говорении, аудировании, чтении, письме); 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w:t>
      </w:r>
      <w:proofErr w:type="gramEnd"/>
      <w:r w:rsidRPr="00F003A1">
        <w:rPr>
          <w:rFonts w:cs="Times New Roman"/>
          <w:sz w:val="22"/>
        </w:rPr>
        <w:t xml:space="preserve"> </w:t>
      </w:r>
      <w:proofErr w:type="gramStart"/>
      <w:r w:rsidRPr="00F003A1">
        <w:rPr>
          <w:rFonts w:cs="Times New Roman"/>
          <w:sz w:val="22"/>
        </w:rPr>
        <w:t>освоение знаний о языковых явлениях изучаемого языка, разных способах выражения мысли в  родном и иностранном языках; социокультурная/межкультурная компетенция – приобщение к культуре, традициям реалиям страны изучаемого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w:t>
      </w:r>
      <w:proofErr w:type="gramEnd"/>
      <w:r w:rsidRPr="00F003A1">
        <w:rPr>
          <w:rFonts w:cs="Times New Roman"/>
          <w:sz w:val="22"/>
        </w:rPr>
        <w:t xml:space="preserve"> компенсаторная компетенция - развитие умений выходить из положения в  условиях дефицита языковых сре</w:t>
      </w:r>
      <w:proofErr w:type="gramStart"/>
      <w:r w:rsidRPr="00F003A1">
        <w:rPr>
          <w:rFonts w:cs="Times New Roman"/>
          <w:sz w:val="22"/>
        </w:rPr>
        <w:t>дств пр</w:t>
      </w:r>
      <w:proofErr w:type="gramEnd"/>
      <w:r w:rsidRPr="00F003A1">
        <w:rPr>
          <w:rFonts w:cs="Times New Roman"/>
          <w:sz w:val="22"/>
        </w:rPr>
        <w:t xml:space="preserve">и получении и передаче информации. Наряду с иноязычной коммуникативной компетенцией средствами иностранного языка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В соответствии с личностно ориентированной парадигмой образования основными подходами к обучению иностранным языкам признаются компетентностный, системно-деятельностный, </w:t>
      </w:r>
      <w:proofErr w:type="gramStart"/>
      <w:r w:rsidRPr="00F003A1">
        <w:rPr>
          <w:rFonts w:cs="Times New Roman"/>
          <w:sz w:val="22"/>
        </w:rPr>
        <w:t>межкультурный</w:t>
      </w:r>
      <w:proofErr w:type="gramEnd"/>
      <w:r w:rsidRPr="00F003A1">
        <w:rPr>
          <w:rFonts w:cs="Times New Roman"/>
          <w:sz w:val="22"/>
        </w:rPr>
        <w:t xml:space="preserve">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обучения.</w:t>
      </w:r>
    </w:p>
    <w:p w:rsidR="00F850FA" w:rsidRPr="00F003A1" w:rsidRDefault="00F850FA" w:rsidP="00F003A1">
      <w:pPr>
        <w:spacing w:after="0" w:line="240" w:lineRule="auto"/>
        <w:ind w:firstLine="709"/>
        <w:rPr>
          <w:rFonts w:cs="Times New Roman"/>
          <w:sz w:val="22"/>
        </w:rPr>
      </w:pPr>
      <w:r w:rsidRPr="00F003A1">
        <w:rPr>
          <w:rFonts w:cs="Times New Roman"/>
          <w:sz w:val="22"/>
          <w:lang w:bidi="hi-IN"/>
        </w:rPr>
        <w:t xml:space="preserve"> Общее</w:t>
      </w:r>
      <w:r w:rsidRPr="00F003A1">
        <w:rPr>
          <w:rFonts w:eastAsia="Times New Roman" w:cs="Times New Roman"/>
          <w:sz w:val="22"/>
        </w:rPr>
        <w:t xml:space="preserve"> число часов, рекомендованных для изучения второго иностранного (</w:t>
      </w:r>
      <w:r w:rsidRPr="00F003A1">
        <w:rPr>
          <w:rFonts w:cs="Times New Roman"/>
          <w:sz w:val="22"/>
        </w:rPr>
        <w:t>финского</w:t>
      </w:r>
      <w:r w:rsidRPr="00F003A1">
        <w:rPr>
          <w:rFonts w:eastAsia="Times New Roman" w:cs="Times New Roman"/>
          <w:sz w:val="22"/>
        </w:rPr>
        <w:t>) языка</w:t>
      </w:r>
      <w:r w:rsidRPr="00F003A1">
        <w:rPr>
          <w:rFonts w:cs="Times New Roman"/>
          <w:sz w:val="22"/>
        </w:rPr>
        <w:t xml:space="preserve">: </w:t>
      </w:r>
      <w:bookmarkStart w:id="3" w:name="_Hlk125984762"/>
      <w:r w:rsidRPr="00F003A1">
        <w:rPr>
          <w:rFonts w:cs="Times New Roman"/>
          <w:sz w:val="22"/>
        </w:rPr>
        <w:t xml:space="preserve">в 7 классе </w:t>
      </w:r>
      <w:r w:rsidR="0000068F" w:rsidRPr="00F003A1">
        <w:rPr>
          <w:rFonts w:cs="Times New Roman"/>
          <w:sz w:val="22"/>
        </w:rPr>
        <w:t>–</w:t>
      </w:r>
      <w:r w:rsidRPr="00F003A1">
        <w:rPr>
          <w:rFonts w:cs="Times New Roman"/>
          <w:sz w:val="22"/>
        </w:rPr>
        <w:t xml:space="preserve"> </w:t>
      </w:r>
      <w:r w:rsidR="0000068F" w:rsidRPr="00F003A1">
        <w:rPr>
          <w:rFonts w:cs="Times New Roman"/>
          <w:sz w:val="22"/>
        </w:rPr>
        <w:t xml:space="preserve">34 (1 час в неделю) или </w:t>
      </w:r>
      <w:r w:rsidRPr="00F003A1">
        <w:rPr>
          <w:rFonts w:cs="Times New Roman"/>
          <w:sz w:val="22"/>
        </w:rPr>
        <w:t>68 часов (2 часа в неделю), в 8 классе - 68 часов (2</w:t>
      </w:r>
      <w:r w:rsidR="0000068F" w:rsidRPr="00F003A1">
        <w:rPr>
          <w:rFonts w:cs="Times New Roman"/>
          <w:sz w:val="22"/>
        </w:rPr>
        <w:t xml:space="preserve"> часа в неделю), в 9 классе - 34 часа (1 час</w:t>
      </w:r>
      <w:r w:rsidRPr="00F003A1">
        <w:rPr>
          <w:rFonts w:cs="Times New Roman"/>
          <w:sz w:val="22"/>
        </w:rPr>
        <w:t xml:space="preserve"> в неделю).</w:t>
      </w:r>
      <w:bookmarkEnd w:id="3"/>
    </w:p>
    <w:p w:rsidR="0000068F" w:rsidRPr="00F003A1" w:rsidRDefault="0000068F" w:rsidP="00F003A1">
      <w:pPr>
        <w:spacing w:after="0" w:line="240" w:lineRule="auto"/>
        <w:ind w:firstLine="709"/>
        <w:rPr>
          <w:rFonts w:cs="Times New Roman"/>
          <w:sz w:val="22"/>
        </w:rPr>
      </w:pPr>
    </w:p>
    <w:p w:rsidR="0000068F" w:rsidRPr="00F003A1" w:rsidRDefault="0000068F" w:rsidP="00F003A1">
      <w:pPr>
        <w:spacing w:after="0" w:line="240" w:lineRule="auto"/>
        <w:ind w:firstLine="709"/>
        <w:rPr>
          <w:rFonts w:cs="Times New Roman"/>
          <w:b/>
          <w:sz w:val="22"/>
        </w:rPr>
      </w:pPr>
      <w:r w:rsidRPr="00F003A1">
        <w:rPr>
          <w:rFonts w:cs="Times New Roman"/>
          <w:b/>
          <w:sz w:val="22"/>
        </w:rPr>
        <w:t>2.</w:t>
      </w:r>
      <w:r w:rsidR="00F850FA" w:rsidRPr="00F003A1">
        <w:rPr>
          <w:rFonts w:cs="Times New Roman"/>
          <w:b/>
          <w:sz w:val="22"/>
        </w:rPr>
        <w:t> Содержание обучения</w:t>
      </w:r>
    </w:p>
    <w:p w:rsidR="0000068F" w:rsidRPr="00F003A1" w:rsidRDefault="0000068F" w:rsidP="00F003A1">
      <w:pPr>
        <w:spacing w:after="0" w:line="240" w:lineRule="auto"/>
        <w:ind w:firstLine="709"/>
        <w:rPr>
          <w:rFonts w:cs="Times New Roman"/>
          <w:sz w:val="22"/>
        </w:rPr>
      </w:pPr>
    </w:p>
    <w:p w:rsidR="00F850FA" w:rsidRPr="00F003A1" w:rsidRDefault="0000068F" w:rsidP="00F003A1">
      <w:pPr>
        <w:spacing w:after="0" w:line="240" w:lineRule="auto"/>
        <w:ind w:firstLine="709"/>
        <w:rPr>
          <w:rFonts w:cs="Times New Roman"/>
          <w:b/>
          <w:sz w:val="22"/>
        </w:rPr>
      </w:pPr>
      <w:r w:rsidRPr="00F003A1">
        <w:rPr>
          <w:rFonts w:cs="Times New Roman"/>
          <w:b/>
          <w:sz w:val="22"/>
        </w:rPr>
        <w:t>7 класс</w:t>
      </w:r>
    </w:p>
    <w:p w:rsidR="00F850FA" w:rsidRPr="00F003A1" w:rsidRDefault="0000068F" w:rsidP="00F003A1">
      <w:pPr>
        <w:spacing w:after="0" w:line="240" w:lineRule="auto"/>
        <w:ind w:firstLine="709"/>
        <w:rPr>
          <w:rFonts w:cs="Times New Roman"/>
          <w:sz w:val="22"/>
        </w:rPr>
      </w:pPr>
      <w:r w:rsidRPr="00F003A1">
        <w:rPr>
          <w:rFonts w:cs="Times New Roman"/>
          <w:sz w:val="22"/>
        </w:rPr>
        <w:t xml:space="preserve">1 </w:t>
      </w:r>
      <w:r w:rsidR="00F850FA" w:rsidRPr="00F003A1">
        <w:rPr>
          <w:rFonts w:cs="Times New Roman"/>
          <w:sz w:val="22"/>
        </w:rPr>
        <w:t>Тематическое содержание речи.</w:t>
      </w:r>
    </w:p>
    <w:p w:rsidR="00F850FA" w:rsidRPr="00F003A1" w:rsidRDefault="00F850FA" w:rsidP="00F003A1">
      <w:pPr>
        <w:pStyle w:val="afc"/>
        <w:spacing w:line="240" w:lineRule="auto"/>
        <w:ind w:firstLine="708"/>
        <w:jc w:val="both"/>
        <w:rPr>
          <w:sz w:val="22"/>
        </w:rPr>
      </w:pPr>
      <w:r w:rsidRPr="00F003A1">
        <w:rPr>
          <w:sz w:val="22"/>
        </w:rPr>
        <w:t xml:space="preserve">Взаимоотношения в семье и с друзьями. Семейные праздники. Обязанности по дому. Внешность и характер человека/литературного персонажа. Досуг и увлечения/хобби современного подростка (чтение, кино, театр, музей, спорт, музыка). Здоровый образ жизни: режим труда и отдыха, физкультура, сбалансированное питание. Покупки: одежда, обувь и продукты питания. Школа, школьная жизнь, школьная форма, изучаемые предметы, любимый предмет, правила поведения в школе, посещение школьной библиотеки/ресурсного центра. Переписка со сверстниками. Каникулы в различное время года. Виды отдыха. Путешествия по России и зарубежным странам. Природа: дикие и домашние животные. Климат, погода. Жизнь в городе и сельской местности. Описание родного города/села. Транспорт. Средства массовой информации (телевидение, журналы, Интернет). </w:t>
      </w:r>
      <w:proofErr w:type="gramStart"/>
      <w:r w:rsidRPr="00F003A1">
        <w:rPr>
          <w:sz w:val="22"/>
        </w:rPr>
        <w:t>Родная страна и страна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r w:rsidRPr="00F003A1">
        <w:rPr>
          <w:sz w:val="22"/>
        </w:rPr>
        <w:t xml:space="preserve"> Выдающиеся люди родной страны и родного региона: учёные, писатели, поэты, спортсмены.</w:t>
      </w:r>
    </w:p>
    <w:p w:rsidR="00F850FA" w:rsidRPr="00F003A1" w:rsidRDefault="0000068F" w:rsidP="00F003A1">
      <w:pPr>
        <w:spacing w:after="0" w:line="240" w:lineRule="auto"/>
        <w:ind w:firstLine="709"/>
        <w:rPr>
          <w:rFonts w:cs="Times New Roman"/>
          <w:sz w:val="22"/>
        </w:rPr>
      </w:pPr>
      <w:r w:rsidRPr="00F003A1">
        <w:rPr>
          <w:rFonts w:cs="Times New Roman"/>
          <w:sz w:val="22"/>
        </w:rPr>
        <w:t xml:space="preserve">2 </w:t>
      </w:r>
      <w:r w:rsidR="00F850FA" w:rsidRPr="00F003A1">
        <w:rPr>
          <w:rFonts w:cs="Times New Roman"/>
          <w:sz w:val="22"/>
        </w:rPr>
        <w:t xml:space="preserve">Коммуникативные умения.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Говорение. </w:t>
      </w:r>
      <w:proofErr w:type="gramStart"/>
      <w:r w:rsidRPr="00F003A1">
        <w:rPr>
          <w:rFonts w:cs="Times New Roman"/>
          <w:sz w:val="22"/>
        </w:rPr>
        <w:t>Развитие коммуникативных умений диалогической речи, а именно умений вести: диалог этикетного характера, диалог - побуждение к действию, диалог-расспрос; комбинированный диалог, включающий различные виды диалогов: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roofErr w:type="gramEnd"/>
      <w:r w:rsidRPr="00F003A1">
        <w:rPr>
          <w:rFonts w:cs="Times New Roman"/>
          <w:sz w:val="22"/>
        </w:rPr>
        <w:t xml:space="preserve"> </w:t>
      </w:r>
      <w:proofErr w:type="gramStart"/>
      <w:r w:rsidRPr="00F003A1">
        <w:rPr>
          <w:rFonts w:cs="Times New Roman"/>
          <w:sz w:val="22"/>
        </w:rPr>
        <w:t>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roofErr w:type="gramEnd"/>
      <w:r w:rsidRPr="00F003A1">
        <w:rPr>
          <w:rFonts w:cs="Times New Roman"/>
          <w:sz w:val="22"/>
        </w:rPr>
        <w:t xml:space="preserve"> 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 речевого этикета. Объём диалога - до 6 реплик со стороны каждого собеседника.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повествование/сообщение; изложение (пересказ) основного содержания прочитанного/ прослушанного текста; краткое изложение результатов выполненной проектной работы. 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план, вопросы и/или иллюстрации, фотографии, таблицы. Объём монологического высказывания – 8-9 фраз.</w:t>
      </w:r>
    </w:p>
    <w:p w:rsidR="00F850FA" w:rsidRPr="00F003A1" w:rsidRDefault="00F850FA" w:rsidP="00F003A1">
      <w:pPr>
        <w:pStyle w:val="afc"/>
        <w:spacing w:line="240" w:lineRule="auto"/>
        <w:ind w:firstLine="708"/>
        <w:jc w:val="both"/>
        <w:rPr>
          <w:sz w:val="22"/>
        </w:rPr>
      </w:pPr>
      <w:r w:rsidRPr="00F003A1">
        <w:rPr>
          <w:sz w:val="22"/>
        </w:rPr>
        <w:t xml:space="preserve">Аудирование. При непосредственном общении: понимание на слух речи учителя и одноклассников и вербальная/невербальная реакция </w:t>
      </w:r>
      <w:proofErr w:type="gramStart"/>
      <w:r w:rsidRPr="00F003A1">
        <w:rPr>
          <w:sz w:val="22"/>
        </w:rPr>
        <w:t>на</w:t>
      </w:r>
      <w:proofErr w:type="gramEnd"/>
      <w:r w:rsidRPr="00F003A1">
        <w:rPr>
          <w:sz w:val="22"/>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игнорировать незнакомые слова, не существенные для понимания основного содержания. 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Тексты для аудирования: диалог (беседа), высказывания собеседников в ситуациях повседневного общения, рассказ, сообщение информационного характера. Время звучания текста/текстов для аудирования - до 1,5 минут</w:t>
      </w:r>
    </w:p>
    <w:p w:rsidR="00F850FA" w:rsidRPr="00F003A1" w:rsidRDefault="00F850FA" w:rsidP="00F003A1">
      <w:pPr>
        <w:pStyle w:val="afc"/>
        <w:spacing w:line="240" w:lineRule="auto"/>
        <w:ind w:firstLine="708"/>
        <w:jc w:val="both"/>
        <w:rPr>
          <w:sz w:val="22"/>
        </w:rPr>
      </w:pPr>
      <w:r w:rsidRPr="00F003A1">
        <w:rPr>
          <w:sz w:val="22"/>
        </w:rPr>
        <w:t xml:space="preserve">Смысловое чтение. 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содержания текста. Чтение с пониманием основного содержания текста предполагает умение определять тему/основную мысль, главные факты/события; прогнозировать содержание текста по заголовку/ началу текста; последовательность главных фактов/событий; умение игнорировать незнакомые слова, несущественные для понимания основного содержания; понимать интернациональные слова. Чтение с пониманием нужной/запрашиваемой информации предполагает умение находить в прочитанном тексте и понимать запрашиваемую информацию. Чтение с полным пониманием предполагает полное и точное понимание информации, представленной в тексте, в эксплицитной (явной) форме. Чтение несплошных текстов (таблиц, диаграмм) и понимание представленной в них информации. </w:t>
      </w:r>
      <w:proofErr w:type="gramStart"/>
      <w:r w:rsidRPr="00F003A1">
        <w:rPr>
          <w:sz w:val="22"/>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r w:rsidRPr="00F003A1">
        <w:rPr>
          <w:sz w:val="22"/>
        </w:rPr>
        <w:t xml:space="preserve"> Объём текста/текстов для чтения — до 350 слов.</w:t>
      </w:r>
    </w:p>
    <w:p w:rsidR="00F850FA" w:rsidRPr="00F003A1" w:rsidRDefault="00F850FA" w:rsidP="00F003A1">
      <w:pPr>
        <w:pStyle w:val="afc"/>
        <w:spacing w:line="240" w:lineRule="auto"/>
        <w:ind w:firstLine="708"/>
        <w:jc w:val="both"/>
        <w:rPr>
          <w:sz w:val="22"/>
        </w:rPr>
      </w:pPr>
      <w:r w:rsidRPr="00F003A1">
        <w:rPr>
          <w:sz w:val="22"/>
        </w:rPr>
        <w:t xml:space="preserve">Письменная речь. </w:t>
      </w:r>
      <w:proofErr w:type="gramStart"/>
      <w:r w:rsidRPr="00F003A1">
        <w:rPr>
          <w:sz w:val="22"/>
        </w:rPr>
        <w:t>Развитие умений письменной речи: 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 заполнение анкет и формуляров: сообщение о себе основных сведений; написание электронного сообщения личного характера: сообщать краткие сведения о себе, расспрашивать друга/подругу по переписке о его/её увлечениях, выражать благодарность, извинение, просьбу;</w:t>
      </w:r>
      <w:proofErr w:type="gramEnd"/>
      <w:r w:rsidRPr="00F003A1">
        <w:rPr>
          <w:sz w:val="22"/>
        </w:rPr>
        <w:t xml:space="preserve"> оформлять обращение, завершающую фразу и подпись в соответствии с нормами неофициального общения. Объём письма — до 90 слов; создание небольшого письменного высказывания с опорой на образец, план, таблицу. Объём письменного высказывания – до 90 слов.</w:t>
      </w:r>
    </w:p>
    <w:p w:rsidR="00F850FA" w:rsidRPr="00F003A1" w:rsidRDefault="0000068F" w:rsidP="00F003A1">
      <w:pPr>
        <w:pStyle w:val="afc"/>
        <w:spacing w:line="240" w:lineRule="auto"/>
        <w:ind w:firstLine="708"/>
        <w:jc w:val="both"/>
        <w:rPr>
          <w:sz w:val="22"/>
        </w:rPr>
      </w:pPr>
      <w:r w:rsidRPr="00F003A1">
        <w:rPr>
          <w:sz w:val="22"/>
        </w:rPr>
        <w:t>3</w:t>
      </w:r>
      <w:r w:rsidR="00F850FA" w:rsidRPr="00F003A1">
        <w:rPr>
          <w:sz w:val="22"/>
        </w:rPr>
        <w:t xml:space="preserve"> Языковые знания и умения. </w:t>
      </w:r>
    </w:p>
    <w:p w:rsidR="00F850FA" w:rsidRPr="00F003A1" w:rsidRDefault="00F850FA" w:rsidP="00F003A1">
      <w:pPr>
        <w:pStyle w:val="afc"/>
        <w:spacing w:line="240" w:lineRule="auto"/>
        <w:ind w:firstLine="708"/>
        <w:jc w:val="both"/>
        <w:rPr>
          <w:sz w:val="22"/>
        </w:rPr>
      </w:pPr>
      <w:r w:rsidRPr="00F003A1">
        <w:rPr>
          <w:sz w:val="22"/>
        </w:rPr>
        <w:t>Фонетическая сторона речи. 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чтение новых слов согласно основным правилам чтения. 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Тексты для чтения вслух: диалог (беседа), рассказ, сообщение информационного характера, отрывок из статьи научно-популярного характера. Объём текста для чтения вслух — до 100 слов.</w:t>
      </w:r>
    </w:p>
    <w:p w:rsidR="00F850FA" w:rsidRPr="00F003A1" w:rsidRDefault="00F850FA" w:rsidP="00F003A1">
      <w:pPr>
        <w:pStyle w:val="afc"/>
        <w:spacing w:line="240" w:lineRule="auto"/>
        <w:ind w:firstLine="708"/>
        <w:jc w:val="both"/>
        <w:rPr>
          <w:sz w:val="22"/>
        </w:rPr>
      </w:pPr>
      <w:r w:rsidRPr="00F003A1">
        <w:rPr>
          <w:sz w:val="22"/>
        </w:rPr>
        <w:t>Графика, орфография и пунктуация. Правильное написание изученных слов.  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Пунктуационно правильное, в соответствии с нормами речевого этикета, оформление электронного сообщения личного характера.</w:t>
      </w:r>
    </w:p>
    <w:p w:rsidR="00F850FA" w:rsidRPr="00F003A1" w:rsidRDefault="00F850FA" w:rsidP="00F003A1">
      <w:pPr>
        <w:pStyle w:val="afc"/>
        <w:spacing w:line="240" w:lineRule="auto"/>
        <w:ind w:firstLine="708"/>
        <w:jc w:val="both"/>
        <w:rPr>
          <w:sz w:val="22"/>
        </w:rPr>
      </w:pPr>
      <w:r w:rsidRPr="00F003A1">
        <w:rPr>
          <w:sz w:val="22"/>
        </w:rPr>
        <w:t>Лексическая сторона речи. 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финском языке нормы лексической сочетаемости. Распознавание в звучащем и письменном тексте и употребление в устной и письменной речи различных сре</w:t>
      </w:r>
      <w:proofErr w:type="gramStart"/>
      <w:r w:rsidRPr="00F003A1">
        <w:rPr>
          <w:sz w:val="22"/>
        </w:rPr>
        <w:t>дств св</w:t>
      </w:r>
      <w:proofErr w:type="gramEnd"/>
      <w:r w:rsidRPr="00F003A1">
        <w:rPr>
          <w:sz w:val="22"/>
        </w:rPr>
        <w:t>язи для обеспечения логичности и целостности высказывания. 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 Основные способы словообразования: а) аффиксация, б) словосложение. Многозначные лексические единицы. Синонимы. Антонимы. Интернациональные слова. Наиболее частотные фразовые глаголы.</w:t>
      </w:r>
    </w:p>
    <w:p w:rsidR="00F850FA" w:rsidRPr="00F003A1" w:rsidRDefault="00F850FA" w:rsidP="00F003A1">
      <w:pPr>
        <w:pStyle w:val="afc"/>
        <w:spacing w:line="240" w:lineRule="auto"/>
        <w:ind w:firstLine="708"/>
        <w:jc w:val="both"/>
        <w:rPr>
          <w:sz w:val="22"/>
        </w:rPr>
      </w:pPr>
      <w:r w:rsidRPr="00F003A1">
        <w:rPr>
          <w:sz w:val="22"/>
        </w:rPr>
        <w:t>Грамматическая сторона речи. 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w:t>
      </w:r>
      <w:bookmarkStart w:id="4" w:name="_Hlk126590681"/>
      <w:r w:rsidRPr="00F003A1">
        <w:rPr>
          <w:sz w:val="22"/>
        </w:rPr>
        <w:t xml:space="preserve"> Словосочетание. Структурные типы словосочетаний: субстантивные, адъективные, глагольные, наречные. Виды подчинительной связи в словосочетаниях: согласование, управление, примыкание. Простое предложение. Основные коммуникативные типы простых предложений в современном финском языке: </w:t>
      </w:r>
      <w:proofErr w:type="gramStart"/>
      <w:r w:rsidRPr="00F003A1">
        <w:rPr>
          <w:sz w:val="22"/>
        </w:rPr>
        <w:t>повествовательное</w:t>
      </w:r>
      <w:proofErr w:type="gramEnd"/>
      <w:r w:rsidRPr="00F003A1">
        <w:rPr>
          <w:sz w:val="22"/>
        </w:rPr>
        <w:t>, вопросительное, побудительное. Общий вопрос. Специальные вопросы с вопросительными словами. Альтернативный вопрос. Классификация предложений по характеру предикативных отношений. Утвердительные и отрицательные предложения. Классификация предложений по эмоциональной окраске. Восклицательные предложения. Простое предложение. Основные структурно-семантические типы простых предложений в современном финском языке. Интранзитивное предложение. Транзитивное предложение. Посессивная конструкция. Экзистенциальное предложение.  Результативная конструкция с транслативом. Результативная конструкция с элативом. Предикативное предложение. Предложения с семантикой состояния. Сложное предложение. Сложносочинённое предложение. Сложноподчинённое предложение. Главное предложение, придаточное предложение. Двусоставные и односоставные предложения. Типы односоставных предложений в современном финском языке. Определённо-личные односоставные предложения. Неопределённо-личные предложения. Обобщённо-личные предложения. Безличные предложения. Конструкция долженствования. Порядок слов в предложении. Полные и неполные предложения. Члены предложения. Сказуемое, личная форма глагола в функции сказуемого простого предложения. Подлежащее, способы выражения подлежащего в современном финском языке. Существительное в функции подлежащего. Местоимение в функции подлежащего. Номинатив грамматического субъекта. Партитив грамматического субъекта. Согласование подлежащего и сказуемого в лице и числе. Определение. Согласованное определение. Неизменяемые прилагательные в функции определения. Генитивное определение. Предикатив. Падеж предикатива: номинатив, партитив и генитив предикатива. Объект, падеж объекта. Аккузатив без окончания (номинатив) в утвердительных предложениях с императивом. Аккузатив без окончания (номинатив) в утвердительных неопределённо-личных предложениях. Аккузатив с окончанием (генитив). Аккузатив мн.ч. (номиантив). Партитив объекта, выраженного вещественным существительным. Партитив объекта в отрицательных предложениях. Обстоятельство в падежной форме объекта. Аккузатив (номиантив, генитив) и партитив объекта как грамматическое средство указания на характер протекания действия во времени. Предельные и непредельные глаголы в современном финском языке. Обстоятельство. Обстоятельство в форме внешн</w:t>
      </w:r>
      <w:proofErr w:type="gramStart"/>
      <w:r w:rsidRPr="00F003A1">
        <w:rPr>
          <w:sz w:val="22"/>
        </w:rPr>
        <w:t>е-</w:t>
      </w:r>
      <w:proofErr w:type="gramEnd"/>
      <w:r w:rsidRPr="00F003A1">
        <w:rPr>
          <w:sz w:val="22"/>
        </w:rPr>
        <w:t xml:space="preserve"> и внутренне-местного падежа. Обстоятельство, выраженное наречием. Обстоятельство, выраженное конструкциями с предлогами и послелогами.  Обстоятельство в форме эссива и транслатива. Части речи. Именные части речи: существительные, прилагательные, местоимения, числительные. Глаголы. Наречия. Предлоги и послелоги. Союзы. Все типы склонения имён. Одноосновные и двухосновные имена.  Гласная и согласная основа.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Партитив мн.ч. Генитив мн.ч. Мн. ч. внутренне-местных и внешне-местных падежей.  Образование и использование форм эссива. Открытый / закрытый слог. Сильная и слабая ступень чередования ступеней согласных. Чередование ступеней согласных в основе слова. Сильная ступень чередования согласных перед притяжательными суффиксами. Сильная ступень чередования согласных в закрытом слоге перед долгим гласным. Указательные местоимения. Вопросительные местоимения. Относительные местоимения. Склонение указательных, вопросительных, относительных местоимений. Степени сравнения прилагательных. Компаратив. Суперлатив. Все типы спряжения глаголов в современном финском языке. Образование форм презенса от глаголов I–VI типов спряжения (утвердительные и отрицательные формы). Образование форм простого претерита (имперфекта) от глаголов </w:t>
      </w:r>
      <w:r w:rsidRPr="00F003A1">
        <w:rPr>
          <w:sz w:val="22"/>
          <w:lang w:val="fi-FI"/>
        </w:rPr>
        <w:t>I</w:t>
      </w:r>
      <w:r w:rsidRPr="00F003A1">
        <w:rPr>
          <w:sz w:val="22"/>
        </w:rPr>
        <w:t>–</w:t>
      </w:r>
      <w:r w:rsidRPr="00F003A1">
        <w:rPr>
          <w:sz w:val="22"/>
          <w:lang w:val="fi-FI"/>
        </w:rPr>
        <w:t>VI</w:t>
      </w:r>
      <w:r w:rsidRPr="00F003A1">
        <w:rPr>
          <w:sz w:val="22"/>
        </w:rPr>
        <w:t xml:space="preserve"> типов спряжения (утвердительные и отрицательные формы). Образование форм перфекта (утвердительных и отрицательных) от глаголов I–VI типов спряжения. Употребление форм перфекта в речи. Повелительное наклонение глаголов, императив (утвердительные и отрицательные формы 2 лица единственного и множественного числа).  Образование форм презенса кондиционала от глаголов </w:t>
      </w:r>
      <w:r w:rsidRPr="00F003A1">
        <w:rPr>
          <w:sz w:val="22"/>
          <w:lang w:val="fi-FI"/>
        </w:rPr>
        <w:t>I</w:t>
      </w:r>
      <w:r w:rsidRPr="00F003A1">
        <w:rPr>
          <w:sz w:val="22"/>
        </w:rPr>
        <w:t>–</w:t>
      </w:r>
      <w:r w:rsidRPr="00F003A1">
        <w:rPr>
          <w:sz w:val="22"/>
          <w:lang w:val="fi-FI"/>
        </w:rPr>
        <w:t>VI</w:t>
      </w:r>
      <w:r w:rsidRPr="00F003A1">
        <w:rPr>
          <w:sz w:val="22"/>
        </w:rPr>
        <w:t xml:space="preserve"> типов спряжения (утвердительные и отрицательные формы). Образование и склонение форм действительного и страдательного причастия настоящего и прошедшего времени от глаголов I–VI типов спряжения. Образование утвердительных и отрицательных форм презенса неопределённого лица (финского «пассива») от глаголов I–VI типов спряжения. Употребление форм неопределённого лица в речи: 1) в основном значении, 2) в функции побуждения к действию. III инфинитив. Иллатив III инфинитива. Инессив III инфинитива. Элатив III инфинитива. Управление глаголов из списка лексического минимума. Согласование прилагательных и существительных в числе и падеже. Числительные. Количественные числительные (от 100 до 1000000) и их склонение. Порядковые числительные. Склонение порядковых числительных. Предлоги и послелоги. Союзы</w:t>
      </w:r>
      <w:bookmarkEnd w:id="4"/>
      <w:r w:rsidRPr="00F003A1">
        <w:rPr>
          <w:sz w:val="22"/>
        </w:rPr>
        <w:t xml:space="preserve">. </w:t>
      </w:r>
    </w:p>
    <w:p w:rsidR="00F850FA" w:rsidRPr="00F003A1" w:rsidRDefault="0000068F" w:rsidP="00F003A1">
      <w:pPr>
        <w:pStyle w:val="afc"/>
        <w:spacing w:line="240" w:lineRule="auto"/>
        <w:ind w:firstLine="708"/>
        <w:jc w:val="both"/>
        <w:rPr>
          <w:sz w:val="22"/>
        </w:rPr>
      </w:pPr>
      <w:r w:rsidRPr="00F003A1">
        <w:rPr>
          <w:sz w:val="22"/>
        </w:rPr>
        <w:t>4</w:t>
      </w:r>
      <w:r w:rsidR="00F850FA" w:rsidRPr="00F003A1">
        <w:rPr>
          <w:sz w:val="22"/>
        </w:rPr>
        <w:t xml:space="preserve"> Социокультурные знания и умения. </w:t>
      </w:r>
    </w:p>
    <w:p w:rsidR="00F850FA" w:rsidRPr="00F003A1" w:rsidRDefault="00F850FA" w:rsidP="00F003A1">
      <w:pPr>
        <w:pStyle w:val="afc"/>
        <w:spacing w:line="240" w:lineRule="auto"/>
        <w:ind w:firstLine="708"/>
        <w:jc w:val="both"/>
        <w:rPr>
          <w:sz w:val="22"/>
        </w:rPr>
      </w:pPr>
      <w:r w:rsidRPr="00F003A1">
        <w:rPr>
          <w:sz w:val="22"/>
        </w:rPr>
        <w:t>Знание и использование отдельных социокультурных элементов речевого поведенческого этикета в рамках тематического содержания.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в питании и проведении досуга, система образования). Социокультурный портрет родной страны и Республики Карелия: знакомство с традициями проведения основных национальных праздников (Рождества, Нового года, Дня матери и т. д.); с особенностями образа жизни и культуры (известными достопримечательностями; некоторыми выдающимися людьми). Развитие умений: писать свои имя и фамилию, а также имена и фамилии своих родственников и друзей на финском языке; правильно оформлять свой адрес на финском языке (в анкете); правильно оформлять электронное сообщение личного характера в соответствии с нормами неофициального общения; кратко представлять Россию и Республику Карелия; кратко представлять некоторые культурные явления родной страны Республики Карелия (основные национальные праздники, традиции в проведении досуга и питании); наиболее известные достопримечательности; кратко рассказывать о выдающихся людях родной страны и Республики Карелия (учёных, писателях, поэтах, спортсменах).</w:t>
      </w:r>
    </w:p>
    <w:p w:rsidR="00F850FA" w:rsidRPr="00F003A1" w:rsidRDefault="0000068F" w:rsidP="00F003A1">
      <w:pPr>
        <w:pStyle w:val="afc"/>
        <w:spacing w:line="240" w:lineRule="auto"/>
        <w:ind w:firstLine="708"/>
        <w:jc w:val="both"/>
        <w:rPr>
          <w:sz w:val="22"/>
        </w:rPr>
      </w:pPr>
      <w:r w:rsidRPr="00F003A1">
        <w:rPr>
          <w:sz w:val="22"/>
        </w:rPr>
        <w:t xml:space="preserve">5 </w:t>
      </w:r>
      <w:r w:rsidR="00F850FA" w:rsidRPr="00F003A1">
        <w:rPr>
          <w:sz w:val="22"/>
        </w:rPr>
        <w:t xml:space="preserve">Компенсаторные умения. </w:t>
      </w:r>
    </w:p>
    <w:p w:rsidR="00F850FA" w:rsidRPr="00F003A1" w:rsidRDefault="00F850FA" w:rsidP="00F003A1">
      <w:pPr>
        <w:pStyle w:val="afc"/>
        <w:spacing w:line="240" w:lineRule="auto"/>
        <w:ind w:firstLine="708"/>
        <w:jc w:val="both"/>
        <w:rPr>
          <w:sz w:val="22"/>
        </w:rPr>
      </w:pPr>
      <w:r w:rsidRPr="00F003A1">
        <w:rPr>
          <w:sz w:val="22"/>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Использование в качестве опоры при порождении собственных высказываний ключевых слов, плана. 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 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0068F" w:rsidRPr="00F003A1" w:rsidRDefault="0000068F" w:rsidP="00F003A1">
      <w:pPr>
        <w:spacing w:after="0" w:line="240" w:lineRule="auto"/>
        <w:ind w:firstLine="709"/>
        <w:rPr>
          <w:rFonts w:cs="Times New Roman"/>
          <w:sz w:val="22"/>
        </w:rPr>
      </w:pPr>
    </w:p>
    <w:p w:rsidR="00F850FA" w:rsidRPr="00F003A1" w:rsidRDefault="0000068F" w:rsidP="00F003A1">
      <w:pPr>
        <w:spacing w:after="0" w:line="240" w:lineRule="auto"/>
        <w:ind w:firstLine="709"/>
        <w:rPr>
          <w:rFonts w:cs="Times New Roman"/>
          <w:b/>
          <w:sz w:val="22"/>
        </w:rPr>
      </w:pPr>
      <w:r w:rsidRPr="00F003A1">
        <w:rPr>
          <w:rFonts w:cs="Times New Roman"/>
          <w:b/>
          <w:sz w:val="22"/>
        </w:rPr>
        <w:t>8 класс</w:t>
      </w:r>
    </w:p>
    <w:p w:rsidR="00F850FA" w:rsidRPr="00F003A1" w:rsidRDefault="0000068F" w:rsidP="00F003A1">
      <w:pPr>
        <w:spacing w:after="0" w:line="240" w:lineRule="auto"/>
        <w:ind w:firstLine="709"/>
        <w:rPr>
          <w:rFonts w:cs="Times New Roman"/>
          <w:sz w:val="22"/>
        </w:rPr>
      </w:pPr>
      <w:r w:rsidRPr="00F003A1">
        <w:rPr>
          <w:rFonts w:cs="Times New Roman"/>
          <w:sz w:val="22"/>
        </w:rPr>
        <w:t>1</w:t>
      </w:r>
      <w:r w:rsidR="00F850FA" w:rsidRPr="00F003A1">
        <w:rPr>
          <w:rFonts w:cs="Times New Roman"/>
          <w:sz w:val="22"/>
        </w:rPr>
        <w:t> Тематическое содержание речи.</w:t>
      </w:r>
    </w:p>
    <w:p w:rsidR="00F850FA" w:rsidRPr="00F003A1" w:rsidRDefault="00F850FA" w:rsidP="00F003A1">
      <w:pPr>
        <w:pStyle w:val="afc"/>
        <w:spacing w:line="240" w:lineRule="auto"/>
        <w:ind w:firstLine="708"/>
        <w:jc w:val="both"/>
        <w:rPr>
          <w:sz w:val="22"/>
        </w:rPr>
      </w:pPr>
      <w:r w:rsidRPr="00F003A1">
        <w:rPr>
          <w:sz w:val="22"/>
        </w:rPr>
        <w:t xml:space="preserve">Взаимоотношения в семье и с друзьями. Внешность и характер человека/литературного персонажа. Досуг и увлечения/хобби современного подростка (чтение, кино, театр, музей, спорт, музыка). Здоровый образ жизни: режим труда и отдыха, физкультура, сбалансированное питание. Посещение врача. Покупки: одежда, обувь и продукты питания. Карманные деньги. Школа, школьная жизнь, школьная форма, изучаемые предметы и отношение к ним. Посещение школьной библиотеки/ресурсного центра. Переписка со сверстниками. Виды отдыха в различное время года. Путешествия по России и зарубежным странам. Природа: флора и фауна. Проблемы экологии. Климат, погода. Стихийные бедствия. Условия проживания   в   городской/сельской   местности. Транспорт. Средства массовой информации (телевидение, радио, пресса, Интернет). </w:t>
      </w:r>
      <w:proofErr w:type="gramStart"/>
      <w:r w:rsidRPr="00F003A1">
        <w:rPr>
          <w:sz w:val="22"/>
        </w:rPr>
        <w:t>Родная страна и страна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r w:rsidRPr="00F003A1">
        <w:rPr>
          <w:sz w:val="22"/>
        </w:rPr>
        <w:t xml:space="preserve"> Выдающиеся люди родной страны и страны изучаемого языка: учёные, писатели, поэты, художники, музыканты, спортсмены.</w:t>
      </w:r>
    </w:p>
    <w:p w:rsidR="00F850FA" w:rsidRPr="00F003A1" w:rsidRDefault="0000068F" w:rsidP="00F003A1">
      <w:pPr>
        <w:spacing w:after="0" w:line="240" w:lineRule="auto"/>
        <w:ind w:firstLine="709"/>
        <w:rPr>
          <w:rFonts w:cs="Times New Roman"/>
          <w:sz w:val="22"/>
        </w:rPr>
      </w:pPr>
      <w:r w:rsidRPr="00F003A1">
        <w:rPr>
          <w:rFonts w:cs="Times New Roman"/>
          <w:sz w:val="22"/>
        </w:rPr>
        <w:t>2</w:t>
      </w:r>
      <w:r w:rsidR="00F850FA" w:rsidRPr="00F003A1">
        <w:rPr>
          <w:rFonts w:cs="Times New Roman"/>
          <w:sz w:val="22"/>
        </w:rPr>
        <w:t xml:space="preserve"> Коммуникативные умения. </w:t>
      </w:r>
    </w:p>
    <w:p w:rsidR="00F850FA" w:rsidRPr="00F003A1" w:rsidRDefault="00F850FA" w:rsidP="00F003A1">
      <w:pPr>
        <w:spacing w:after="0" w:line="240" w:lineRule="auto"/>
        <w:ind w:firstLine="709"/>
        <w:rPr>
          <w:rFonts w:cs="Times New Roman"/>
          <w:sz w:val="22"/>
        </w:rPr>
      </w:pPr>
      <w:r w:rsidRPr="00F003A1">
        <w:rPr>
          <w:rFonts w:cs="Times New Roman"/>
          <w:sz w:val="22"/>
        </w:rPr>
        <w:t>Говорение.</w:t>
      </w:r>
    </w:p>
    <w:p w:rsidR="00F850FA" w:rsidRPr="00F003A1" w:rsidRDefault="00F850FA" w:rsidP="00F003A1">
      <w:pPr>
        <w:spacing w:after="0" w:line="240" w:lineRule="auto"/>
        <w:ind w:firstLine="709"/>
        <w:rPr>
          <w:rFonts w:cs="Times New Roman"/>
          <w:sz w:val="22"/>
        </w:rPr>
      </w:pPr>
      <w:proofErr w:type="gramStart"/>
      <w:r w:rsidRPr="00F003A1">
        <w:rPr>
          <w:rFonts w:eastAsia="Times New Roman" w:cs="Times New Roman"/>
          <w:sz w:val="22"/>
          <w:lang w:bidi="ru-RU"/>
        </w:rPr>
        <w:t>Развитие коммуникативных умений диалогической речи, а именно умений вести разные виды диалогов (диалог этикетного характера, диалог  - побуждение к действию, диалог-расспрос; комбинированный диалог, включающий различные виды диалогов):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roofErr w:type="gramEnd"/>
      <w:r w:rsidRPr="00F003A1">
        <w:rPr>
          <w:rFonts w:eastAsia="Times New Roman" w:cs="Times New Roman"/>
          <w:sz w:val="22"/>
          <w:lang w:bidi="ru-RU"/>
        </w:rPr>
        <w:t xml:space="preserve"> </w:t>
      </w:r>
      <w:proofErr w:type="gramStart"/>
      <w:r w:rsidRPr="00F003A1">
        <w:rPr>
          <w:rFonts w:eastAsia="Times New Roman" w:cs="Times New Roman"/>
          <w:sz w:val="22"/>
          <w:lang w:bidi="ru-RU"/>
        </w:rPr>
        <w:t>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roofErr w:type="gramEnd"/>
      <w:r w:rsidRPr="00F003A1">
        <w:rPr>
          <w:rFonts w:eastAsia="Times New Roman" w:cs="Times New Roman"/>
          <w:sz w:val="22"/>
          <w:lang w:bidi="ru-RU"/>
        </w:rPr>
        <w:t xml:space="preserve"> 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нормы речевого этикета. Объём диалога - до 7 реплик со стороны каждого собеседника. </w:t>
      </w:r>
      <w:proofErr w:type="gramStart"/>
      <w:r w:rsidRPr="00F003A1">
        <w:rPr>
          <w:rFonts w:eastAsia="Times New Roman" w:cs="Times New Roman"/>
          <w:sz w:val="22"/>
          <w:lang w:bidi="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r w:rsidRPr="00F003A1">
        <w:rPr>
          <w:rFonts w:cs="Times New Roman"/>
          <w:sz w:val="22"/>
        </w:rPr>
        <w:t xml:space="preserve"> </w:t>
      </w:r>
      <w:r w:rsidRPr="00F003A1">
        <w:rPr>
          <w:rFonts w:eastAsia="Times New Roman" w:cs="Times New Roman"/>
          <w:sz w:val="22"/>
          <w:lang w:bidi="ru-RU"/>
        </w:rPr>
        <w:t>-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r w:rsidRPr="00F003A1">
        <w:rPr>
          <w:rFonts w:cs="Times New Roman"/>
          <w:sz w:val="22"/>
        </w:rPr>
        <w:t xml:space="preserve"> </w:t>
      </w:r>
      <w:r w:rsidRPr="00F003A1">
        <w:rPr>
          <w:rFonts w:eastAsia="Times New Roman" w:cs="Times New Roman"/>
          <w:sz w:val="22"/>
          <w:lang w:bidi="ru-RU"/>
        </w:rPr>
        <w:t>- повествование/сообщение; выражение и аргументирование своего мнения по отношению к услышанному/прочитанному; изложение (пересказ) основного содержания прочитанного/ прослушанного текста;</w:t>
      </w:r>
      <w:proofErr w:type="gramEnd"/>
      <w:r w:rsidRPr="00F003A1">
        <w:rPr>
          <w:rFonts w:eastAsia="Times New Roman" w:cs="Times New Roman"/>
          <w:sz w:val="22"/>
          <w:lang w:bidi="ru-RU"/>
        </w:rPr>
        <w:t xml:space="preserve"> составление рассказа по картинкам; изложение результатов выполненной проектной работы. 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 Объём монологического высказывания – 9-10 фраз.</w:t>
      </w:r>
    </w:p>
    <w:p w:rsidR="00F850FA" w:rsidRPr="00F003A1" w:rsidRDefault="00F850FA" w:rsidP="00F003A1">
      <w:pPr>
        <w:spacing w:after="0" w:line="240" w:lineRule="auto"/>
        <w:ind w:firstLine="709"/>
        <w:rPr>
          <w:rFonts w:eastAsia="Times New Roman" w:cs="Times New Roman"/>
          <w:sz w:val="22"/>
          <w:lang w:bidi="ru-RU"/>
        </w:rPr>
      </w:pPr>
      <w:r w:rsidRPr="00F003A1">
        <w:rPr>
          <w:rFonts w:eastAsia="Times New Roman" w:cs="Times New Roman"/>
          <w:sz w:val="22"/>
          <w:lang w:bidi="ru-RU"/>
        </w:rPr>
        <w:t xml:space="preserve">Аудирование. При непосредственном общении: понимание на слух речи учителя и одноклассников и вербальная/невербальная реакция на услышанное; использование переспрос или просьбу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roofErr w:type="gramStart"/>
      <w:r w:rsidRPr="00F003A1">
        <w:rPr>
          <w:rFonts w:eastAsia="Times New Roman" w:cs="Times New Roman"/>
          <w:sz w:val="22"/>
          <w:lang w:bidi="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r w:rsidRPr="00F003A1">
        <w:rPr>
          <w:rFonts w:eastAsia="Times New Roman" w:cs="Times New Roman"/>
          <w:sz w:val="22"/>
          <w:lang w:bidi="ru-RU"/>
        </w:rPr>
        <w:t xml:space="preserve"> Аудирование с пониманием нужной/интересующей/запрашиваемой информации предполагает умение выделять нужную/интересующую/запрашиваемую информацию, представленную в эксплицитной (явной) форме, в воспринимаемом на слух тексте. Тексты для аудирования: диалог (беседа), высказывания собеседников в ситуациях повседневного общения, рассказ, сообщение информационного характера.</w:t>
      </w:r>
      <w:r w:rsidRPr="00F003A1">
        <w:rPr>
          <w:rFonts w:cs="Times New Roman"/>
          <w:sz w:val="22"/>
        </w:rPr>
        <w:t xml:space="preserve"> </w:t>
      </w:r>
      <w:r w:rsidRPr="00F003A1">
        <w:rPr>
          <w:rFonts w:eastAsia="Times New Roman" w:cs="Times New Roman"/>
          <w:sz w:val="22"/>
          <w:lang w:bidi="ru-RU"/>
        </w:rPr>
        <w:t xml:space="preserve">Время звучания текста/текстов для аудирования – до 2 минут. </w:t>
      </w:r>
    </w:p>
    <w:p w:rsidR="00F850FA" w:rsidRPr="00F003A1" w:rsidRDefault="00F850FA" w:rsidP="00F003A1">
      <w:pPr>
        <w:spacing w:after="0" w:line="240" w:lineRule="auto"/>
        <w:ind w:firstLine="709"/>
        <w:rPr>
          <w:rFonts w:eastAsia="Times New Roman" w:cs="Times New Roman"/>
          <w:sz w:val="22"/>
          <w:lang w:bidi="ru-RU"/>
        </w:rPr>
      </w:pPr>
      <w:r w:rsidRPr="00F003A1">
        <w:rPr>
          <w:rFonts w:eastAsia="Times New Roman" w:cs="Times New Roman"/>
          <w:sz w:val="22"/>
          <w:lang w:bidi="ru-RU"/>
        </w:rPr>
        <w:t xml:space="preserve">Смысловое чтение. 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 Чтение с пониманием нужной/интересующей/запрашиваемой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 Чтение несплошных текстов (таблиц, диаграмм, схем) и понимание представленной в них информации.  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roofErr w:type="gramStart"/>
      <w:r w:rsidRPr="00F003A1">
        <w:rPr>
          <w:rFonts w:eastAsia="Times New Roman" w:cs="Times New Roman"/>
          <w:sz w:val="22"/>
          <w:lang w:bidi="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r w:rsidRPr="00F003A1">
        <w:rPr>
          <w:rFonts w:eastAsia="Times New Roman" w:cs="Times New Roman"/>
          <w:sz w:val="22"/>
          <w:lang w:bidi="ru-RU"/>
        </w:rPr>
        <w:t xml:space="preserve"> Объём текста/текстов для чтения — 350—500 слов.</w:t>
      </w:r>
    </w:p>
    <w:p w:rsidR="00F850FA" w:rsidRPr="00F003A1" w:rsidRDefault="00F850FA" w:rsidP="00F003A1">
      <w:pPr>
        <w:spacing w:after="0" w:line="240" w:lineRule="auto"/>
        <w:ind w:firstLine="709"/>
        <w:rPr>
          <w:rFonts w:eastAsia="Times New Roman" w:cs="Times New Roman"/>
          <w:sz w:val="22"/>
          <w:lang w:bidi="ru-RU"/>
        </w:rPr>
      </w:pPr>
      <w:r w:rsidRPr="00F003A1">
        <w:rPr>
          <w:rFonts w:eastAsia="Times New Roman" w:cs="Times New Roman"/>
          <w:sz w:val="22"/>
          <w:lang w:bidi="ru-RU"/>
        </w:rPr>
        <w:t xml:space="preserve">Письменная речь. </w:t>
      </w:r>
      <w:proofErr w:type="gramStart"/>
      <w:r w:rsidRPr="00F003A1">
        <w:rPr>
          <w:rFonts w:eastAsia="Times New Roman" w:cs="Times New Roman"/>
          <w:sz w:val="22"/>
          <w:lang w:bidi="ru-RU"/>
        </w:rPr>
        <w:t>Развитие умений письменной речи: составление плана/тезисов устного или письменного сообщения; заполнение анкет и формуляров: сообщение о себе основных сведений; 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благодарность/извинения/ просьбу, запрашивать интересующую информацию; оформлять обращение, завершающую фразу и подпись в соответствии с нормами неофициального общения.</w:t>
      </w:r>
      <w:proofErr w:type="gramEnd"/>
      <w:r w:rsidRPr="00F003A1">
        <w:rPr>
          <w:rFonts w:eastAsia="Times New Roman" w:cs="Times New Roman"/>
          <w:sz w:val="22"/>
          <w:lang w:bidi="ru-RU"/>
        </w:rPr>
        <w:t xml:space="preserve"> Объём письма – до 110 слов; создание небольшого письменного высказывания с опорой на образец, план, таблицу и/или прочитанный/прослушанный текст. Объём письменного высказывания – до 110 слов.</w:t>
      </w:r>
    </w:p>
    <w:p w:rsidR="00F850FA" w:rsidRPr="00F003A1" w:rsidRDefault="0000068F" w:rsidP="00F003A1">
      <w:pPr>
        <w:spacing w:after="0" w:line="240" w:lineRule="auto"/>
        <w:ind w:firstLine="709"/>
        <w:rPr>
          <w:rFonts w:eastAsia="Times New Roman" w:cs="Times New Roman"/>
          <w:sz w:val="22"/>
          <w:lang w:bidi="ru-RU"/>
        </w:rPr>
      </w:pPr>
      <w:r w:rsidRPr="00F003A1">
        <w:rPr>
          <w:rFonts w:eastAsia="Times New Roman" w:cs="Times New Roman"/>
          <w:sz w:val="22"/>
          <w:lang w:bidi="ru-RU"/>
        </w:rPr>
        <w:t>3</w:t>
      </w:r>
      <w:r w:rsidR="00F850FA" w:rsidRPr="00F003A1">
        <w:rPr>
          <w:rFonts w:eastAsia="Times New Roman" w:cs="Times New Roman"/>
          <w:sz w:val="22"/>
          <w:lang w:bidi="ru-RU"/>
        </w:rPr>
        <w:t xml:space="preserve"> Языковые знания и умения. </w:t>
      </w:r>
    </w:p>
    <w:p w:rsidR="00F850FA" w:rsidRPr="00F003A1" w:rsidRDefault="00F850FA" w:rsidP="00F003A1">
      <w:pPr>
        <w:widowControl w:val="0"/>
        <w:autoSpaceDE w:val="0"/>
        <w:autoSpaceDN w:val="0"/>
        <w:spacing w:after="0" w:line="240" w:lineRule="auto"/>
        <w:ind w:firstLine="708"/>
        <w:rPr>
          <w:rFonts w:eastAsia="Times New Roman" w:cs="Times New Roman"/>
          <w:sz w:val="22"/>
          <w:lang w:bidi="ru-RU"/>
        </w:rPr>
      </w:pPr>
      <w:r w:rsidRPr="00F003A1">
        <w:rPr>
          <w:rFonts w:eastAsia="Times New Roman" w:cs="Times New Roman"/>
          <w:sz w:val="22"/>
          <w:lang w:bidi="ru-RU"/>
        </w:rPr>
        <w:t>Фонетическая сторона речи. 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чтение новых слов согласно основным правилам чтения. 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Тексты для чтения вслух: сообщение информационного характера, отрывок из статьи научно-популярного характера, рассказ, диалог (беседа). Объём текста для чтения вслух – до 110 слов.</w:t>
      </w:r>
    </w:p>
    <w:p w:rsidR="00F850FA" w:rsidRPr="00F003A1" w:rsidRDefault="00F850FA" w:rsidP="00F003A1">
      <w:pPr>
        <w:widowControl w:val="0"/>
        <w:autoSpaceDE w:val="0"/>
        <w:autoSpaceDN w:val="0"/>
        <w:spacing w:after="0" w:line="240" w:lineRule="auto"/>
        <w:ind w:firstLine="708"/>
        <w:rPr>
          <w:rFonts w:eastAsia="Times New Roman" w:cs="Times New Roman"/>
          <w:sz w:val="22"/>
          <w:lang w:bidi="ru-RU"/>
        </w:rPr>
      </w:pPr>
      <w:r w:rsidRPr="00F003A1">
        <w:rPr>
          <w:rFonts w:eastAsia="Times New Roman" w:cs="Times New Roman"/>
          <w:sz w:val="22"/>
          <w:lang w:bidi="ru-RU"/>
        </w:rPr>
        <w:t>Графика, орфография и пунктуация. Правильное написание изученных слов.  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Пунктуационно правильно в соответствии с нормами речевого этикета оформлять электронное сообщение личного характера.</w:t>
      </w:r>
    </w:p>
    <w:p w:rsidR="00F850FA" w:rsidRPr="00F003A1" w:rsidRDefault="00F850FA" w:rsidP="00F003A1">
      <w:pPr>
        <w:widowControl w:val="0"/>
        <w:autoSpaceDE w:val="0"/>
        <w:autoSpaceDN w:val="0"/>
        <w:spacing w:after="0" w:line="240" w:lineRule="auto"/>
        <w:ind w:firstLine="708"/>
        <w:rPr>
          <w:rFonts w:eastAsia="Times New Roman" w:cs="Times New Roman"/>
          <w:sz w:val="22"/>
          <w:lang w:bidi="ru-RU"/>
        </w:rPr>
      </w:pPr>
      <w:r w:rsidRPr="00F003A1">
        <w:rPr>
          <w:rFonts w:eastAsia="Times New Roman" w:cs="Times New Roman"/>
          <w:sz w:val="22"/>
          <w:lang w:bidi="ru-RU"/>
        </w:rPr>
        <w:t>Лексическая сторона речи. 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финском языке нормы лексической сочетаемости. 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 Основные способы словообразования: а) аффиксация; б) словосложение. Многозначные лексические единицы. Синонимы. Антонимы. Интернациональные слова. Сокращения и аббревиатуры. Различные средства связи в тексте для обеспечения его целостности.</w:t>
      </w:r>
    </w:p>
    <w:p w:rsidR="00F850FA" w:rsidRPr="00F003A1" w:rsidRDefault="00F850FA" w:rsidP="00F003A1">
      <w:pPr>
        <w:widowControl w:val="0"/>
        <w:autoSpaceDE w:val="0"/>
        <w:autoSpaceDN w:val="0"/>
        <w:spacing w:after="0" w:line="240" w:lineRule="auto"/>
        <w:ind w:firstLine="708"/>
        <w:rPr>
          <w:rFonts w:cs="Times New Roman"/>
          <w:sz w:val="22"/>
        </w:rPr>
      </w:pPr>
      <w:r w:rsidRPr="00F003A1">
        <w:rPr>
          <w:rFonts w:eastAsia="Times New Roman" w:cs="Times New Roman"/>
          <w:sz w:val="22"/>
          <w:lang w:bidi="ru-RU"/>
        </w:rPr>
        <w:t xml:space="preserve">Грамматическая сторона речи. </w:t>
      </w:r>
      <w:r w:rsidRPr="00F003A1">
        <w:rPr>
          <w:rFonts w:cs="Times New Roman"/>
          <w:sz w:val="22"/>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 Словосочетание. Структурные типы словосочетаний: субстантивные, адъективные, глагольные, наречные. Виды подчинительной связи в словосочетаниях: согласование, управление, примыкание. Простое предложение.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вопросительное, побудительное. Общий вопрос. Специальные вопросы с вопросительными словами. Альтернативный вопрос. Неполные вопросительные предложения. Классификация предложений по характеру предикативных отношений. Утвердительные и отрицательные предложения. Классификация предложений по эмоциональной окраске. Восклицательные предложения. Простое предложение. Основные структурно-семантические типы простых предложений в современном финском языке. Интранзитивное предложение. Транзитивное предложение. Посессивная конструкция. Экзистенциальное предложение.  Результативная конструкция с транслативом. Результативная конструкция с элативом. Предикативное предложение. Предложения с семантикой состояния. Инклюзивная конструкция. Кванторное предложение. Сложное предложение. Сложносочинённое предложение. Сложноподчинённое предложение. Главное предложение, придаточное предложение. Синтаксические функции придаточных предложений. Придаточное предложение в функции подлежащего, определения, объекта, обстоятельства. Двусоставные и односоставные предложения. Типы односоставных предложений в современном финском языке. Определённо-личные односоставные предложения. Неопределённо-личные предложения. Обобщённо-личные предложения. Безличные предложения. Конструкция долженствования.  Порядок слов в предложении. Предложения с прямым порядком слов, предложения с инверсией. Полные и неполные предложения. Члены предложения. Сказуемое, личная форма глагола в функции сказуемого простого предложения. Подлежащее, способы выражения подлежащего в современном финском языке. Существительное в функции подлежащего. Местоимение в функции подлежащего. Номинатив грамматического субъекта. Партитив грамматического субъекта. Придаточное предложение в функции субъекта. Согласование подлежащего и сказуемого в лице и числе. Определение. Согласованное определение. Неизменяемые прилагательные в функции определения. Генитивное определение. Определение в форме внутренн</w:t>
      </w:r>
      <w:proofErr w:type="gramStart"/>
      <w:r w:rsidRPr="00F003A1">
        <w:rPr>
          <w:rFonts w:cs="Times New Roman"/>
          <w:sz w:val="22"/>
        </w:rPr>
        <w:t>е-</w:t>
      </w:r>
      <w:proofErr w:type="gramEnd"/>
      <w:r w:rsidRPr="00F003A1">
        <w:rPr>
          <w:rFonts w:cs="Times New Roman"/>
          <w:sz w:val="22"/>
        </w:rPr>
        <w:t xml:space="preserve"> или внешне-местного падежа. Предикатив. Падеж предикатива: номинатив, партитив и генитив предикатива. Объект, падеж объекта. Аккузатив без окончания (номинатив) в утвердительных предложениях с императивом. Аккузатив без окончания (номинатив) в утвердительных неопределённо-личных предложениях. Аккузатив с окончанием (генитив). Аккузатив мн.ч. (номиантив). Партитив объекта, выраженного вещественным существительным. Партитив объекта в отрицательных предложениях. Обстоятельство в падежной форме объекта. Аккузатив (номиантив, генитив) и партитив объекта как грамматическое средство указания на характер протекания действия во времени. Предельные и непредельные глаголы в современном финском языке. Обстоятельство.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Обстоятельство, выраженное наречием. Обстоятельство, выраженное конструкциями с предлогами и послелогами.  Обстоятельство в форме эссива и транслатива. Части речи. Именные части речи: существительные, прилагательные, местоимения, числительные. Глаголы. Наречия. Предлоги и послелоги. Союзы</w:t>
      </w:r>
      <w:proofErr w:type="gramStart"/>
      <w:r w:rsidRPr="00F003A1">
        <w:rPr>
          <w:rFonts w:cs="Times New Roman"/>
          <w:sz w:val="22"/>
        </w:rPr>
        <w:t>.В</w:t>
      </w:r>
      <w:proofErr w:type="gramEnd"/>
      <w:r w:rsidRPr="00F003A1">
        <w:rPr>
          <w:rFonts w:cs="Times New Roman"/>
          <w:sz w:val="22"/>
        </w:rPr>
        <w:t xml:space="preserve">се типы склонения имён. Одноосновные и двухосновные имена.  Гласная и согласная основа.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Партитив мн.ч. Генитив мн.ч. Мн. ч. внутренне-местных и внешне-местных падежей.  Образование и использование форм эссива. Открытый / закрытый слог. Сильная и слабая ступень чередования ступеней согласных. Чередование ступеней согласных в основе слова. Сильная ступень чередования согласных перед притяжательными суффиксами. Сильная ступень чередования согласных в закрытом слоге перед долгим гласным. Указательные местоимения. Вопросительные местоимения. Относительные местоимения. Неопределённые местоимения. Склонение указательных, вопросительных, относительных и неопределённых местоимений.  Степени сравнения прилагательных. Компаратив. Суперлатив.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 xml:space="preserve">.). Все типы спряжения глаголов в современном финском языке. Образование форм презенса от глаголов I–VI типов спряжения (утвердительные и отрицательные формы). Образование форм простого претерита (имперфекта)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(утвердительные и отрицательные формы). Образование форм перфекта (утвердительных и отрицательных) от глаголов I–VI типов спряжения. Употребление форм перфекта в речи. Повелительное наклонение глаголов, императив (утвердительные и отрицательные формы 2 лица единственного и множественного числа). Образование форм презенса кондиционала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(утвердительные и отрицательные формы). Образование и склонение форм действительного и страдательного причастия настоящего и прошедшего времени от глаголов I–VI типов спряжения. Образование утвердительных и отрицательных форм презенса неопределённого лица (финского «пассива») от глаголов I–VI типов спряжения. Употребление форм неопределённого лица в речи: 1) в основном значении, 2) в функции побуждения к действию. III инфинитив. Иллатив III инфинитива. Инессив III инфинитива. Элатив III инфинитива.  Управление глаголов из списка лексического минимума. Согласование прилагательных и существительных в числе и падеже. Числительные. Количественные числительные (от 100 до 1000000) и их склонение. Порядковые числительные. Склонение порядковых числительных. Предлоги и послелоги. Союзы.</w:t>
      </w:r>
    </w:p>
    <w:p w:rsidR="00F850FA" w:rsidRPr="00F003A1" w:rsidRDefault="0000068F" w:rsidP="00F003A1">
      <w:pPr>
        <w:widowControl w:val="0"/>
        <w:autoSpaceDE w:val="0"/>
        <w:autoSpaceDN w:val="0"/>
        <w:spacing w:after="0" w:line="240" w:lineRule="auto"/>
        <w:ind w:firstLine="708"/>
        <w:rPr>
          <w:rFonts w:cs="Times New Roman"/>
          <w:sz w:val="22"/>
        </w:rPr>
      </w:pPr>
      <w:r w:rsidRPr="00F003A1">
        <w:rPr>
          <w:rFonts w:cs="Times New Roman"/>
          <w:sz w:val="22"/>
        </w:rPr>
        <w:t>4</w:t>
      </w:r>
      <w:r w:rsidR="00F850FA" w:rsidRPr="00F003A1">
        <w:rPr>
          <w:rFonts w:cs="Times New Roman"/>
          <w:sz w:val="22"/>
        </w:rPr>
        <w:t xml:space="preserve"> Социокультурные знания и умения. </w:t>
      </w:r>
    </w:p>
    <w:p w:rsidR="00F850FA" w:rsidRPr="00F003A1" w:rsidRDefault="00F850FA" w:rsidP="00F003A1">
      <w:pPr>
        <w:pStyle w:val="afc"/>
        <w:spacing w:line="240" w:lineRule="auto"/>
        <w:ind w:firstLine="708"/>
        <w:jc w:val="both"/>
        <w:rPr>
          <w:sz w:val="22"/>
        </w:rPr>
      </w:pPr>
      <w:r w:rsidRPr="00F003A1">
        <w:rPr>
          <w:sz w:val="22"/>
        </w:rPr>
        <w:t xml:space="preserve">Осуществление межличностного и межкультурного общения с использованием знаний о национально-культурных особенностях своей страны и своего региона, основных социокультурных элементов речевого поведенческого этикета в финнооязычной среде; знание и использование в устной и письменной речи наиболее употребительной тематической фоновой лексики и реалий в рамках тематического содержания. 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 Социокультурный портрет родной страны и Республики Карелия: знакомство с традициями проведения основных национальных праздников; с особенностями образа жизни и культуры (известными достопримечательностями; некоторыми выдающимися людьми). Осуществление межличностного общения с использованием знаний о национально-культурных особенностях своей страны и своего региона. Соблюдение нормы вежливости в межкультурном общении.  Знание социокультурного портрета родной страны и своего региона: символики, достопримечательностей; культурных особенностей (национальные праздники, традиции), образцов поэзии и прозы, доступных в языковом отношении. </w:t>
      </w:r>
      <w:proofErr w:type="gramStart"/>
      <w:r w:rsidRPr="00F003A1">
        <w:rPr>
          <w:sz w:val="22"/>
        </w:rPr>
        <w:t>Развитие умений: кратко представлять Россию и Республику Карелия (культурные явления, события, достопримечательности); кратко рассказывать о некоторых выдающихся людях родной страны и своего региона (учёных, писателях, поэтах, художниках, музыкантах, спортсменах и т. д.); оказывать помощь гостям в ситуациях повседневного общения на финском языке (объяснить местонахождение объекта, сообщить возможный маршрут и т. д.).</w:t>
      </w:r>
      <w:proofErr w:type="gramEnd"/>
    </w:p>
    <w:p w:rsidR="00F850FA" w:rsidRPr="00F003A1" w:rsidRDefault="0000068F" w:rsidP="00F003A1">
      <w:pPr>
        <w:pStyle w:val="afc"/>
        <w:spacing w:line="240" w:lineRule="auto"/>
        <w:ind w:firstLine="708"/>
        <w:jc w:val="both"/>
        <w:rPr>
          <w:sz w:val="22"/>
        </w:rPr>
      </w:pPr>
      <w:r w:rsidRPr="00F003A1">
        <w:rPr>
          <w:sz w:val="22"/>
        </w:rPr>
        <w:t>5</w:t>
      </w:r>
      <w:r w:rsidR="00F850FA" w:rsidRPr="00F003A1">
        <w:rPr>
          <w:sz w:val="22"/>
        </w:rPr>
        <w:t xml:space="preserve"> Компенсаторные умения. </w:t>
      </w:r>
    </w:p>
    <w:p w:rsidR="00F850FA" w:rsidRPr="00F003A1" w:rsidRDefault="00F850FA" w:rsidP="00F003A1">
      <w:pPr>
        <w:pStyle w:val="afc"/>
        <w:spacing w:line="240" w:lineRule="auto"/>
        <w:ind w:firstLine="708"/>
        <w:jc w:val="both"/>
        <w:rPr>
          <w:sz w:val="22"/>
        </w:rPr>
      </w:pPr>
      <w:r w:rsidRPr="00F003A1">
        <w:rPr>
          <w:sz w:val="22"/>
        </w:rPr>
        <w:t>Использование при чтении и аудировании языковой, в том числе контекстуальной, догадки; использование при говорении и письме перифраз/толкование,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Использование в качестве опоры при порождении собственных высказываний ключевых слов, плана.  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 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0068F" w:rsidRPr="00F003A1" w:rsidRDefault="0000068F" w:rsidP="00F003A1">
      <w:pPr>
        <w:spacing w:after="0" w:line="240" w:lineRule="auto"/>
        <w:ind w:firstLine="709"/>
        <w:rPr>
          <w:rFonts w:cs="Times New Roman"/>
          <w:sz w:val="22"/>
        </w:rPr>
      </w:pPr>
    </w:p>
    <w:p w:rsidR="00F850FA" w:rsidRPr="00F003A1" w:rsidRDefault="0000068F" w:rsidP="00F003A1">
      <w:pPr>
        <w:spacing w:after="0" w:line="240" w:lineRule="auto"/>
        <w:ind w:firstLine="709"/>
        <w:rPr>
          <w:rFonts w:cs="Times New Roman"/>
          <w:b/>
          <w:sz w:val="22"/>
        </w:rPr>
      </w:pPr>
      <w:r w:rsidRPr="00F003A1">
        <w:rPr>
          <w:rFonts w:cs="Times New Roman"/>
          <w:b/>
          <w:sz w:val="22"/>
        </w:rPr>
        <w:t>9 класс</w:t>
      </w:r>
    </w:p>
    <w:p w:rsidR="00F850FA" w:rsidRPr="00F003A1" w:rsidRDefault="0000068F" w:rsidP="00F003A1">
      <w:pPr>
        <w:spacing w:after="0" w:line="240" w:lineRule="auto"/>
        <w:ind w:firstLine="709"/>
        <w:rPr>
          <w:rFonts w:cs="Times New Roman"/>
          <w:sz w:val="22"/>
        </w:rPr>
      </w:pPr>
      <w:r w:rsidRPr="00F003A1">
        <w:rPr>
          <w:rFonts w:cs="Times New Roman"/>
          <w:sz w:val="22"/>
        </w:rPr>
        <w:t>1</w:t>
      </w:r>
      <w:r w:rsidR="00F850FA" w:rsidRPr="00F003A1">
        <w:rPr>
          <w:rFonts w:cs="Times New Roman"/>
          <w:sz w:val="22"/>
        </w:rPr>
        <w:t xml:space="preserve"> Тематическое содержание речи.</w:t>
      </w:r>
    </w:p>
    <w:p w:rsidR="00F850FA" w:rsidRPr="00F003A1" w:rsidRDefault="00F850FA" w:rsidP="00F003A1">
      <w:pPr>
        <w:pStyle w:val="afc"/>
        <w:spacing w:line="240" w:lineRule="auto"/>
        <w:ind w:firstLine="708"/>
        <w:jc w:val="both"/>
        <w:rPr>
          <w:sz w:val="22"/>
        </w:rPr>
      </w:pPr>
      <w:r w:rsidRPr="00F003A1">
        <w:rPr>
          <w:sz w:val="22"/>
        </w:rPr>
        <w:t xml:space="preserve">Взаимоотношения в семье и с друзьями. Конфликты и их разрешение. Внешность и характер человека/литературного персонажа. </w:t>
      </w:r>
      <w:proofErr w:type="gramStart"/>
      <w:r w:rsidRPr="00F003A1">
        <w:rPr>
          <w:sz w:val="22"/>
        </w:rPr>
        <w:t>Досуг и увлечения/хобби современного подростка (чтение, кино, театр, музыка, музей, спорт, живопись; компьютерные игры).</w:t>
      </w:r>
      <w:proofErr w:type="gramEnd"/>
      <w:r w:rsidRPr="00F003A1">
        <w:rPr>
          <w:sz w:val="22"/>
        </w:rPr>
        <w:t xml:space="preserve"> Роль книги в жизни подростка. Здоровый образ жизни: режим труда и отдыха, физкультура, сбалансированное питание. Посещение врача. Покупки: одежда, обувь и продукты питания. Карманные деньги. Молодёжная мода. Школа, школьная жизнь, изучаемые предметы и отношение к ним. Взаимоотношения в школе: проблемы и их решение. Переписка со сверстниками. Виды отдыха в различное время года. Путешествия по России и зарубежным странам. Транспорт. Природа: флора и фауна. Проблемы экологии. Защита окружающей среды. Климат, погода. Стихийные бедствия. Средства массовой информации (телевидение, радио, пресса, Интернет). </w:t>
      </w:r>
      <w:proofErr w:type="gramStart"/>
      <w:r w:rsidRPr="00F003A1">
        <w:rPr>
          <w:sz w:val="22"/>
        </w:rPr>
        <w:t>Родная страна и страна изучаемого языка: их географическое положение, столицы и крупные города;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r w:rsidRPr="00F003A1">
        <w:rPr>
          <w:sz w:val="22"/>
        </w:rPr>
        <w:t xml:space="preserve"> Выдающиеся люди родной страны и страны изучаемого языка, их вклад в науку и мировую культуру: государственные деятели, учёные, писатели, поэты, художники, музыканты, спортсмены.</w:t>
      </w:r>
    </w:p>
    <w:p w:rsidR="00F850FA" w:rsidRPr="00F003A1" w:rsidRDefault="0000068F" w:rsidP="00F003A1">
      <w:pPr>
        <w:spacing w:after="0" w:line="240" w:lineRule="auto"/>
        <w:ind w:firstLine="709"/>
        <w:rPr>
          <w:rFonts w:cs="Times New Roman"/>
          <w:sz w:val="22"/>
        </w:rPr>
      </w:pPr>
      <w:r w:rsidRPr="00F003A1">
        <w:rPr>
          <w:rFonts w:cs="Times New Roman"/>
          <w:sz w:val="22"/>
        </w:rPr>
        <w:t>2</w:t>
      </w:r>
      <w:r w:rsidR="00F850FA" w:rsidRPr="00F003A1">
        <w:rPr>
          <w:rFonts w:cs="Times New Roman"/>
          <w:sz w:val="22"/>
        </w:rPr>
        <w:t xml:space="preserve"> Коммуникативные умения. </w:t>
      </w:r>
    </w:p>
    <w:p w:rsidR="00F850FA" w:rsidRPr="00F003A1" w:rsidRDefault="00F850FA" w:rsidP="00F003A1">
      <w:pPr>
        <w:pStyle w:val="afc"/>
        <w:spacing w:line="240" w:lineRule="auto"/>
        <w:ind w:firstLine="708"/>
        <w:jc w:val="both"/>
        <w:rPr>
          <w:sz w:val="22"/>
        </w:rPr>
      </w:pPr>
      <w:r w:rsidRPr="00F003A1">
        <w:rPr>
          <w:sz w:val="22"/>
        </w:rPr>
        <w:t xml:space="preserve">Говорение. </w:t>
      </w:r>
      <w:proofErr w:type="gramStart"/>
      <w:r w:rsidRPr="00F003A1">
        <w:rPr>
          <w:sz w:val="22"/>
        </w:rPr>
        <w:t>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 - побуждение к действию, диалог-расспрос); диалог - обмен мнениями: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roofErr w:type="gramEnd"/>
      <w:r w:rsidRPr="00F003A1">
        <w:rPr>
          <w:sz w:val="22"/>
        </w:rPr>
        <w:t xml:space="preserve"> </w:t>
      </w:r>
      <w:proofErr w:type="gramStart"/>
      <w:r w:rsidRPr="00F003A1">
        <w:rPr>
          <w:sz w:val="22"/>
        </w:rPr>
        <w:t>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roofErr w:type="gramEnd"/>
      <w:r w:rsidRPr="00F003A1">
        <w:rPr>
          <w:sz w:val="22"/>
        </w:rPr>
        <w:t xml:space="preserve"> диалог - обмен мнениями: выражать свою точку мнения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 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или без опор с соблюдением норм речевого этикета.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 повествование/сообщение; - рассуждение; выражение и краткое аргументирование своего мнения по отношению </w:t>
      </w:r>
      <w:proofErr w:type="gramStart"/>
      <w:r w:rsidRPr="00F003A1">
        <w:rPr>
          <w:sz w:val="22"/>
        </w:rPr>
        <w:t>к</w:t>
      </w:r>
      <w:proofErr w:type="gramEnd"/>
      <w:r w:rsidRPr="00F003A1">
        <w:rPr>
          <w:sz w:val="22"/>
        </w:rPr>
        <w:t xml:space="preserve"> услышанному/прочитанному; изложение (пересказ) основного содержания прочитанного/ прослушанного текста с выражением своего отношения к событиям и фактам, изложенным в тексте; составление рассказа по картинкам; изложение результатов выполненной проектной работы. 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 или без опоры. Объём монологического высказывания – 10-12 фраз.</w:t>
      </w:r>
    </w:p>
    <w:p w:rsidR="00F850FA" w:rsidRPr="00F003A1" w:rsidRDefault="00F850FA" w:rsidP="00F003A1">
      <w:pPr>
        <w:pStyle w:val="afc"/>
        <w:spacing w:line="240" w:lineRule="auto"/>
        <w:ind w:firstLine="708"/>
        <w:jc w:val="both"/>
        <w:rPr>
          <w:sz w:val="22"/>
        </w:rPr>
      </w:pPr>
      <w:r w:rsidRPr="00F003A1">
        <w:rPr>
          <w:sz w:val="22"/>
        </w:rPr>
        <w:t xml:space="preserve">Аудирование. При непосредственном общении: понимание на слух речи учителя и одноклассников и вербальная/невербальная реакция на услышанное; использование переспрос или просьбу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roofErr w:type="gramStart"/>
      <w:r w:rsidRPr="00F003A1">
        <w:rPr>
          <w:sz w:val="22"/>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r w:rsidRPr="00F003A1">
        <w:rPr>
          <w:sz w:val="22"/>
        </w:rPr>
        <w:t xml:space="preserve"> Аудирование с пониманием нужной/интересующей/запрашиваемой информации предполагает умение выделять нужную/интересующую/запрашиваемую информацию, представленную в эксплицитной (явной) форме, в воспринимаемом на слух тексте. Тексты для аудирования: диалог (беседа), высказывания собеседников в ситуациях повседневного общения, рассказ, сообщение информационного характера. Языковая сложность текстов для аудирования должна соответствовать базовому уровню (А</w:t>
      </w:r>
      <w:proofErr w:type="gramStart"/>
      <w:r w:rsidRPr="00F003A1">
        <w:rPr>
          <w:sz w:val="22"/>
        </w:rPr>
        <w:t>2</w:t>
      </w:r>
      <w:proofErr w:type="gramEnd"/>
      <w:r w:rsidRPr="00F003A1">
        <w:rPr>
          <w:sz w:val="22"/>
        </w:rPr>
        <w:t> – допороговому уровню по общеевропейской шкале). Время звучания текста/текстов для аудирования – до 2 минут.</w:t>
      </w:r>
    </w:p>
    <w:p w:rsidR="00F850FA" w:rsidRPr="00F003A1" w:rsidRDefault="00F850FA" w:rsidP="00F003A1">
      <w:pPr>
        <w:pStyle w:val="afc"/>
        <w:spacing w:line="240" w:lineRule="auto"/>
        <w:ind w:firstLine="708"/>
        <w:jc w:val="both"/>
        <w:rPr>
          <w:sz w:val="22"/>
        </w:rPr>
      </w:pPr>
      <w:r w:rsidRPr="00F003A1">
        <w:rPr>
          <w:sz w:val="22"/>
        </w:rPr>
        <w:t xml:space="preserve">Смысловое чтение. 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roofErr w:type="gramStart"/>
      <w:r w:rsidRPr="00F003A1">
        <w:rPr>
          <w:sz w:val="22"/>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текст/его отдельные части; игнорировать незнакомые слова, несущественные для понимания основного содержания;</w:t>
      </w:r>
      <w:proofErr w:type="gramEnd"/>
      <w:r w:rsidRPr="00F003A1">
        <w:rPr>
          <w:sz w:val="22"/>
        </w:rPr>
        <w:t xml:space="preserve"> понимать интернациональные слова. Чтение с пониманием нужной/интересующей/запрашиваемой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Чтение несплошных текстов (таблиц, диаграмм, схем) и понимание представленной в них информации. 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 </w:t>
      </w:r>
      <w:proofErr w:type="gramStart"/>
      <w:r w:rsidRPr="00F003A1">
        <w:rPr>
          <w:sz w:val="22"/>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r w:rsidRPr="00F003A1">
        <w:rPr>
          <w:sz w:val="22"/>
        </w:rPr>
        <w:t xml:space="preserve"> Языковая сложность текстов для чтения должна соответствовать базовому уровню (А</w:t>
      </w:r>
      <w:proofErr w:type="gramStart"/>
      <w:r w:rsidRPr="00F003A1">
        <w:rPr>
          <w:sz w:val="22"/>
        </w:rPr>
        <w:t>2</w:t>
      </w:r>
      <w:proofErr w:type="gramEnd"/>
      <w:r w:rsidRPr="00F003A1">
        <w:rPr>
          <w:sz w:val="22"/>
        </w:rPr>
        <w:t> – допороговому уровню по общеевропейской шкале). Объём текста/текстов для чтения – 500-600 слов.</w:t>
      </w:r>
    </w:p>
    <w:p w:rsidR="00F850FA" w:rsidRPr="00F003A1" w:rsidRDefault="00F850FA" w:rsidP="00F003A1">
      <w:pPr>
        <w:pStyle w:val="afc"/>
        <w:spacing w:line="240" w:lineRule="auto"/>
        <w:ind w:firstLine="708"/>
        <w:jc w:val="both"/>
        <w:rPr>
          <w:sz w:val="22"/>
        </w:rPr>
      </w:pPr>
      <w:r w:rsidRPr="00F003A1">
        <w:rPr>
          <w:sz w:val="22"/>
        </w:rPr>
        <w:t xml:space="preserve">Письменная речь. </w:t>
      </w:r>
      <w:proofErr w:type="gramStart"/>
      <w:r w:rsidRPr="00F003A1">
        <w:rPr>
          <w:sz w:val="22"/>
        </w:rPr>
        <w:t>Развитие умений письменной речи: составление плана/тезисов устного или письменного сообщения; заполнение анкет и формуляров: сообщение о себе основных сведений; 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w:t>
      </w:r>
      <w:proofErr w:type="gramEnd"/>
      <w:r w:rsidRPr="00F003A1">
        <w:rPr>
          <w:sz w:val="22"/>
        </w:rPr>
        <w:t xml:space="preserve"> Объём письма — до 120 слов; создание небольшого письменного высказывания с опорой на образец, план, таблицу и/или прочитанный/прослушанный текст. Объём письменного высказывания — до 120 слов; заполнение таблицы с краткой фиксацией содержания прочитанного/прослушанного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(объём – 100-120 слов). </w:t>
      </w:r>
    </w:p>
    <w:p w:rsidR="00F850FA" w:rsidRPr="00F003A1" w:rsidRDefault="0000068F" w:rsidP="00F003A1">
      <w:pPr>
        <w:pStyle w:val="afc"/>
        <w:spacing w:line="240" w:lineRule="auto"/>
        <w:ind w:firstLine="708"/>
        <w:jc w:val="both"/>
        <w:rPr>
          <w:sz w:val="22"/>
        </w:rPr>
      </w:pPr>
      <w:r w:rsidRPr="00F003A1">
        <w:rPr>
          <w:sz w:val="22"/>
        </w:rPr>
        <w:t>3</w:t>
      </w:r>
      <w:r w:rsidR="00F850FA" w:rsidRPr="00F003A1">
        <w:rPr>
          <w:sz w:val="22"/>
        </w:rPr>
        <w:t xml:space="preserve"> Языковые знания и умения. </w:t>
      </w:r>
    </w:p>
    <w:p w:rsidR="00F850FA" w:rsidRPr="00F003A1" w:rsidRDefault="00F850FA" w:rsidP="00F003A1">
      <w:pPr>
        <w:pStyle w:val="afc"/>
        <w:spacing w:line="240" w:lineRule="auto"/>
        <w:ind w:firstLine="708"/>
        <w:jc w:val="both"/>
        <w:rPr>
          <w:sz w:val="22"/>
        </w:rPr>
      </w:pPr>
      <w:r w:rsidRPr="00F003A1">
        <w:rPr>
          <w:sz w:val="22"/>
        </w:rPr>
        <w:t>Фонетическая сторона речи. 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чтение новых слов согласно основным правилам чтения. Выражение модального значения, чувства и эмоции. 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Тексты для чтения вслух: сообщение информационного характера, отрывок из статьи научно-популярного характера, рассказ, диалог (беседа). Объём текста для чтения вслух — до 110 слов.</w:t>
      </w:r>
    </w:p>
    <w:p w:rsidR="00F850FA" w:rsidRPr="00F003A1" w:rsidRDefault="00F850FA" w:rsidP="00F003A1">
      <w:pPr>
        <w:pStyle w:val="afc"/>
        <w:spacing w:line="240" w:lineRule="auto"/>
        <w:ind w:firstLine="708"/>
        <w:jc w:val="both"/>
        <w:rPr>
          <w:sz w:val="22"/>
        </w:rPr>
      </w:pPr>
      <w:r w:rsidRPr="00F003A1">
        <w:rPr>
          <w:sz w:val="22"/>
        </w:rPr>
        <w:t>Графика, орфография и пунктуация. Правильное написание изученных слов.  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Пунктуационно правильное, в соответствии с нормами речевого этикета, оформление электронного сообщения личного характера.</w:t>
      </w:r>
    </w:p>
    <w:p w:rsidR="00F850FA" w:rsidRPr="00F003A1" w:rsidRDefault="00F850FA" w:rsidP="00F003A1">
      <w:pPr>
        <w:pStyle w:val="afc"/>
        <w:spacing w:line="240" w:lineRule="auto"/>
        <w:ind w:firstLine="708"/>
        <w:jc w:val="both"/>
        <w:rPr>
          <w:sz w:val="22"/>
        </w:rPr>
      </w:pPr>
      <w:r w:rsidRPr="00F003A1">
        <w:rPr>
          <w:sz w:val="22"/>
        </w:rPr>
        <w:t xml:space="preserve">Лексическая сторона речи. </w:t>
      </w:r>
    </w:p>
    <w:p w:rsidR="00F850FA" w:rsidRPr="00F003A1" w:rsidRDefault="00F850FA" w:rsidP="00F003A1">
      <w:pPr>
        <w:pStyle w:val="afc"/>
        <w:spacing w:line="240" w:lineRule="auto"/>
        <w:ind w:firstLine="708"/>
        <w:jc w:val="both"/>
        <w:rPr>
          <w:sz w:val="22"/>
        </w:rPr>
      </w:pPr>
      <w:r w:rsidRPr="00F003A1">
        <w:rPr>
          <w:sz w:val="22"/>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финском языке нормы лексической сочетаемости. Распознавание в звучащем и письменном тексте и употребление в устной и письменной речи различных сре</w:t>
      </w:r>
      <w:proofErr w:type="gramStart"/>
      <w:r w:rsidRPr="00F003A1">
        <w:rPr>
          <w:sz w:val="22"/>
        </w:rPr>
        <w:t>дств св</w:t>
      </w:r>
      <w:proofErr w:type="gramEnd"/>
      <w:r w:rsidRPr="00F003A1">
        <w:rPr>
          <w:sz w:val="22"/>
        </w:rPr>
        <w:t>язи для обеспечения логичности и целостности высказывания. 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 Основные способы словообразования: а) аффиксация: б) словосложение. Многозначность лексических единиц. Синонимы. Антонимы. Интернациональные слова. Сокращения и аббревиатуры. Различные средства связи в тексте для обеспечения его целостности.</w:t>
      </w:r>
    </w:p>
    <w:p w:rsidR="00F850FA" w:rsidRPr="00F003A1" w:rsidRDefault="00F850FA" w:rsidP="00F003A1">
      <w:pPr>
        <w:pStyle w:val="afc"/>
        <w:spacing w:line="240" w:lineRule="auto"/>
        <w:ind w:firstLine="708"/>
        <w:jc w:val="both"/>
        <w:rPr>
          <w:sz w:val="22"/>
        </w:rPr>
      </w:pPr>
      <w:r w:rsidRPr="00F003A1">
        <w:rPr>
          <w:sz w:val="22"/>
        </w:rPr>
        <w:t xml:space="preserve">Грамматическая сторона речи. 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 Словосочетание. Структурные типы словосочетаний: субстантивные, адъективные, глагольные, наречные. Виды подчинительной связи в словосочетаниях: согласование, управление, примыкание. Простое предложение. Основные коммуникативные типы простых предложений в современном финском языке: </w:t>
      </w:r>
      <w:proofErr w:type="gramStart"/>
      <w:r w:rsidRPr="00F003A1">
        <w:rPr>
          <w:sz w:val="22"/>
        </w:rPr>
        <w:t>повествовательное</w:t>
      </w:r>
      <w:proofErr w:type="gramEnd"/>
      <w:r w:rsidRPr="00F003A1">
        <w:rPr>
          <w:sz w:val="22"/>
        </w:rPr>
        <w:t>, вопросительное, побудительное. Общий вопрос. Специальные вопросы с вопросительными словами. Альтернативный вопрос. Неполные вопросительные предложения. Классификация предложений по характеру предикативных отношений. Утвердительные и отрицательные предложения. Классификация предложений по эмоциональной окраске. Восклицательные предложения. Простое предложение. Основные структурно-семантические типы простых предложений в современном финском языке. Интранзитивное предложение. Транзитивное предложение. Посессивная конструкция. Экзистенциальное предложение.  Результативная конструкция с транслативом. Результативная конструкция с элативом. Предикативное предложение. Предложения с семантикой состояния. Инклюзивная конструкция. Кванторное предложение. Сложное предложение. Сложносочинённое предложение. Сложноподчинённое предложение. Главное предложение, придаточное предложение. Синтаксические функции придаточных предложений. Придаточное предложение в функции подлежащего, определения, объекта, обстоятельства. Двусоставные и односоставные предложения. Типы односоставных предложений в современном финском языке. Определённо-личные односоставные предложения. Неопределённо-личные предложения. Обобщённо-личные предложения. Безличные предложения. Конструкция долженствования. Порядок слов в предложении. Предложения с прямым порядком слов, предложения с инверсией. Полные и неполные предложения. Члены предложения. Сказуемое, личная форма глагола в функции сказуемого простого предложения. Модальные глаголы в составе сказуемого. Подлежащее, способы выражения подлежащего в современном финском языке. Существительное в функции подлежащего. Местоимение в функции подлежащего. Номинатив грамматического субъекта. Партитив грамматического субъекта. Краткая форма I инфинитива в функции подлежащего. Придаточное предложение в функции субъекта. Согласование подлежащего и сказуемого в лице и числе. Случаи отсутствия согласования подлежащего и сказуемого в лице и числе. Определение. Согласованное определение. Неизменяемые прилагательные в функции определения. Генитивное определение. Аппозитивное определение. Определение в форме внутренн</w:t>
      </w:r>
      <w:proofErr w:type="gramStart"/>
      <w:r w:rsidRPr="00F003A1">
        <w:rPr>
          <w:sz w:val="22"/>
        </w:rPr>
        <w:t>е-</w:t>
      </w:r>
      <w:proofErr w:type="gramEnd"/>
      <w:r w:rsidRPr="00F003A1">
        <w:rPr>
          <w:sz w:val="22"/>
        </w:rPr>
        <w:t xml:space="preserve"> или внешне-местного падежа. Предикатив. Падеж предикатива: номинатив, партитив и генитив предикатива. Номинатив, партитив и генитив предикатива.  Объект, падеж объекта. Аккузатив без окончания (номинатив) в утвердительных предложениях с императивом. Аккузатив без окончания (номинатив) в утвердительных неопределённо-личных предложениях. Аккузатив с окончанием (генитив). Аккузатив мн.ч. (номиантив). Партитив объекта, выраженного вещественным существительным. Партитив объекта в отрицательных предложениях. Обстоятельство в падежной форме объекта. Аккузатив (номиантив, генитив) и партитив объекта как грамматическое средство указания на характер протекания действия во времени. Предельные и непредельные глаголы в современном финском языке. Обстоятельство. Обстоятельство в форме внешн</w:t>
      </w:r>
      <w:proofErr w:type="gramStart"/>
      <w:r w:rsidRPr="00F003A1">
        <w:rPr>
          <w:sz w:val="22"/>
        </w:rPr>
        <w:t>е-</w:t>
      </w:r>
      <w:proofErr w:type="gramEnd"/>
      <w:r w:rsidRPr="00F003A1">
        <w:rPr>
          <w:sz w:val="22"/>
        </w:rPr>
        <w:t xml:space="preserve"> и внутренне-местного падежа. Обстоятельство, выраженное наречием. Обстоятельство, выраженное конструкциями с предлогами и послелогами.  Обстоятельство в форме эссива и транслатива. Части речи. Именные части речи: существительные, прилагательные, местоимения, числительные. Глаголы. Наречия. Предлоги и послелоги. Союзы. Все типы склонения имён. Одноосновные и двухосновные имена.  Гласная и согласная основа.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Партитив мн.ч. Генитив мн.ч. Мн. ч. внутренне-местных и внешне-местных падежей.  Образование и использование форм эссива. Открытый / закрытый слог. Сильная и слабая ступень чередования ступеней согласных. Чередование ступеней согласных в основе слова. Сильная ступень чередования согласных перед притяжательными суффиксами. Сильная ступень чередования согласных в закрытом слоге перед долгим гласным. Указательные местоимения. Вопросительные местоимения. Относительные местоимения. Определительные местоимения. Отрицательные местоимения. Неопределённые местоимения. Склонение указательных, вопросительных, относительных, определительных, отрицательных и неопределённых местоимений. Степени сравнения прилагательных и наречий. Компаратив. Суперлатив. Склонение прилагательных в форме компаратива и суперлатива (ед. и мн. </w:t>
      </w:r>
      <w:proofErr w:type="gramStart"/>
      <w:r w:rsidRPr="00F003A1">
        <w:rPr>
          <w:sz w:val="22"/>
        </w:rPr>
        <w:t>ч</w:t>
      </w:r>
      <w:proofErr w:type="gramEnd"/>
      <w:r w:rsidRPr="00F003A1">
        <w:rPr>
          <w:sz w:val="22"/>
        </w:rPr>
        <w:t xml:space="preserve">.). Все типы спряжения глаголов в современном финском языке. Образование форм презенса от глаголов I–VI типов спряжения (утвердительные и отрицательные формы). Образование форм простого претерита (имперфекта) от глаголов </w:t>
      </w:r>
      <w:r w:rsidRPr="00F003A1">
        <w:rPr>
          <w:sz w:val="22"/>
          <w:lang w:val="fi-FI"/>
        </w:rPr>
        <w:t>I</w:t>
      </w:r>
      <w:r w:rsidRPr="00F003A1">
        <w:rPr>
          <w:sz w:val="22"/>
        </w:rPr>
        <w:t>–</w:t>
      </w:r>
      <w:r w:rsidRPr="00F003A1">
        <w:rPr>
          <w:sz w:val="22"/>
          <w:lang w:val="fi-FI"/>
        </w:rPr>
        <w:t>VI</w:t>
      </w:r>
      <w:r w:rsidRPr="00F003A1">
        <w:rPr>
          <w:sz w:val="22"/>
        </w:rPr>
        <w:t xml:space="preserve"> типов спряжения (утвердительные и отрицательные формы). Образование форм перфекта (утвердительных и отрицательных) от глаголов I–VI типов спряжения. Употребление форм перфекта в речи. Образование форм плюсквамперфекта (утвердительных и отрицательных) от глаголов </w:t>
      </w:r>
      <w:r w:rsidRPr="00F003A1">
        <w:rPr>
          <w:sz w:val="22"/>
          <w:lang w:val="fi-FI"/>
        </w:rPr>
        <w:t>I</w:t>
      </w:r>
      <w:r w:rsidRPr="00F003A1">
        <w:rPr>
          <w:sz w:val="22"/>
        </w:rPr>
        <w:t>–</w:t>
      </w:r>
      <w:r w:rsidRPr="00F003A1">
        <w:rPr>
          <w:sz w:val="22"/>
          <w:lang w:val="fi-FI"/>
        </w:rPr>
        <w:t>VI</w:t>
      </w:r>
      <w:r w:rsidRPr="00F003A1">
        <w:rPr>
          <w:sz w:val="22"/>
        </w:rPr>
        <w:t xml:space="preserve"> типов спряжения. Употребление форм плюсквамперфекта в речи. Повелительное наклонение глаголов, императив (утвердительные и отрицательные формы 2 лица единственного и множественного числа). Образование форм презенса и перфекта кондиционала от глаголов </w:t>
      </w:r>
      <w:r w:rsidRPr="00F003A1">
        <w:rPr>
          <w:sz w:val="22"/>
          <w:lang w:val="fi-FI"/>
        </w:rPr>
        <w:t>I</w:t>
      </w:r>
      <w:r w:rsidRPr="00F003A1">
        <w:rPr>
          <w:sz w:val="22"/>
        </w:rPr>
        <w:t>–</w:t>
      </w:r>
      <w:r w:rsidRPr="00F003A1">
        <w:rPr>
          <w:sz w:val="22"/>
          <w:lang w:val="fi-FI"/>
        </w:rPr>
        <w:t>VI</w:t>
      </w:r>
      <w:r w:rsidRPr="00F003A1">
        <w:rPr>
          <w:sz w:val="22"/>
        </w:rPr>
        <w:t xml:space="preserve"> типов спряжения (утвердительные и отрицательные формы). Образование и склонение форм действительного и страдательного причастия настоящего и прошедшего времени от глаголов I–VI типов спряжения. Распознавание в речи форм агентивного причастия от глаголов I–V типов спряжения. Образование утвердительных и отрицательных форм презенса неопределённого лица (финского «пассива») от глаголов I–VI типов спряжения. Употребление форм неопределённого лица в речи: 1) в основном значении, 2) в функции побуждения к действию. Образование утвердительных и отрицательных форм простого претерита (имперфекта) неопределённого лица (финского «пассива») от глаголов I–VI типов спряжения. Распознавание в речи утвердительных и отрицательных форм перфекта неопределенного лица (финского «пассива») глаголов I–VI типов спряжения. III инфинитив. Иллатив III инфинитива. Инессив III инфинитива. Элатив III инфинитива. Управление глаголов из списка лексического минимума. Согласование прилагательных и существительных в числе и падеже. Числительные. Количественные числительные (от 100 до 1000000) и их склонение. Порядковые числительные. Склонение порядковых числительных.  Предлоги и послелоги. Союзы.</w:t>
      </w:r>
    </w:p>
    <w:p w:rsidR="00F850FA" w:rsidRPr="00F003A1" w:rsidRDefault="0000068F" w:rsidP="00F003A1">
      <w:pPr>
        <w:pStyle w:val="afc"/>
        <w:spacing w:line="240" w:lineRule="auto"/>
        <w:ind w:firstLine="708"/>
        <w:jc w:val="both"/>
        <w:rPr>
          <w:sz w:val="22"/>
        </w:rPr>
      </w:pPr>
      <w:r w:rsidRPr="00F003A1">
        <w:rPr>
          <w:sz w:val="22"/>
        </w:rPr>
        <w:t>4</w:t>
      </w:r>
      <w:r w:rsidR="00F850FA" w:rsidRPr="00F003A1">
        <w:rPr>
          <w:sz w:val="22"/>
        </w:rPr>
        <w:t xml:space="preserve"> Социокультурные знания и умения. </w:t>
      </w:r>
    </w:p>
    <w:p w:rsidR="00F850FA" w:rsidRPr="00F003A1" w:rsidRDefault="00F850FA" w:rsidP="00F003A1">
      <w:pPr>
        <w:pStyle w:val="afc"/>
        <w:spacing w:line="240" w:lineRule="auto"/>
        <w:ind w:firstLine="708"/>
        <w:jc w:val="both"/>
        <w:rPr>
          <w:sz w:val="22"/>
        </w:rPr>
      </w:pPr>
      <w:proofErr w:type="gramStart"/>
      <w:r w:rsidRPr="00F003A1">
        <w:rPr>
          <w:sz w:val="22"/>
        </w:rPr>
        <w:t>Осуществление межличностного общения с использованием знаний о национально-культурных особенностях своей страны и своего региона, основных социокультурных элементов речевого поведенческого этикета;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r w:rsidRPr="00F003A1">
        <w:rPr>
          <w:sz w:val="22"/>
        </w:rPr>
        <w:t xml:space="preserve"> Знание социокультурного портрета родной страны и своего региона: знакомство с традициями проведения основных национальных праздников; с особенностями образа жизни и культуры (известными достопримечательностями; некоторыми выдающимися людьми); с доступными в языковом отношении образцами поэзии и прозы для подростков на финском языке. Формирование элементарного представление о различных вариантах финского языка. Осуществление межличностного общения с использованием знаний о национально-культурных особенностях своей страны и своего региона. Соблюдение нормы вежливости в общении. Развитие умений: писать свои имя и фамилию, а также имена и фамилии своих родственников и друзей на финском языке; правильно оформлять свой адрес на финском языке (в анкете); правильно оформлять электронное сообщение личного характера в соответствии с нормами неофициального общения; кратко представлять Россию и Республику Карелия; </w:t>
      </w:r>
      <w:proofErr w:type="gramStart"/>
      <w:r w:rsidRPr="00F003A1">
        <w:rPr>
          <w:sz w:val="22"/>
        </w:rPr>
        <w:t>кратко представлять некоторые культурные явления родной страны и Республики Карелия (основные национальные праздники, традиции в проведении досуга и питании, достопримечательности); кратко представлять некоторых выдающихся людей родной страны и своего региона (учёных, писателей, поэтов, художников, композиторов, музыкантов, спортсменов и т. д.); оказывать помощь гостям в ситуациях повседневного общения (объяснить местонахождение объекта, сообщить возможный маршрут, уточнить часы работы и т. д.).</w:t>
      </w:r>
      <w:proofErr w:type="gramEnd"/>
    </w:p>
    <w:p w:rsidR="00F850FA" w:rsidRPr="00F003A1" w:rsidRDefault="0000068F" w:rsidP="00F003A1">
      <w:pPr>
        <w:pStyle w:val="afc"/>
        <w:spacing w:line="240" w:lineRule="auto"/>
        <w:ind w:firstLine="708"/>
        <w:jc w:val="both"/>
        <w:rPr>
          <w:sz w:val="22"/>
        </w:rPr>
      </w:pPr>
      <w:r w:rsidRPr="00F003A1">
        <w:rPr>
          <w:sz w:val="22"/>
        </w:rPr>
        <w:t>5</w:t>
      </w:r>
      <w:r w:rsidR="00F850FA" w:rsidRPr="00F003A1">
        <w:rPr>
          <w:sz w:val="22"/>
        </w:rPr>
        <w:t xml:space="preserve"> Компенсаторные умения.  </w:t>
      </w:r>
    </w:p>
    <w:p w:rsidR="00F850FA" w:rsidRPr="00F003A1" w:rsidRDefault="00F850FA" w:rsidP="00F003A1">
      <w:pPr>
        <w:pStyle w:val="afc"/>
        <w:spacing w:line="240" w:lineRule="auto"/>
        <w:ind w:firstLine="708"/>
        <w:jc w:val="both"/>
        <w:rPr>
          <w:sz w:val="22"/>
        </w:rPr>
      </w:pPr>
      <w:r w:rsidRPr="00F003A1">
        <w:rPr>
          <w:sz w:val="22"/>
        </w:rPr>
        <w:t>Использование при чтении и аудировании языковой, в том числе контекстуальной, догадки; при говорении и письме – перифраза/толкования,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Использование в качестве опоры при порождении собственных высказываний ключевых слов, плана. 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 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12782" w:rsidRPr="00F003A1" w:rsidRDefault="00812782" w:rsidP="00F003A1">
      <w:pPr>
        <w:spacing w:after="0" w:line="240" w:lineRule="auto"/>
        <w:ind w:firstLine="709"/>
        <w:rPr>
          <w:rFonts w:cs="Times New Roman"/>
          <w:sz w:val="22"/>
        </w:rPr>
      </w:pPr>
    </w:p>
    <w:p w:rsidR="00F850FA" w:rsidRPr="00F003A1" w:rsidRDefault="00812782" w:rsidP="00F003A1">
      <w:pPr>
        <w:spacing w:after="0" w:line="240" w:lineRule="auto"/>
        <w:ind w:firstLine="709"/>
        <w:rPr>
          <w:rFonts w:cs="Times New Roman"/>
          <w:sz w:val="22"/>
        </w:rPr>
      </w:pPr>
      <w:r w:rsidRPr="00F003A1">
        <w:rPr>
          <w:rFonts w:cs="Times New Roman"/>
          <w:b/>
          <w:sz w:val="22"/>
        </w:rPr>
        <w:t>3.</w:t>
      </w:r>
      <w:r w:rsidR="00F850FA" w:rsidRPr="00F003A1">
        <w:rPr>
          <w:rFonts w:cs="Times New Roman"/>
          <w:sz w:val="22"/>
        </w:rPr>
        <w:t> </w:t>
      </w:r>
      <w:r w:rsidR="00F850FA" w:rsidRPr="00F003A1">
        <w:rPr>
          <w:rFonts w:cs="Times New Roman"/>
          <w:b/>
          <w:sz w:val="22"/>
        </w:rPr>
        <w:t>Планируемые результаты</w:t>
      </w:r>
      <w:r w:rsidR="00F850FA" w:rsidRPr="00F003A1">
        <w:rPr>
          <w:rFonts w:cs="Times New Roman"/>
          <w:sz w:val="22"/>
        </w:rPr>
        <w:t xml:space="preserve"> освоения программы по иностранному (финскому) языку на уровне основного общего образования.</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В результате изучения </w:t>
      </w:r>
      <w:r w:rsidR="00812782" w:rsidRPr="00F003A1">
        <w:rPr>
          <w:rFonts w:cs="Times New Roman"/>
          <w:sz w:val="22"/>
        </w:rPr>
        <w:t>иностранного</w:t>
      </w:r>
      <w:r w:rsidRPr="00F003A1">
        <w:rPr>
          <w:rFonts w:cs="Times New Roman"/>
          <w:sz w:val="22"/>
        </w:rPr>
        <w:t xml:space="preserve"> (финского) языка на уровне основного общего образования </w:t>
      </w:r>
      <w:proofErr w:type="gramStart"/>
      <w:r w:rsidRPr="00F003A1">
        <w:rPr>
          <w:rFonts w:cs="Times New Roman"/>
          <w:sz w:val="22"/>
        </w:rPr>
        <w:t>у</w:t>
      </w:r>
      <w:proofErr w:type="gramEnd"/>
      <w:r w:rsidRPr="00F003A1">
        <w:rPr>
          <w:rFonts w:cs="Times New Roman"/>
          <w:sz w:val="22"/>
        </w:rPr>
        <w:t xml:space="preserve"> обучающегося будут сформированы следующие личностные результаты:</w:t>
      </w:r>
    </w:p>
    <w:p w:rsidR="00F850FA" w:rsidRPr="00F003A1" w:rsidRDefault="00F850FA" w:rsidP="00F003A1">
      <w:pPr>
        <w:spacing w:after="0" w:line="240" w:lineRule="auto"/>
        <w:ind w:firstLine="709"/>
        <w:rPr>
          <w:rFonts w:cs="Times New Roman"/>
          <w:sz w:val="22"/>
        </w:rPr>
      </w:pPr>
      <w:r w:rsidRPr="00F003A1">
        <w:rPr>
          <w:rFonts w:cs="Times New Roman"/>
          <w:sz w:val="22"/>
        </w:rPr>
        <w:t>1) гражданского воспитания:</w:t>
      </w:r>
    </w:p>
    <w:p w:rsidR="00F850FA" w:rsidRPr="00F003A1" w:rsidRDefault="00F850FA" w:rsidP="00F003A1">
      <w:pPr>
        <w:spacing w:after="0" w:line="240" w:lineRule="auto"/>
        <w:ind w:firstLine="709"/>
        <w:rPr>
          <w:rFonts w:cs="Times New Roman"/>
          <w:sz w:val="22"/>
        </w:rPr>
      </w:pPr>
      <w:r w:rsidRPr="00F003A1">
        <w:rPr>
          <w:rFonts w:cs="Times New Roman"/>
          <w:sz w:val="22"/>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иностранном (финском) языке;</w:t>
      </w:r>
    </w:p>
    <w:p w:rsidR="00F850FA" w:rsidRPr="00F003A1" w:rsidRDefault="00F850FA" w:rsidP="00F003A1">
      <w:pPr>
        <w:spacing w:after="0" w:line="240" w:lineRule="auto"/>
        <w:ind w:firstLine="709"/>
        <w:rPr>
          <w:rFonts w:cs="Times New Roman"/>
          <w:sz w:val="22"/>
        </w:rPr>
      </w:pPr>
      <w:r w:rsidRPr="00F003A1">
        <w:rPr>
          <w:rFonts w:cs="Times New Roman"/>
          <w:sz w:val="22"/>
        </w:rPr>
        <w:t>неприятие любых форм экстремизма, дискриминации;</w:t>
      </w:r>
    </w:p>
    <w:p w:rsidR="00F850FA" w:rsidRPr="00F003A1" w:rsidRDefault="00F850FA" w:rsidP="00F003A1">
      <w:pPr>
        <w:spacing w:after="0" w:line="240" w:lineRule="auto"/>
        <w:ind w:firstLine="709"/>
        <w:rPr>
          <w:rFonts w:cs="Times New Roman"/>
          <w:sz w:val="22"/>
        </w:rPr>
      </w:pPr>
      <w:r w:rsidRPr="00F003A1">
        <w:rPr>
          <w:rFonts w:cs="Times New Roman"/>
          <w:sz w:val="22"/>
        </w:rPr>
        <w:t>понимание роли различных социальных институтов в жизни человека;</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roofErr w:type="gramStart"/>
      <w:r w:rsidRPr="00F003A1">
        <w:rPr>
          <w:rFonts w:cs="Times New Roman"/>
          <w:sz w:val="22"/>
        </w:rPr>
        <w:t>формируемое</w:t>
      </w:r>
      <w:proofErr w:type="gramEnd"/>
      <w:r w:rsidRPr="00F003A1">
        <w:rPr>
          <w:rFonts w:cs="Times New Roman"/>
          <w:sz w:val="22"/>
        </w:rPr>
        <w:t xml:space="preserve"> в том числе на основе примеров из литературных произведений, написанных на иностранном (финском) языке;</w:t>
      </w:r>
    </w:p>
    <w:p w:rsidR="00F850FA" w:rsidRPr="00F003A1" w:rsidRDefault="00F850FA" w:rsidP="00F003A1">
      <w:pPr>
        <w:spacing w:after="0" w:line="240" w:lineRule="auto"/>
        <w:ind w:firstLine="709"/>
        <w:rPr>
          <w:rFonts w:cs="Times New Roman"/>
          <w:sz w:val="22"/>
        </w:rPr>
      </w:pPr>
      <w:r w:rsidRPr="00F003A1">
        <w:rPr>
          <w:rFonts w:cs="Times New Roman"/>
          <w:sz w:val="22"/>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F850FA" w:rsidRPr="00F003A1" w:rsidRDefault="00F850FA" w:rsidP="00F003A1">
      <w:pPr>
        <w:spacing w:after="0" w:line="240" w:lineRule="auto"/>
        <w:ind w:firstLine="709"/>
        <w:rPr>
          <w:rFonts w:cs="Times New Roman"/>
          <w:sz w:val="22"/>
        </w:rPr>
      </w:pPr>
      <w:r w:rsidRPr="00F003A1">
        <w:rPr>
          <w:rFonts w:cs="Times New Roman"/>
          <w:sz w:val="22"/>
        </w:rPr>
        <w:t>готовность к участию в гуманитарной деятельности (помощь людям, нуждающимся в ней; волонтёрство);</w:t>
      </w:r>
    </w:p>
    <w:p w:rsidR="00F850FA" w:rsidRPr="00F003A1" w:rsidRDefault="00F850FA" w:rsidP="00F003A1">
      <w:pPr>
        <w:spacing w:after="0" w:line="240" w:lineRule="auto"/>
        <w:ind w:firstLine="709"/>
        <w:rPr>
          <w:rFonts w:cs="Times New Roman"/>
          <w:sz w:val="22"/>
        </w:rPr>
      </w:pPr>
      <w:r w:rsidRPr="00F003A1">
        <w:rPr>
          <w:rFonts w:cs="Times New Roman"/>
          <w:sz w:val="22"/>
        </w:rPr>
        <w:t>2) патриотического воспитания:</w:t>
      </w:r>
    </w:p>
    <w:p w:rsidR="00F850FA" w:rsidRPr="00F003A1" w:rsidRDefault="00F850FA" w:rsidP="00F003A1">
      <w:pPr>
        <w:spacing w:after="0" w:line="240" w:lineRule="auto"/>
        <w:ind w:firstLine="709"/>
        <w:rPr>
          <w:rFonts w:cs="Times New Roman"/>
          <w:sz w:val="22"/>
        </w:rPr>
      </w:pPr>
      <w:r w:rsidRPr="00F003A1">
        <w:rPr>
          <w:rFonts w:cs="Times New Roman"/>
          <w:sz w:val="22"/>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850FA" w:rsidRPr="00F003A1" w:rsidRDefault="00F850FA" w:rsidP="00F003A1">
      <w:pPr>
        <w:spacing w:after="0" w:line="240" w:lineRule="auto"/>
        <w:ind w:firstLine="709"/>
        <w:rPr>
          <w:rFonts w:cs="Times New Roman"/>
          <w:sz w:val="22"/>
        </w:rPr>
      </w:pPr>
      <w:r w:rsidRPr="00F003A1">
        <w:rPr>
          <w:rFonts w:cs="Times New Roman"/>
          <w:sz w:val="22"/>
        </w:rPr>
        <w:t>3) духовно-нравственного воспитания:</w:t>
      </w:r>
    </w:p>
    <w:p w:rsidR="00F850FA" w:rsidRPr="00F003A1" w:rsidRDefault="00F850FA" w:rsidP="00F003A1">
      <w:pPr>
        <w:spacing w:after="0" w:line="240" w:lineRule="auto"/>
        <w:ind w:firstLine="709"/>
        <w:rPr>
          <w:rFonts w:cs="Times New Roman"/>
          <w:sz w:val="22"/>
        </w:rPr>
      </w:pPr>
      <w:proofErr w:type="gramStart"/>
      <w:r w:rsidRPr="00F003A1">
        <w:rPr>
          <w:rFonts w:cs="Times New Roman"/>
          <w:sz w:val="22"/>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roofErr w:type="gramEnd"/>
    </w:p>
    <w:p w:rsidR="00F850FA" w:rsidRPr="00F003A1" w:rsidRDefault="00F850FA" w:rsidP="00F003A1">
      <w:pPr>
        <w:spacing w:after="0" w:line="240" w:lineRule="auto"/>
        <w:ind w:firstLine="709"/>
        <w:rPr>
          <w:rFonts w:cs="Times New Roman"/>
          <w:sz w:val="22"/>
        </w:rPr>
      </w:pPr>
      <w:r w:rsidRPr="00F003A1">
        <w:rPr>
          <w:rFonts w:cs="Times New Roman"/>
          <w:sz w:val="22"/>
        </w:rPr>
        <w:t>4) эстетического воспитания:</w:t>
      </w:r>
    </w:p>
    <w:p w:rsidR="00F850FA" w:rsidRPr="00F003A1" w:rsidRDefault="00F850FA" w:rsidP="00F003A1">
      <w:pPr>
        <w:spacing w:after="0" w:line="240" w:lineRule="auto"/>
        <w:ind w:firstLine="709"/>
        <w:rPr>
          <w:rFonts w:cs="Times New Roman"/>
          <w:sz w:val="22"/>
        </w:rPr>
      </w:pPr>
      <w:r w:rsidRPr="00F003A1">
        <w:rPr>
          <w:rFonts w:cs="Times New Roman"/>
          <w:sz w:val="22"/>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F850FA" w:rsidRPr="00F003A1" w:rsidRDefault="00F850FA" w:rsidP="00F003A1">
      <w:pPr>
        <w:spacing w:after="0" w:line="240" w:lineRule="auto"/>
        <w:ind w:firstLine="709"/>
        <w:rPr>
          <w:rFonts w:cs="Times New Roman"/>
          <w:sz w:val="22"/>
        </w:rPr>
      </w:pPr>
      <w:r w:rsidRPr="00F003A1">
        <w:rPr>
          <w:rFonts w:cs="Times New Roman"/>
          <w:sz w:val="22"/>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F850FA" w:rsidRPr="00F003A1" w:rsidRDefault="00F850FA" w:rsidP="00F003A1">
      <w:pPr>
        <w:spacing w:after="0" w:line="240" w:lineRule="auto"/>
        <w:ind w:firstLine="709"/>
        <w:rPr>
          <w:rFonts w:cs="Times New Roman"/>
          <w:sz w:val="22"/>
        </w:rPr>
      </w:pPr>
      <w:r w:rsidRPr="00F003A1">
        <w:rPr>
          <w:rFonts w:cs="Times New Roman"/>
          <w:sz w:val="22"/>
        </w:rPr>
        <w:t>5) физического воспитания, формирования культуры здоровья и эмоционального благополучия:</w:t>
      </w:r>
    </w:p>
    <w:p w:rsidR="00F850FA" w:rsidRPr="00F003A1" w:rsidRDefault="00F850FA" w:rsidP="00F003A1">
      <w:pPr>
        <w:spacing w:after="0" w:line="240" w:lineRule="auto"/>
        <w:ind w:firstLine="709"/>
        <w:rPr>
          <w:rFonts w:cs="Times New Roman"/>
          <w:sz w:val="22"/>
        </w:rPr>
      </w:pPr>
      <w:r w:rsidRPr="00F003A1">
        <w:rPr>
          <w:rFonts w:cs="Times New Roman"/>
          <w:sz w:val="22"/>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w:t>
      </w:r>
      <w:proofErr w:type="gramStart"/>
      <w:r w:rsidRPr="00F003A1">
        <w:rPr>
          <w:rFonts w:cs="Times New Roman"/>
          <w:sz w:val="22"/>
        </w:rPr>
        <w:t>интернет-среде</w:t>
      </w:r>
      <w:proofErr w:type="gramEnd"/>
      <w:r w:rsidRPr="00F003A1">
        <w:rPr>
          <w:rFonts w:cs="Times New Roman"/>
          <w:sz w:val="22"/>
        </w:rPr>
        <w:t>;</w:t>
      </w:r>
    </w:p>
    <w:p w:rsidR="00F850FA" w:rsidRPr="00F003A1" w:rsidRDefault="00F850FA" w:rsidP="00F003A1">
      <w:pPr>
        <w:spacing w:after="0" w:line="240" w:lineRule="auto"/>
        <w:ind w:firstLine="709"/>
        <w:rPr>
          <w:rFonts w:cs="Times New Roman"/>
          <w:sz w:val="22"/>
        </w:rPr>
      </w:pPr>
      <w:r w:rsidRPr="00F003A1">
        <w:rPr>
          <w:rFonts w:cs="Times New Roman"/>
          <w:sz w:val="22"/>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умение </w:t>
      </w:r>
      <w:proofErr w:type="gramStart"/>
      <w:r w:rsidRPr="00F003A1">
        <w:rPr>
          <w:rFonts w:cs="Times New Roman"/>
          <w:sz w:val="22"/>
        </w:rPr>
        <w:t>принимать себя и других, не осуждая</w:t>
      </w:r>
      <w:proofErr w:type="gramEnd"/>
      <w:r w:rsidRPr="00F003A1">
        <w:rPr>
          <w:rFonts w:cs="Times New Roman"/>
          <w:sz w:val="22"/>
        </w:rPr>
        <w:t>;</w:t>
      </w:r>
    </w:p>
    <w:p w:rsidR="00F850FA" w:rsidRPr="00F003A1" w:rsidRDefault="00F850FA" w:rsidP="00F003A1">
      <w:pPr>
        <w:spacing w:after="0" w:line="240" w:lineRule="auto"/>
        <w:ind w:firstLine="709"/>
        <w:rPr>
          <w:rFonts w:cs="Times New Roman"/>
          <w:sz w:val="22"/>
        </w:rPr>
      </w:pPr>
      <w:r w:rsidRPr="00F003A1">
        <w:rPr>
          <w:rFonts w:cs="Times New Roman"/>
          <w:sz w:val="22"/>
        </w:rPr>
        <w:t>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иностранном (финском) языке, сформированность навыков рефлексии, признание своего права на ошибку и такого же права другого человека;</w:t>
      </w:r>
    </w:p>
    <w:p w:rsidR="00F850FA" w:rsidRPr="00F003A1" w:rsidRDefault="00F850FA" w:rsidP="00F003A1">
      <w:pPr>
        <w:spacing w:after="0" w:line="240" w:lineRule="auto"/>
        <w:ind w:firstLine="709"/>
        <w:rPr>
          <w:rFonts w:cs="Times New Roman"/>
          <w:sz w:val="22"/>
        </w:rPr>
      </w:pPr>
      <w:r w:rsidRPr="00F003A1">
        <w:rPr>
          <w:rFonts w:cs="Times New Roman"/>
          <w:sz w:val="22"/>
        </w:rPr>
        <w:t>6) трудового воспитания:</w:t>
      </w:r>
    </w:p>
    <w:p w:rsidR="00F850FA" w:rsidRPr="00F003A1" w:rsidRDefault="00F850FA" w:rsidP="00F003A1">
      <w:pPr>
        <w:spacing w:after="0" w:line="240" w:lineRule="auto"/>
        <w:ind w:firstLine="709"/>
        <w:rPr>
          <w:rFonts w:cs="Times New Roman"/>
          <w:sz w:val="22"/>
        </w:rPr>
      </w:pPr>
      <w:r w:rsidRPr="00F003A1">
        <w:rPr>
          <w:rFonts w:cs="Times New Roman"/>
          <w:sz w:val="22"/>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850FA" w:rsidRPr="00F003A1" w:rsidRDefault="00F850FA" w:rsidP="00F003A1">
      <w:pPr>
        <w:spacing w:after="0" w:line="240" w:lineRule="auto"/>
        <w:ind w:firstLine="709"/>
        <w:rPr>
          <w:rFonts w:cs="Times New Roman"/>
          <w:sz w:val="22"/>
        </w:rPr>
      </w:pPr>
      <w:r w:rsidRPr="00F003A1">
        <w:rPr>
          <w:rFonts w:cs="Times New Roman"/>
          <w:sz w:val="22"/>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850FA" w:rsidRPr="00F003A1" w:rsidRDefault="00F850FA" w:rsidP="00F003A1">
      <w:pPr>
        <w:spacing w:after="0" w:line="240" w:lineRule="auto"/>
        <w:ind w:firstLine="709"/>
        <w:rPr>
          <w:rFonts w:cs="Times New Roman"/>
          <w:sz w:val="22"/>
        </w:rPr>
      </w:pPr>
      <w:r w:rsidRPr="00F003A1">
        <w:rPr>
          <w:rFonts w:cs="Times New Roman"/>
          <w:sz w:val="22"/>
        </w:rPr>
        <w:t>умение рассказать о своих планах на будущее;</w:t>
      </w:r>
    </w:p>
    <w:p w:rsidR="00F850FA" w:rsidRPr="00F003A1" w:rsidRDefault="00F850FA" w:rsidP="00F003A1">
      <w:pPr>
        <w:spacing w:after="0" w:line="240" w:lineRule="auto"/>
        <w:ind w:firstLine="709"/>
        <w:rPr>
          <w:rFonts w:cs="Times New Roman"/>
          <w:sz w:val="22"/>
        </w:rPr>
      </w:pPr>
      <w:r w:rsidRPr="00F003A1">
        <w:rPr>
          <w:rFonts w:cs="Times New Roman"/>
          <w:sz w:val="22"/>
        </w:rPr>
        <w:t>7) экологического воспитания:</w:t>
      </w:r>
    </w:p>
    <w:p w:rsidR="00F850FA" w:rsidRPr="00F003A1" w:rsidRDefault="00F850FA" w:rsidP="00F003A1">
      <w:pPr>
        <w:spacing w:after="0" w:line="240" w:lineRule="auto"/>
        <w:ind w:firstLine="709"/>
        <w:rPr>
          <w:rFonts w:cs="Times New Roman"/>
          <w:sz w:val="22"/>
        </w:rPr>
      </w:pPr>
      <w:r w:rsidRPr="00F003A1">
        <w:rPr>
          <w:rFonts w:cs="Times New Roman"/>
          <w:sz w:val="22"/>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F850FA" w:rsidRPr="00F003A1" w:rsidRDefault="00F850FA" w:rsidP="00F003A1">
      <w:pPr>
        <w:spacing w:after="0" w:line="240" w:lineRule="auto"/>
        <w:ind w:firstLine="709"/>
        <w:rPr>
          <w:rFonts w:cs="Times New Roman"/>
          <w:sz w:val="22"/>
        </w:rPr>
      </w:pPr>
      <w:proofErr w:type="gramStart"/>
      <w:r w:rsidRPr="00F003A1">
        <w:rPr>
          <w:rFonts w:cs="Times New Roman"/>
          <w:sz w:val="22"/>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roofErr w:type="gramEnd"/>
    </w:p>
    <w:p w:rsidR="00F850FA" w:rsidRPr="00F003A1" w:rsidRDefault="00F850FA" w:rsidP="00F003A1">
      <w:pPr>
        <w:spacing w:after="0" w:line="240" w:lineRule="auto"/>
        <w:ind w:firstLine="709"/>
        <w:rPr>
          <w:rFonts w:cs="Times New Roman"/>
          <w:sz w:val="22"/>
        </w:rPr>
      </w:pPr>
      <w:r w:rsidRPr="00F003A1">
        <w:rPr>
          <w:rFonts w:cs="Times New Roman"/>
          <w:sz w:val="22"/>
        </w:rPr>
        <w:t>8) ценности научного познания:</w:t>
      </w:r>
    </w:p>
    <w:p w:rsidR="00F850FA" w:rsidRPr="00F003A1" w:rsidRDefault="00F850FA" w:rsidP="00F003A1">
      <w:pPr>
        <w:spacing w:after="0" w:line="240" w:lineRule="auto"/>
        <w:ind w:firstLine="709"/>
        <w:rPr>
          <w:rFonts w:cs="Times New Roman"/>
          <w:sz w:val="22"/>
        </w:rPr>
      </w:pPr>
      <w:proofErr w:type="gramStart"/>
      <w:r w:rsidRPr="00F003A1">
        <w:rPr>
          <w:rFonts w:cs="Times New Roman"/>
          <w:sz w:val="22"/>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9) адаптации </w:t>
      </w:r>
      <w:proofErr w:type="gramStart"/>
      <w:r w:rsidRPr="00F003A1">
        <w:rPr>
          <w:rFonts w:cs="Times New Roman"/>
          <w:sz w:val="22"/>
        </w:rPr>
        <w:t>обучающегося</w:t>
      </w:r>
      <w:proofErr w:type="gramEnd"/>
      <w:r w:rsidRPr="00F003A1">
        <w:rPr>
          <w:rFonts w:cs="Times New Roman"/>
          <w:sz w:val="22"/>
        </w:rPr>
        <w:t xml:space="preserve"> к изменяющимся условиям социальной и природной среды:</w:t>
      </w:r>
    </w:p>
    <w:p w:rsidR="00F850FA" w:rsidRPr="00F003A1" w:rsidRDefault="00F850FA" w:rsidP="00F003A1">
      <w:pPr>
        <w:spacing w:after="0" w:line="240" w:lineRule="auto"/>
        <w:ind w:firstLine="709"/>
        <w:rPr>
          <w:rFonts w:cs="Times New Roman"/>
          <w:sz w:val="22"/>
        </w:rPr>
      </w:pPr>
      <w:r w:rsidRPr="00F003A1">
        <w:rPr>
          <w:rFonts w:cs="Times New Roman"/>
          <w:sz w:val="22"/>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850FA" w:rsidRPr="00F003A1" w:rsidRDefault="00F850FA" w:rsidP="00F003A1">
      <w:pPr>
        <w:spacing w:after="0" w:line="240" w:lineRule="auto"/>
        <w:ind w:firstLine="709"/>
        <w:rPr>
          <w:rFonts w:cs="Times New Roman"/>
          <w:sz w:val="22"/>
        </w:rPr>
      </w:pPr>
      <w:r w:rsidRPr="00F003A1">
        <w:rPr>
          <w:rFonts w:cs="Times New Roman"/>
          <w:sz w:val="22"/>
        </w:rPr>
        <w:t>способность обучающихся к взаимодействию в условиях неопределённости, открытость опыту и знаниям других;</w:t>
      </w:r>
    </w:p>
    <w:p w:rsidR="00F850FA" w:rsidRPr="00F003A1" w:rsidRDefault="00F850FA" w:rsidP="00F003A1">
      <w:pPr>
        <w:spacing w:after="0" w:line="240" w:lineRule="auto"/>
        <w:ind w:firstLine="709"/>
        <w:rPr>
          <w:rFonts w:cs="Times New Roman"/>
          <w:sz w:val="22"/>
        </w:rPr>
      </w:pPr>
      <w:r w:rsidRPr="00F003A1">
        <w:rPr>
          <w:rFonts w:cs="Times New Roman"/>
          <w:sz w:val="22"/>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F850FA" w:rsidRPr="00F003A1" w:rsidRDefault="00F850FA" w:rsidP="00F003A1">
      <w:pPr>
        <w:spacing w:after="0" w:line="240" w:lineRule="auto"/>
        <w:ind w:firstLine="709"/>
        <w:rPr>
          <w:rFonts w:cs="Times New Roman"/>
          <w:sz w:val="22"/>
        </w:rPr>
      </w:pPr>
      <w:r w:rsidRPr="00F003A1">
        <w:rPr>
          <w:rFonts w:cs="Times New Roman"/>
          <w:sz w:val="22"/>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F850FA" w:rsidRPr="00F003A1" w:rsidRDefault="00F850FA" w:rsidP="00F003A1">
      <w:pPr>
        <w:spacing w:after="0" w:line="240" w:lineRule="auto"/>
        <w:ind w:firstLine="709"/>
        <w:rPr>
          <w:rFonts w:cs="Times New Roman"/>
          <w:sz w:val="22"/>
        </w:rPr>
      </w:pPr>
      <w:r w:rsidRPr="00F003A1">
        <w:rPr>
          <w:rFonts w:cs="Times New Roman"/>
          <w:sz w:val="22"/>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F850FA" w:rsidRPr="00F003A1" w:rsidRDefault="00F850FA" w:rsidP="00F003A1">
      <w:pPr>
        <w:spacing w:after="0" w:line="240" w:lineRule="auto"/>
        <w:ind w:firstLine="709"/>
        <w:rPr>
          <w:rFonts w:cs="Times New Roman"/>
          <w:sz w:val="22"/>
        </w:rPr>
      </w:pPr>
      <w:r w:rsidRPr="00F003A1">
        <w:rPr>
          <w:rFonts w:cs="Times New Roman"/>
          <w:sz w:val="22"/>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F850FA" w:rsidRPr="00F003A1" w:rsidRDefault="00F850FA" w:rsidP="00F003A1">
      <w:pPr>
        <w:spacing w:after="0" w:line="240" w:lineRule="auto"/>
        <w:ind w:firstLine="709"/>
        <w:rPr>
          <w:rFonts w:cs="Times New Roman"/>
          <w:sz w:val="22"/>
        </w:rPr>
      </w:pPr>
      <w:proofErr w:type="gramStart"/>
      <w:r w:rsidRPr="00F003A1">
        <w:rPr>
          <w:rFonts w:cs="Times New Roman"/>
          <w:sz w:val="22"/>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roofErr w:type="gramEnd"/>
    </w:p>
    <w:p w:rsidR="00F850FA" w:rsidRPr="00F003A1" w:rsidRDefault="00F850FA" w:rsidP="00F003A1">
      <w:pPr>
        <w:spacing w:after="0" w:line="240" w:lineRule="auto"/>
        <w:ind w:firstLine="709"/>
        <w:rPr>
          <w:rFonts w:cs="Times New Roman"/>
          <w:b/>
          <w:sz w:val="22"/>
        </w:rPr>
      </w:pPr>
      <w:r w:rsidRPr="00F003A1">
        <w:rPr>
          <w:rFonts w:cs="Times New Roman"/>
          <w:sz w:val="22"/>
        </w:rPr>
        <w:t xml:space="preserve">В результате изучения иностранного (финского) языка на уровне основного общего образования у обучающегося будут сформированы </w:t>
      </w:r>
      <w:r w:rsidRPr="00F003A1">
        <w:rPr>
          <w:rFonts w:cs="Times New Roman"/>
          <w:b/>
          <w:sz w:val="22"/>
        </w:rPr>
        <w:t>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У обучающегося будут сформированы следующие базовые </w:t>
      </w:r>
      <w:r w:rsidRPr="00F003A1">
        <w:rPr>
          <w:rFonts w:cs="Times New Roman"/>
          <w:b/>
          <w:sz w:val="22"/>
        </w:rPr>
        <w:t>логические действия</w:t>
      </w:r>
      <w:r w:rsidRPr="00F003A1">
        <w:rPr>
          <w:rFonts w:cs="Times New Roman"/>
          <w:sz w:val="22"/>
        </w:rPr>
        <w:t xml:space="preserve"> как часть познавательных универсальных учебных действий:</w:t>
      </w:r>
    </w:p>
    <w:p w:rsidR="00F850FA" w:rsidRPr="00F003A1" w:rsidRDefault="00F850FA" w:rsidP="00F003A1">
      <w:pPr>
        <w:spacing w:after="0" w:line="240" w:lineRule="auto"/>
        <w:ind w:firstLine="709"/>
        <w:rPr>
          <w:rFonts w:cs="Times New Roman"/>
          <w:sz w:val="22"/>
        </w:rPr>
      </w:pPr>
      <w:r w:rsidRPr="00F003A1">
        <w:rPr>
          <w:rFonts w:cs="Times New Roman"/>
          <w:sz w:val="22"/>
        </w:rPr>
        <w:t>выявлять и характеризовать существенные признаки языковых единиц, языковых явлений и процессов;</w:t>
      </w:r>
    </w:p>
    <w:p w:rsidR="00F850FA" w:rsidRPr="00F003A1" w:rsidRDefault="00F850FA" w:rsidP="00F003A1">
      <w:pPr>
        <w:spacing w:after="0" w:line="240" w:lineRule="auto"/>
        <w:ind w:firstLine="709"/>
        <w:rPr>
          <w:rFonts w:cs="Times New Roman"/>
          <w:sz w:val="22"/>
        </w:rPr>
      </w:pPr>
      <w:r w:rsidRPr="00F003A1">
        <w:rPr>
          <w:rFonts w:cs="Times New Roman"/>
          <w:sz w:val="22"/>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F850FA" w:rsidRPr="00F003A1" w:rsidRDefault="00F850FA" w:rsidP="00F003A1">
      <w:pPr>
        <w:spacing w:after="0" w:line="240" w:lineRule="auto"/>
        <w:ind w:firstLine="709"/>
        <w:rPr>
          <w:rFonts w:cs="Times New Roman"/>
          <w:sz w:val="22"/>
        </w:rPr>
      </w:pPr>
      <w:r w:rsidRPr="00F003A1">
        <w:rPr>
          <w:rFonts w:cs="Times New Roman"/>
          <w:sz w:val="22"/>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F850FA" w:rsidRPr="00F003A1" w:rsidRDefault="00F850FA" w:rsidP="00F003A1">
      <w:pPr>
        <w:spacing w:after="0" w:line="240" w:lineRule="auto"/>
        <w:ind w:firstLine="709"/>
        <w:rPr>
          <w:rFonts w:cs="Times New Roman"/>
          <w:sz w:val="22"/>
        </w:rPr>
      </w:pPr>
      <w:r w:rsidRPr="00F003A1">
        <w:rPr>
          <w:rFonts w:cs="Times New Roman"/>
          <w:sz w:val="22"/>
        </w:rPr>
        <w:t>выявлять в тексте дефициты информации, данных, необходимых для решения поставленной учебной задачи;</w:t>
      </w:r>
    </w:p>
    <w:p w:rsidR="00F850FA" w:rsidRPr="00F003A1" w:rsidRDefault="00F850FA" w:rsidP="00F003A1">
      <w:pPr>
        <w:spacing w:after="0" w:line="240" w:lineRule="auto"/>
        <w:ind w:firstLine="709"/>
        <w:rPr>
          <w:rFonts w:cs="Times New Roman"/>
          <w:sz w:val="22"/>
        </w:rPr>
      </w:pPr>
      <w:r w:rsidRPr="00F003A1">
        <w:rPr>
          <w:rFonts w:cs="Times New Roman"/>
          <w:sz w:val="22"/>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850FA" w:rsidRPr="00F003A1" w:rsidRDefault="00F850FA" w:rsidP="00F003A1">
      <w:pPr>
        <w:spacing w:after="0" w:line="240" w:lineRule="auto"/>
        <w:ind w:firstLine="709"/>
        <w:rPr>
          <w:rFonts w:cs="Times New Roman"/>
          <w:sz w:val="22"/>
        </w:rPr>
      </w:pPr>
      <w:r w:rsidRPr="00F003A1">
        <w:rPr>
          <w:rFonts w:cs="Times New Roman"/>
          <w:sz w:val="22"/>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У обучающегося будут сформированы следующие </w:t>
      </w:r>
      <w:r w:rsidRPr="00F003A1">
        <w:rPr>
          <w:rFonts w:cs="Times New Roman"/>
          <w:b/>
          <w:sz w:val="22"/>
        </w:rPr>
        <w:t>базовые исследовательские</w:t>
      </w:r>
      <w:r w:rsidRPr="00F003A1">
        <w:rPr>
          <w:rFonts w:cs="Times New Roman"/>
          <w:sz w:val="22"/>
        </w:rPr>
        <w:t xml:space="preserve"> </w:t>
      </w:r>
      <w:r w:rsidRPr="00F003A1">
        <w:rPr>
          <w:rFonts w:cs="Times New Roman"/>
          <w:b/>
          <w:sz w:val="22"/>
        </w:rPr>
        <w:t>действия</w:t>
      </w:r>
      <w:r w:rsidRPr="00F003A1">
        <w:rPr>
          <w:rFonts w:cs="Times New Roman"/>
          <w:sz w:val="22"/>
        </w:rPr>
        <w:t xml:space="preserve"> как часть познавательных универсальных учебных действий:</w:t>
      </w:r>
    </w:p>
    <w:p w:rsidR="00F850FA" w:rsidRPr="00F003A1" w:rsidRDefault="00F850FA" w:rsidP="00F003A1">
      <w:pPr>
        <w:spacing w:after="0" w:line="240" w:lineRule="auto"/>
        <w:ind w:firstLine="709"/>
        <w:rPr>
          <w:rFonts w:cs="Times New Roman"/>
          <w:sz w:val="22"/>
        </w:rPr>
      </w:pPr>
      <w:r w:rsidRPr="00F003A1">
        <w:rPr>
          <w:rFonts w:cs="Times New Roman"/>
          <w:sz w:val="22"/>
        </w:rPr>
        <w:t>использовать вопросы как исследовательский инструмент познания в языковом образовании;</w:t>
      </w:r>
    </w:p>
    <w:p w:rsidR="00F850FA" w:rsidRPr="00F003A1" w:rsidRDefault="00F850FA" w:rsidP="00F003A1">
      <w:pPr>
        <w:spacing w:after="0" w:line="240" w:lineRule="auto"/>
        <w:ind w:firstLine="709"/>
        <w:rPr>
          <w:rFonts w:cs="Times New Roman"/>
          <w:sz w:val="22"/>
        </w:rPr>
      </w:pPr>
      <w:r w:rsidRPr="00F003A1">
        <w:rPr>
          <w:rFonts w:cs="Times New Roman"/>
          <w:sz w:val="22"/>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F850FA" w:rsidRPr="00F003A1" w:rsidRDefault="00F850FA" w:rsidP="00F003A1">
      <w:pPr>
        <w:spacing w:after="0" w:line="240" w:lineRule="auto"/>
        <w:ind w:firstLine="709"/>
        <w:rPr>
          <w:rFonts w:cs="Times New Roman"/>
          <w:sz w:val="22"/>
        </w:rPr>
      </w:pPr>
      <w:r w:rsidRPr="00F003A1">
        <w:rPr>
          <w:rFonts w:cs="Times New Roman"/>
          <w:sz w:val="22"/>
        </w:rPr>
        <w:t>формировать гипотезу об истинности собственных суждений и суждений других, аргументировать свою позицию, мнение;</w:t>
      </w:r>
    </w:p>
    <w:p w:rsidR="00F850FA" w:rsidRPr="00F003A1" w:rsidRDefault="00F850FA" w:rsidP="00F003A1">
      <w:pPr>
        <w:spacing w:after="0" w:line="240" w:lineRule="auto"/>
        <w:ind w:firstLine="709"/>
        <w:rPr>
          <w:rFonts w:cs="Times New Roman"/>
          <w:sz w:val="22"/>
        </w:rPr>
      </w:pPr>
      <w:r w:rsidRPr="00F003A1">
        <w:rPr>
          <w:rFonts w:cs="Times New Roman"/>
          <w:sz w:val="22"/>
        </w:rPr>
        <w:t>составлять алгоритм действий и использовать его для решения учебных задач;</w:t>
      </w:r>
    </w:p>
    <w:p w:rsidR="00F850FA" w:rsidRPr="00F003A1" w:rsidRDefault="00F850FA" w:rsidP="00F003A1">
      <w:pPr>
        <w:spacing w:after="0" w:line="240" w:lineRule="auto"/>
        <w:ind w:firstLine="709"/>
        <w:rPr>
          <w:rFonts w:cs="Times New Roman"/>
          <w:sz w:val="22"/>
        </w:rPr>
      </w:pPr>
      <w:r w:rsidRPr="00F003A1">
        <w:rPr>
          <w:rFonts w:cs="Times New Roman"/>
          <w:sz w:val="22"/>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F850FA" w:rsidRPr="00F003A1" w:rsidRDefault="00F850FA" w:rsidP="00F003A1">
      <w:pPr>
        <w:spacing w:after="0" w:line="240" w:lineRule="auto"/>
        <w:ind w:firstLine="709"/>
        <w:rPr>
          <w:rFonts w:cs="Times New Roman"/>
          <w:sz w:val="22"/>
        </w:rPr>
      </w:pPr>
      <w:r w:rsidRPr="00F003A1">
        <w:rPr>
          <w:rFonts w:cs="Times New Roman"/>
          <w:sz w:val="22"/>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850FA" w:rsidRPr="00F003A1" w:rsidRDefault="00F850FA" w:rsidP="00F003A1">
      <w:pPr>
        <w:spacing w:after="0" w:line="240" w:lineRule="auto"/>
        <w:ind w:firstLine="709"/>
        <w:rPr>
          <w:rFonts w:cs="Times New Roman"/>
          <w:sz w:val="22"/>
        </w:rPr>
      </w:pPr>
      <w:r w:rsidRPr="00F003A1">
        <w:rPr>
          <w:rFonts w:cs="Times New Roman"/>
          <w:sz w:val="22"/>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У обучающегося будут сформированы следующие </w:t>
      </w:r>
      <w:r w:rsidRPr="00F003A1">
        <w:rPr>
          <w:rFonts w:cs="Times New Roman"/>
          <w:b/>
          <w:sz w:val="22"/>
        </w:rPr>
        <w:t>умения</w:t>
      </w:r>
      <w:r w:rsidRPr="00F003A1">
        <w:rPr>
          <w:rFonts w:cs="Times New Roman"/>
          <w:sz w:val="22"/>
        </w:rPr>
        <w:t xml:space="preserve"> </w:t>
      </w:r>
      <w:r w:rsidRPr="00F003A1">
        <w:rPr>
          <w:rFonts w:cs="Times New Roman"/>
          <w:b/>
          <w:sz w:val="22"/>
        </w:rPr>
        <w:t>работать с информацией</w:t>
      </w:r>
      <w:r w:rsidRPr="00F003A1">
        <w:rPr>
          <w:rFonts w:cs="Times New Roman"/>
          <w:sz w:val="22"/>
        </w:rPr>
        <w:t xml:space="preserve"> как часть познавательных универсальных учебных действий:</w:t>
      </w:r>
    </w:p>
    <w:p w:rsidR="00F850FA" w:rsidRPr="00F003A1" w:rsidRDefault="00F850FA" w:rsidP="00F003A1">
      <w:pPr>
        <w:spacing w:after="0" w:line="240" w:lineRule="auto"/>
        <w:ind w:firstLine="709"/>
        <w:rPr>
          <w:rFonts w:cs="Times New Roman"/>
          <w:sz w:val="22"/>
        </w:rPr>
      </w:pPr>
      <w:r w:rsidRPr="00F003A1">
        <w:rPr>
          <w:rFonts w:cs="Times New Roman"/>
          <w:sz w:val="22"/>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F850FA" w:rsidRPr="00F003A1" w:rsidRDefault="00F850FA" w:rsidP="00F003A1">
      <w:pPr>
        <w:spacing w:after="0" w:line="240" w:lineRule="auto"/>
        <w:ind w:firstLine="709"/>
        <w:rPr>
          <w:rFonts w:cs="Times New Roman"/>
          <w:sz w:val="22"/>
        </w:rPr>
      </w:pPr>
      <w:r w:rsidRPr="00F003A1">
        <w:rPr>
          <w:rFonts w:cs="Times New Roman"/>
          <w:sz w:val="22"/>
        </w:rPr>
        <w:t>выбирать, анализировать, интерпретировать, обобщать и систематизировать информацию, представленную в текстах, таблицах, схемах;</w:t>
      </w:r>
    </w:p>
    <w:p w:rsidR="00F850FA" w:rsidRPr="00F003A1" w:rsidRDefault="00F850FA" w:rsidP="00F003A1">
      <w:pPr>
        <w:spacing w:after="0" w:line="240" w:lineRule="auto"/>
        <w:ind w:firstLine="709"/>
        <w:rPr>
          <w:rFonts w:cs="Times New Roman"/>
          <w:sz w:val="22"/>
        </w:rPr>
      </w:pPr>
      <w:r w:rsidRPr="00F003A1">
        <w:rPr>
          <w:rFonts w:cs="Times New Roman"/>
          <w:sz w:val="22"/>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F850FA" w:rsidRPr="00F003A1" w:rsidRDefault="00F850FA" w:rsidP="00F003A1">
      <w:pPr>
        <w:spacing w:after="0" w:line="240" w:lineRule="auto"/>
        <w:ind w:firstLine="709"/>
        <w:rPr>
          <w:rFonts w:cs="Times New Roman"/>
          <w:sz w:val="22"/>
        </w:rPr>
      </w:pPr>
      <w:r w:rsidRPr="00F003A1">
        <w:rPr>
          <w:rFonts w:cs="Times New Roman"/>
          <w:sz w:val="22"/>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F850FA" w:rsidRPr="00F003A1" w:rsidRDefault="00F850FA" w:rsidP="00F003A1">
      <w:pPr>
        <w:spacing w:after="0" w:line="240" w:lineRule="auto"/>
        <w:ind w:firstLine="709"/>
        <w:rPr>
          <w:rFonts w:cs="Times New Roman"/>
          <w:sz w:val="22"/>
        </w:rPr>
      </w:pPr>
      <w:r w:rsidRPr="00F003A1">
        <w:rPr>
          <w:rFonts w:cs="Times New Roman"/>
          <w:sz w:val="22"/>
        </w:rPr>
        <w:t>находить сходные аргументы (подтверждающие или опровергающие одну и ту же идею, версию) в различных информационных источниках;</w:t>
      </w:r>
    </w:p>
    <w:p w:rsidR="00F850FA" w:rsidRPr="00F003A1" w:rsidRDefault="00F850FA" w:rsidP="00F003A1">
      <w:pPr>
        <w:spacing w:after="0" w:line="240" w:lineRule="auto"/>
        <w:ind w:firstLine="709"/>
        <w:rPr>
          <w:rFonts w:cs="Times New Roman"/>
          <w:sz w:val="22"/>
        </w:rPr>
      </w:pPr>
      <w:r w:rsidRPr="00F003A1">
        <w:rPr>
          <w:rFonts w:cs="Times New Roman"/>
          <w:sz w:val="22"/>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F850FA" w:rsidRPr="00F003A1" w:rsidRDefault="00F850FA" w:rsidP="00F003A1">
      <w:pPr>
        <w:spacing w:after="0" w:line="240" w:lineRule="auto"/>
        <w:ind w:firstLine="709"/>
        <w:rPr>
          <w:rFonts w:cs="Times New Roman"/>
          <w:sz w:val="22"/>
        </w:rPr>
      </w:pPr>
      <w:r w:rsidRPr="00F003A1">
        <w:rPr>
          <w:rFonts w:cs="Times New Roman"/>
          <w:sz w:val="22"/>
        </w:rPr>
        <w:t>оценивать надёжность информации по критериям, предложенным учителем или сформулированным самостоятельно;</w:t>
      </w:r>
    </w:p>
    <w:p w:rsidR="00F850FA" w:rsidRPr="00F003A1" w:rsidRDefault="00F850FA" w:rsidP="00F003A1">
      <w:pPr>
        <w:spacing w:after="0" w:line="240" w:lineRule="auto"/>
        <w:ind w:firstLine="709"/>
        <w:rPr>
          <w:rFonts w:cs="Times New Roman"/>
          <w:sz w:val="22"/>
        </w:rPr>
      </w:pPr>
      <w:r w:rsidRPr="00F003A1">
        <w:rPr>
          <w:rFonts w:cs="Times New Roman"/>
          <w:sz w:val="22"/>
        </w:rPr>
        <w:t>эффективно запоминать и систематизировать информацию.</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У обучающегося будут сформированы следующие </w:t>
      </w:r>
      <w:r w:rsidRPr="00F003A1">
        <w:rPr>
          <w:rFonts w:cs="Times New Roman"/>
          <w:b/>
          <w:sz w:val="22"/>
        </w:rPr>
        <w:t>умения общения</w:t>
      </w:r>
      <w:r w:rsidRPr="00F003A1">
        <w:rPr>
          <w:rFonts w:cs="Times New Roman"/>
          <w:sz w:val="22"/>
        </w:rPr>
        <w:t xml:space="preserve"> как часть коммуникативных универсальных учебных действий:</w:t>
      </w:r>
    </w:p>
    <w:p w:rsidR="00F850FA" w:rsidRPr="00F003A1" w:rsidRDefault="00F850FA" w:rsidP="00F003A1">
      <w:pPr>
        <w:spacing w:after="0" w:line="240" w:lineRule="auto"/>
        <w:ind w:firstLine="709"/>
        <w:rPr>
          <w:rFonts w:cs="Times New Roman"/>
          <w:sz w:val="22"/>
        </w:rPr>
      </w:pPr>
      <w:r w:rsidRPr="00F003A1">
        <w:rPr>
          <w:rFonts w:cs="Times New Roman"/>
          <w:sz w:val="22"/>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втором иностранном (финском) языке;</w:t>
      </w:r>
    </w:p>
    <w:p w:rsidR="00F850FA" w:rsidRPr="00F003A1" w:rsidRDefault="00F850FA" w:rsidP="00F003A1">
      <w:pPr>
        <w:spacing w:after="0" w:line="240" w:lineRule="auto"/>
        <w:ind w:firstLine="709"/>
        <w:rPr>
          <w:rFonts w:cs="Times New Roman"/>
          <w:sz w:val="22"/>
        </w:rPr>
      </w:pPr>
      <w:r w:rsidRPr="00F003A1">
        <w:rPr>
          <w:rFonts w:cs="Times New Roman"/>
          <w:sz w:val="22"/>
        </w:rPr>
        <w:t>распознавать невербальные средства общения, понимать значение социальных знаков;</w:t>
      </w:r>
    </w:p>
    <w:p w:rsidR="00F850FA" w:rsidRPr="00F003A1" w:rsidRDefault="00F850FA" w:rsidP="00F003A1">
      <w:pPr>
        <w:spacing w:after="0" w:line="240" w:lineRule="auto"/>
        <w:ind w:firstLine="709"/>
        <w:rPr>
          <w:rFonts w:cs="Times New Roman"/>
          <w:sz w:val="22"/>
        </w:rPr>
      </w:pPr>
      <w:r w:rsidRPr="00F003A1">
        <w:rPr>
          <w:rFonts w:cs="Times New Roman"/>
          <w:sz w:val="22"/>
        </w:rPr>
        <w:t>знать и распознавать предпосылки конфликтных ситуаций и смягчать конфликты, вести переговоры;</w:t>
      </w:r>
    </w:p>
    <w:p w:rsidR="00F850FA" w:rsidRPr="00F003A1" w:rsidRDefault="00F850FA" w:rsidP="00F003A1">
      <w:pPr>
        <w:spacing w:after="0" w:line="240" w:lineRule="auto"/>
        <w:ind w:firstLine="709"/>
        <w:rPr>
          <w:rFonts w:cs="Times New Roman"/>
          <w:sz w:val="22"/>
        </w:rPr>
      </w:pPr>
      <w:r w:rsidRPr="00F003A1">
        <w:rPr>
          <w:rFonts w:cs="Times New Roman"/>
          <w:sz w:val="22"/>
        </w:rPr>
        <w:t>понимать намерения других, проявлять уважительное отношение к собеседнику и в корректной форме формулировать свои возражения;</w:t>
      </w:r>
    </w:p>
    <w:p w:rsidR="00F850FA" w:rsidRPr="00F003A1" w:rsidRDefault="00F850FA" w:rsidP="00F003A1">
      <w:pPr>
        <w:spacing w:after="0" w:line="240" w:lineRule="auto"/>
        <w:ind w:firstLine="709"/>
        <w:rPr>
          <w:rFonts w:cs="Times New Roman"/>
          <w:sz w:val="22"/>
        </w:rPr>
      </w:pPr>
      <w:r w:rsidRPr="00F003A1">
        <w:rPr>
          <w:rFonts w:cs="Times New Roman"/>
          <w:sz w:val="22"/>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850FA" w:rsidRPr="00F003A1" w:rsidRDefault="00F850FA" w:rsidP="00F003A1">
      <w:pPr>
        <w:spacing w:after="0" w:line="240" w:lineRule="auto"/>
        <w:ind w:firstLine="709"/>
        <w:rPr>
          <w:rFonts w:cs="Times New Roman"/>
          <w:sz w:val="22"/>
        </w:rPr>
      </w:pPr>
      <w:r w:rsidRPr="00F003A1">
        <w:rPr>
          <w:rFonts w:cs="Times New Roman"/>
          <w:sz w:val="22"/>
        </w:rPr>
        <w:t>сопоставлять свои суждения с суждениями других участников диалога, обнаруживать различие и сходство позиций;</w:t>
      </w:r>
    </w:p>
    <w:p w:rsidR="00F850FA" w:rsidRPr="00F003A1" w:rsidRDefault="00F850FA" w:rsidP="00F003A1">
      <w:pPr>
        <w:spacing w:after="0" w:line="240" w:lineRule="auto"/>
        <w:ind w:firstLine="709"/>
        <w:rPr>
          <w:rFonts w:cs="Times New Roman"/>
          <w:sz w:val="22"/>
        </w:rPr>
      </w:pPr>
      <w:r w:rsidRPr="00F003A1">
        <w:rPr>
          <w:rFonts w:cs="Times New Roman"/>
          <w:sz w:val="22"/>
        </w:rPr>
        <w:t>публично представлять результаты проведённого языкового анализа, выполненного лингвистического эксперимента, исследования, проекта;</w:t>
      </w:r>
    </w:p>
    <w:p w:rsidR="00F850FA" w:rsidRPr="00F003A1" w:rsidRDefault="00F850FA" w:rsidP="00F003A1">
      <w:pPr>
        <w:spacing w:after="0" w:line="240" w:lineRule="auto"/>
        <w:ind w:firstLine="709"/>
        <w:rPr>
          <w:rFonts w:cs="Times New Roman"/>
          <w:sz w:val="22"/>
        </w:rPr>
      </w:pPr>
      <w:r w:rsidRPr="00F003A1">
        <w:rPr>
          <w:rFonts w:cs="Times New Roman"/>
          <w:sz w:val="22"/>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У обучающегося будут сформированы следующие </w:t>
      </w:r>
      <w:r w:rsidRPr="00F003A1">
        <w:rPr>
          <w:rFonts w:cs="Times New Roman"/>
          <w:b/>
          <w:sz w:val="22"/>
        </w:rPr>
        <w:t>умения самоорганизации</w:t>
      </w:r>
      <w:r w:rsidRPr="00F003A1">
        <w:rPr>
          <w:rFonts w:cs="Times New Roman"/>
          <w:sz w:val="22"/>
        </w:rPr>
        <w:t xml:space="preserve"> как части регулятивных универсальных учебных действий:</w:t>
      </w:r>
    </w:p>
    <w:p w:rsidR="00F850FA" w:rsidRPr="00F003A1" w:rsidRDefault="00F850FA" w:rsidP="00F003A1">
      <w:pPr>
        <w:spacing w:after="0" w:line="240" w:lineRule="auto"/>
        <w:ind w:firstLine="709"/>
        <w:rPr>
          <w:rFonts w:cs="Times New Roman"/>
          <w:sz w:val="22"/>
        </w:rPr>
      </w:pPr>
      <w:r w:rsidRPr="00F003A1">
        <w:rPr>
          <w:rFonts w:cs="Times New Roman"/>
          <w:sz w:val="22"/>
        </w:rPr>
        <w:t>выявлять проблемы для решения в учебных и жизненных ситуациях;</w:t>
      </w:r>
    </w:p>
    <w:p w:rsidR="00F850FA" w:rsidRPr="00F003A1" w:rsidRDefault="00F850FA" w:rsidP="00F003A1">
      <w:pPr>
        <w:spacing w:after="0" w:line="240" w:lineRule="auto"/>
        <w:ind w:firstLine="709"/>
        <w:rPr>
          <w:rFonts w:cs="Times New Roman"/>
          <w:sz w:val="22"/>
        </w:rPr>
      </w:pPr>
      <w:r w:rsidRPr="00F003A1">
        <w:rPr>
          <w:rFonts w:cs="Times New Roman"/>
          <w:sz w:val="22"/>
        </w:rPr>
        <w:t>ориентироваться в различных подходах к принятию решений (индивидуальное, принятие решения в группе, принятие решения группой);</w:t>
      </w:r>
    </w:p>
    <w:p w:rsidR="00F850FA" w:rsidRPr="00F003A1" w:rsidRDefault="00F850FA" w:rsidP="00F003A1">
      <w:pPr>
        <w:spacing w:after="0" w:line="240" w:lineRule="auto"/>
        <w:ind w:firstLine="709"/>
        <w:rPr>
          <w:rFonts w:cs="Times New Roman"/>
          <w:sz w:val="22"/>
        </w:rPr>
      </w:pPr>
      <w:r w:rsidRPr="00F003A1">
        <w:rPr>
          <w:rFonts w:cs="Times New Roman"/>
          <w:sz w:val="22"/>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850FA" w:rsidRPr="00F003A1" w:rsidRDefault="00F850FA" w:rsidP="00F003A1">
      <w:pPr>
        <w:spacing w:after="0" w:line="240" w:lineRule="auto"/>
        <w:ind w:firstLine="709"/>
        <w:rPr>
          <w:rFonts w:cs="Times New Roman"/>
          <w:sz w:val="22"/>
        </w:rPr>
      </w:pPr>
      <w:r w:rsidRPr="00F003A1">
        <w:rPr>
          <w:rFonts w:cs="Times New Roman"/>
          <w:sz w:val="22"/>
        </w:rPr>
        <w:t>самостоятельно составлять план действий, вносить необходимые коррективы в ходе его реализации;</w:t>
      </w:r>
    </w:p>
    <w:p w:rsidR="00812782" w:rsidRPr="00F003A1" w:rsidRDefault="00F850FA" w:rsidP="00F003A1">
      <w:pPr>
        <w:spacing w:after="0" w:line="240" w:lineRule="auto"/>
        <w:ind w:firstLine="709"/>
        <w:rPr>
          <w:rFonts w:cs="Times New Roman"/>
          <w:sz w:val="22"/>
        </w:rPr>
      </w:pPr>
      <w:r w:rsidRPr="00F003A1">
        <w:rPr>
          <w:rFonts w:cs="Times New Roman"/>
          <w:sz w:val="22"/>
        </w:rPr>
        <w:t>делать выбор и брать ответственность за решение.</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У обучающегося будут сформированы следующие </w:t>
      </w:r>
      <w:r w:rsidRPr="00F003A1">
        <w:rPr>
          <w:rFonts w:cs="Times New Roman"/>
          <w:b/>
          <w:sz w:val="22"/>
        </w:rPr>
        <w:t>умения самоконтроля</w:t>
      </w:r>
      <w:r w:rsidRPr="00F003A1">
        <w:rPr>
          <w:rFonts w:cs="Times New Roman"/>
          <w:sz w:val="22"/>
        </w:rPr>
        <w:t>, эмоционального интеллекта, принятия себя и других как части регулятивных универсальных учебных действий:</w:t>
      </w:r>
    </w:p>
    <w:p w:rsidR="00F850FA" w:rsidRPr="00F003A1" w:rsidRDefault="00F850FA" w:rsidP="00F003A1">
      <w:pPr>
        <w:spacing w:after="0" w:line="240" w:lineRule="auto"/>
        <w:ind w:firstLine="709"/>
        <w:rPr>
          <w:rFonts w:cs="Times New Roman"/>
          <w:sz w:val="22"/>
        </w:rPr>
      </w:pPr>
      <w:r w:rsidRPr="00F003A1">
        <w:rPr>
          <w:rFonts w:cs="Times New Roman"/>
          <w:sz w:val="22"/>
        </w:rPr>
        <w:t>владеть разными способами самоконтроля (в том числе речевого), самомотивации и рефлексии;</w:t>
      </w:r>
    </w:p>
    <w:p w:rsidR="00F850FA" w:rsidRPr="00F003A1" w:rsidRDefault="00F850FA" w:rsidP="00F003A1">
      <w:pPr>
        <w:spacing w:after="0" w:line="240" w:lineRule="auto"/>
        <w:ind w:firstLine="709"/>
        <w:rPr>
          <w:rFonts w:cs="Times New Roman"/>
          <w:sz w:val="22"/>
        </w:rPr>
      </w:pPr>
      <w:r w:rsidRPr="00F003A1">
        <w:rPr>
          <w:rFonts w:cs="Times New Roman"/>
          <w:sz w:val="22"/>
        </w:rPr>
        <w:t>давать адекватную оценку учебной ситуации и предлагать план её изменения;</w:t>
      </w:r>
    </w:p>
    <w:p w:rsidR="00F850FA" w:rsidRPr="00F003A1" w:rsidRDefault="00F850FA" w:rsidP="00F003A1">
      <w:pPr>
        <w:spacing w:after="0" w:line="240" w:lineRule="auto"/>
        <w:ind w:firstLine="709"/>
        <w:rPr>
          <w:rFonts w:cs="Times New Roman"/>
          <w:sz w:val="22"/>
        </w:rPr>
      </w:pPr>
      <w:r w:rsidRPr="00F003A1">
        <w:rPr>
          <w:rFonts w:cs="Times New Roman"/>
          <w:sz w:val="22"/>
        </w:rPr>
        <w:t>предвидеть трудности, которые могут возникнуть при решении учебной задачи, и адаптировать решение к меняющимся обстоятельствам;</w:t>
      </w:r>
    </w:p>
    <w:p w:rsidR="00F850FA" w:rsidRPr="00F003A1" w:rsidRDefault="00F850FA" w:rsidP="00F003A1">
      <w:pPr>
        <w:spacing w:after="0" w:line="240" w:lineRule="auto"/>
        <w:ind w:firstLine="709"/>
        <w:rPr>
          <w:rFonts w:cs="Times New Roman"/>
          <w:sz w:val="22"/>
        </w:rPr>
      </w:pPr>
      <w:r w:rsidRPr="00F003A1">
        <w:rPr>
          <w:rFonts w:cs="Times New Roman"/>
          <w:sz w:val="22"/>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F850FA" w:rsidRPr="00F003A1" w:rsidRDefault="00F850FA" w:rsidP="00F003A1">
      <w:pPr>
        <w:spacing w:after="0" w:line="240" w:lineRule="auto"/>
        <w:ind w:firstLine="709"/>
        <w:rPr>
          <w:rFonts w:cs="Times New Roman"/>
          <w:sz w:val="22"/>
        </w:rPr>
      </w:pPr>
      <w:r w:rsidRPr="00F003A1">
        <w:rPr>
          <w:rFonts w:cs="Times New Roman"/>
          <w:sz w:val="22"/>
        </w:rPr>
        <w:t>развивать способность управлять собственными эмоциями и эмоциями других;</w:t>
      </w:r>
    </w:p>
    <w:p w:rsidR="00F850FA" w:rsidRPr="00F003A1" w:rsidRDefault="00F850FA" w:rsidP="00F003A1">
      <w:pPr>
        <w:spacing w:after="0" w:line="240" w:lineRule="auto"/>
        <w:ind w:firstLine="709"/>
        <w:rPr>
          <w:rFonts w:cs="Times New Roman"/>
          <w:sz w:val="22"/>
        </w:rPr>
      </w:pPr>
      <w:r w:rsidRPr="00F003A1">
        <w:rPr>
          <w:rFonts w:cs="Times New Roman"/>
          <w:sz w:val="22"/>
        </w:rPr>
        <w:t>выявлять и анализировать причины эмоций; понимать мотивы и намерения другого человека, анализируя речевую ситуацию;</w:t>
      </w:r>
    </w:p>
    <w:p w:rsidR="00F850FA" w:rsidRPr="00F003A1" w:rsidRDefault="00F850FA" w:rsidP="00F003A1">
      <w:pPr>
        <w:spacing w:after="0" w:line="240" w:lineRule="auto"/>
        <w:ind w:firstLine="709"/>
        <w:rPr>
          <w:rFonts w:cs="Times New Roman"/>
          <w:sz w:val="22"/>
        </w:rPr>
      </w:pPr>
      <w:r w:rsidRPr="00F003A1">
        <w:rPr>
          <w:rFonts w:cs="Times New Roman"/>
          <w:sz w:val="22"/>
        </w:rPr>
        <w:t>регулировать способ выражения собственных эмоций;</w:t>
      </w:r>
    </w:p>
    <w:p w:rsidR="00F850FA" w:rsidRPr="00F003A1" w:rsidRDefault="00F850FA" w:rsidP="00F003A1">
      <w:pPr>
        <w:spacing w:after="0" w:line="240" w:lineRule="auto"/>
        <w:ind w:firstLine="709"/>
        <w:rPr>
          <w:rFonts w:cs="Times New Roman"/>
          <w:sz w:val="22"/>
        </w:rPr>
      </w:pPr>
      <w:r w:rsidRPr="00F003A1">
        <w:rPr>
          <w:rFonts w:cs="Times New Roman"/>
          <w:sz w:val="22"/>
        </w:rPr>
        <w:t>осознанно относиться к другому человеку и его мнению;</w:t>
      </w:r>
    </w:p>
    <w:p w:rsidR="00F850FA" w:rsidRPr="00F003A1" w:rsidRDefault="00F850FA" w:rsidP="00F003A1">
      <w:pPr>
        <w:spacing w:after="0" w:line="240" w:lineRule="auto"/>
        <w:ind w:firstLine="709"/>
        <w:rPr>
          <w:rFonts w:cs="Times New Roman"/>
          <w:sz w:val="22"/>
        </w:rPr>
      </w:pPr>
      <w:r w:rsidRPr="00F003A1">
        <w:rPr>
          <w:rFonts w:cs="Times New Roman"/>
          <w:sz w:val="22"/>
        </w:rPr>
        <w:t>признавать своё и чужое право на ошибку;</w:t>
      </w:r>
    </w:p>
    <w:p w:rsidR="00F850FA" w:rsidRPr="00F003A1" w:rsidRDefault="00F850FA" w:rsidP="00F003A1">
      <w:pPr>
        <w:spacing w:after="0" w:line="240" w:lineRule="auto"/>
        <w:ind w:firstLine="709"/>
        <w:rPr>
          <w:rFonts w:cs="Times New Roman"/>
          <w:sz w:val="22"/>
        </w:rPr>
      </w:pPr>
      <w:proofErr w:type="gramStart"/>
      <w:r w:rsidRPr="00F003A1">
        <w:rPr>
          <w:rFonts w:cs="Times New Roman"/>
          <w:sz w:val="22"/>
        </w:rPr>
        <w:t>принимать себя и других, не осуждая</w:t>
      </w:r>
      <w:proofErr w:type="gramEnd"/>
      <w:r w:rsidRPr="00F003A1">
        <w:rPr>
          <w:rFonts w:cs="Times New Roman"/>
          <w:sz w:val="22"/>
        </w:rPr>
        <w:t>;</w:t>
      </w:r>
    </w:p>
    <w:p w:rsidR="00F850FA" w:rsidRPr="00F003A1" w:rsidRDefault="00F850FA" w:rsidP="00F003A1">
      <w:pPr>
        <w:spacing w:after="0" w:line="240" w:lineRule="auto"/>
        <w:ind w:firstLine="709"/>
        <w:rPr>
          <w:rFonts w:cs="Times New Roman"/>
          <w:sz w:val="22"/>
        </w:rPr>
      </w:pPr>
      <w:r w:rsidRPr="00F003A1">
        <w:rPr>
          <w:rFonts w:cs="Times New Roman"/>
          <w:sz w:val="22"/>
        </w:rPr>
        <w:t>проявлять открытость;</w:t>
      </w:r>
    </w:p>
    <w:p w:rsidR="00F850FA" w:rsidRPr="00F003A1" w:rsidRDefault="00F850FA" w:rsidP="00F003A1">
      <w:pPr>
        <w:spacing w:after="0" w:line="240" w:lineRule="auto"/>
        <w:ind w:firstLine="709"/>
        <w:rPr>
          <w:rFonts w:cs="Times New Roman"/>
          <w:sz w:val="22"/>
        </w:rPr>
      </w:pPr>
      <w:r w:rsidRPr="00F003A1">
        <w:rPr>
          <w:rFonts w:cs="Times New Roman"/>
          <w:sz w:val="22"/>
        </w:rPr>
        <w:t>осознавать невозможность контролировать всё вокруг.</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У обучающегося будут сформированы следующие </w:t>
      </w:r>
      <w:r w:rsidRPr="00F003A1">
        <w:rPr>
          <w:rFonts w:cs="Times New Roman"/>
          <w:b/>
          <w:sz w:val="22"/>
        </w:rPr>
        <w:t>умения совместной деятельности:</w:t>
      </w:r>
    </w:p>
    <w:p w:rsidR="00F850FA" w:rsidRPr="00F003A1" w:rsidRDefault="00F850FA" w:rsidP="00F003A1">
      <w:pPr>
        <w:spacing w:after="0" w:line="240" w:lineRule="auto"/>
        <w:ind w:firstLine="709"/>
        <w:rPr>
          <w:rFonts w:cs="Times New Roman"/>
          <w:sz w:val="22"/>
        </w:rPr>
      </w:pPr>
      <w:r w:rsidRPr="00F003A1">
        <w:rPr>
          <w:rFonts w:cs="Times New Roman"/>
          <w:sz w:val="22"/>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850FA" w:rsidRPr="00F003A1" w:rsidRDefault="00F850FA" w:rsidP="00F003A1">
      <w:pPr>
        <w:spacing w:after="0" w:line="240" w:lineRule="auto"/>
        <w:ind w:firstLine="709"/>
        <w:rPr>
          <w:rFonts w:cs="Times New Roman"/>
          <w:sz w:val="22"/>
        </w:rPr>
      </w:pPr>
      <w:r w:rsidRPr="00F003A1">
        <w:rPr>
          <w:rFonts w:cs="Times New Roman"/>
          <w:sz w:val="22"/>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уметь обобщать мнения </w:t>
      </w:r>
      <w:proofErr w:type="gramStart"/>
      <w:r w:rsidRPr="00F003A1">
        <w:rPr>
          <w:rFonts w:cs="Times New Roman"/>
          <w:sz w:val="22"/>
        </w:rPr>
        <w:t>нескольких</w:t>
      </w:r>
      <w:proofErr w:type="gramEnd"/>
      <w:r w:rsidRPr="00F003A1">
        <w:rPr>
          <w:rFonts w:cs="Times New Roman"/>
          <w:sz w:val="22"/>
        </w:rPr>
        <w:t xml:space="preserve"> людей, проявлять готовность руководить, выполнять поручения, подчиняться;</w:t>
      </w:r>
    </w:p>
    <w:p w:rsidR="00F850FA" w:rsidRPr="00F003A1" w:rsidRDefault="00F850FA" w:rsidP="00F003A1">
      <w:pPr>
        <w:spacing w:after="0" w:line="240" w:lineRule="auto"/>
        <w:ind w:firstLine="709"/>
        <w:rPr>
          <w:rFonts w:cs="Times New Roman"/>
          <w:sz w:val="22"/>
        </w:rPr>
      </w:pPr>
      <w:r w:rsidRPr="00F003A1">
        <w:rPr>
          <w:rFonts w:cs="Times New Roman"/>
          <w:sz w:val="22"/>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F850FA" w:rsidRPr="00F003A1" w:rsidRDefault="00F850FA" w:rsidP="00F003A1">
      <w:pPr>
        <w:spacing w:after="0" w:line="240" w:lineRule="auto"/>
        <w:ind w:firstLine="709"/>
        <w:rPr>
          <w:rFonts w:cs="Times New Roman"/>
          <w:sz w:val="22"/>
        </w:rPr>
      </w:pPr>
      <w:r w:rsidRPr="00F003A1">
        <w:rPr>
          <w:rFonts w:cs="Times New Roman"/>
          <w:sz w:val="22"/>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F850FA" w:rsidRPr="00F003A1" w:rsidRDefault="00F850FA" w:rsidP="00F003A1">
      <w:pPr>
        <w:spacing w:after="0" w:line="240" w:lineRule="auto"/>
        <w:ind w:firstLine="709"/>
        <w:rPr>
          <w:rFonts w:cs="Times New Roman"/>
          <w:sz w:val="22"/>
        </w:rPr>
      </w:pPr>
      <w:r w:rsidRPr="00F003A1">
        <w:rPr>
          <w:rFonts w:cs="Times New Roman"/>
          <w:sz w:val="22"/>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812782" w:rsidRPr="00F003A1" w:rsidRDefault="00812782" w:rsidP="00F003A1">
      <w:pPr>
        <w:spacing w:after="0" w:line="240" w:lineRule="auto"/>
        <w:ind w:firstLine="709"/>
        <w:rPr>
          <w:rFonts w:cs="Times New Roman"/>
          <w:sz w:val="22"/>
        </w:rPr>
      </w:pPr>
    </w:p>
    <w:p w:rsidR="00F850FA" w:rsidRPr="00F003A1" w:rsidRDefault="00812782" w:rsidP="00F003A1">
      <w:pPr>
        <w:spacing w:after="0" w:line="240" w:lineRule="auto"/>
        <w:ind w:firstLine="709"/>
        <w:rPr>
          <w:rFonts w:cs="Times New Roman"/>
          <w:sz w:val="22"/>
        </w:rPr>
      </w:pPr>
      <w:r w:rsidRPr="00F003A1">
        <w:rPr>
          <w:rFonts w:cs="Times New Roman"/>
          <w:b/>
          <w:sz w:val="22"/>
        </w:rPr>
        <w:t xml:space="preserve">5. </w:t>
      </w:r>
      <w:r w:rsidR="00F850FA" w:rsidRPr="00F003A1">
        <w:rPr>
          <w:rFonts w:cs="Times New Roman"/>
          <w:b/>
          <w:sz w:val="22"/>
        </w:rPr>
        <w:t>Предметные результаты</w:t>
      </w:r>
      <w:r w:rsidR="00F850FA" w:rsidRPr="00F003A1">
        <w:rPr>
          <w:rFonts w:cs="Times New Roman"/>
          <w:sz w:val="22"/>
        </w:rPr>
        <w:t xml:space="preserve"> изучения иностранного (финского) языка. </w:t>
      </w:r>
      <w:bookmarkStart w:id="5" w:name="_Hlk127409015"/>
    </w:p>
    <w:bookmarkEnd w:id="5"/>
    <w:p w:rsidR="00812782" w:rsidRPr="00F003A1" w:rsidRDefault="00812782" w:rsidP="00F003A1">
      <w:pPr>
        <w:spacing w:after="0" w:line="240" w:lineRule="auto"/>
        <w:ind w:firstLine="709"/>
        <w:rPr>
          <w:rFonts w:cs="Times New Roman"/>
          <w:sz w:val="22"/>
        </w:rPr>
      </w:pP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К концу обучения в </w:t>
      </w:r>
      <w:r w:rsidRPr="00F003A1">
        <w:rPr>
          <w:rFonts w:cs="Times New Roman"/>
          <w:b/>
          <w:sz w:val="22"/>
        </w:rPr>
        <w:t>7 классе</w:t>
      </w:r>
      <w:r w:rsidRPr="00F003A1">
        <w:rPr>
          <w:rFonts w:cs="Times New Roman"/>
          <w:sz w:val="22"/>
        </w:rPr>
        <w:t xml:space="preserve"> </w:t>
      </w:r>
      <w:proofErr w:type="gramStart"/>
      <w:r w:rsidRPr="00F003A1">
        <w:rPr>
          <w:rFonts w:cs="Times New Roman"/>
          <w:sz w:val="22"/>
        </w:rPr>
        <w:t>обучающийся</w:t>
      </w:r>
      <w:proofErr w:type="gramEnd"/>
      <w:r w:rsidRPr="00F003A1">
        <w:rPr>
          <w:rFonts w:cs="Times New Roman"/>
          <w:sz w:val="22"/>
        </w:rPr>
        <w:t xml:space="preserve"> научится:</w:t>
      </w:r>
    </w:p>
    <w:p w:rsidR="00F850FA" w:rsidRPr="00F003A1" w:rsidRDefault="00F850FA" w:rsidP="00F003A1">
      <w:pPr>
        <w:spacing w:after="0" w:line="240" w:lineRule="auto"/>
        <w:ind w:firstLine="709"/>
        <w:rPr>
          <w:rFonts w:cs="Times New Roman"/>
          <w:sz w:val="22"/>
        </w:rPr>
      </w:pPr>
      <w:r w:rsidRPr="00F003A1">
        <w:rPr>
          <w:rFonts w:cs="Times New Roman"/>
          <w:sz w:val="22"/>
        </w:rPr>
        <w:t>Коммуникативные умения.</w:t>
      </w:r>
    </w:p>
    <w:p w:rsidR="00F850FA" w:rsidRPr="00F003A1" w:rsidRDefault="00F850FA" w:rsidP="00F003A1">
      <w:pPr>
        <w:spacing w:after="0" w:line="240" w:lineRule="auto"/>
        <w:ind w:firstLine="709"/>
        <w:rPr>
          <w:rFonts w:cs="Times New Roman"/>
          <w:sz w:val="22"/>
        </w:rPr>
      </w:pPr>
      <w:r w:rsidRPr="00F003A1">
        <w:rPr>
          <w:rFonts w:cs="Times New Roman"/>
          <w:sz w:val="22"/>
        </w:rPr>
        <w:t>Говорение:</w:t>
      </w:r>
    </w:p>
    <w:p w:rsidR="00F850FA" w:rsidRPr="00F003A1" w:rsidRDefault="00F850FA" w:rsidP="00F003A1">
      <w:pPr>
        <w:spacing w:after="0" w:line="240" w:lineRule="auto"/>
        <w:ind w:firstLine="709"/>
        <w:rPr>
          <w:rFonts w:cs="Times New Roman"/>
          <w:sz w:val="22"/>
        </w:rPr>
      </w:pPr>
      <w:r w:rsidRPr="00F003A1">
        <w:rPr>
          <w:rFonts w:cs="Times New Roman"/>
          <w:sz w:val="22"/>
        </w:rPr>
        <w:t>- вести разные виды диалогов (диалог этикетного характера, диалог </w:t>
      </w:r>
      <w:r w:rsidRPr="00F003A1">
        <w:rPr>
          <w:rFonts w:eastAsia="Times New Roman" w:cs="Times New Roman"/>
          <w:sz w:val="22"/>
        </w:rPr>
        <w:t>–</w:t>
      </w:r>
      <w:r w:rsidRPr="00F003A1">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6 реплик со стороны каждого собеседника);</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w:t>
      </w:r>
      <w:proofErr w:type="gramStart"/>
      <w:r w:rsidRPr="00F003A1">
        <w:rPr>
          <w:rFonts w:cs="Times New Roman"/>
          <w:sz w:val="22"/>
        </w:rPr>
        <w:t>высказыва ния</w:t>
      </w:r>
      <w:proofErr w:type="gramEnd"/>
      <w:r w:rsidRPr="00F003A1">
        <w:rPr>
          <w:rFonts w:cs="Times New Roman"/>
          <w:sz w:val="22"/>
        </w:rPr>
        <w:t> </w:t>
      </w:r>
      <w:r w:rsidRPr="00F003A1">
        <w:rPr>
          <w:rFonts w:eastAsia="Times New Roman" w:cs="Times New Roman"/>
          <w:sz w:val="22"/>
        </w:rPr>
        <w:t>–</w:t>
      </w:r>
      <w:r w:rsidRPr="00F003A1">
        <w:rPr>
          <w:rFonts w:cs="Times New Roman"/>
          <w:sz w:val="22"/>
        </w:rPr>
        <w:t xml:space="preserve"> 8</w:t>
      </w:r>
      <w:r w:rsidRPr="00F003A1">
        <w:rPr>
          <w:rFonts w:eastAsia="Times New Roman" w:cs="Times New Roman"/>
          <w:sz w:val="22"/>
        </w:rPr>
        <w:t>–</w:t>
      </w:r>
      <w:r w:rsidRPr="00F003A1">
        <w:rPr>
          <w:rFonts w:cs="Times New Roman"/>
          <w:sz w:val="22"/>
        </w:rPr>
        <w:t xml:space="preserve">9 фраз); </w:t>
      </w:r>
    </w:p>
    <w:p w:rsidR="00F850FA" w:rsidRPr="00F003A1" w:rsidRDefault="00F850FA" w:rsidP="00F003A1">
      <w:pPr>
        <w:spacing w:after="0" w:line="240" w:lineRule="auto"/>
        <w:ind w:firstLine="709"/>
        <w:rPr>
          <w:rFonts w:cs="Times New Roman"/>
          <w:sz w:val="22"/>
        </w:rPr>
      </w:pPr>
      <w:r w:rsidRPr="00F003A1">
        <w:rPr>
          <w:rFonts w:cs="Times New Roman"/>
          <w:sz w:val="22"/>
        </w:rPr>
        <w:t>- излагать основное содержание прочитанного/прослушанного текста с вербальными и/или зрительными опорами (объём </w:t>
      </w:r>
      <w:r w:rsidRPr="00F003A1">
        <w:rPr>
          <w:rFonts w:eastAsia="Times New Roman" w:cs="Times New Roman"/>
          <w:sz w:val="22"/>
        </w:rPr>
        <w:t>–</w:t>
      </w:r>
      <w:r w:rsidRPr="00F003A1">
        <w:rPr>
          <w:rFonts w:cs="Times New Roman"/>
          <w:sz w:val="22"/>
        </w:rPr>
        <w:t xml:space="preserve"> 8</w:t>
      </w:r>
      <w:r w:rsidRPr="00F003A1">
        <w:rPr>
          <w:rFonts w:eastAsia="Times New Roman" w:cs="Times New Roman"/>
          <w:sz w:val="22"/>
        </w:rPr>
        <w:t>–</w:t>
      </w:r>
      <w:r w:rsidRPr="00F003A1">
        <w:rPr>
          <w:rFonts w:cs="Times New Roman"/>
          <w:sz w:val="22"/>
        </w:rPr>
        <w:t xml:space="preserve">9 фраз); </w:t>
      </w:r>
    </w:p>
    <w:p w:rsidR="00F850FA" w:rsidRPr="00F003A1" w:rsidRDefault="00F850FA" w:rsidP="00F003A1">
      <w:pPr>
        <w:spacing w:after="0" w:line="240" w:lineRule="auto"/>
        <w:ind w:firstLine="709"/>
        <w:rPr>
          <w:rFonts w:cs="Times New Roman"/>
          <w:sz w:val="22"/>
        </w:rPr>
      </w:pPr>
      <w:r w:rsidRPr="00F003A1">
        <w:rPr>
          <w:rFonts w:cs="Times New Roman"/>
          <w:sz w:val="22"/>
        </w:rPr>
        <w:t>- кратко излагать результаты выполненной проектной работы (объём </w:t>
      </w:r>
      <w:r w:rsidRPr="00F003A1">
        <w:rPr>
          <w:rFonts w:eastAsia="Times New Roman" w:cs="Times New Roman"/>
          <w:sz w:val="22"/>
        </w:rPr>
        <w:t>–</w:t>
      </w:r>
      <w:r w:rsidRPr="00F003A1">
        <w:rPr>
          <w:rFonts w:cs="Times New Roman"/>
          <w:sz w:val="22"/>
        </w:rPr>
        <w:t xml:space="preserve"> 8</w:t>
      </w:r>
      <w:r w:rsidRPr="00F003A1">
        <w:rPr>
          <w:rFonts w:eastAsia="Times New Roman" w:cs="Times New Roman"/>
          <w:sz w:val="22"/>
        </w:rPr>
        <w:t>–</w:t>
      </w:r>
      <w:r w:rsidRPr="00F003A1">
        <w:rPr>
          <w:rFonts w:cs="Times New Roman"/>
          <w:sz w:val="22"/>
        </w:rPr>
        <w:t>9 фраз).</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Аудирование: </w:t>
      </w:r>
    </w:p>
    <w:p w:rsidR="00F850FA" w:rsidRPr="00F003A1" w:rsidRDefault="00F850FA" w:rsidP="00F003A1">
      <w:pPr>
        <w:spacing w:after="0" w:line="240" w:lineRule="auto"/>
        <w:ind w:firstLine="709"/>
        <w:rPr>
          <w:rFonts w:cs="Times New Roman"/>
          <w:sz w:val="22"/>
        </w:rPr>
      </w:pPr>
      <w:r w:rsidRPr="00F003A1">
        <w:rPr>
          <w:rFonts w:cs="Times New Roman"/>
          <w:sz w:val="22"/>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F003A1">
        <w:rPr>
          <w:rFonts w:eastAsia="Times New Roman" w:cs="Times New Roman"/>
          <w:sz w:val="22"/>
        </w:rPr>
        <w:t>–</w:t>
      </w:r>
      <w:r w:rsidRPr="00F003A1">
        <w:rPr>
          <w:rFonts w:cs="Times New Roman"/>
          <w:sz w:val="22"/>
        </w:rPr>
        <w:t xml:space="preserve"> до 1,5 минут).</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Смысловое чтение: </w:t>
      </w:r>
    </w:p>
    <w:p w:rsidR="00F850FA" w:rsidRPr="00F003A1" w:rsidRDefault="00F850FA" w:rsidP="00F003A1">
      <w:pPr>
        <w:spacing w:after="0" w:line="240" w:lineRule="auto"/>
        <w:ind w:firstLine="709"/>
        <w:rPr>
          <w:rFonts w:cs="Times New Roman"/>
          <w:sz w:val="22"/>
        </w:rPr>
      </w:pPr>
      <w:proofErr w:type="gramStart"/>
      <w:r w:rsidRPr="00F003A1">
        <w:rPr>
          <w:rFonts w:cs="Times New Roman"/>
          <w:sz w:val="22"/>
        </w:rPr>
        <w:t>-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w:t>
      </w:r>
      <w:r w:rsidRPr="00F003A1">
        <w:rPr>
          <w:rFonts w:eastAsia="Times New Roman" w:cs="Times New Roman"/>
          <w:sz w:val="22"/>
        </w:rPr>
        <w:t>–</w:t>
      </w:r>
      <w:r w:rsidRPr="00F003A1">
        <w:rPr>
          <w:rFonts w:cs="Times New Roman"/>
          <w:sz w:val="22"/>
        </w:rPr>
        <w:t xml:space="preserve"> до 350 слов); </w:t>
      </w:r>
      <w:proofErr w:type="gramEnd"/>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читать про себя несплошные тексты (таблицы, диаграммы) и понимать представленную в них информацию; </w:t>
      </w:r>
    </w:p>
    <w:p w:rsidR="00F850FA" w:rsidRPr="00F003A1" w:rsidRDefault="00F850FA" w:rsidP="00F003A1">
      <w:pPr>
        <w:spacing w:after="0" w:line="240" w:lineRule="auto"/>
        <w:ind w:firstLine="709"/>
        <w:rPr>
          <w:rFonts w:cs="Times New Roman"/>
          <w:sz w:val="22"/>
        </w:rPr>
      </w:pPr>
      <w:r w:rsidRPr="00F003A1">
        <w:rPr>
          <w:rFonts w:cs="Times New Roman"/>
          <w:sz w:val="22"/>
        </w:rPr>
        <w:t>- определять последовательность главных фактов/событий в тексте.</w:t>
      </w:r>
    </w:p>
    <w:p w:rsidR="00F850FA" w:rsidRPr="00F003A1" w:rsidRDefault="00F850FA" w:rsidP="00F003A1">
      <w:pPr>
        <w:spacing w:after="0" w:line="240" w:lineRule="auto"/>
        <w:ind w:firstLine="709"/>
        <w:rPr>
          <w:rFonts w:cs="Times New Roman"/>
          <w:sz w:val="22"/>
        </w:rPr>
      </w:pPr>
      <w:r w:rsidRPr="00F003A1">
        <w:rPr>
          <w:rFonts w:cs="Times New Roman"/>
          <w:sz w:val="22"/>
        </w:rPr>
        <w:t>Письменная речь:</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заполнять анкеты и формуляры с указанием личной информации; </w:t>
      </w:r>
    </w:p>
    <w:p w:rsidR="00F850FA" w:rsidRPr="00F003A1" w:rsidRDefault="00F850FA" w:rsidP="00F003A1">
      <w:pPr>
        <w:spacing w:after="0" w:line="240" w:lineRule="auto"/>
        <w:ind w:firstLine="709"/>
        <w:rPr>
          <w:rFonts w:cs="Times New Roman"/>
          <w:sz w:val="22"/>
        </w:rPr>
      </w:pPr>
      <w:r w:rsidRPr="00F003A1">
        <w:rPr>
          <w:rFonts w:cs="Times New Roman"/>
          <w:sz w:val="22"/>
        </w:rPr>
        <w:t>- писать электронное сообщение личного характера, соблюдая речевой этикет (объём сообщения </w:t>
      </w:r>
      <w:r w:rsidRPr="00F003A1">
        <w:rPr>
          <w:rFonts w:eastAsia="Times New Roman" w:cs="Times New Roman"/>
          <w:sz w:val="22"/>
        </w:rPr>
        <w:t>–</w:t>
      </w:r>
      <w:r w:rsidRPr="00F003A1">
        <w:rPr>
          <w:rFonts w:cs="Times New Roman"/>
          <w:sz w:val="22"/>
        </w:rPr>
        <w:t xml:space="preserve"> до 90 слов);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создавать небольшое письменное высказывание с опорой на образец, план, ключевые слова, таблицу (объём высказывания — до 90 слов). </w:t>
      </w:r>
    </w:p>
    <w:p w:rsidR="00F850FA" w:rsidRPr="00F003A1" w:rsidRDefault="00F850FA" w:rsidP="00F003A1">
      <w:pPr>
        <w:spacing w:after="0" w:line="240" w:lineRule="auto"/>
        <w:ind w:firstLine="709"/>
        <w:rPr>
          <w:rFonts w:cs="Times New Roman"/>
          <w:sz w:val="22"/>
        </w:rPr>
      </w:pPr>
      <w:r w:rsidRPr="00F003A1">
        <w:rPr>
          <w:rFonts w:cs="Times New Roman"/>
          <w:sz w:val="22"/>
        </w:rPr>
        <w:t>Языковые знания и навыки.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Фонетическая сторона речи: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w:t>
      </w:r>
    </w:p>
    <w:p w:rsidR="00F850FA" w:rsidRPr="00F003A1" w:rsidRDefault="00F850FA" w:rsidP="00F003A1">
      <w:pPr>
        <w:spacing w:after="0" w:line="240" w:lineRule="auto"/>
        <w:ind w:firstLine="709"/>
        <w:rPr>
          <w:rFonts w:cs="Times New Roman"/>
          <w:sz w:val="22"/>
        </w:rPr>
      </w:pPr>
      <w:r w:rsidRPr="00F003A1">
        <w:rPr>
          <w:rFonts w:cs="Times New Roman"/>
          <w:sz w:val="22"/>
        </w:rPr>
        <w:t>- читать новые слова согласно основным правилам чтения.</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Графика, орфография, пунктуация: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правильно писать изученные слова;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F850FA" w:rsidRPr="00F003A1" w:rsidRDefault="00F850FA" w:rsidP="00F003A1">
      <w:pPr>
        <w:spacing w:after="0" w:line="240" w:lineRule="auto"/>
        <w:ind w:firstLine="709"/>
        <w:rPr>
          <w:rFonts w:cs="Times New Roman"/>
          <w:sz w:val="22"/>
        </w:rPr>
      </w:pPr>
      <w:r w:rsidRPr="00F003A1">
        <w:rPr>
          <w:rFonts w:cs="Times New Roman"/>
          <w:sz w:val="22"/>
        </w:rPr>
        <w:t>- пунктуационно правильно оформлять электронное сообщение личного характера.</w:t>
      </w:r>
    </w:p>
    <w:p w:rsidR="00F850FA" w:rsidRPr="00F003A1" w:rsidRDefault="00F850FA" w:rsidP="00F003A1">
      <w:pPr>
        <w:spacing w:after="0" w:line="240" w:lineRule="auto"/>
        <w:ind w:firstLine="709"/>
        <w:rPr>
          <w:rFonts w:cs="Times New Roman"/>
          <w:sz w:val="22"/>
        </w:rPr>
      </w:pPr>
      <w:r w:rsidRPr="00F003A1">
        <w:rPr>
          <w:rFonts w:cs="Times New Roman"/>
          <w:sz w:val="22"/>
        </w:rPr>
        <w:t>Лексическая сторона речи: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F850FA" w:rsidRPr="00F003A1" w:rsidRDefault="00F850FA" w:rsidP="00F003A1">
      <w:pPr>
        <w:spacing w:after="0" w:line="240" w:lineRule="auto"/>
        <w:ind w:firstLine="709"/>
        <w:rPr>
          <w:rFonts w:cs="Times New Roman"/>
          <w:sz w:val="22"/>
        </w:rPr>
      </w:pPr>
      <w:r w:rsidRPr="00F003A1">
        <w:rPr>
          <w:rFonts w:cs="Times New Roman"/>
          <w:sz w:val="22"/>
        </w:rPr>
        <w:t>- распознавать и употреблять в устной и письменной речи родственные слова, образованные с использованием аффиксации: - суффиксы имён существительных: суффикс -</w:t>
      </w:r>
      <w:r w:rsidRPr="00F003A1">
        <w:rPr>
          <w:rFonts w:cs="Times New Roman"/>
          <w:sz w:val="22"/>
          <w:lang w:val="fi-FI"/>
        </w:rPr>
        <w:t>ja</w:t>
      </w:r>
      <w:r w:rsidRPr="00F003A1">
        <w:rPr>
          <w:rFonts w:cs="Times New Roman"/>
          <w:sz w:val="22"/>
        </w:rPr>
        <w:t>, -</w:t>
      </w:r>
      <w:r w:rsidRPr="00F003A1">
        <w:rPr>
          <w:rFonts w:cs="Times New Roman"/>
          <w:sz w:val="22"/>
          <w:lang w:val="fi-FI"/>
        </w:rPr>
        <w:t>j</w:t>
      </w:r>
      <w:r w:rsidRPr="00F003A1">
        <w:rPr>
          <w:rFonts w:cs="Times New Roman"/>
          <w:sz w:val="22"/>
        </w:rPr>
        <w:t xml:space="preserve">ä: </w:t>
      </w:r>
      <w:r w:rsidRPr="00F003A1">
        <w:rPr>
          <w:rFonts w:cs="Times New Roman"/>
          <w:sz w:val="22"/>
          <w:lang w:val="fi-FI"/>
        </w:rPr>
        <w:t>rakentaja</w:t>
      </w:r>
      <w:r w:rsidRPr="00F003A1">
        <w:rPr>
          <w:rFonts w:cs="Times New Roman"/>
          <w:sz w:val="22"/>
        </w:rPr>
        <w:t xml:space="preserve">, </w:t>
      </w:r>
      <w:r w:rsidRPr="00F003A1">
        <w:rPr>
          <w:rFonts w:cs="Times New Roman"/>
          <w:sz w:val="22"/>
          <w:lang w:val="fi-FI"/>
        </w:rPr>
        <w:t>myyj</w:t>
      </w:r>
      <w:r w:rsidRPr="00F003A1">
        <w:rPr>
          <w:rFonts w:cs="Times New Roman"/>
          <w:sz w:val="22"/>
        </w:rPr>
        <w:t>ä; суффикс -</w:t>
      </w:r>
      <w:r w:rsidRPr="00F003A1">
        <w:rPr>
          <w:rFonts w:cs="Times New Roman"/>
          <w:sz w:val="22"/>
          <w:lang w:val="fi-FI"/>
        </w:rPr>
        <w:t>in</w:t>
      </w:r>
      <w:r w:rsidRPr="00F003A1">
        <w:rPr>
          <w:rFonts w:cs="Times New Roman"/>
          <w:sz w:val="22"/>
        </w:rPr>
        <w:t xml:space="preserve">: </w:t>
      </w:r>
      <w:r w:rsidRPr="00F003A1">
        <w:rPr>
          <w:rFonts w:cs="Times New Roman"/>
          <w:sz w:val="22"/>
          <w:lang w:val="fi-FI"/>
        </w:rPr>
        <w:t>avain</w:t>
      </w:r>
      <w:r w:rsidRPr="00F003A1">
        <w:rPr>
          <w:rFonts w:cs="Times New Roman"/>
          <w:sz w:val="22"/>
        </w:rPr>
        <w:t xml:space="preserve">, </w:t>
      </w:r>
      <w:r w:rsidRPr="00F003A1">
        <w:rPr>
          <w:rFonts w:cs="Times New Roman"/>
          <w:sz w:val="22"/>
          <w:lang w:val="fi-FI"/>
        </w:rPr>
        <w:t>soitin</w:t>
      </w:r>
      <w:r w:rsidRPr="00F003A1">
        <w:rPr>
          <w:rFonts w:cs="Times New Roman"/>
          <w:sz w:val="22"/>
        </w:rPr>
        <w:t>; суффикс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xml:space="preserve">: </w:t>
      </w:r>
      <w:r w:rsidRPr="00F003A1">
        <w:rPr>
          <w:rFonts w:cs="Times New Roman"/>
          <w:sz w:val="22"/>
          <w:lang w:val="fi-FI"/>
        </w:rPr>
        <w:t>ilmoitus</w:t>
      </w:r>
      <w:r w:rsidRPr="00F003A1">
        <w:rPr>
          <w:rFonts w:cs="Times New Roman"/>
          <w:sz w:val="22"/>
        </w:rPr>
        <w:t>; суффикс -</w:t>
      </w:r>
      <w:r w:rsidRPr="00F003A1">
        <w:rPr>
          <w:rFonts w:cs="Times New Roman"/>
          <w:sz w:val="22"/>
          <w:lang w:val="fi-FI"/>
        </w:rPr>
        <w:t>uus</w:t>
      </w:r>
      <w:r w:rsidRPr="00F003A1">
        <w:rPr>
          <w:rFonts w:cs="Times New Roman"/>
          <w:sz w:val="22"/>
        </w:rPr>
        <w:t>, -</w:t>
      </w:r>
      <w:r w:rsidRPr="00F003A1">
        <w:rPr>
          <w:rFonts w:cs="Times New Roman"/>
          <w:sz w:val="22"/>
          <w:lang w:val="fi-FI"/>
        </w:rPr>
        <w:t>yys</w:t>
      </w:r>
      <w:r w:rsidRPr="00F003A1">
        <w:rPr>
          <w:rFonts w:cs="Times New Roman"/>
          <w:sz w:val="22"/>
        </w:rPr>
        <w:t xml:space="preserve">: </w:t>
      </w:r>
      <w:r w:rsidRPr="00F003A1">
        <w:rPr>
          <w:rFonts w:cs="Times New Roman"/>
          <w:sz w:val="22"/>
          <w:lang w:val="fi-FI"/>
        </w:rPr>
        <w:t>kirjallisuus</w:t>
      </w:r>
      <w:r w:rsidRPr="00F003A1">
        <w:rPr>
          <w:rFonts w:cs="Times New Roman"/>
          <w:sz w:val="22"/>
        </w:rPr>
        <w:t>; суффикс -</w:t>
      </w:r>
      <w:r w:rsidRPr="00F003A1">
        <w:rPr>
          <w:rFonts w:cs="Times New Roman"/>
          <w:sz w:val="22"/>
          <w:lang w:val="fi-FI"/>
        </w:rPr>
        <w:t>sto</w:t>
      </w:r>
      <w:r w:rsidRPr="00F003A1">
        <w:rPr>
          <w:rFonts w:cs="Times New Roman"/>
          <w:sz w:val="22"/>
        </w:rPr>
        <w:t>, -</w:t>
      </w:r>
      <w:r w:rsidRPr="00F003A1">
        <w:rPr>
          <w:rFonts w:cs="Times New Roman"/>
          <w:sz w:val="22"/>
          <w:lang w:val="fi-FI"/>
        </w:rPr>
        <w:t>st</w:t>
      </w:r>
      <w:r w:rsidRPr="00F003A1">
        <w:rPr>
          <w:rFonts w:cs="Times New Roman"/>
          <w:sz w:val="22"/>
        </w:rPr>
        <w:t>ö, -</w:t>
      </w:r>
      <w:r w:rsidRPr="00F003A1">
        <w:rPr>
          <w:rFonts w:cs="Times New Roman"/>
          <w:sz w:val="22"/>
          <w:lang w:val="fi-FI"/>
        </w:rPr>
        <w:t>isto</w:t>
      </w:r>
      <w:r w:rsidRPr="00F003A1">
        <w:rPr>
          <w:rFonts w:cs="Times New Roman"/>
          <w:sz w:val="22"/>
        </w:rPr>
        <w:t>, -</w:t>
      </w:r>
      <w:r w:rsidRPr="00F003A1">
        <w:rPr>
          <w:rFonts w:cs="Times New Roman"/>
          <w:sz w:val="22"/>
          <w:lang w:val="fi-FI"/>
        </w:rPr>
        <w:t>ist</w:t>
      </w:r>
      <w:r w:rsidRPr="00F003A1">
        <w:rPr>
          <w:rFonts w:cs="Times New Roman"/>
          <w:sz w:val="22"/>
        </w:rPr>
        <w:t xml:space="preserve">ö: </w:t>
      </w:r>
      <w:r w:rsidRPr="00F003A1">
        <w:rPr>
          <w:rFonts w:cs="Times New Roman"/>
          <w:sz w:val="22"/>
          <w:lang w:val="fi-FI"/>
        </w:rPr>
        <w:t>kirjasto</w:t>
      </w:r>
      <w:r w:rsidRPr="00F003A1">
        <w:rPr>
          <w:rFonts w:cs="Times New Roman"/>
          <w:sz w:val="22"/>
        </w:rPr>
        <w:t>; суффикс -</w:t>
      </w:r>
      <w:r w:rsidRPr="00F003A1">
        <w:rPr>
          <w:rFonts w:cs="Times New Roman"/>
          <w:sz w:val="22"/>
          <w:lang w:val="fi-FI"/>
        </w:rPr>
        <w:t>la</w:t>
      </w:r>
      <w:r w:rsidRPr="00F003A1">
        <w:rPr>
          <w:rFonts w:cs="Times New Roman"/>
          <w:sz w:val="22"/>
        </w:rPr>
        <w:t>, -</w:t>
      </w:r>
      <w:r w:rsidRPr="00F003A1">
        <w:rPr>
          <w:rFonts w:cs="Times New Roman"/>
          <w:sz w:val="22"/>
          <w:lang w:val="fi-FI"/>
        </w:rPr>
        <w:t>l</w:t>
      </w:r>
      <w:r w:rsidRPr="00F003A1">
        <w:rPr>
          <w:rFonts w:cs="Times New Roman"/>
          <w:sz w:val="22"/>
        </w:rPr>
        <w:t xml:space="preserve">ä: </w:t>
      </w:r>
      <w:r w:rsidRPr="00F003A1">
        <w:rPr>
          <w:rFonts w:cs="Times New Roman"/>
          <w:sz w:val="22"/>
          <w:lang w:val="fi-FI"/>
        </w:rPr>
        <w:t>asuntola</w:t>
      </w:r>
      <w:r w:rsidRPr="00F003A1">
        <w:rPr>
          <w:rFonts w:cs="Times New Roman"/>
          <w:sz w:val="22"/>
        </w:rPr>
        <w:t>; суффикс -</w:t>
      </w:r>
      <w:r w:rsidRPr="00F003A1">
        <w:rPr>
          <w:rFonts w:cs="Times New Roman"/>
          <w:sz w:val="22"/>
          <w:lang w:val="fi-FI"/>
        </w:rPr>
        <w:t>mo</w:t>
      </w:r>
      <w:r w:rsidRPr="00F003A1">
        <w:rPr>
          <w:rFonts w:cs="Times New Roman"/>
          <w:sz w:val="22"/>
        </w:rPr>
        <w:t>, -</w:t>
      </w:r>
      <w:r w:rsidRPr="00F003A1">
        <w:rPr>
          <w:rFonts w:cs="Times New Roman"/>
          <w:sz w:val="22"/>
          <w:lang w:val="fi-FI"/>
        </w:rPr>
        <w:t>m</w:t>
      </w:r>
      <w:r w:rsidRPr="00F003A1">
        <w:rPr>
          <w:rFonts w:cs="Times New Roman"/>
          <w:sz w:val="22"/>
        </w:rPr>
        <w:t xml:space="preserve">ö: </w:t>
      </w:r>
      <w:r w:rsidRPr="00F003A1">
        <w:rPr>
          <w:rFonts w:cs="Times New Roman"/>
          <w:sz w:val="22"/>
          <w:lang w:val="fi-FI"/>
        </w:rPr>
        <w:t>kampaamo</w:t>
      </w:r>
      <w:r w:rsidRPr="00F003A1">
        <w:rPr>
          <w:rFonts w:cs="Times New Roman"/>
          <w:sz w:val="22"/>
        </w:rPr>
        <w:t xml:space="preserve">, </w:t>
      </w:r>
      <w:r w:rsidRPr="00F003A1">
        <w:rPr>
          <w:rFonts w:cs="Times New Roman"/>
          <w:sz w:val="22"/>
          <w:lang w:val="fi-FI"/>
        </w:rPr>
        <w:t>ompelimo</w:t>
      </w:r>
      <w:r w:rsidRPr="00F003A1">
        <w:rPr>
          <w:rFonts w:cs="Times New Roman"/>
          <w:sz w:val="22"/>
        </w:rPr>
        <w:t xml:space="preserve">, </w:t>
      </w:r>
      <w:r w:rsidRPr="00F003A1">
        <w:rPr>
          <w:rFonts w:cs="Times New Roman"/>
          <w:sz w:val="22"/>
          <w:lang w:val="fi-FI"/>
        </w:rPr>
        <w:t>kustantamo</w:t>
      </w:r>
      <w:r w:rsidRPr="00F003A1">
        <w:rPr>
          <w:rFonts w:cs="Times New Roman"/>
          <w:sz w:val="22"/>
        </w:rPr>
        <w:t>; суффикс -</w:t>
      </w:r>
      <w:r w:rsidRPr="00F003A1">
        <w:rPr>
          <w:rFonts w:cs="Times New Roman"/>
          <w:sz w:val="22"/>
          <w:lang w:val="fi-FI"/>
        </w:rPr>
        <w:t>kko</w:t>
      </w:r>
      <w:r w:rsidRPr="00F003A1">
        <w:rPr>
          <w:rFonts w:cs="Times New Roman"/>
          <w:sz w:val="22"/>
        </w:rPr>
        <w:t>, -</w:t>
      </w:r>
      <w:r w:rsidRPr="00F003A1">
        <w:rPr>
          <w:rFonts w:cs="Times New Roman"/>
          <w:sz w:val="22"/>
          <w:lang w:val="fi-FI"/>
        </w:rPr>
        <w:t>kk</w:t>
      </w:r>
      <w:r w:rsidRPr="00F003A1">
        <w:rPr>
          <w:rFonts w:cs="Times New Roman"/>
          <w:sz w:val="22"/>
        </w:rPr>
        <w:t>ö, -</w:t>
      </w:r>
      <w:r w:rsidRPr="00F003A1">
        <w:rPr>
          <w:rFonts w:cs="Times New Roman"/>
          <w:sz w:val="22"/>
          <w:lang w:val="fi-FI"/>
        </w:rPr>
        <w:t>ikko</w:t>
      </w:r>
      <w:r w:rsidRPr="00F003A1">
        <w:rPr>
          <w:rFonts w:cs="Times New Roman"/>
          <w:sz w:val="22"/>
        </w:rPr>
        <w:t>, -</w:t>
      </w:r>
      <w:r w:rsidRPr="00F003A1">
        <w:rPr>
          <w:rFonts w:cs="Times New Roman"/>
          <w:sz w:val="22"/>
          <w:lang w:val="fi-FI"/>
        </w:rPr>
        <w:t>ikk</w:t>
      </w:r>
      <w:r w:rsidRPr="00F003A1">
        <w:rPr>
          <w:rFonts w:cs="Times New Roman"/>
          <w:sz w:val="22"/>
        </w:rPr>
        <w:t xml:space="preserve">ö: </w:t>
      </w:r>
      <w:r w:rsidRPr="00F003A1">
        <w:rPr>
          <w:rFonts w:cs="Times New Roman"/>
          <w:sz w:val="22"/>
          <w:lang w:val="fi-FI"/>
        </w:rPr>
        <w:t>naulakko</w:t>
      </w:r>
      <w:r w:rsidRPr="00F003A1">
        <w:rPr>
          <w:rFonts w:cs="Times New Roman"/>
          <w:sz w:val="22"/>
        </w:rPr>
        <w:t xml:space="preserve">, </w:t>
      </w:r>
      <w:r w:rsidRPr="00F003A1">
        <w:rPr>
          <w:rFonts w:cs="Times New Roman"/>
          <w:sz w:val="22"/>
          <w:lang w:val="fi-FI"/>
        </w:rPr>
        <w:t>hyllykk</w:t>
      </w:r>
      <w:r w:rsidRPr="00F003A1">
        <w:rPr>
          <w:rFonts w:cs="Times New Roman"/>
          <w:sz w:val="22"/>
        </w:rPr>
        <w:t xml:space="preserve">ö, </w:t>
      </w:r>
      <w:r w:rsidRPr="00F003A1">
        <w:rPr>
          <w:rFonts w:cs="Times New Roman"/>
          <w:sz w:val="22"/>
          <w:lang w:val="fi-FI"/>
        </w:rPr>
        <w:t>h</w:t>
      </w:r>
      <w:r w:rsidRPr="00F003A1">
        <w:rPr>
          <w:rFonts w:cs="Times New Roman"/>
          <w:sz w:val="22"/>
        </w:rPr>
        <w:t>ä</w:t>
      </w:r>
      <w:r w:rsidRPr="00F003A1">
        <w:rPr>
          <w:rFonts w:cs="Times New Roman"/>
          <w:sz w:val="22"/>
          <w:lang w:val="fi-FI"/>
        </w:rPr>
        <w:t>irikk</w:t>
      </w:r>
      <w:r w:rsidRPr="00F003A1">
        <w:rPr>
          <w:rFonts w:cs="Times New Roman"/>
          <w:sz w:val="22"/>
        </w:rPr>
        <w:t>ö; суффикс -</w:t>
      </w:r>
      <w:r w:rsidRPr="00F003A1">
        <w:rPr>
          <w:rFonts w:cs="Times New Roman"/>
          <w:sz w:val="22"/>
          <w:lang w:val="fi-FI"/>
        </w:rPr>
        <w:t>os</w:t>
      </w:r>
      <w:r w:rsidRPr="00F003A1">
        <w:rPr>
          <w:rFonts w:cs="Times New Roman"/>
          <w:sz w:val="22"/>
        </w:rPr>
        <w:t>, -ö</w:t>
      </w:r>
      <w:r w:rsidRPr="00F003A1">
        <w:rPr>
          <w:rFonts w:cs="Times New Roman"/>
          <w:sz w:val="22"/>
          <w:lang w:val="fi-FI"/>
        </w:rPr>
        <w:t>s</w:t>
      </w:r>
      <w:r w:rsidRPr="00F003A1">
        <w:rPr>
          <w:rFonts w:cs="Times New Roman"/>
          <w:sz w:val="22"/>
        </w:rPr>
        <w:t xml:space="preserve">: </w:t>
      </w:r>
      <w:r w:rsidRPr="00F003A1">
        <w:rPr>
          <w:rFonts w:cs="Times New Roman"/>
          <w:sz w:val="22"/>
          <w:lang w:val="fi-FI"/>
        </w:rPr>
        <w:t>teos</w:t>
      </w:r>
      <w:r w:rsidRPr="00F003A1">
        <w:rPr>
          <w:rFonts w:cs="Times New Roman"/>
          <w:sz w:val="22"/>
        </w:rPr>
        <w:t xml:space="preserve">, </w:t>
      </w:r>
      <w:r w:rsidRPr="00F003A1">
        <w:rPr>
          <w:rFonts w:cs="Times New Roman"/>
          <w:sz w:val="22"/>
          <w:lang w:val="fi-FI"/>
        </w:rPr>
        <w:t>suomennos</w:t>
      </w:r>
      <w:r w:rsidRPr="00F003A1">
        <w:rPr>
          <w:rFonts w:cs="Times New Roman"/>
          <w:sz w:val="22"/>
        </w:rPr>
        <w:t xml:space="preserve">, </w:t>
      </w:r>
      <w:r w:rsidRPr="00F003A1">
        <w:rPr>
          <w:rFonts w:cs="Times New Roman"/>
          <w:sz w:val="22"/>
          <w:lang w:val="fi-FI"/>
        </w:rPr>
        <w:t>k</w:t>
      </w:r>
      <w:r w:rsidRPr="00F003A1">
        <w:rPr>
          <w:rFonts w:cs="Times New Roman"/>
          <w:sz w:val="22"/>
        </w:rPr>
        <w:t>ää</w:t>
      </w:r>
      <w:r w:rsidRPr="00F003A1">
        <w:rPr>
          <w:rFonts w:cs="Times New Roman"/>
          <w:sz w:val="22"/>
          <w:lang w:val="fi-FI"/>
        </w:rPr>
        <w:t>nn</w:t>
      </w:r>
      <w:r w:rsidRPr="00F003A1">
        <w:rPr>
          <w:rFonts w:cs="Times New Roman"/>
          <w:sz w:val="22"/>
        </w:rPr>
        <w:t>ö</w:t>
      </w:r>
      <w:r w:rsidRPr="00F003A1">
        <w:rPr>
          <w:rFonts w:cs="Times New Roman"/>
          <w:sz w:val="22"/>
          <w:lang w:val="fi-FI"/>
        </w:rPr>
        <w:t>s</w:t>
      </w:r>
      <w:r w:rsidRPr="00F003A1">
        <w:rPr>
          <w:rFonts w:cs="Times New Roman"/>
          <w:sz w:val="22"/>
        </w:rPr>
        <w:t>; суффикс -</w:t>
      </w:r>
      <w:r w:rsidRPr="00F003A1">
        <w:rPr>
          <w:rFonts w:cs="Times New Roman"/>
          <w:sz w:val="22"/>
          <w:lang w:val="fi-FI"/>
        </w:rPr>
        <w:t>e</w:t>
      </w:r>
      <w:r w:rsidRPr="00F003A1">
        <w:rPr>
          <w:rFonts w:cs="Times New Roman"/>
          <w:sz w:val="22"/>
        </w:rPr>
        <w:t xml:space="preserve">: </w:t>
      </w:r>
      <w:r w:rsidRPr="00F003A1">
        <w:rPr>
          <w:rFonts w:cs="Times New Roman"/>
          <w:sz w:val="22"/>
          <w:lang w:val="fi-FI"/>
        </w:rPr>
        <w:t>tuote</w:t>
      </w:r>
      <w:r w:rsidRPr="00F003A1">
        <w:rPr>
          <w:rFonts w:cs="Times New Roman"/>
          <w:sz w:val="22"/>
        </w:rPr>
        <w:t>; суффикс -</w:t>
      </w:r>
      <w:r w:rsidRPr="00F003A1">
        <w:rPr>
          <w:rFonts w:cs="Times New Roman"/>
          <w:sz w:val="22"/>
          <w:lang w:val="fi-FI"/>
        </w:rPr>
        <w:t>u</w:t>
      </w:r>
      <w:r w:rsidRPr="00F003A1">
        <w:rPr>
          <w:rFonts w:cs="Times New Roman"/>
          <w:sz w:val="22"/>
        </w:rPr>
        <w:t>, -</w:t>
      </w:r>
      <w:r w:rsidRPr="00F003A1">
        <w:rPr>
          <w:rFonts w:cs="Times New Roman"/>
          <w:sz w:val="22"/>
          <w:lang w:val="fi-FI"/>
        </w:rPr>
        <w:t>y</w:t>
      </w:r>
      <w:r w:rsidRPr="00F003A1">
        <w:rPr>
          <w:rFonts w:cs="Times New Roman"/>
          <w:sz w:val="22"/>
        </w:rPr>
        <w:t xml:space="preserve">: </w:t>
      </w:r>
      <w:r w:rsidRPr="00F003A1">
        <w:rPr>
          <w:rFonts w:cs="Times New Roman"/>
          <w:sz w:val="22"/>
          <w:lang w:val="fi-FI"/>
        </w:rPr>
        <w:t>haku</w:t>
      </w:r>
      <w:r w:rsidRPr="00F003A1">
        <w:rPr>
          <w:rFonts w:cs="Times New Roman"/>
          <w:sz w:val="22"/>
        </w:rPr>
        <w:t xml:space="preserve">, </w:t>
      </w:r>
      <w:r w:rsidRPr="00F003A1">
        <w:rPr>
          <w:rFonts w:cs="Times New Roman"/>
          <w:sz w:val="22"/>
          <w:lang w:val="fi-FI"/>
        </w:rPr>
        <w:t>p</w:t>
      </w:r>
      <w:r w:rsidRPr="00F003A1">
        <w:rPr>
          <w:rFonts w:cs="Times New Roman"/>
          <w:sz w:val="22"/>
        </w:rPr>
        <w:t>ää</w:t>
      </w:r>
      <w:r w:rsidRPr="00F003A1">
        <w:rPr>
          <w:rFonts w:cs="Times New Roman"/>
          <w:sz w:val="22"/>
          <w:lang w:val="fi-FI"/>
        </w:rPr>
        <w:t>sy</w:t>
      </w:r>
      <w:r w:rsidRPr="00F003A1">
        <w:rPr>
          <w:rFonts w:cs="Times New Roman"/>
          <w:sz w:val="22"/>
        </w:rPr>
        <w:t xml:space="preserve">, </w:t>
      </w:r>
      <w:r w:rsidRPr="00F003A1">
        <w:rPr>
          <w:rFonts w:cs="Times New Roman"/>
          <w:sz w:val="22"/>
          <w:lang w:val="fi-FI"/>
        </w:rPr>
        <w:t>juoksu</w:t>
      </w:r>
      <w:r w:rsidRPr="00F003A1">
        <w:rPr>
          <w:rFonts w:cs="Times New Roman"/>
          <w:sz w:val="22"/>
        </w:rPr>
        <w:t>;- суффиксы имён прилагательных: суффикс -(</w:t>
      </w:r>
      <w:r w:rsidRPr="00F003A1">
        <w:rPr>
          <w:rFonts w:cs="Times New Roman"/>
          <w:sz w:val="22"/>
          <w:lang w:val="fi-FI"/>
        </w:rPr>
        <w:t>i</w:t>
      </w:r>
      <w:r w:rsidRPr="00F003A1">
        <w:rPr>
          <w:rFonts w:cs="Times New Roman"/>
          <w:sz w:val="22"/>
        </w:rPr>
        <w:t>)</w:t>
      </w:r>
      <w:r w:rsidRPr="00F003A1">
        <w:rPr>
          <w:rFonts w:cs="Times New Roman"/>
          <w:sz w:val="22"/>
          <w:lang w:val="fi-FI"/>
        </w:rPr>
        <w:t>nen</w:t>
      </w:r>
      <w:r w:rsidRPr="00F003A1">
        <w:rPr>
          <w:rFonts w:cs="Times New Roman"/>
          <w:sz w:val="22"/>
        </w:rPr>
        <w:t xml:space="preserve">: </w:t>
      </w:r>
      <w:r w:rsidRPr="00F003A1">
        <w:rPr>
          <w:rFonts w:cs="Times New Roman"/>
          <w:sz w:val="22"/>
          <w:lang w:val="fi-FI"/>
        </w:rPr>
        <w:t>tavallinen</w:t>
      </w:r>
      <w:r w:rsidRPr="00F003A1">
        <w:rPr>
          <w:rFonts w:cs="Times New Roman"/>
          <w:sz w:val="22"/>
        </w:rPr>
        <w:t>; суффикс -</w:t>
      </w:r>
      <w:r w:rsidRPr="00F003A1">
        <w:rPr>
          <w:rFonts w:cs="Times New Roman"/>
          <w:sz w:val="22"/>
          <w:lang w:val="fi-FI"/>
        </w:rPr>
        <w:t>kas</w:t>
      </w:r>
      <w:r w:rsidRPr="00F003A1">
        <w:rPr>
          <w:rFonts w:cs="Times New Roman"/>
          <w:sz w:val="22"/>
        </w:rPr>
        <w:t>, -</w:t>
      </w:r>
      <w:r w:rsidRPr="00F003A1">
        <w:rPr>
          <w:rFonts w:cs="Times New Roman"/>
          <w:sz w:val="22"/>
          <w:lang w:val="fi-FI"/>
        </w:rPr>
        <w:t>k</w:t>
      </w:r>
      <w:r w:rsidRPr="00F003A1">
        <w:rPr>
          <w:rFonts w:cs="Times New Roman"/>
          <w:sz w:val="22"/>
        </w:rPr>
        <w:t>ä</w:t>
      </w:r>
      <w:r w:rsidRPr="00F003A1">
        <w:rPr>
          <w:rFonts w:cs="Times New Roman"/>
          <w:sz w:val="22"/>
          <w:lang w:val="fi-FI"/>
        </w:rPr>
        <w:t>s</w:t>
      </w:r>
      <w:r w:rsidRPr="00F003A1">
        <w:rPr>
          <w:rFonts w:cs="Times New Roman"/>
          <w:sz w:val="22"/>
        </w:rPr>
        <w:t xml:space="preserve">: </w:t>
      </w:r>
      <w:r w:rsidRPr="00F003A1">
        <w:rPr>
          <w:rFonts w:cs="Times New Roman"/>
          <w:sz w:val="22"/>
          <w:lang w:val="fi-FI"/>
        </w:rPr>
        <w:t>maukas</w:t>
      </w:r>
      <w:r w:rsidRPr="00F003A1">
        <w:rPr>
          <w:rFonts w:cs="Times New Roman"/>
          <w:sz w:val="22"/>
        </w:rPr>
        <w:t xml:space="preserve">, </w:t>
      </w:r>
      <w:r w:rsidRPr="00F003A1">
        <w:rPr>
          <w:rFonts w:cs="Times New Roman"/>
          <w:sz w:val="22"/>
          <w:lang w:val="fi-FI"/>
        </w:rPr>
        <w:t>v</w:t>
      </w:r>
      <w:r w:rsidRPr="00F003A1">
        <w:rPr>
          <w:rFonts w:cs="Times New Roman"/>
          <w:sz w:val="22"/>
        </w:rPr>
        <w:t>ä</w:t>
      </w:r>
      <w:r w:rsidRPr="00F003A1">
        <w:rPr>
          <w:rFonts w:cs="Times New Roman"/>
          <w:sz w:val="22"/>
          <w:lang w:val="fi-FI"/>
        </w:rPr>
        <w:t>rik</w:t>
      </w:r>
      <w:r w:rsidRPr="00F003A1">
        <w:rPr>
          <w:rFonts w:cs="Times New Roman"/>
          <w:sz w:val="22"/>
        </w:rPr>
        <w:t>ä</w:t>
      </w:r>
      <w:r w:rsidRPr="00F003A1">
        <w:rPr>
          <w:rFonts w:cs="Times New Roman"/>
          <w:sz w:val="22"/>
          <w:lang w:val="fi-FI"/>
        </w:rPr>
        <w:t>s</w:t>
      </w:r>
      <w:r w:rsidRPr="00F003A1">
        <w:rPr>
          <w:rFonts w:cs="Times New Roman"/>
          <w:sz w:val="22"/>
        </w:rPr>
        <w:t>; суффикс -</w:t>
      </w:r>
      <w:r w:rsidRPr="00F003A1">
        <w:rPr>
          <w:rFonts w:cs="Times New Roman"/>
          <w:sz w:val="22"/>
          <w:lang w:val="fi-FI"/>
        </w:rPr>
        <w:t>ton</w:t>
      </w:r>
      <w:r w:rsidRPr="00F003A1">
        <w:rPr>
          <w:rFonts w:cs="Times New Roman"/>
          <w:sz w:val="22"/>
        </w:rPr>
        <w:t>, -</w:t>
      </w:r>
      <w:r w:rsidRPr="00F003A1">
        <w:rPr>
          <w:rFonts w:cs="Times New Roman"/>
          <w:sz w:val="22"/>
          <w:lang w:val="fi-FI"/>
        </w:rPr>
        <w:t>t</w:t>
      </w:r>
      <w:r w:rsidRPr="00F003A1">
        <w:rPr>
          <w:rFonts w:cs="Times New Roman"/>
          <w:sz w:val="22"/>
        </w:rPr>
        <w:t>ö</w:t>
      </w:r>
      <w:r w:rsidRPr="00F003A1">
        <w:rPr>
          <w:rFonts w:cs="Times New Roman"/>
          <w:sz w:val="22"/>
          <w:lang w:val="fi-FI"/>
        </w:rPr>
        <w:t>n</w:t>
      </w:r>
      <w:r w:rsidRPr="00F003A1">
        <w:rPr>
          <w:rFonts w:cs="Times New Roman"/>
          <w:sz w:val="22"/>
        </w:rPr>
        <w:t xml:space="preserve">: </w:t>
      </w:r>
      <w:r w:rsidRPr="00F003A1">
        <w:rPr>
          <w:rFonts w:cs="Times New Roman"/>
          <w:sz w:val="22"/>
          <w:lang w:val="fi-FI"/>
        </w:rPr>
        <w:t>ty</w:t>
      </w:r>
      <w:r w:rsidRPr="00F003A1">
        <w:rPr>
          <w:rFonts w:cs="Times New Roman"/>
          <w:sz w:val="22"/>
        </w:rPr>
        <w:t>ö</w:t>
      </w:r>
      <w:r w:rsidRPr="00F003A1">
        <w:rPr>
          <w:rFonts w:cs="Times New Roman"/>
          <w:sz w:val="22"/>
          <w:lang w:val="fi-FI"/>
        </w:rPr>
        <w:t>t</w:t>
      </w:r>
      <w:r w:rsidRPr="00F003A1">
        <w:rPr>
          <w:rFonts w:cs="Times New Roman"/>
          <w:sz w:val="22"/>
        </w:rPr>
        <w:t>ö</w:t>
      </w:r>
      <w:r w:rsidRPr="00F003A1">
        <w:rPr>
          <w:rFonts w:cs="Times New Roman"/>
          <w:sz w:val="22"/>
          <w:lang w:val="fi-FI"/>
        </w:rPr>
        <w:t>n</w:t>
      </w:r>
      <w:r w:rsidRPr="00F003A1">
        <w:rPr>
          <w:rFonts w:cs="Times New Roman"/>
          <w:sz w:val="22"/>
        </w:rPr>
        <w:t xml:space="preserve">, </w:t>
      </w:r>
      <w:r w:rsidRPr="00F003A1">
        <w:rPr>
          <w:rFonts w:cs="Times New Roman"/>
          <w:sz w:val="22"/>
          <w:lang w:val="fi-FI"/>
        </w:rPr>
        <w:t>onneton</w:t>
      </w:r>
      <w:r w:rsidRPr="00F003A1">
        <w:rPr>
          <w:rFonts w:cs="Times New Roman"/>
          <w:sz w:val="22"/>
        </w:rPr>
        <w:t xml:space="preserve">; - </w:t>
      </w:r>
      <w:proofErr w:type="gramStart"/>
      <w:r w:rsidRPr="00F003A1">
        <w:rPr>
          <w:rFonts w:cs="Times New Roman"/>
          <w:sz w:val="22"/>
        </w:rPr>
        <w:t>глагольные суффиксы: суффикс -</w:t>
      </w:r>
      <w:r w:rsidRPr="00F003A1">
        <w:rPr>
          <w:rFonts w:cs="Times New Roman"/>
          <w:sz w:val="22"/>
          <w:lang w:val="fi-FI"/>
        </w:rPr>
        <w:t>tta</w:t>
      </w:r>
      <w:r w:rsidRPr="00F003A1">
        <w:rPr>
          <w:rFonts w:cs="Times New Roman"/>
          <w:sz w:val="22"/>
        </w:rPr>
        <w:t>-, -</w:t>
      </w:r>
      <w:r w:rsidRPr="00F003A1">
        <w:rPr>
          <w:rFonts w:cs="Times New Roman"/>
          <w:sz w:val="22"/>
          <w:lang w:val="fi-FI"/>
        </w:rPr>
        <w:t>tt</w:t>
      </w:r>
      <w:r w:rsidRPr="00F003A1">
        <w:rPr>
          <w:rFonts w:cs="Times New Roman"/>
          <w:sz w:val="22"/>
        </w:rPr>
        <w:t xml:space="preserve">ä-: </w:t>
      </w:r>
      <w:r w:rsidRPr="00F003A1">
        <w:rPr>
          <w:rFonts w:cs="Times New Roman"/>
          <w:sz w:val="22"/>
          <w:lang w:val="fi-FI"/>
        </w:rPr>
        <w:t>kasvattaa</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mmitt</w:t>
      </w:r>
      <w:r w:rsidRPr="00F003A1">
        <w:rPr>
          <w:rFonts w:cs="Times New Roman"/>
          <w:sz w:val="22"/>
        </w:rPr>
        <w:t>ää; суффиксы -</w:t>
      </w:r>
      <w:r w:rsidRPr="00F003A1">
        <w:rPr>
          <w:rFonts w:cs="Times New Roman"/>
          <w:sz w:val="22"/>
          <w:lang w:val="fi-FI"/>
        </w:rPr>
        <w:t>oitta</w:t>
      </w:r>
      <w:r w:rsidRPr="00F003A1">
        <w:rPr>
          <w:rFonts w:cs="Times New Roman"/>
          <w:sz w:val="22"/>
        </w:rPr>
        <w:t>-, -ö</w:t>
      </w:r>
      <w:r w:rsidRPr="00F003A1">
        <w:rPr>
          <w:rFonts w:cs="Times New Roman"/>
          <w:sz w:val="22"/>
          <w:lang w:val="fi-FI"/>
        </w:rPr>
        <w:t>itt</w:t>
      </w:r>
      <w:r w:rsidRPr="00F003A1">
        <w:rPr>
          <w:rFonts w:cs="Times New Roman"/>
          <w:sz w:val="22"/>
        </w:rPr>
        <w:t>ä-, -</w:t>
      </w:r>
      <w:r w:rsidRPr="00F003A1">
        <w:rPr>
          <w:rFonts w:cs="Times New Roman"/>
          <w:sz w:val="22"/>
          <w:lang w:val="fi-FI"/>
        </w:rPr>
        <w:t>itta</w:t>
      </w:r>
      <w:r w:rsidRPr="00F003A1">
        <w:rPr>
          <w:rFonts w:cs="Times New Roman"/>
          <w:sz w:val="22"/>
        </w:rPr>
        <w:t>-, -</w:t>
      </w:r>
      <w:r w:rsidRPr="00F003A1">
        <w:rPr>
          <w:rFonts w:cs="Times New Roman"/>
          <w:sz w:val="22"/>
          <w:lang w:val="fi-FI"/>
        </w:rPr>
        <w:t>itt</w:t>
      </w:r>
      <w:r w:rsidRPr="00F003A1">
        <w:rPr>
          <w:rFonts w:cs="Times New Roman"/>
          <w:sz w:val="22"/>
        </w:rPr>
        <w:t xml:space="preserve">ä-: </w:t>
      </w:r>
      <w:r w:rsidRPr="00F003A1">
        <w:rPr>
          <w:rFonts w:cs="Times New Roman"/>
          <w:sz w:val="22"/>
          <w:lang w:val="fi-FI"/>
        </w:rPr>
        <w:t>nauhoittaa</w:t>
      </w:r>
      <w:r w:rsidRPr="00F003A1">
        <w:rPr>
          <w:rFonts w:cs="Times New Roman"/>
          <w:sz w:val="22"/>
        </w:rPr>
        <w:t xml:space="preserve">, </w:t>
      </w:r>
      <w:r w:rsidRPr="00F003A1">
        <w:rPr>
          <w:rFonts w:cs="Times New Roman"/>
          <w:sz w:val="22"/>
          <w:lang w:val="fi-FI"/>
        </w:rPr>
        <w:t>lahjoittaa</w:t>
      </w:r>
      <w:r w:rsidRPr="00F003A1">
        <w:rPr>
          <w:rFonts w:cs="Times New Roman"/>
          <w:sz w:val="22"/>
        </w:rPr>
        <w:t xml:space="preserve">, </w:t>
      </w:r>
      <w:r w:rsidRPr="00F003A1">
        <w:rPr>
          <w:rFonts w:cs="Times New Roman"/>
          <w:sz w:val="22"/>
          <w:lang w:val="fi-FI"/>
        </w:rPr>
        <w:t>nimitt</w:t>
      </w:r>
      <w:r w:rsidRPr="00F003A1">
        <w:rPr>
          <w:rFonts w:cs="Times New Roman"/>
          <w:sz w:val="22"/>
        </w:rPr>
        <w:t>ää; суффикс -</w:t>
      </w:r>
      <w:r w:rsidRPr="00F003A1">
        <w:rPr>
          <w:rFonts w:cs="Times New Roman"/>
          <w:sz w:val="22"/>
          <w:lang w:val="fi-FI"/>
        </w:rPr>
        <w:t>ta</w:t>
      </w:r>
      <w:r w:rsidRPr="00F003A1">
        <w:rPr>
          <w:rFonts w:cs="Times New Roman"/>
          <w:sz w:val="22"/>
        </w:rPr>
        <w:t>-, -</w:t>
      </w:r>
      <w:r w:rsidRPr="00F003A1">
        <w:rPr>
          <w:rFonts w:cs="Times New Roman"/>
          <w:sz w:val="22"/>
          <w:lang w:val="fi-FI"/>
        </w:rPr>
        <w:t>t</w:t>
      </w:r>
      <w:r w:rsidRPr="00F003A1">
        <w:rPr>
          <w:rFonts w:cs="Times New Roman"/>
          <w:sz w:val="22"/>
        </w:rPr>
        <w:t xml:space="preserve">ä-: </w:t>
      </w:r>
      <w:r w:rsidRPr="00F003A1">
        <w:rPr>
          <w:rFonts w:cs="Times New Roman"/>
          <w:sz w:val="22"/>
          <w:lang w:val="fi-FI"/>
        </w:rPr>
        <w:t>kaunistaa</w:t>
      </w:r>
      <w:r w:rsidRPr="00F003A1">
        <w:rPr>
          <w:rFonts w:cs="Times New Roman"/>
          <w:sz w:val="22"/>
        </w:rPr>
        <w:t xml:space="preserve">, </w:t>
      </w:r>
      <w:r w:rsidRPr="00F003A1">
        <w:rPr>
          <w:rFonts w:cs="Times New Roman"/>
          <w:sz w:val="22"/>
          <w:lang w:val="fi-FI"/>
        </w:rPr>
        <w:t>valmistaa</w:t>
      </w:r>
      <w:r w:rsidRPr="00F003A1">
        <w:rPr>
          <w:rFonts w:cs="Times New Roman"/>
          <w:sz w:val="22"/>
        </w:rPr>
        <w:t>; суффикс -</w:t>
      </w:r>
      <w:r w:rsidRPr="00F003A1">
        <w:rPr>
          <w:rFonts w:cs="Times New Roman"/>
          <w:sz w:val="22"/>
          <w:lang w:val="fi-FI"/>
        </w:rPr>
        <w:t>nta</w:t>
      </w:r>
      <w:r w:rsidRPr="00F003A1">
        <w:rPr>
          <w:rFonts w:cs="Times New Roman"/>
          <w:sz w:val="22"/>
        </w:rPr>
        <w:t>-, -</w:t>
      </w:r>
      <w:r w:rsidRPr="00F003A1">
        <w:rPr>
          <w:rFonts w:cs="Times New Roman"/>
          <w:sz w:val="22"/>
          <w:lang w:val="fi-FI"/>
        </w:rPr>
        <w:t>nt</w:t>
      </w:r>
      <w:r w:rsidRPr="00F003A1">
        <w:rPr>
          <w:rFonts w:cs="Times New Roman"/>
          <w:sz w:val="22"/>
        </w:rPr>
        <w:t xml:space="preserve">ä-: </w:t>
      </w:r>
      <w:r w:rsidRPr="00F003A1">
        <w:rPr>
          <w:rFonts w:cs="Times New Roman"/>
          <w:sz w:val="22"/>
          <w:lang w:val="fi-FI"/>
        </w:rPr>
        <w:t>suomentaa</w:t>
      </w:r>
      <w:r w:rsidRPr="00F003A1">
        <w:rPr>
          <w:rFonts w:cs="Times New Roman"/>
          <w:sz w:val="22"/>
        </w:rPr>
        <w:t xml:space="preserve">, </w:t>
      </w:r>
      <w:r w:rsidRPr="00F003A1">
        <w:rPr>
          <w:rFonts w:cs="Times New Roman"/>
          <w:sz w:val="22"/>
          <w:lang w:val="fi-FI"/>
        </w:rPr>
        <w:t>t</w:t>
      </w:r>
      <w:r w:rsidRPr="00F003A1">
        <w:rPr>
          <w:rFonts w:cs="Times New Roman"/>
          <w:sz w:val="22"/>
        </w:rPr>
        <w:t>ä</w:t>
      </w:r>
      <w:r w:rsidRPr="00F003A1">
        <w:rPr>
          <w:rFonts w:cs="Times New Roman"/>
          <w:sz w:val="22"/>
          <w:lang w:val="fi-FI"/>
        </w:rPr>
        <w:t>ydent</w:t>
      </w:r>
      <w:r w:rsidRPr="00F003A1">
        <w:rPr>
          <w:rFonts w:cs="Times New Roman"/>
          <w:sz w:val="22"/>
        </w:rPr>
        <w:t>ää; суффикс -</w:t>
      </w:r>
      <w:r w:rsidRPr="00F003A1">
        <w:rPr>
          <w:rFonts w:cs="Times New Roman"/>
          <w:sz w:val="22"/>
          <w:lang w:val="fi-FI"/>
        </w:rPr>
        <w:t>sta</w:t>
      </w:r>
      <w:r w:rsidRPr="00F003A1">
        <w:rPr>
          <w:rFonts w:cs="Times New Roman"/>
          <w:sz w:val="22"/>
        </w:rPr>
        <w:t>-, -</w:t>
      </w:r>
      <w:r w:rsidRPr="00F003A1">
        <w:rPr>
          <w:rFonts w:cs="Times New Roman"/>
          <w:sz w:val="22"/>
          <w:lang w:val="fi-FI"/>
        </w:rPr>
        <w:t>st</w:t>
      </w:r>
      <w:r w:rsidRPr="00F003A1">
        <w:rPr>
          <w:rFonts w:cs="Times New Roman"/>
          <w:sz w:val="22"/>
        </w:rPr>
        <w:t xml:space="preserve">ä-: </w:t>
      </w:r>
      <w:r w:rsidRPr="00F003A1">
        <w:rPr>
          <w:rFonts w:cs="Times New Roman"/>
          <w:sz w:val="22"/>
          <w:lang w:val="fi-FI"/>
        </w:rPr>
        <w:t>muodostaa</w:t>
      </w:r>
      <w:r w:rsidRPr="00F003A1">
        <w:rPr>
          <w:rFonts w:cs="Times New Roman"/>
          <w:sz w:val="22"/>
        </w:rPr>
        <w:t>, ää</w:t>
      </w:r>
      <w:r w:rsidRPr="00F003A1">
        <w:rPr>
          <w:rFonts w:cs="Times New Roman"/>
          <w:sz w:val="22"/>
          <w:lang w:val="fi-FI"/>
        </w:rPr>
        <w:t>nest</w:t>
      </w:r>
      <w:r w:rsidRPr="00F003A1">
        <w:rPr>
          <w:rFonts w:cs="Times New Roman"/>
          <w:sz w:val="22"/>
        </w:rPr>
        <w:t>ää; суффиксы -</w:t>
      </w:r>
      <w:r w:rsidRPr="00F003A1">
        <w:rPr>
          <w:rFonts w:cs="Times New Roman"/>
          <w:sz w:val="22"/>
          <w:lang w:val="fi-FI"/>
        </w:rPr>
        <w:t>ele</w:t>
      </w:r>
      <w:r w:rsidRPr="00F003A1">
        <w:rPr>
          <w:rFonts w:cs="Times New Roman"/>
          <w:sz w:val="22"/>
        </w:rPr>
        <w:t>-, -</w:t>
      </w:r>
      <w:r w:rsidRPr="00F003A1">
        <w:rPr>
          <w:rFonts w:cs="Times New Roman"/>
          <w:sz w:val="22"/>
          <w:lang w:val="fi-FI"/>
        </w:rPr>
        <w:t>skele</w:t>
      </w:r>
      <w:r w:rsidRPr="00F003A1">
        <w:rPr>
          <w:rFonts w:cs="Times New Roman"/>
          <w:sz w:val="22"/>
        </w:rPr>
        <w:t>-, -</w:t>
      </w:r>
      <w:r w:rsidRPr="00F003A1">
        <w:rPr>
          <w:rFonts w:cs="Times New Roman"/>
          <w:sz w:val="22"/>
          <w:lang w:val="fi-FI"/>
        </w:rPr>
        <w:t>skentele</w:t>
      </w:r>
      <w:r w:rsidRPr="00F003A1">
        <w:rPr>
          <w:rFonts w:cs="Times New Roman"/>
          <w:sz w:val="22"/>
        </w:rPr>
        <w:t xml:space="preserve">-: </w:t>
      </w:r>
      <w:r w:rsidRPr="00F003A1">
        <w:rPr>
          <w:rFonts w:cs="Times New Roman"/>
          <w:sz w:val="22"/>
          <w:lang w:val="fi-FI"/>
        </w:rPr>
        <w:t>suojella</w:t>
      </w:r>
      <w:r w:rsidRPr="00F003A1">
        <w:rPr>
          <w:rFonts w:cs="Times New Roman"/>
          <w:sz w:val="22"/>
        </w:rPr>
        <w:t xml:space="preserve">, </w:t>
      </w:r>
      <w:r w:rsidRPr="00F003A1">
        <w:rPr>
          <w:rFonts w:cs="Times New Roman"/>
          <w:sz w:val="22"/>
          <w:lang w:val="fi-FI"/>
        </w:rPr>
        <w:t>opiskella</w:t>
      </w:r>
      <w:r w:rsidRPr="00F003A1">
        <w:rPr>
          <w:rFonts w:cs="Times New Roman"/>
          <w:sz w:val="22"/>
        </w:rPr>
        <w:t xml:space="preserve">, </w:t>
      </w:r>
      <w:r w:rsidRPr="00F003A1">
        <w:rPr>
          <w:rFonts w:cs="Times New Roman"/>
          <w:sz w:val="22"/>
          <w:lang w:val="fi-FI"/>
        </w:rPr>
        <w:t>ty</w:t>
      </w:r>
      <w:r w:rsidRPr="00F003A1">
        <w:rPr>
          <w:rFonts w:cs="Times New Roman"/>
          <w:sz w:val="22"/>
        </w:rPr>
        <w:t>ö</w:t>
      </w:r>
      <w:r w:rsidRPr="00F003A1">
        <w:rPr>
          <w:rFonts w:cs="Times New Roman"/>
          <w:sz w:val="22"/>
          <w:lang w:val="fi-FI"/>
        </w:rPr>
        <w:t>skennell</w:t>
      </w:r>
      <w:r w:rsidRPr="00F003A1">
        <w:rPr>
          <w:rFonts w:cs="Times New Roman"/>
          <w:sz w:val="22"/>
        </w:rPr>
        <w:t>ä; суффикс –</w:t>
      </w:r>
      <w:r w:rsidRPr="00F003A1">
        <w:rPr>
          <w:rFonts w:cs="Times New Roman"/>
          <w:sz w:val="22"/>
          <w:lang w:val="fi-FI"/>
        </w:rPr>
        <w:t>u</w:t>
      </w:r>
      <w:r w:rsidRPr="00F003A1">
        <w:rPr>
          <w:rFonts w:cs="Times New Roman"/>
          <w:sz w:val="22"/>
        </w:rPr>
        <w:t>-, -</w:t>
      </w:r>
      <w:r w:rsidRPr="00F003A1">
        <w:rPr>
          <w:rFonts w:cs="Times New Roman"/>
          <w:sz w:val="22"/>
          <w:lang w:val="fi-FI"/>
        </w:rPr>
        <w:t>y</w:t>
      </w:r>
      <w:r w:rsidRPr="00F003A1">
        <w:rPr>
          <w:rFonts w:cs="Times New Roman"/>
          <w:sz w:val="22"/>
        </w:rPr>
        <w:t xml:space="preserve">-: </w:t>
      </w:r>
      <w:r w:rsidRPr="00F003A1">
        <w:rPr>
          <w:rFonts w:cs="Times New Roman"/>
          <w:sz w:val="22"/>
          <w:lang w:val="fi-FI"/>
        </w:rPr>
        <w:t>jatkua</w:t>
      </w:r>
      <w:r w:rsidRPr="00F003A1">
        <w:rPr>
          <w:rFonts w:cs="Times New Roman"/>
          <w:sz w:val="22"/>
        </w:rPr>
        <w:t xml:space="preserve">, </w:t>
      </w:r>
      <w:r w:rsidRPr="00F003A1">
        <w:rPr>
          <w:rFonts w:cs="Times New Roman"/>
          <w:sz w:val="22"/>
          <w:lang w:val="fi-FI"/>
        </w:rPr>
        <w:t>liitty</w:t>
      </w:r>
      <w:r w:rsidRPr="00F003A1">
        <w:rPr>
          <w:rFonts w:cs="Times New Roman"/>
          <w:sz w:val="22"/>
        </w:rPr>
        <w:t xml:space="preserve">ä, </w:t>
      </w:r>
      <w:r w:rsidRPr="00F003A1">
        <w:rPr>
          <w:rFonts w:cs="Times New Roman"/>
          <w:sz w:val="22"/>
          <w:lang w:val="fi-FI"/>
        </w:rPr>
        <w:t>parantua</w:t>
      </w:r>
      <w:r w:rsidRPr="00F003A1">
        <w:rPr>
          <w:rFonts w:cs="Times New Roman"/>
          <w:sz w:val="22"/>
        </w:rPr>
        <w:t>; суффикс -</w:t>
      </w:r>
      <w:r w:rsidRPr="00F003A1">
        <w:rPr>
          <w:rFonts w:cs="Times New Roman"/>
          <w:sz w:val="22"/>
          <w:lang w:val="fi-FI"/>
        </w:rPr>
        <w:t>utu</w:t>
      </w:r>
      <w:r w:rsidRPr="00F003A1">
        <w:rPr>
          <w:rFonts w:cs="Times New Roman"/>
          <w:sz w:val="22"/>
        </w:rPr>
        <w:t>-, -</w:t>
      </w:r>
      <w:r w:rsidRPr="00F003A1">
        <w:rPr>
          <w:rFonts w:cs="Times New Roman"/>
          <w:sz w:val="22"/>
          <w:lang w:val="fi-FI"/>
        </w:rPr>
        <w:t>yty</w:t>
      </w:r>
      <w:r w:rsidRPr="00F003A1">
        <w:rPr>
          <w:rFonts w:cs="Times New Roman"/>
          <w:sz w:val="22"/>
        </w:rPr>
        <w:t xml:space="preserve">-: </w:t>
      </w:r>
      <w:r w:rsidRPr="00F003A1">
        <w:rPr>
          <w:rFonts w:cs="Times New Roman"/>
          <w:sz w:val="22"/>
          <w:lang w:val="fi-FI"/>
        </w:rPr>
        <w:t>avautua</w:t>
      </w:r>
      <w:r w:rsidRPr="00F003A1">
        <w:rPr>
          <w:rFonts w:cs="Times New Roman"/>
          <w:sz w:val="22"/>
        </w:rPr>
        <w:t xml:space="preserve">, </w:t>
      </w:r>
      <w:r w:rsidRPr="00F003A1">
        <w:rPr>
          <w:rFonts w:cs="Times New Roman"/>
          <w:sz w:val="22"/>
          <w:lang w:val="fi-FI"/>
        </w:rPr>
        <w:t>tekeyty</w:t>
      </w:r>
      <w:r w:rsidRPr="00F003A1">
        <w:rPr>
          <w:rFonts w:cs="Times New Roman"/>
          <w:sz w:val="22"/>
        </w:rPr>
        <w:t>ä;</w:t>
      </w:r>
      <w:proofErr w:type="gramEnd"/>
      <w:r w:rsidRPr="00F003A1">
        <w:rPr>
          <w:rFonts w:cs="Times New Roman"/>
          <w:sz w:val="22"/>
        </w:rPr>
        <w:t xml:space="preserve"> суффиксы -</w:t>
      </w:r>
      <w:r w:rsidRPr="00F003A1">
        <w:rPr>
          <w:rFonts w:cs="Times New Roman"/>
          <w:sz w:val="22"/>
          <w:lang w:val="fi-FI"/>
        </w:rPr>
        <w:t>ntu</w:t>
      </w:r>
      <w:r w:rsidRPr="00F003A1">
        <w:rPr>
          <w:rFonts w:cs="Times New Roman"/>
          <w:sz w:val="22"/>
        </w:rPr>
        <w:t>-, -</w:t>
      </w:r>
      <w:r w:rsidRPr="00F003A1">
        <w:rPr>
          <w:rFonts w:cs="Times New Roman"/>
          <w:sz w:val="22"/>
          <w:lang w:val="fi-FI"/>
        </w:rPr>
        <w:t>nty</w:t>
      </w:r>
      <w:r w:rsidRPr="00F003A1">
        <w:rPr>
          <w:rFonts w:cs="Times New Roman"/>
          <w:sz w:val="22"/>
        </w:rPr>
        <w:t xml:space="preserve">-:  </w:t>
      </w:r>
      <w:r w:rsidRPr="00F003A1">
        <w:rPr>
          <w:rFonts w:cs="Times New Roman"/>
          <w:sz w:val="22"/>
          <w:lang w:val="fi-FI"/>
        </w:rPr>
        <w:t>kokoontua</w:t>
      </w:r>
      <w:r w:rsidRPr="00F003A1">
        <w:rPr>
          <w:rFonts w:cs="Times New Roman"/>
          <w:sz w:val="22"/>
        </w:rPr>
        <w:t xml:space="preserve">, </w:t>
      </w:r>
      <w:r w:rsidRPr="00F003A1">
        <w:rPr>
          <w:rFonts w:cs="Times New Roman"/>
          <w:sz w:val="22"/>
          <w:lang w:val="fi-FI"/>
        </w:rPr>
        <w:t>ker</w:t>
      </w:r>
      <w:r w:rsidRPr="00F003A1">
        <w:rPr>
          <w:rFonts w:cs="Times New Roman"/>
          <w:sz w:val="22"/>
        </w:rPr>
        <w:t>ää</w:t>
      </w:r>
      <w:r w:rsidRPr="00F003A1">
        <w:rPr>
          <w:rFonts w:cs="Times New Roman"/>
          <w:sz w:val="22"/>
          <w:lang w:val="fi-FI"/>
        </w:rPr>
        <w:t>nty</w:t>
      </w:r>
      <w:r w:rsidRPr="00F003A1">
        <w:rPr>
          <w:rFonts w:cs="Times New Roman"/>
          <w:sz w:val="22"/>
        </w:rPr>
        <w:t>ä; суффиксы -</w:t>
      </w:r>
      <w:r w:rsidRPr="00F003A1">
        <w:rPr>
          <w:rFonts w:cs="Times New Roman"/>
          <w:sz w:val="22"/>
          <w:lang w:val="fi-FI"/>
        </w:rPr>
        <w:t>stu</w:t>
      </w:r>
      <w:r w:rsidRPr="00F003A1">
        <w:rPr>
          <w:rFonts w:cs="Times New Roman"/>
          <w:sz w:val="22"/>
        </w:rPr>
        <w:t>-, -</w:t>
      </w:r>
      <w:r w:rsidRPr="00F003A1">
        <w:rPr>
          <w:rFonts w:cs="Times New Roman"/>
          <w:sz w:val="22"/>
          <w:lang w:val="fi-FI"/>
        </w:rPr>
        <w:t>sty</w:t>
      </w:r>
      <w:r w:rsidRPr="00F003A1">
        <w:rPr>
          <w:rFonts w:cs="Times New Roman"/>
          <w:sz w:val="22"/>
        </w:rPr>
        <w:t>-, -</w:t>
      </w:r>
      <w:r w:rsidRPr="00F003A1">
        <w:rPr>
          <w:rFonts w:cs="Times New Roman"/>
          <w:sz w:val="22"/>
          <w:lang w:val="fi-FI"/>
        </w:rPr>
        <w:t>istu</w:t>
      </w:r>
      <w:r w:rsidRPr="00F003A1">
        <w:rPr>
          <w:rFonts w:cs="Times New Roman"/>
          <w:sz w:val="22"/>
        </w:rPr>
        <w:t>-, -</w:t>
      </w:r>
      <w:r w:rsidRPr="00F003A1">
        <w:rPr>
          <w:rFonts w:cs="Times New Roman"/>
          <w:sz w:val="22"/>
          <w:lang w:val="fi-FI"/>
        </w:rPr>
        <w:t>isty</w:t>
      </w:r>
      <w:r w:rsidRPr="00F003A1">
        <w:rPr>
          <w:rFonts w:cs="Times New Roman"/>
          <w:sz w:val="22"/>
        </w:rPr>
        <w:t xml:space="preserve">-: </w:t>
      </w:r>
      <w:r w:rsidRPr="00F003A1">
        <w:rPr>
          <w:rFonts w:cs="Times New Roman"/>
          <w:sz w:val="22"/>
          <w:lang w:val="fi-FI"/>
        </w:rPr>
        <w:t>hermostua</w:t>
      </w:r>
      <w:r w:rsidRPr="00F003A1">
        <w:rPr>
          <w:rFonts w:cs="Times New Roman"/>
          <w:sz w:val="22"/>
        </w:rPr>
        <w:t xml:space="preserve">, </w:t>
      </w:r>
      <w:r w:rsidRPr="00F003A1">
        <w:rPr>
          <w:rFonts w:cs="Times New Roman"/>
          <w:sz w:val="22"/>
          <w:lang w:val="fi-FI"/>
        </w:rPr>
        <w:t>my</w:t>
      </w:r>
      <w:r w:rsidRPr="00F003A1">
        <w:rPr>
          <w:rFonts w:cs="Times New Roman"/>
          <w:sz w:val="22"/>
        </w:rPr>
        <w:t>ö</w:t>
      </w:r>
      <w:r w:rsidRPr="00F003A1">
        <w:rPr>
          <w:rFonts w:cs="Times New Roman"/>
          <w:sz w:val="22"/>
          <w:lang w:val="fi-FI"/>
        </w:rPr>
        <w:t>h</w:t>
      </w:r>
      <w:r w:rsidRPr="00F003A1">
        <w:rPr>
          <w:rFonts w:cs="Times New Roman"/>
          <w:sz w:val="22"/>
        </w:rPr>
        <w:t>ä</w:t>
      </w:r>
      <w:r w:rsidRPr="00F003A1">
        <w:rPr>
          <w:rFonts w:cs="Times New Roman"/>
          <w:sz w:val="22"/>
          <w:lang w:val="fi-FI"/>
        </w:rPr>
        <w:t>sty</w:t>
      </w:r>
      <w:r w:rsidRPr="00F003A1">
        <w:rPr>
          <w:rFonts w:cs="Times New Roman"/>
          <w:sz w:val="22"/>
        </w:rPr>
        <w:t>ä;</w:t>
      </w:r>
    </w:p>
    <w:p w:rsidR="00F850FA" w:rsidRPr="00F003A1" w:rsidRDefault="00F850FA" w:rsidP="00F003A1">
      <w:pPr>
        <w:spacing w:after="0" w:line="240" w:lineRule="auto"/>
        <w:ind w:firstLine="709"/>
        <w:rPr>
          <w:rFonts w:cs="Times New Roman"/>
          <w:sz w:val="22"/>
        </w:rPr>
      </w:pPr>
      <w:r w:rsidRPr="00F003A1">
        <w:rPr>
          <w:rFonts w:cs="Times New Roman"/>
          <w:color w:val="000000"/>
          <w:sz w:val="22"/>
        </w:rPr>
        <w:t>- распознавать и образовывать родственные слова путем словосложения</w:t>
      </w:r>
      <w:r w:rsidRPr="00F003A1">
        <w:rPr>
          <w:rFonts w:cs="Times New Roman"/>
          <w:iCs/>
          <w:color w:val="000000"/>
          <w:sz w:val="22"/>
        </w:rPr>
        <w:t>;</w:t>
      </w:r>
    </w:p>
    <w:p w:rsidR="00F850FA" w:rsidRPr="00F003A1" w:rsidRDefault="00F850FA" w:rsidP="00F003A1">
      <w:pPr>
        <w:spacing w:after="0" w:line="240" w:lineRule="auto"/>
        <w:ind w:firstLine="709"/>
        <w:rPr>
          <w:rFonts w:cs="Times New Roman"/>
          <w:sz w:val="22"/>
        </w:rPr>
      </w:pPr>
      <w:r w:rsidRPr="00F003A1">
        <w:rPr>
          <w:rFonts w:cs="Times New Roman"/>
          <w:sz w:val="22"/>
        </w:rPr>
        <w:t>- распознавать и употреблять в устной и письменной речи изученные синонимы, антонимы, многозначные слова, интернациональные слова;</w:t>
      </w:r>
    </w:p>
    <w:p w:rsidR="00F850FA" w:rsidRPr="00F003A1" w:rsidRDefault="00F850FA" w:rsidP="00F003A1">
      <w:pPr>
        <w:spacing w:after="0" w:line="240" w:lineRule="auto"/>
        <w:ind w:firstLine="709"/>
        <w:rPr>
          <w:rFonts w:cs="Times New Roman"/>
          <w:sz w:val="22"/>
        </w:rPr>
      </w:pPr>
      <w:r w:rsidRPr="00F003A1">
        <w:rPr>
          <w:rFonts w:cs="Times New Roman"/>
          <w:sz w:val="22"/>
        </w:rPr>
        <w:t>-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Грамматическая сторона речи: распознавать в письменном и звучащем тексте и употреблять в устной и письменной речи: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Onko sinulla kännykkä(ä)?;</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xml:space="preserve">- специальные вопросы с вопросительными словами: </w:t>
      </w:r>
      <w:r w:rsidRPr="00F003A1">
        <w:rPr>
          <w:rFonts w:cs="Times New Roman"/>
          <w:sz w:val="22"/>
          <w:lang w:val="fi-FI"/>
        </w:rPr>
        <w:t>Min</w:t>
      </w:r>
      <w:r w:rsidRPr="00F003A1">
        <w:rPr>
          <w:rFonts w:cs="Times New Roman"/>
          <w:sz w:val="22"/>
        </w:rPr>
        <w:t xml:space="preserve">ä </w:t>
      </w:r>
      <w:r w:rsidRPr="00F003A1">
        <w:rPr>
          <w:rFonts w:cs="Times New Roman"/>
          <w:sz w:val="22"/>
          <w:lang w:val="fi-FI"/>
        </w:rPr>
        <w:t>vuonna</w:t>
      </w:r>
      <w:r w:rsidRPr="00F003A1">
        <w:rPr>
          <w:rFonts w:cs="Times New Roman"/>
          <w:sz w:val="22"/>
        </w:rPr>
        <w:t xml:space="preserve">? </w:t>
      </w:r>
      <w:r w:rsidRPr="00F003A1">
        <w:rPr>
          <w:rFonts w:cs="Times New Roman"/>
          <w:sz w:val="22"/>
          <w:lang w:val="fi-FI"/>
        </w:rPr>
        <w:t>(Minä vuonna olet syntynyt?), Koska? (Koska palaat?),  Mistä? (Mistä olet kotoisin?), Missä? (Missä rapussa asut?), Millä? (Millä luokalla olet?), Kuinka paljon? (Kuinka paljon hän painaa?), Minkälainen? (Minkälainen perhe sinulla on?);</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Kumpi teistä on vanhempi, sinä vai Anna?; </w:t>
      </w:r>
    </w:p>
    <w:p w:rsidR="00F850FA" w:rsidRPr="00F003A1" w:rsidRDefault="00F850FA"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восклицательные предложения: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ihana</w:t>
      </w:r>
      <w:r w:rsidRPr="00F003A1">
        <w:rPr>
          <w:rFonts w:cs="Times New Roman"/>
          <w:sz w:val="22"/>
        </w:rPr>
        <w:t xml:space="preserve"> </w:t>
      </w:r>
      <w:r w:rsidRPr="00F003A1">
        <w:rPr>
          <w:rFonts w:cs="Times New Roman"/>
          <w:sz w:val="22"/>
          <w:lang w:val="fi-FI"/>
        </w:rPr>
        <w:t>aamu</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sz w:val="22"/>
          <w:lang w:val="fi-FI"/>
        </w:rPr>
        <w:t>Lapsi</w:t>
      </w:r>
      <w:r w:rsidRPr="00F003A1">
        <w:rPr>
          <w:rFonts w:cs="Times New Roman"/>
          <w:sz w:val="22"/>
        </w:rPr>
        <w:t xml:space="preserve"> </w:t>
      </w:r>
      <w:r w:rsidRPr="00F003A1">
        <w:rPr>
          <w:rFonts w:cs="Times New Roman"/>
          <w:sz w:val="22"/>
          <w:lang w:val="fi-FI"/>
        </w:rPr>
        <w:t>nukkuu</w:t>
      </w:r>
      <w:r w:rsidRPr="00F003A1">
        <w:rPr>
          <w:rFonts w:cs="Times New Roman"/>
          <w:sz w:val="22"/>
        </w:rPr>
        <w:t xml:space="preserve">.; </w:t>
      </w:r>
      <w:r w:rsidRPr="00F003A1">
        <w:rPr>
          <w:rFonts w:cs="Times New Roman"/>
          <w:sz w:val="22"/>
          <w:lang w:val="fi-FI"/>
        </w:rPr>
        <w:t>Tyt</w:t>
      </w:r>
      <w:r w:rsidRPr="00F003A1">
        <w:rPr>
          <w:rFonts w:cs="Times New Roman"/>
          <w:sz w:val="22"/>
        </w:rPr>
        <w:t>ö</w:t>
      </w:r>
      <w:r w:rsidRPr="00F003A1">
        <w:rPr>
          <w:rFonts w:cs="Times New Roman"/>
          <w:sz w:val="22"/>
          <w:lang w:val="fi-FI"/>
        </w:rPr>
        <w:t>t</w:t>
      </w:r>
      <w:r w:rsidRPr="00F003A1">
        <w:rPr>
          <w:rFonts w:cs="Times New Roman"/>
          <w:sz w:val="22"/>
        </w:rPr>
        <w:t xml:space="preserve"> </w:t>
      </w:r>
      <w:r w:rsidRPr="00F003A1">
        <w:rPr>
          <w:rFonts w:cs="Times New Roman"/>
          <w:sz w:val="22"/>
          <w:lang w:val="fi-FI"/>
        </w:rPr>
        <w:t>ovat</w:t>
      </w:r>
      <w:r w:rsidRPr="00F003A1">
        <w:rPr>
          <w:rFonts w:cs="Times New Roman"/>
          <w:sz w:val="22"/>
        </w:rPr>
        <w:t xml:space="preserve"> </w:t>
      </w:r>
      <w:r w:rsidRPr="00F003A1">
        <w:rPr>
          <w:rFonts w:cs="Times New Roman"/>
          <w:sz w:val="22"/>
          <w:lang w:val="fi-FI"/>
        </w:rPr>
        <w:t>puistossa</w:t>
      </w:r>
      <w:r w:rsidRPr="00F003A1">
        <w:rPr>
          <w:rFonts w:cs="Times New Roman"/>
          <w:sz w:val="22"/>
        </w:rPr>
        <w:t xml:space="preserve">.; </w:t>
      </w:r>
      <w:r w:rsidRPr="00F003A1">
        <w:rPr>
          <w:rFonts w:cs="Times New Roman"/>
          <w:sz w:val="22"/>
          <w:lang w:val="fi-FI"/>
        </w:rPr>
        <w:t>Mummo</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maalla</w:t>
      </w:r>
      <w:r w:rsidRPr="00F003A1">
        <w:rPr>
          <w:rFonts w:cs="Times New Roman"/>
          <w:sz w:val="22"/>
        </w:rPr>
        <w:t xml:space="preserve">.; транзитивное предложение: </w:t>
      </w:r>
      <w:r w:rsidRPr="00F003A1">
        <w:rPr>
          <w:rFonts w:cs="Times New Roman"/>
          <w:sz w:val="22"/>
          <w:lang w:val="fi-FI"/>
        </w:rPr>
        <w:t>Vaari</w:t>
      </w:r>
      <w:r w:rsidRPr="00F003A1">
        <w:rPr>
          <w:rFonts w:cs="Times New Roman"/>
          <w:sz w:val="22"/>
        </w:rPr>
        <w:t xml:space="preserve"> </w:t>
      </w:r>
      <w:r w:rsidRPr="00F003A1">
        <w:rPr>
          <w:rFonts w:cs="Times New Roman"/>
          <w:sz w:val="22"/>
          <w:lang w:val="fi-FI"/>
        </w:rPr>
        <w:t>rakensi</w:t>
      </w:r>
      <w:r w:rsidRPr="00F003A1">
        <w:rPr>
          <w:rFonts w:cs="Times New Roman"/>
          <w:sz w:val="22"/>
        </w:rPr>
        <w:t xml:space="preserve"> </w:t>
      </w:r>
      <w:r w:rsidRPr="00F003A1">
        <w:rPr>
          <w:rFonts w:cs="Times New Roman"/>
          <w:sz w:val="22"/>
          <w:lang w:val="fi-FI"/>
        </w:rPr>
        <w:t>saunan</w:t>
      </w:r>
      <w:r w:rsidRPr="00F003A1">
        <w:rPr>
          <w:rFonts w:cs="Times New Roman"/>
          <w:sz w:val="22"/>
        </w:rPr>
        <w:t xml:space="preserve"> </w:t>
      </w:r>
      <w:r w:rsidRPr="00F003A1">
        <w:rPr>
          <w:rFonts w:cs="Times New Roman"/>
          <w:sz w:val="22"/>
          <w:lang w:val="fi-FI"/>
        </w:rPr>
        <w:t>rannalle</w:t>
      </w:r>
      <w:r w:rsidRPr="00F003A1">
        <w:rPr>
          <w:rFonts w:cs="Times New Roman"/>
          <w:sz w:val="22"/>
        </w:rPr>
        <w:t xml:space="preserve">. </w:t>
      </w:r>
      <w:r w:rsidRPr="00F003A1">
        <w:rPr>
          <w:rFonts w:cs="Times New Roman"/>
          <w:sz w:val="22"/>
          <w:lang w:val="fi-FI"/>
        </w:rPr>
        <w:t>He</w:t>
      </w:r>
      <w:r w:rsidRPr="00F003A1">
        <w:rPr>
          <w:rFonts w:cs="Times New Roman"/>
          <w:sz w:val="22"/>
        </w:rPr>
        <w:t xml:space="preserve"> </w:t>
      </w:r>
      <w:r w:rsidRPr="00F003A1">
        <w:rPr>
          <w:rFonts w:cs="Times New Roman"/>
          <w:sz w:val="22"/>
          <w:lang w:val="fi-FI"/>
        </w:rPr>
        <w:t>piirt</w:t>
      </w:r>
      <w:r w:rsidRPr="00F003A1">
        <w:rPr>
          <w:rFonts w:cs="Times New Roman"/>
          <w:sz w:val="22"/>
        </w:rPr>
        <w:t>ä</w:t>
      </w:r>
      <w:r w:rsidRPr="00F003A1">
        <w:rPr>
          <w:rFonts w:cs="Times New Roman"/>
          <w:sz w:val="22"/>
          <w:lang w:val="fi-FI"/>
        </w:rPr>
        <w:t>v</w:t>
      </w:r>
      <w:r w:rsidRPr="00F003A1">
        <w:rPr>
          <w:rFonts w:cs="Times New Roman"/>
          <w:sz w:val="22"/>
        </w:rPr>
        <w:t>ä</w:t>
      </w:r>
      <w:r w:rsidRPr="00F003A1">
        <w:rPr>
          <w:rFonts w:cs="Times New Roman"/>
          <w:sz w:val="22"/>
          <w:lang w:val="fi-FI"/>
        </w:rPr>
        <w:t>t</w:t>
      </w:r>
      <w:r w:rsidRPr="00F003A1">
        <w:rPr>
          <w:rFonts w:cs="Times New Roman"/>
          <w:sz w:val="22"/>
        </w:rPr>
        <w:t xml:space="preserve"> </w:t>
      </w:r>
      <w:r w:rsidRPr="00F003A1">
        <w:rPr>
          <w:rFonts w:cs="Times New Roman"/>
          <w:sz w:val="22"/>
          <w:lang w:val="fi-FI"/>
        </w:rPr>
        <w:t>karttaa</w:t>
      </w:r>
      <w:r w:rsidRPr="00F003A1">
        <w:rPr>
          <w:rFonts w:cs="Times New Roman"/>
          <w:sz w:val="22"/>
        </w:rPr>
        <w:t xml:space="preserve">.; посессивную конструкцию: </w:t>
      </w:r>
      <w:r w:rsidRPr="00F003A1">
        <w:rPr>
          <w:rFonts w:cs="Times New Roman"/>
          <w:sz w:val="22"/>
          <w:lang w:val="fi-FI"/>
        </w:rPr>
        <w:t>Minulla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paljon</w:t>
      </w:r>
      <w:r w:rsidRPr="00F003A1">
        <w:rPr>
          <w:rFonts w:cs="Times New Roman"/>
          <w:sz w:val="22"/>
        </w:rPr>
        <w:t xml:space="preserve"> </w:t>
      </w:r>
      <w:r w:rsidRPr="00F003A1">
        <w:rPr>
          <w:rFonts w:cs="Times New Roman"/>
          <w:sz w:val="22"/>
          <w:lang w:val="fi-FI"/>
        </w:rPr>
        <w:t>sukulaisia</w:t>
      </w:r>
      <w:r w:rsidRPr="00F003A1">
        <w:rPr>
          <w:rFonts w:cs="Times New Roman"/>
          <w:sz w:val="22"/>
        </w:rPr>
        <w:t xml:space="preserve">.; экзистенциальное предложение: </w:t>
      </w:r>
      <w:r w:rsidRPr="00F003A1">
        <w:rPr>
          <w:rFonts w:cs="Times New Roman"/>
          <w:sz w:val="22"/>
          <w:lang w:val="fi-FI"/>
        </w:rPr>
        <w:t>Koulussa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paljon</w:t>
      </w:r>
      <w:r w:rsidRPr="00F003A1">
        <w:rPr>
          <w:rFonts w:cs="Times New Roman"/>
          <w:sz w:val="22"/>
        </w:rPr>
        <w:t xml:space="preserve"> </w:t>
      </w:r>
      <w:r w:rsidRPr="00F003A1">
        <w:rPr>
          <w:rFonts w:cs="Times New Roman"/>
          <w:sz w:val="22"/>
          <w:lang w:val="fi-FI"/>
        </w:rPr>
        <w:t>tilaa</w:t>
      </w:r>
      <w:r w:rsidRPr="00F003A1">
        <w:rPr>
          <w:rFonts w:cs="Times New Roman"/>
          <w:sz w:val="22"/>
        </w:rPr>
        <w:t xml:space="preserve">.; </w:t>
      </w:r>
      <w:r w:rsidRPr="00F003A1">
        <w:rPr>
          <w:rFonts w:cs="Times New Roman"/>
          <w:sz w:val="22"/>
          <w:lang w:val="fi-FI"/>
        </w:rPr>
        <w:t>Koulussa</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ole</w:t>
      </w:r>
      <w:r w:rsidRPr="00F003A1">
        <w:rPr>
          <w:rFonts w:cs="Times New Roman"/>
          <w:sz w:val="22"/>
        </w:rPr>
        <w:t xml:space="preserve"> </w:t>
      </w:r>
      <w:r w:rsidRPr="00F003A1">
        <w:rPr>
          <w:rFonts w:cs="Times New Roman"/>
          <w:sz w:val="22"/>
          <w:lang w:val="fi-FI"/>
        </w:rPr>
        <w:t>kielistudiota</w:t>
      </w:r>
      <w:r w:rsidRPr="00F003A1">
        <w:rPr>
          <w:rFonts w:cs="Times New Roman"/>
          <w:sz w:val="22"/>
        </w:rPr>
        <w:t xml:space="preserve">.; результативную конструкцию с транслативом: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tuli</w:t>
      </w:r>
      <w:r w:rsidRPr="00F003A1">
        <w:rPr>
          <w:rFonts w:cs="Times New Roman"/>
          <w:sz w:val="22"/>
        </w:rPr>
        <w:t xml:space="preserve"> </w:t>
      </w:r>
      <w:r w:rsidRPr="00F003A1">
        <w:rPr>
          <w:rFonts w:cs="Times New Roman"/>
          <w:sz w:val="22"/>
          <w:lang w:val="fi-FI"/>
        </w:rPr>
        <w:t>iloiseksi</w:t>
      </w:r>
      <w:r w:rsidRPr="00F003A1">
        <w:rPr>
          <w:rFonts w:cs="Times New Roman"/>
          <w:sz w:val="22"/>
        </w:rPr>
        <w:t xml:space="preserve">.; результативную конструкцию с элативом: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sinusta</w:t>
      </w:r>
      <w:r w:rsidRPr="00F003A1">
        <w:rPr>
          <w:rFonts w:cs="Times New Roman"/>
          <w:sz w:val="22"/>
        </w:rPr>
        <w:t xml:space="preserve"> </w:t>
      </w:r>
      <w:r w:rsidRPr="00F003A1">
        <w:rPr>
          <w:rFonts w:cs="Times New Roman"/>
          <w:sz w:val="22"/>
          <w:lang w:val="fi-FI"/>
        </w:rPr>
        <w:t>tulee</w:t>
      </w:r>
      <w:r w:rsidRPr="00F003A1">
        <w:rPr>
          <w:rFonts w:cs="Times New Roman"/>
          <w:sz w:val="22"/>
        </w:rPr>
        <w:t xml:space="preserve"> </w:t>
      </w:r>
      <w:r w:rsidRPr="00F003A1">
        <w:rPr>
          <w:rFonts w:cs="Times New Roman"/>
          <w:sz w:val="22"/>
          <w:lang w:val="fi-FI"/>
        </w:rPr>
        <w:t>isona</w:t>
      </w:r>
      <w:r w:rsidRPr="00F003A1">
        <w:rPr>
          <w:rFonts w:cs="Times New Roman"/>
          <w:sz w:val="22"/>
        </w:rPr>
        <w:t xml:space="preserve">? – </w:t>
      </w:r>
      <w:r w:rsidRPr="00F003A1">
        <w:rPr>
          <w:rFonts w:cs="Times New Roman"/>
          <w:sz w:val="22"/>
          <w:lang w:val="fi-FI"/>
        </w:rPr>
        <w:t>Minusta</w:t>
      </w:r>
      <w:r w:rsidRPr="00F003A1">
        <w:rPr>
          <w:rFonts w:cs="Times New Roman"/>
          <w:sz w:val="22"/>
        </w:rPr>
        <w:t xml:space="preserve"> </w:t>
      </w:r>
      <w:r w:rsidRPr="00F003A1">
        <w:rPr>
          <w:rFonts w:cs="Times New Roman"/>
          <w:sz w:val="22"/>
          <w:lang w:val="fi-FI"/>
        </w:rPr>
        <w:t>tulee</w:t>
      </w:r>
      <w:r w:rsidRPr="00F003A1">
        <w:rPr>
          <w:rFonts w:cs="Times New Roman"/>
          <w:sz w:val="22"/>
        </w:rPr>
        <w:t xml:space="preserve"> </w:t>
      </w:r>
      <w:r w:rsidRPr="00F003A1">
        <w:rPr>
          <w:rFonts w:cs="Times New Roman"/>
          <w:sz w:val="22"/>
          <w:lang w:val="fi-FI"/>
        </w:rPr>
        <w:t>l</w:t>
      </w:r>
      <w:r w:rsidRPr="00F003A1">
        <w:rPr>
          <w:rFonts w:cs="Times New Roman"/>
          <w:sz w:val="22"/>
        </w:rPr>
        <w:t>ää</w:t>
      </w:r>
      <w:r w:rsidRPr="00F003A1">
        <w:rPr>
          <w:rFonts w:cs="Times New Roman"/>
          <w:sz w:val="22"/>
          <w:lang w:val="fi-FI"/>
        </w:rPr>
        <w:t>k</w:t>
      </w:r>
      <w:r w:rsidRPr="00F003A1">
        <w:rPr>
          <w:rFonts w:cs="Times New Roman"/>
          <w:sz w:val="22"/>
        </w:rPr>
        <w:t>ä</w:t>
      </w:r>
      <w:r w:rsidRPr="00F003A1">
        <w:rPr>
          <w:rFonts w:cs="Times New Roman"/>
          <w:sz w:val="22"/>
          <w:lang w:val="fi-FI"/>
        </w:rPr>
        <w:t>ri</w:t>
      </w:r>
      <w:r w:rsidRPr="00F003A1">
        <w:rPr>
          <w:rFonts w:cs="Times New Roman"/>
          <w:sz w:val="22"/>
        </w:rPr>
        <w:t xml:space="preserve">.; предикативное предложение: </w:t>
      </w:r>
      <w:r w:rsidRPr="00F003A1">
        <w:rPr>
          <w:rFonts w:cs="Times New Roman"/>
          <w:sz w:val="22"/>
          <w:lang w:val="fi-FI"/>
        </w:rPr>
        <w:t>Min</w:t>
      </w:r>
      <w:r w:rsidRPr="00F003A1">
        <w:rPr>
          <w:rFonts w:cs="Times New Roman"/>
          <w:sz w:val="22"/>
        </w:rPr>
        <w:t xml:space="preserve">ä </w:t>
      </w:r>
      <w:r w:rsidRPr="00F003A1">
        <w:rPr>
          <w:rFonts w:cs="Times New Roman"/>
          <w:sz w:val="22"/>
          <w:lang w:val="fi-FI"/>
        </w:rPr>
        <w:t>ja</w:t>
      </w:r>
      <w:r w:rsidRPr="00F003A1">
        <w:rPr>
          <w:rFonts w:cs="Times New Roman"/>
          <w:sz w:val="22"/>
        </w:rPr>
        <w:t xml:space="preserve"> </w:t>
      </w:r>
      <w:r w:rsidRPr="00F003A1">
        <w:rPr>
          <w:rFonts w:cs="Times New Roman"/>
          <w:sz w:val="22"/>
          <w:lang w:val="fi-FI"/>
        </w:rPr>
        <w:t>Pekka</w:t>
      </w:r>
      <w:r w:rsidRPr="00F003A1">
        <w:rPr>
          <w:rFonts w:cs="Times New Roman"/>
          <w:sz w:val="22"/>
        </w:rPr>
        <w:t xml:space="preserve"> </w:t>
      </w:r>
      <w:r w:rsidRPr="00F003A1">
        <w:rPr>
          <w:rFonts w:cs="Times New Roman"/>
          <w:sz w:val="22"/>
          <w:lang w:val="fi-FI"/>
        </w:rPr>
        <w:t>olemme</w:t>
      </w:r>
      <w:r w:rsidRPr="00F003A1">
        <w:rPr>
          <w:rFonts w:cs="Times New Roman"/>
          <w:sz w:val="22"/>
        </w:rPr>
        <w:t xml:space="preserve"> </w:t>
      </w:r>
      <w:r w:rsidRPr="00F003A1">
        <w:rPr>
          <w:rFonts w:cs="Times New Roman"/>
          <w:sz w:val="22"/>
          <w:lang w:val="fi-FI"/>
        </w:rPr>
        <w:t>hyvi</w:t>
      </w:r>
      <w:r w:rsidRPr="00F003A1">
        <w:rPr>
          <w:rFonts w:cs="Times New Roman"/>
          <w:sz w:val="22"/>
        </w:rPr>
        <w:t xml:space="preserve">ä </w:t>
      </w:r>
      <w:r w:rsidRPr="00F003A1">
        <w:rPr>
          <w:rFonts w:cs="Times New Roman"/>
          <w:sz w:val="22"/>
          <w:lang w:val="fi-FI"/>
        </w:rPr>
        <w:t>yst</w:t>
      </w:r>
      <w:r w:rsidRPr="00F003A1">
        <w:rPr>
          <w:rFonts w:cs="Times New Roman"/>
          <w:sz w:val="22"/>
        </w:rPr>
        <w:t>ä</w:t>
      </w:r>
      <w:r w:rsidRPr="00F003A1">
        <w:rPr>
          <w:rFonts w:cs="Times New Roman"/>
          <w:sz w:val="22"/>
          <w:lang w:val="fi-FI"/>
        </w:rPr>
        <w:t>vi</w:t>
      </w:r>
      <w:r w:rsidRPr="00F003A1">
        <w:rPr>
          <w:rFonts w:cs="Times New Roman"/>
          <w:sz w:val="22"/>
        </w:rPr>
        <w:t xml:space="preserve">ä.; предложения с семантикой состояния: </w:t>
      </w:r>
      <w:r w:rsidRPr="00F003A1">
        <w:rPr>
          <w:rFonts w:cs="Times New Roman"/>
          <w:sz w:val="22"/>
          <w:lang w:val="fi-FI"/>
        </w:rPr>
        <w:t>Minun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kylm</w:t>
      </w:r>
      <w:r w:rsidRPr="00F003A1">
        <w:rPr>
          <w:rFonts w:cs="Times New Roman"/>
          <w:sz w:val="22"/>
        </w:rPr>
        <w:t xml:space="preserve">ä.; </w:t>
      </w:r>
      <w:r w:rsidRPr="00F003A1">
        <w:rPr>
          <w:rFonts w:cs="Times New Roman"/>
          <w:sz w:val="22"/>
          <w:lang w:val="fi-FI"/>
        </w:rPr>
        <w:t>Minua</w:t>
      </w:r>
      <w:r w:rsidRPr="00F003A1">
        <w:rPr>
          <w:rFonts w:cs="Times New Roman"/>
          <w:sz w:val="22"/>
        </w:rPr>
        <w:t xml:space="preserve"> </w:t>
      </w:r>
      <w:r w:rsidRPr="00F003A1">
        <w:rPr>
          <w:rFonts w:cs="Times New Roman"/>
          <w:sz w:val="22"/>
          <w:lang w:val="fi-FI"/>
        </w:rPr>
        <w:t>v</w:t>
      </w:r>
      <w:r w:rsidRPr="00F003A1">
        <w:rPr>
          <w:rFonts w:cs="Times New Roman"/>
          <w:sz w:val="22"/>
        </w:rPr>
        <w:t>ä</w:t>
      </w:r>
      <w:r w:rsidRPr="00F003A1">
        <w:rPr>
          <w:rFonts w:cs="Times New Roman"/>
          <w:sz w:val="22"/>
          <w:lang w:val="fi-FI"/>
        </w:rPr>
        <w:t>sytt</w:t>
      </w:r>
      <w:r w:rsidRPr="00F003A1">
        <w:rPr>
          <w:rFonts w:cs="Times New Roman"/>
          <w:sz w:val="22"/>
        </w:rPr>
        <w:t xml:space="preserve">ää.; </w:t>
      </w:r>
      <w:r w:rsidRPr="00F003A1">
        <w:rPr>
          <w:rFonts w:cs="Times New Roman"/>
          <w:sz w:val="22"/>
          <w:lang w:val="fi-FI"/>
        </w:rPr>
        <w:t>Minulla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kuumetta</w:t>
      </w:r>
      <w:r w:rsidRPr="00F003A1">
        <w:rPr>
          <w:rFonts w:cs="Times New Roman"/>
          <w:sz w:val="22"/>
        </w:rPr>
        <w:t xml:space="preserve">.;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сложносочинённые предложения, сложноподчинённые предложения; придаточное предложение в функции подлежащего: </w:t>
      </w:r>
      <w:r w:rsidRPr="00F003A1">
        <w:rPr>
          <w:rFonts w:cs="Times New Roman"/>
          <w:sz w:val="22"/>
          <w:lang w:val="fi-FI"/>
        </w:rPr>
        <w:t>On</w:t>
      </w:r>
      <w:r w:rsidRPr="00F003A1">
        <w:rPr>
          <w:rFonts w:cs="Times New Roman"/>
          <w:sz w:val="22"/>
        </w:rPr>
        <w:t xml:space="preserve"> </w:t>
      </w:r>
      <w:r w:rsidRPr="00F003A1">
        <w:rPr>
          <w:rFonts w:cs="Times New Roman"/>
          <w:sz w:val="22"/>
          <w:lang w:val="fi-FI"/>
        </w:rPr>
        <w:t>ihanaa</w:t>
      </w:r>
      <w:r w:rsidRPr="00F003A1">
        <w:rPr>
          <w:rFonts w:cs="Times New Roman"/>
          <w:sz w:val="22"/>
        </w:rPr>
        <w:t xml:space="preserve">, </w:t>
      </w:r>
      <w:r w:rsidRPr="00F003A1">
        <w:rPr>
          <w:rFonts w:cs="Times New Roman"/>
          <w:sz w:val="22"/>
          <w:lang w:val="fi-FI"/>
        </w:rPr>
        <w:t>ett</w:t>
      </w:r>
      <w:r w:rsidRPr="00F003A1">
        <w:rPr>
          <w:rFonts w:cs="Times New Roman"/>
          <w:sz w:val="22"/>
        </w:rPr>
        <w:t xml:space="preserve">ä </w:t>
      </w:r>
      <w:r w:rsidRPr="00F003A1">
        <w:rPr>
          <w:rFonts w:cs="Times New Roman"/>
          <w:sz w:val="22"/>
          <w:lang w:val="fi-FI"/>
        </w:rPr>
        <w:t>meill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loma</w:t>
      </w:r>
      <w:r w:rsidRPr="00F003A1">
        <w:rPr>
          <w:rFonts w:cs="Times New Roman"/>
          <w:sz w:val="22"/>
        </w:rPr>
        <w:t xml:space="preserve">.; придаточное предложение в функции определения: </w:t>
      </w:r>
      <w:r w:rsidRPr="00F003A1">
        <w:rPr>
          <w:rFonts w:cs="Times New Roman"/>
          <w:sz w:val="22"/>
          <w:lang w:val="fi-FI"/>
        </w:rPr>
        <w:t>Tytt</w:t>
      </w:r>
      <w:r w:rsidRPr="00F003A1">
        <w:rPr>
          <w:rFonts w:cs="Times New Roman"/>
          <w:sz w:val="22"/>
        </w:rPr>
        <w:t xml:space="preserve">ö, </w:t>
      </w:r>
      <w:r w:rsidRPr="00F003A1">
        <w:rPr>
          <w:rFonts w:cs="Times New Roman"/>
          <w:sz w:val="22"/>
          <w:lang w:val="fi-FI"/>
        </w:rPr>
        <w:t>joka</w:t>
      </w:r>
      <w:r w:rsidRPr="00F003A1">
        <w:rPr>
          <w:rFonts w:cs="Times New Roman"/>
          <w:sz w:val="22"/>
        </w:rPr>
        <w:t xml:space="preserve"> </w:t>
      </w:r>
      <w:r w:rsidRPr="00F003A1">
        <w:rPr>
          <w:rFonts w:cs="Times New Roman"/>
          <w:sz w:val="22"/>
          <w:lang w:val="fi-FI"/>
        </w:rPr>
        <w:t>istuu</w:t>
      </w:r>
      <w:r w:rsidRPr="00F003A1">
        <w:rPr>
          <w:rFonts w:cs="Times New Roman"/>
          <w:sz w:val="22"/>
        </w:rPr>
        <w:t xml:space="preserve"> </w:t>
      </w:r>
      <w:r w:rsidRPr="00F003A1">
        <w:rPr>
          <w:rFonts w:cs="Times New Roman"/>
          <w:sz w:val="22"/>
          <w:lang w:val="fi-FI"/>
        </w:rPr>
        <w:t>penkill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Leenan</w:t>
      </w:r>
      <w:r w:rsidRPr="00F003A1">
        <w:rPr>
          <w:rFonts w:cs="Times New Roman"/>
          <w:sz w:val="22"/>
        </w:rPr>
        <w:t xml:space="preserve"> </w:t>
      </w:r>
      <w:r w:rsidRPr="00F003A1">
        <w:rPr>
          <w:rFonts w:cs="Times New Roman"/>
          <w:sz w:val="22"/>
          <w:lang w:val="fi-FI"/>
        </w:rPr>
        <w:t>sisko</w:t>
      </w:r>
      <w:r w:rsidRPr="00F003A1">
        <w:rPr>
          <w:rFonts w:cs="Times New Roman"/>
          <w:sz w:val="22"/>
        </w:rPr>
        <w:t xml:space="preserve">.; </w:t>
      </w:r>
      <w:r w:rsidRPr="00F003A1">
        <w:rPr>
          <w:rFonts w:cs="Times New Roman"/>
          <w:sz w:val="22"/>
          <w:lang w:val="fi-FI"/>
        </w:rPr>
        <w:t>Minulla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tunne</w:t>
      </w:r>
      <w:r w:rsidRPr="00F003A1">
        <w:rPr>
          <w:rFonts w:cs="Times New Roman"/>
          <w:sz w:val="22"/>
        </w:rPr>
        <w:t xml:space="preserve">, </w:t>
      </w:r>
      <w:r w:rsidRPr="00F003A1">
        <w:rPr>
          <w:rFonts w:cs="Times New Roman"/>
          <w:sz w:val="22"/>
          <w:lang w:val="fi-FI"/>
        </w:rPr>
        <w:t>ett</w:t>
      </w:r>
      <w:r w:rsidRPr="00F003A1">
        <w:rPr>
          <w:rFonts w:cs="Times New Roman"/>
          <w:sz w:val="22"/>
        </w:rPr>
        <w:t xml:space="preserve">ä </w:t>
      </w:r>
      <w:r w:rsidRPr="00F003A1">
        <w:rPr>
          <w:rFonts w:cs="Times New Roman"/>
          <w:sz w:val="22"/>
          <w:lang w:val="fi-FI"/>
        </w:rPr>
        <w:t>pian</w:t>
      </w:r>
      <w:r w:rsidRPr="00F003A1">
        <w:rPr>
          <w:rFonts w:cs="Times New Roman"/>
          <w:sz w:val="22"/>
        </w:rPr>
        <w:t xml:space="preserve"> </w:t>
      </w:r>
      <w:r w:rsidRPr="00F003A1">
        <w:rPr>
          <w:rFonts w:cs="Times New Roman"/>
          <w:sz w:val="22"/>
          <w:lang w:val="fi-FI"/>
        </w:rPr>
        <w:t>tapahtuu</w:t>
      </w:r>
      <w:r w:rsidRPr="00F003A1">
        <w:rPr>
          <w:rFonts w:cs="Times New Roman"/>
          <w:sz w:val="22"/>
        </w:rPr>
        <w:t xml:space="preserve"> </w:t>
      </w:r>
      <w:r w:rsidRPr="00F003A1">
        <w:rPr>
          <w:rFonts w:cs="Times New Roman"/>
          <w:sz w:val="22"/>
          <w:lang w:val="fi-FI"/>
        </w:rPr>
        <w:t>jotain</w:t>
      </w:r>
      <w:r w:rsidRPr="00F003A1">
        <w:rPr>
          <w:rFonts w:cs="Times New Roman"/>
          <w:sz w:val="22"/>
        </w:rPr>
        <w:t xml:space="preserve"> </w:t>
      </w:r>
      <w:r w:rsidRPr="00F003A1">
        <w:rPr>
          <w:rFonts w:cs="Times New Roman"/>
          <w:sz w:val="22"/>
          <w:lang w:val="fi-FI"/>
        </w:rPr>
        <w:t>odottamatonta</w:t>
      </w:r>
      <w:r w:rsidRPr="00F003A1">
        <w:rPr>
          <w:rFonts w:cs="Times New Roman"/>
          <w:sz w:val="22"/>
        </w:rPr>
        <w:t xml:space="preserve">.; придаточное предложение в функции объекта: </w:t>
      </w:r>
      <w:r w:rsidRPr="00F003A1">
        <w:rPr>
          <w:rFonts w:cs="Times New Roman"/>
          <w:sz w:val="22"/>
          <w:lang w:val="fi-FI"/>
        </w:rPr>
        <w:t>Oletko</w:t>
      </w:r>
      <w:r w:rsidRPr="00F003A1">
        <w:rPr>
          <w:rFonts w:cs="Times New Roman"/>
          <w:sz w:val="22"/>
        </w:rPr>
        <w:t xml:space="preserve"> </w:t>
      </w:r>
      <w:r w:rsidRPr="00F003A1">
        <w:rPr>
          <w:rFonts w:cs="Times New Roman"/>
          <w:sz w:val="22"/>
          <w:lang w:val="fi-FI"/>
        </w:rPr>
        <w:t>huomannut</w:t>
      </w:r>
      <w:r w:rsidRPr="00F003A1">
        <w:rPr>
          <w:rFonts w:cs="Times New Roman"/>
          <w:sz w:val="22"/>
        </w:rPr>
        <w:t xml:space="preserve">, </w:t>
      </w:r>
      <w:r w:rsidRPr="00F003A1">
        <w:rPr>
          <w:rFonts w:cs="Times New Roman"/>
          <w:sz w:val="22"/>
          <w:lang w:val="fi-FI"/>
        </w:rPr>
        <w:t>ett</w:t>
      </w:r>
      <w:r w:rsidRPr="00F003A1">
        <w:rPr>
          <w:rFonts w:cs="Times New Roman"/>
          <w:sz w:val="22"/>
        </w:rPr>
        <w:t xml:space="preserve">ä </w:t>
      </w:r>
      <w:r w:rsidRPr="00F003A1">
        <w:rPr>
          <w:rFonts w:cs="Times New Roman"/>
          <w:sz w:val="22"/>
          <w:lang w:val="fi-FI"/>
        </w:rPr>
        <w:t>talvi</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jo</w:t>
      </w:r>
      <w:r w:rsidRPr="00F003A1">
        <w:rPr>
          <w:rFonts w:cs="Times New Roman"/>
          <w:sz w:val="22"/>
        </w:rPr>
        <w:t xml:space="preserve"> </w:t>
      </w:r>
      <w:r w:rsidRPr="00F003A1">
        <w:rPr>
          <w:rFonts w:cs="Times New Roman"/>
          <w:sz w:val="22"/>
          <w:lang w:val="fi-FI"/>
        </w:rPr>
        <w:t>tullut</w:t>
      </w:r>
      <w:r w:rsidRPr="00F003A1">
        <w:rPr>
          <w:rFonts w:cs="Times New Roman"/>
          <w:sz w:val="22"/>
        </w:rPr>
        <w:t xml:space="preserve">?; придаточное предложение в функции обстоятельства: </w:t>
      </w:r>
      <w:r w:rsidRPr="00F003A1">
        <w:rPr>
          <w:rFonts w:cs="Times New Roman"/>
          <w:sz w:val="22"/>
          <w:lang w:val="fi-FI"/>
        </w:rPr>
        <w:t>Kun</w:t>
      </w:r>
      <w:r w:rsidRPr="00F003A1">
        <w:rPr>
          <w:rFonts w:cs="Times New Roman"/>
          <w:sz w:val="22"/>
        </w:rPr>
        <w:t xml:space="preserve"> </w:t>
      </w:r>
      <w:r w:rsidRPr="00F003A1">
        <w:rPr>
          <w:rFonts w:cs="Times New Roman"/>
          <w:sz w:val="22"/>
          <w:lang w:val="fi-FI"/>
        </w:rPr>
        <w:t>kev</w:t>
      </w:r>
      <w:r w:rsidRPr="00F003A1">
        <w:rPr>
          <w:rFonts w:cs="Times New Roman"/>
          <w:sz w:val="22"/>
        </w:rPr>
        <w:t>ä</w:t>
      </w:r>
      <w:r w:rsidRPr="00F003A1">
        <w:rPr>
          <w:rFonts w:cs="Times New Roman"/>
          <w:sz w:val="22"/>
          <w:lang w:val="fi-FI"/>
        </w:rPr>
        <w:t>t</w:t>
      </w:r>
      <w:r w:rsidRPr="00F003A1">
        <w:rPr>
          <w:rFonts w:cs="Times New Roman"/>
          <w:sz w:val="22"/>
        </w:rPr>
        <w:t xml:space="preserve"> </w:t>
      </w:r>
      <w:r w:rsidRPr="00F003A1">
        <w:rPr>
          <w:rFonts w:cs="Times New Roman"/>
          <w:sz w:val="22"/>
          <w:lang w:val="fi-FI"/>
        </w:rPr>
        <w:t>tulee</w:t>
      </w:r>
      <w:r w:rsidRPr="00F003A1">
        <w:rPr>
          <w:rFonts w:cs="Times New Roman"/>
          <w:sz w:val="22"/>
        </w:rPr>
        <w:t xml:space="preserve">, </w:t>
      </w:r>
      <w:r w:rsidRPr="00F003A1">
        <w:rPr>
          <w:rFonts w:cs="Times New Roman"/>
          <w:sz w:val="22"/>
          <w:lang w:val="fi-FI"/>
        </w:rPr>
        <w:t>muuttolinnut</w:t>
      </w:r>
      <w:r w:rsidRPr="00F003A1">
        <w:rPr>
          <w:rFonts w:cs="Times New Roman"/>
          <w:sz w:val="22"/>
        </w:rPr>
        <w:t xml:space="preserve"> </w:t>
      </w:r>
      <w:r w:rsidRPr="00F003A1">
        <w:rPr>
          <w:rFonts w:cs="Times New Roman"/>
          <w:sz w:val="22"/>
          <w:lang w:val="fi-FI"/>
        </w:rPr>
        <w:t>palaavat</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двусоставные и односоставные предложения; типы односоставных предложений в современном финском языке: определённо-личные односоставные предложения: </w:t>
      </w:r>
      <w:r w:rsidRPr="00F003A1">
        <w:rPr>
          <w:rFonts w:cs="Times New Roman"/>
          <w:sz w:val="22"/>
          <w:lang w:val="fi-FI"/>
        </w:rPr>
        <w:t>Luen</w:t>
      </w:r>
      <w:r w:rsidRPr="00F003A1">
        <w:rPr>
          <w:rFonts w:cs="Times New Roman"/>
          <w:sz w:val="22"/>
        </w:rPr>
        <w:t xml:space="preserve"> </w:t>
      </w:r>
      <w:r w:rsidRPr="00F003A1">
        <w:rPr>
          <w:rFonts w:cs="Times New Roman"/>
          <w:sz w:val="22"/>
          <w:lang w:val="fi-FI"/>
        </w:rPr>
        <w:t>sanomalehte</w:t>
      </w:r>
      <w:r w:rsidRPr="00F003A1">
        <w:rPr>
          <w:rFonts w:cs="Times New Roman"/>
          <w:sz w:val="22"/>
        </w:rPr>
        <w:t xml:space="preserve">ä.; </w:t>
      </w:r>
      <w:r w:rsidRPr="00F003A1">
        <w:rPr>
          <w:rFonts w:cs="Times New Roman"/>
          <w:sz w:val="22"/>
          <w:lang w:val="fi-FI"/>
        </w:rPr>
        <w:t>Tunnetko</w:t>
      </w:r>
      <w:r w:rsidRPr="00F003A1">
        <w:rPr>
          <w:rFonts w:cs="Times New Roman"/>
          <w:sz w:val="22"/>
        </w:rPr>
        <w:t xml:space="preserve"> </w:t>
      </w:r>
      <w:r w:rsidRPr="00F003A1">
        <w:rPr>
          <w:rFonts w:cs="Times New Roman"/>
          <w:sz w:val="22"/>
          <w:lang w:val="fi-FI"/>
        </w:rPr>
        <w:t>Leenan</w:t>
      </w:r>
      <w:r w:rsidRPr="00F003A1">
        <w:rPr>
          <w:rFonts w:cs="Times New Roman"/>
          <w:sz w:val="22"/>
        </w:rPr>
        <w:t xml:space="preserve">?; </w:t>
      </w:r>
      <w:r w:rsidRPr="00F003A1">
        <w:rPr>
          <w:rFonts w:cs="Times New Roman"/>
          <w:sz w:val="22"/>
          <w:lang w:val="fi-FI"/>
        </w:rPr>
        <w:t>Olemme</w:t>
      </w:r>
      <w:r w:rsidRPr="00F003A1">
        <w:rPr>
          <w:rFonts w:cs="Times New Roman"/>
          <w:sz w:val="22"/>
        </w:rPr>
        <w:t xml:space="preserve"> </w:t>
      </w:r>
      <w:r w:rsidRPr="00F003A1">
        <w:rPr>
          <w:rFonts w:cs="Times New Roman"/>
          <w:sz w:val="22"/>
          <w:lang w:val="fi-FI"/>
        </w:rPr>
        <w:t>muuttaneet</w:t>
      </w:r>
      <w:r w:rsidRPr="00F003A1">
        <w:rPr>
          <w:rFonts w:cs="Times New Roman"/>
          <w:sz w:val="22"/>
        </w:rPr>
        <w:t xml:space="preserve">.; неопределённо-личные предложения: </w:t>
      </w:r>
      <w:r w:rsidRPr="00F003A1">
        <w:rPr>
          <w:rFonts w:cs="Times New Roman"/>
          <w:sz w:val="22"/>
          <w:lang w:val="fi-FI"/>
        </w:rPr>
        <w:t>Huomenna</w:t>
      </w:r>
      <w:r w:rsidRPr="00F003A1">
        <w:rPr>
          <w:rFonts w:cs="Times New Roman"/>
          <w:sz w:val="22"/>
        </w:rPr>
        <w:t xml:space="preserve"> </w:t>
      </w:r>
      <w:r w:rsidRPr="00F003A1">
        <w:rPr>
          <w:rFonts w:cs="Times New Roman"/>
          <w:sz w:val="22"/>
          <w:lang w:val="fi-FI"/>
        </w:rPr>
        <w:t>valitaan</w:t>
      </w:r>
      <w:r w:rsidRPr="00F003A1">
        <w:rPr>
          <w:rFonts w:cs="Times New Roman"/>
          <w:sz w:val="22"/>
        </w:rPr>
        <w:t xml:space="preserve"> </w:t>
      </w:r>
      <w:r w:rsidRPr="00F003A1">
        <w:rPr>
          <w:rFonts w:cs="Times New Roman"/>
          <w:sz w:val="22"/>
          <w:lang w:val="fi-FI"/>
        </w:rPr>
        <w:t>uusi</w:t>
      </w:r>
      <w:r w:rsidRPr="00F003A1">
        <w:rPr>
          <w:rFonts w:cs="Times New Roman"/>
          <w:sz w:val="22"/>
        </w:rPr>
        <w:t xml:space="preserve"> </w:t>
      </w:r>
      <w:r w:rsidRPr="00F003A1">
        <w:rPr>
          <w:rFonts w:cs="Times New Roman"/>
          <w:sz w:val="22"/>
          <w:lang w:val="fi-FI"/>
        </w:rPr>
        <w:t>presidentti</w:t>
      </w:r>
      <w:r w:rsidRPr="00F003A1">
        <w:rPr>
          <w:rFonts w:cs="Times New Roman"/>
          <w:sz w:val="22"/>
        </w:rPr>
        <w:t xml:space="preserve">.; обобщённо-личные предложения: </w:t>
      </w:r>
      <w:r w:rsidRPr="00F003A1">
        <w:rPr>
          <w:rFonts w:cs="Times New Roman"/>
          <w:sz w:val="22"/>
          <w:lang w:val="fi-FI"/>
        </w:rPr>
        <w:t>Mit</w:t>
      </w:r>
      <w:r w:rsidRPr="00F003A1">
        <w:rPr>
          <w:rFonts w:cs="Times New Roman"/>
          <w:sz w:val="22"/>
        </w:rPr>
        <w:t xml:space="preserve">ä </w:t>
      </w:r>
      <w:r w:rsidRPr="00F003A1">
        <w:rPr>
          <w:rFonts w:cs="Times New Roman"/>
          <w:sz w:val="22"/>
          <w:lang w:val="fi-FI"/>
        </w:rPr>
        <w:t>nuorena</w:t>
      </w:r>
      <w:r w:rsidRPr="00F003A1">
        <w:rPr>
          <w:rFonts w:cs="Times New Roman"/>
          <w:sz w:val="22"/>
        </w:rPr>
        <w:t xml:space="preserve"> </w:t>
      </w:r>
      <w:r w:rsidRPr="00F003A1">
        <w:rPr>
          <w:rFonts w:cs="Times New Roman"/>
          <w:sz w:val="22"/>
          <w:lang w:val="fi-FI"/>
        </w:rPr>
        <w:t>oppii</w:t>
      </w:r>
      <w:r w:rsidRPr="00F003A1">
        <w:rPr>
          <w:rFonts w:cs="Times New Roman"/>
          <w:sz w:val="22"/>
        </w:rPr>
        <w:t xml:space="preserve">, </w:t>
      </w:r>
      <w:r w:rsidRPr="00F003A1">
        <w:rPr>
          <w:rFonts w:cs="Times New Roman"/>
          <w:sz w:val="22"/>
          <w:lang w:val="fi-FI"/>
        </w:rPr>
        <w:t>sen</w:t>
      </w:r>
      <w:r w:rsidRPr="00F003A1">
        <w:rPr>
          <w:rFonts w:cs="Times New Roman"/>
          <w:sz w:val="22"/>
        </w:rPr>
        <w:t xml:space="preserve"> </w:t>
      </w:r>
      <w:r w:rsidRPr="00F003A1">
        <w:rPr>
          <w:rFonts w:cs="Times New Roman"/>
          <w:sz w:val="22"/>
          <w:lang w:val="fi-FI"/>
        </w:rPr>
        <w:t>vanhana</w:t>
      </w:r>
      <w:r w:rsidRPr="00F003A1">
        <w:rPr>
          <w:rFonts w:cs="Times New Roman"/>
          <w:sz w:val="22"/>
        </w:rPr>
        <w:t xml:space="preserve"> </w:t>
      </w:r>
      <w:r w:rsidRPr="00F003A1">
        <w:rPr>
          <w:rFonts w:cs="Times New Roman"/>
          <w:sz w:val="22"/>
          <w:lang w:val="fi-FI"/>
        </w:rPr>
        <w:t>taitaa</w:t>
      </w:r>
      <w:r w:rsidRPr="00F003A1">
        <w:rPr>
          <w:rFonts w:cs="Times New Roman"/>
          <w:sz w:val="22"/>
        </w:rPr>
        <w:t xml:space="preserve">.; безличные предложения: </w:t>
      </w:r>
      <w:r w:rsidRPr="00F003A1">
        <w:rPr>
          <w:rFonts w:cs="Times New Roman"/>
          <w:sz w:val="22"/>
          <w:lang w:val="fi-FI"/>
        </w:rPr>
        <w:t>T</w:t>
      </w:r>
      <w:r w:rsidRPr="00F003A1">
        <w:rPr>
          <w:rFonts w:cs="Times New Roman"/>
          <w:sz w:val="22"/>
        </w:rPr>
        <w:t>ää</w:t>
      </w:r>
      <w:r w:rsidRPr="00F003A1">
        <w:rPr>
          <w:rFonts w:cs="Times New Roman"/>
          <w:sz w:val="22"/>
          <w:lang w:val="fi-FI"/>
        </w:rPr>
        <w:t>ll</w:t>
      </w:r>
      <w:r w:rsidRPr="00F003A1">
        <w:rPr>
          <w:rFonts w:cs="Times New Roman"/>
          <w:sz w:val="22"/>
        </w:rPr>
        <w:t xml:space="preserve">ä </w:t>
      </w:r>
      <w:r w:rsidRPr="00F003A1">
        <w:rPr>
          <w:rFonts w:cs="Times New Roman"/>
          <w:sz w:val="22"/>
          <w:lang w:val="fi-FI"/>
        </w:rPr>
        <w:t>vet</w:t>
      </w:r>
      <w:r w:rsidRPr="00F003A1">
        <w:rPr>
          <w:rFonts w:cs="Times New Roman"/>
          <w:sz w:val="22"/>
        </w:rPr>
        <w:t xml:space="preserve">ää.; </w:t>
      </w:r>
      <w:r w:rsidRPr="00F003A1">
        <w:rPr>
          <w:rFonts w:cs="Times New Roman"/>
          <w:sz w:val="22"/>
          <w:lang w:val="fi-FI"/>
        </w:rPr>
        <w:t>Tuulee</w:t>
      </w:r>
      <w:r w:rsidRPr="00F003A1">
        <w:rPr>
          <w:rFonts w:cs="Times New Roman"/>
          <w:sz w:val="22"/>
        </w:rPr>
        <w:t xml:space="preserve">.; </w:t>
      </w:r>
      <w:r w:rsidRPr="00F003A1">
        <w:rPr>
          <w:rFonts w:cs="Times New Roman"/>
          <w:sz w:val="22"/>
          <w:lang w:val="fi-FI"/>
        </w:rPr>
        <w:t>Sataa</w:t>
      </w:r>
      <w:r w:rsidRPr="00F003A1">
        <w:rPr>
          <w:rFonts w:cs="Times New Roman"/>
          <w:sz w:val="22"/>
        </w:rPr>
        <w:t xml:space="preserve">.; конструкцию долженствования: </w:t>
      </w:r>
      <w:r w:rsidRPr="00F003A1">
        <w:rPr>
          <w:rFonts w:cs="Times New Roman"/>
          <w:sz w:val="22"/>
          <w:lang w:val="fi-FI"/>
        </w:rPr>
        <w:t>Sinun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pakko</w:t>
      </w:r>
      <w:r w:rsidRPr="00F003A1">
        <w:rPr>
          <w:rFonts w:cs="Times New Roman"/>
          <w:sz w:val="22"/>
        </w:rPr>
        <w:t xml:space="preserve"> </w:t>
      </w:r>
      <w:r w:rsidRPr="00F003A1">
        <w:rPr>
          <w:rFonts w:cs="Times New Roman"/>
          <w:sz w:val="22"/>
          <w:lang w:val="fi-FI"/>
        </w:rPr>
        <w:t>menn</w:t>
      </w:r>
      <w:r w:rsidRPr="00F003A1">
        <w:rPr>
          <w:rFonts w:cs="Times New Roman"/>
          <w:sz w:val="22"/>
        </w:rPr>
        <w:t xml:space="preserve">ä </w:t>
      </w:r>
      <w:r w:rsidRPr="00F003A1">
        <w:rPr>
          <w:rFonts w:cs="Times New Roman"/>
          <w:sz w:val="22"/>
          <w:lang w:val="fi-FI"/>
        </w:rPr>
        <w:t>sinne</w:t>
      </w:r>
      <w:r w:rsidRPr="00F003A1">
        <w:rPr>
          <w:rFonts w:cs="Times New Roman"/>
          <w:sz w:val="22"/>
        </w:rPr>
        <w:t xml:space="preserve">.; </w:t>
      </w:r>
      <w:r w:rsidRPr="00F003A1">
        <w:rPr>
          <w:rFonts w:cs="Times New Roman"/>
          <w:sz w:val="22"/>
          <w:lang w:val="fi-FI"/>
        </w:rPr>
        <w:t>Sinun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tarvitse</w:t>
      </w:r>
      <w:r w:rsidRPr="00F003A1">
        <w:rPr>
          <w:rFonts w:cs="Times New Roman"/>
          <w:sz w:val="22"/>
        </w:rPr>
        <w:t xml:space="preserve"> </w:t>
      </w:r>
      <w:r w:rsidRPr="00F003A1">
        <w:rPr>
          <w:rFonts w:cs="Times New Roman"/>
          <w:sz w:val="22"/>
          <w:lang w:val="fi-FI"/>
        </w:rPr>
        <w:t>tehd</w:t>
      </w:r>
      <w:r w:rsidRPr="00F003A1">
        <w:rPr>
          <w:rFonts w:cs="Times New Roman"/>
          <w:sz w:val="22"/>
        </w:rPr>
        <w:t xml:space="preserve">ä </w:t>
      </w:r>
      <w:r w:rsidRPr="00F003A1">
        <w:rPr>
          <w:rFonts w:cs="Times New Roman"/>
          <w:sz w:val="22"/>
          <w:lang w:val="fi-FI"/>
        </w:rPr>
        <w:t>sit</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Torilla myydään mansikoita.; Tuoretta mansikkaa.;</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sz w:val="22"/>
          <w:lang w:val="fi-FI"/>
        </w:rPr>
        <w:t>Me</w:t>
      </w:r>
      <w:r w:rsidRPr="00F003A1">
        <w:rPr>
          <w:rFonts w:cs="Times New Roman"/>
          <w:sz w:val="22"/>
        </w:rPr>
        <w:t xml:space="preserve"> </w:t>
      </w:r>
      <w:r w:rsidRPr="00F003A1">
        <w:rPr>
          <w:rFonts w:cs="Times New Roman"/>
          <w:sz w:val="22"/>
          <w:lang w:val="fi-FI"/>
        </w:rPr>
        <w:t>puhumme</w:t>
      </w:r>
      <w:r w:rsidRPr="00F003A1">
        <w:rPr>
          <w:rFonts w:cs="Times New Roman"/>
          <w:sz w:val="22"/>
        </w:rPr>
        <w:t xml:space="preserve"> </w:t>
      </w:r>
      <w:r w:rsidRPr="00F003A1">
        <w:rPr>
          <w:rFonts w:cs="Times New Roman"/>
          <w:sz w:val="22"/>
          <w:lang w:val="fi-FI"/>
        </w:rPr>
        <w:t>suomea</w:t>
      </w:r>
      <w:r w:rsidRPr="00F003A1">
        <w:rPr>
          <w:rFonts w:cs="Times New Roman"/>
          <w:sz w:val="22"/>
        </w:rPr>
        <w:t xml:space="preserve">.; модальные глаголы в составе сказуемого: </w:t>
      </w:r>
      <w:r w:rsidRPr="00F003A1">
        <w:rPr>
          <w:rFonts w:cs="Times New Roman"/>
          <w:sz w:val="22"/>
          <w:lang w:val="fi-FI"/>
        </w:rPr>
        <w:t>En</w:t>
      </w:r>
      <w:r w:rsidRPr="00F003A1">
        <w:rPr>
          <w:rFonts w:cs="Times New Roman"/>
          <w:sz w:val="22"/>
        </w:rPr>
        <w:t xml:space="preserve"> </w:t>
      </w:r>
      <w:r w:rsidRPr="00F003A1">
        <w:rPr>
          <w:rFonts w:cs="Times New Roman"/>
          <w:sz w:val="22"/>
          <w:lang w:val="fi-FI"/>
        </w:rPr>
        <w:t>voinut</w:t>
      </w:r>
      <w:r w:rsidRPr="00F003A1">
        <w:rPr>
          <w:rFonts w:cs="Times New Roman"/>
          <w:sz w:val="22"/>
        </w:rPr>
        <w:t xml:space="preserve"> </w:t>
      </w:r>
      <w:r w:rsidRPr="00F003A1">
        <w:rPr>
          <w:rFonts w:cs="Times New Roman"/>
          <w:sz w:val="22"/>
          <w:lang w:val="fi-FI"/>
        </w:rPr>
        <w:t>soittaa</w:t>
      </w:r>
      <w:r w:rsidRPr="00F003A1">
        <w:rPr>
          <w:rFonts w:cs="Times New Roman"/>
          <w:sz w:val="22"/>
        </w:rPr>
        <w:t xml:space="preserve"> </w:t>
      </w:r>
      <w:r w:rsidRPr="00F003A1">
        <w:rPr>
          <w:rFonts w:cs="Times New Roman"/>
          <w:sz w:val="22"/>
          <w:lang w:val="fi-FI"/>
        </w:rPr>
        <w:t>sinulle</w:t>
      </w:r>
      <w:r w:rsidRPr="00F003A1">
        <w:rPr>
          <w:rFonts w:cs="Times New Roman"/>
          <w:sz w:val="22"/>
        </w:rPr>
        <w:t xml:space="preserve"> </w:t>
      </w:r>
      <w:r w:rsidRPr="00F003A1">
        <w:rPr>
          <w:rFonts w:cs="Times New Roman"/>
          <w:sz w:val="22"/>
          <w:lang w:val="fi-FI"/>
        </w:rPr>
        <w:t>eilen</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способы выражения подлежащего в современном финском языке; существительное в функции подлежащего: </w:t>
      </w:r>
      <w:r w:rsidRPr="00F003A1">
        <w:rPr>
          <w:rFonts w:cs="Times New Roman"/>
          <w:sz w:val="22"/>
          <w:lang w:val="fi-FI"/>
        </w:rPr>
        <w:t>Opettaja</w:t>
      </w:r>
      <w:r w:rsidRPr="00F003A1">
        <w:rPr>
          <w:rFonts w:cs="Times New Roman"/>
          <w:sz w:val="22"/>
        </w:rPr>
        <w:t xml:space="preserve"> </w:t>
      </w:r>
      <w:r w:rsidRPr="00F003A1">
        <w:rPr>
          <w:rFonts w:cs="Times New Roman"/>
          <w:sz w:val="22"/>
          <w:lang w:val="fi-FI"/>
        </w:rPr>
        <w:t>tulee</w:t>
      </w:r>
      <w:r w:rsidRPr="00F003A1">
        <w:rPr>
          <w:rFonts w:cs="Times New Roman"/>
          <w:sz w:val="22"/>
        </w:rPr>
        <w:t xml:space="preserve"> </w:t>
      </w:r>
      <w:r w:rsidRPr="00F003A1">
        <w:rPr>
          <w:rFonts w:cs="Times New Roman"/>
          <w:sz w:val="22"/>
          <w:lang w:val="fi-FI"/>
        </w:rPr>
        <w:t>luokkaan</w:t>
      </w:r>
      <w:r w:rsidRPr="00F003A1">
        <w:rPr>
          <w:rFonts w:cs="Times New Roman"/>
          <w:sz w:val="22"/>
        </w:rPr>
        <w:t xml:space="preserve">.; местоимение в функции подлежащего: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kaunista</w:t>
      </w:r>
      <w:r w:rsidRPr="00F003A1">
        <w:rPr>
          <w:rFonts w:cs="Times New Roman"/>
          <w:sz w:val="22"/>
        </w:rPr>
        <w:t xml:space="preserve">.; номинатив грамматического субъекта: </w:t>
      </w:r>
      <w:r w:rsidRPr="00F003A1">
        <w:rPr>
          <w:rFonts w:cs="Times New Roman"/>
          <w:sz w:val="22"/>
          <w:lang w:val="fi-FI"/>
        </w:rPr>
        <w:t>Perhe</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htee</w:t>
      </w:r>
      <w:r w:rsidRPr="00F003A1">
        <w:rPr>
          <w:rFonts w:cs="Times New Roman"/>
          <w:sz w:val="22"/>
        </w:rPr>
        <w:t xml:space="preserve"> </w:t>
      </w:r>
      <w:r w:rsidRPr="00F003A1">
        <w:rPr>
          <w:rFonts w:cs="Times New Roman"/>
          <w:sz w:val="22"/>
          <w:lang w:val="fi-FI"/>
        </w:rPr>
        <w:t>maalle</w:t>
      </w:r>
      <w:r w:rsidRPr="00F003A1">
        <w:rPr>
          <w:rFonts w:cs="Times New Roman"/>
          <w:sz w:val="22"/>
        </w:rPr>
        <w:t xml:space="preserve">.; партитив грамматического субъекта: </w:t>
      </w:r>
      <w:r w:rsidRPr="00F003A1">
        <w:rPr>
          <w:rFonts w:cs="Times New Roman"/>
          <w:sz w:val="22"/>
          <w:lang w:val="fi-FI"/>
        </w:rPr>
        <w:t>Minulla</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ole</w:t>
      </w:r>
      <w:r w:rsidRPr="00F003A1">
        <w:rPr>
          <w:rFonts w:cs="Times New Roman"/>
          <w:sz w:val="22"/>
        </w:rPr>
        <w:t xml:space="preserve"> </w:t>
      </w:r>
      <w:r w:rsidRPr="00F003A1">
        <w:rPr>
          <w:rFonts w:cs="Times New Roman"/>
          <w:sz w:val="22"/>
          <w:lang w:val="fi-FI"/>
        </w:rPr>
        <w:t>serkkua</w:t>
      </w:r>
      <w:r w:rsidRPr="00F003A1">
        <w:rPr>
          <w:rFonts w:cs="Times New Roman"/>
          <w:sz w:val="22"/>
        </w:rPr>
        <w:t xml:space="preserve">.; </w:t>
      </w:r>
      <w:r w:rsidRPr="00F003A1">
        <w:rPr>
          <w:rFonts w:cs="Times New Roman"/>
          <w:sz w:val="22"/>
          <w:lang w:val="fi-FI"/>
        </w:rPr>
        <w:t>Puusta</w:t>
      </w:r>
      <w:r w:rsidRPr="00F003A1">
        <w:rPr>
          <w:rFonts w:cs="Times New Roman"/>
          <w:sz w:val="22"/>
        </w:rPr>
        <w:t xml:space="preserve"> </w:t>
      </w:r>
      <w:r w:rsidRPr="00F003A1">
        <w:rPr>
          <w:rFonts w:cs="Times New Roman"/>
          <w:sz w:val="22"/>
          <w:lang w:val="fi-FI"/>
        </w:rPr>
        <w:t>putosi</w:t>
      </w:r>
      <w:r w:rsidRPr="00F003A1">
        <w:rPr>
          <w:rFonts w:cs="Times New Roman"/>
          <w:sz w:val="22"/>
        </w:rPr>
        <w:t xml:space="preserve"> </w:t>
      </w:r>
      <w:r w:rsidRPr="00F003A1">
        <w:rPr>
          <w:rFonts w:cs="Times New Roman"/>
          <w:sz w:val="22"/>
          <w:lang w:val="fi-FI"/>
        </w:rPr>
        <w:t>lehti</w:t>
      </w:r>
      <w:r w:rsidRPr="00F003A1">
        <w:rPr>
          <w:rFonts w:cs="Times New Roman"/>
          <w:sz w:val="22"/>
        </w:rPr>
        <w:t xml:space="preserve">ä.; </w:t>
      </w:r>
      <w:r w:rsidRPr="00F003A1">
        <w:rPr>
          <w:rFonts w:cs="Times New Roman"/>
          <w:sz w:val="22"/>
          <w:lang w:val="fi-FI"/>
        </w:rPr>
        <w:t>Laukussa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paljon</w:t>
      </w:r>
      <w:r w:rsidRPr="00F003A1">
        <w:rPr>
          <w:rFonts w:cs="Times New Roman"/>
          <w:sz w:val="22"/>
        </w:rPr>
        <w:t xml:space="preserve"> </w:t>
      </w:r>
      <w:r w:rsidRPr="00F003A1">
        <w:rPr>
          <w:rFonts w:cs="Times New Roman"/>
          <w:sz w:val="22"/>
          <w:lang w:val="fi-FI"/>
        </w:rPr>
        <w:t>kirjoja</w:t>
      </w:r>
      <w:r w:rsidRPr="00F003A1">
        <w:rPr>
          <w:rFonts w:cs="Times New Roman"/>
          <w:sz w:val="22"/>
        </w:rPr>
        <w:t xml:space="preserve">.; </w:t>
      </w:r>
      <w:r w:rsidRPr="00F003A1">
        <w:rPr>
          <w:rFonts w:cs="Times New Roman"/>
          <w:sz w:val="22"/>
          <w:lang w:val="fi-FI"/>
        </w:rPr>
        <w:t>Kupissa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kahvia</w:t>
      </w:r>
      <w:r w:rsidRPr="00F003A1">
        <w:rPr>
          <w:rFonts w:cs="Times New Roman"/>
          <w:sz w:val="22"/>
        </w:rPr>
        <w:t xml:space="preserve">.; </w:t>
      </w:r>
      <w:r w:rsidRPr="00F003A1">
        <w:rPr>
          <w:rFonts w:cs="Times New Roman"/>
          <w:sz w:val="22"/>
          <w:lang w:val="fi-FI"/>
        </w:rPr>
        <w:t>Onko</w:t>
      </w:r>
      <w:r w:rsidRPr="00F003A1">
        <w:rPr>
          <w:rFonts w:cs="Times New Roman"/>
          <w:sz w:val="22"/>
        </w:rPr>
        <w:t xml:space="preserve"> </w:t>
      </w:r>
      <w:r w:rsidRPr="00F003A1">
        <w:rPr>
          <w:rFonts w:cs="Times New Roman"/>
          <w:sz w:val="22"/>
          <w:lang w:val="fi-FI"/>
        </w:rPr>
        <w:t>talossa</w:t>
      </w:r>
      <w:r w:rsidRPr="00F003A1">
        <w:rPr>
          <w:rFonts w:cs="Times New Roman"/>
          <w:sz w:val="22"/>
        </w:rPr>
        <w:t xml:space="preserve"> </w:t>
      </w:r>
      <w:r w:rsidRPr="00F003A1">
        <w:rPr>
          <w:rFonts w:cs="Times New Roman"/>
          <w:sz w:val="22"/>
          <w:lang w:val="fi-FI"/>
        </w:rPr>
        <w:t>puhelinta</w:t>
      </w:r>
      <w:r w:rsidRPr="00F003A1">
        <w:rPr>
          <w:rFonts w:cs="Times New Roman"/>
          <w:sz w:val="22"/>
        </w:rPr>
        <w:t xml:space="preserve">?;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согласование подлежащего и сказуемого в лице и числе: </w:t>
      </w:r>
      <w:r w:rsidRPr="00F003A1">
        <w:rPr>
          <w:rFonts w:cs="Times New Roman"/>
          <w:sz w:val="22"/>
          <w:lang w:val="fi-FI"/>
        </w:rPr>
        <w:t>Tuuli</w:t>
      </w:r>
      <w:r w:rsidRPr="00F003A1">
        <w:rPr>
          <w:rFonts w:cs="Times New Roman"/>
          <w:sz w:val="22"/>
        </w:rPr>
        <w:t xml:space="preserve"> </w:t>
      </w:r>
      <w:r w:rsidRPr="00F003A1">
        <w:rPr>
          <w:rFonts w:cs="Times New Roman"/>
          <w:sz w:val="22"/>
          <w:lang w:val="fi-FI"/>
        </w:rPr>
        <w:t>humisee</w:t>
      </w:r>
      <w:r w:rsidRPr="00F003A1">
        <w:rPr>
          <w:rFonts w:cs="Times New Roman"/>
          <w:sz w:val="22"/>
        </w:rPr>
        <w:t xml:space="preserve">.; </w:t>
      </w:r>
      <w:r w:rsidRPr="00F003A1">
        <w:rPr>
          <w:rFonts w:cs="Times New Roman"/>
          <w:sz w:val="22"/>
          <w:lang w:val="fi-FI"/>
        </w:rPr>
        <w:t>Kolme</w:t>
      </w:r>
      <w:r w:rsidRPr="00F003A1">
        <w:rPr>
          <w:rFonts w:cs="Times New Roman"/>
          <w:sz w:val="22"/>
        </w:rPr>
        <w:t xml:space="preserve"> </w:t>
      </w:r>
      <w:r w:rsidRPr="00F003A1">
        <w:rPr>
          <w:rFonts w:cs="Times New Roman"/>
          <w:sz w:val="22"/>
          <w:lang w:val="fi-FI"/>
        </w:rPr>
        <w:t>kissaa</w:t>
      </w:r>
      <w:r w:rsidRPr="00F003A1">
        <w:rPr>
          <w:rFonts w:cs="Times New Roman"/>
          <w:sz w:val="22"/>
        </w:rPr>
        <w:t xml:space="preserve"> </w:t>
      </w:r>
      <w:r w:rsidRPr="00F003A1">
        <w:rPr>
          <w:rFonts w:cs="Times New Roman"/>
          <w:sz w:val="22"/>
          <w:lang w:val="fi-FI"/>
        </w:rPr>
        <w:t>istuu</w:t>
      </w:r>
      <w:r w:rsidRPr="00F003A1">
        <w:rPr>
          <w:rFonts w:cs="Times New Roman"/>
          <w:sz w:val="22"/>
        </w:rPr>
        <w:t xml:space="preserve"> </w:t>
      </w:r>
      <w:r w:rsidRPr="00F003A1">
        <w:rPr>
          <w:rFonts w:cs="Times New Roman"/>
          <w:sz w:val="22"/>
          <w:lang w:val="fi-FI"/>
        </w:rPr>
        <w:t>katolla</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sz w:val="22"/>
          <w:lang w:val="fi-FI"/>
        </w:rPr>
        <w:t>Karjalan</w:t>
      </w:r>
      <w:r w:rsidRPr="00F003A1">
        <w:rPr>
          <w:rFonts w:cs="Times New Roman"/>
          <w:sz w:val="22"/>
        </w:rPr>
        <w:t xml:space="preserve"> </w:t>
      </w:r>
      <w:r w:rsidRPr="00F003A1">
        <w:rPr>
          <w:rFonts w:cs="Times New Roman"/>
          <w:sz w:val="22"/>
          <w:lang w:val="fi-FI"/>
        </w:rPr>
        <w:t>Sanomat</w:t>
      </w:r>
      <w:r w:rsidRPr="00F003A1">
        <w:rPr>
          <w:rFonts w:cs="Times New Roman"/>
          <w:sz w:val="22"/>
        </w:rPr>
        <w:t xml:space="preserve"> </w:t>
      </w:r>
      <w:r w:rsidRPr="00F003A1">
        <w:rPr>
          <w:rFonts w:cs="Times New Roman"/>
          <w:sz w:val="22"/>
          <w:lang w:val="fi-FI"/>
        </w:rPr>
        <w:t>kirjoitti</w:t>
      </w:r>
      <w:r w:rsidRPr="00F003A1">
        <w:rPr>
          <w:rFonts w:cs="Times New Roman"/>
          <w:sz w:val="22"/>
        </w:rPr>
        <w:t xml:space="preserve"> </w:t>
      </w:r>
      <w:r w:rsidRPr="00F003A1">
        <w:rPr>
          <w:rFonts w:cs="Times New Roman"/>
          <w:sz w:val="22"/>
          <w:lang w:val="fi-FI"/>
        </w:rPr>
        <w:t>uudesta</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yttelyst</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согласованное определение: </w:t>
      </w:r>
      <w:r w:rsidRPr="00F003A1">
        <w:rPr>
          <w:rFonts w:cs="Times New Roman"/>
          <w:sz w:val="22"/>
          <w:lang w:val="fi-FI"/>
        </w:rPr>
        <w:t>Ostin</w:t>
      </w:r>
      <w:r w:rsidRPr="00F003A1">
        <w:rPr>
          <w:rFonts w:cs="Times New Roman"/>
          <w:sz w:val="22"/>
        </w:rPr>
        <w:t xml:space="preserve"> </w:t>
      </w:r>
      <w:r w:rsidRPr="00F003A1">
        <w:rPr>
          <w:rFonts w:cs="Times New Roman"/>
          <w:sz w:val="22"/>
          <w:lang w:val="fi-FI"/>
        </w:rPr>
        <w:t>uuden</w:t>
      </w:r>
      <w:r w:rsidRPr="00F003A1">
        <w:rPr>
          <w:rFonts w:cs="Times New Roman"/>
          <w:sz w:val="22"/>
        </w:rPr>
        <w:t xml:space="preserve"> </w:t>
      </w:r>
      <w:r w:rsidRPr="00F003A1">
        <w:rPr>
          <w:rFonts w:cs="Times New Roman"/>
          <w:sz w:val="22"/>
          <w:lang w:val="fi-FI"/>
        </w:rPr>
        <w:t>sanakirjan</w:t>
      </w:r>
      <w:r w:rsidRPr="00F003A1">
        <w:rPr>
          <w:rFonts w:cs="Times New Roman"/>
          <w:sz w:val="22"/>
        </w:rPr>
        <w:t xml:space="preserve">.; неизменяемые прилагательные в функции определения: </w:t>
      </w:r>
      <w:r w:rsidRPr="00F003A1">
        <w:rPr>
          <w:rFonts w:cs="Times New Roman"/>
          <w:sz w:val="22"/>
          <w:lang w:val="fi-FI"/>
        </w:rPr>
        <w:t>viime</w:t>
      </w:r>
      <w:r w:rsidRPr="00F003A1">
        <w:rPr>
          <w:rFonts w:cs="Times New Roman"/>
          <w:sz w:val="22"/>
        </w:rPr>
        <w:t xml:space="preserve"> </w:t>
      </w:r>
      <w:r w:rsidRPr="00F003A1">
        <w:rPr>
          <w:rFonts w:cs="Times New Roman"/>
          <w:sz w:val="22"/>
          <w:lang w:val="fi-FI"/>
        </w:rPr>
        <w:t>viikolla</w:t>
      </w:r>
      <w:r w:rsidRPr="00F003A1">
        <w:rPr>
          <w:rFonts w:cs="Times New Roman"/>
          <w:sz w:val="22"/>
        </w:rPr>
        <w:t xml:space="preserve">, </w:t>
      </w:r>
      <w:r w:rsidRPr="00F003A1">
        <w:rPr>
          <w:rFonts w:cs="Times New Roman"/>
          <w:sz w:val="22"/>
          <w:lang w:val="fi-FI"/>
        </w:rPr>
        <w:t>koko</w:t>
      </w:r>
      <w:r w:rsidRPr="00F003A1">
        <w:rPr>
          <w:rFonts w:cs="Times New Roman"/>
          <w:sz w:val="22"/>
        </w:rPr>
        <w:t xml:space="preserve"> </w:t>
      </w:r>
      <w:r w:rsidRPr="00F003A1">
        <w:rPr>
          <w:rFonts w:cs="Times New Roman"/>
          <w:sz w:val="22"/>
          <w:lang w:val="fi-FI"/>
        </w:rPr>
        <w:t>laukkuni</w:t>
      </w:r>
      <w:r w:rsidRPr="00F003A1">
        <w:rPr>
          <w:rFonts w:cs="Times New Roman"/>
          <w:sz w:val="22"/>
        </w:rPr>
        <w:t xml:space="preserve">, </w:t>
      </w:r>
      <w:r w:rsidRPr="00F003A1">
        <w:rPr>
          <w:rFonts w:cs="Times New Roman"/>
          <w:sz w:val="22"/>
          <w:lang w:val="fi-FI"/>
        </w:rPr>
        <w:t>eri</w:t>
      </w:r>
      <w:r w:rsidRPr="00F003A1">
        <w:rPr>
          <w:rFonts w:cs="Times New Roman"/>
          <w:sz w:val="22"/>
        </w:rPr>
        <w:t xml:space="preserve"> </w:t>
      </w:r>
      <w:r w:rsidRPr="00F003A1">
        <w:rPr>
          <w:rFonts w:cs="Times New Roman"/>
          <w:sz w:val="22"/>
          <w:lang w:val="fi-FI"/>
        </w:rPr>
        <w:t>tavalla</w:t>
      </w:r>
      <w:r w:rsidRPr="00F003A1">
        <w:rPr>
          <w:rFonts w:cs="Times New Roman"/>
          <w:sz w:val="22"/>
        </w:rPr>
        <w:t xml:space="preserve">.; генитивное определение: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naapurin</w:t>
      </w:r>
      <w:r w:rsidRPr="00F003A1">
        <w:rPr>
          <w:rFonts w:cs="Times New Roman"/>
          <w:sz w:val="22"/>
        </w:rPr>
        <w:t xml:space="preserve"> </w:t>
      </w:r>
      <w:r w:rsidRPr="00F003A1">
        <w:rPr>
          <w:rFonts w:cs="Times New Roman"/>
          <w:sz w:val="22"/>
          <w:lang w:val="fi-FI"/>
        </w:rPr>
        <w:t>koira</w:t>
      </w:r>
      <w:r w:rsidRPr="00F003A1">
        <w:rPr>
          <w:rFonts w:cs="Times New Roman"/>
          <w:sz w:val="22"/>
        </w:rPr>
        <w:t xml:space="preserve">.; </w:t>
      </w:r>
    </w:p>
    <w:p w:rsidR="00F850FA" w:rsidRPr="00F003A1" w:rsidRDefault="00F850FA" w:rsidP="00F003A1">
      <w:pPr>
        <w:spacing w:after="0" w:line="240" w:lineRule="auto"/>
        <w:ind w:firstLine="709"/>
        <w:rPr>
          <w:rFonts w:cs="Times New Roman"/>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Ei ole helppoa tehdä sitä.; Paras olisi sanoa totuus.; On tärkeää, että sinä opit puhumaan suomea.; Ei ole itsestään selvää, että he ovat samaa mieltä.; Sinulle olisi hyvä, ettei sinun tarvitsisi tehdä niin paljon työtä.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sz w:val="22"/>
          <w:lang w:val="fi-FI"/>
        </w:rPr>
        <w:t>Avaa</w:t>
      </w:r>
      <w:r w:rsidRPr="00F003A1">
        <w:rPr>
          <w:rFonts w:cs="Times New Roman"/>
          <w:sz w:val="22"/>
        </w:rPr>
        <w:t xml:space="preserve"> </w:t>
      </w:r>
      <w:r w:rsidRPr="00F003A1">
        <w:rPr>
          <w:rFonts w:cs="Times New Roman"/>
          <w:sz w:val="22"/>
          <w:lang w:val="fi-FI"/>
        </w:rPr>
        <w:t>ikkuna</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sz w:val="22"/>
          <w:lang w:val="fi-FI"/>
        </w:rPr>
        <w:t>Talo</w:t>
      </w:r>
      <w:r w:rsidRPr="00F003A1">
        <w:rPr>
          <w:rFonts w:cs="Times New Roman"/>
          <w:sz w:val="22"/>
        </w:rPr>
        <w:t xml:space="preserve"> </w:t>
      </w:r>
      <w:r w:rsidRPr="00F003A1">
        <w:rPr>
          <w:rFonts w:cs="Times New Roman"/>
          <w:sz w:val="22"/>
          <w:lang w:val="fi-FI"/>
        </w:rPr>
        <w:t>maalataan</w:t>
      </w:r>
      <w:r w:rsidRPr="00F003A1">
        <w:rPr>
          <w:rFonts w:cs="Times New Roman"/>
          <w:sz w:val="22"/>
        </w:rPr>
        <w:t xml:space="preserve"> </w:t>
      </w:r>
      <w:r w:rsidRPr="00F003A1">
        <w:rPr>
          <w:rFonts w:cs="Times New Roman"/>
          <w:sz w:val="22"/>
          <w:lang w:val="fi-FI"/>
        </w:rPr>
        <w:t>siniseksi</w:t>
      </w:r>
      <w:r w:rsidRPr="00F003A1">
        <w:rPr>
          <w:rFonts w:cs="Times New Roman"/>
          <w:sz w:val="22"/>
        </w:rPr>
        <w:t xml:space="preserve">.; аккузатив с окончанием (генитив): </w:t>
      </w:r>
      <w:r w:rsidRPr="00F003A1">
        <w:rPr>
          <w:rFonts w:cs="Times New Roman"/>
          <w:sz w:val="22"/>
          <w:lang w:val="fi-FI"/>
        </w:rPr>
        <w:t>Ostimme</w:t>
      </w:r>
      <w:r w:rsidRPr="00F003A1">
        <w:rPr>
          <w:rFonts w:cs="Times New Roman"/>
          <w:sz w:val="22"/>
        </w:rPr>
        <w:t xml:space="preserve"> </w:t>
      </w:r>
      <w:r w:rsidRPr="00F003A1">
        <w:rPr>
          <w:rFonts w:cs="Times New Roman"/>
          <w:sz w:val="22"/>
          <w:lang w:val="fi-FI"/>
        </w:rPr>
        <w:t>sanakirjan</w:t>
      </w:r>
      <w:r w:rsidRPr="00F003A1">
        <w:rPr>
          <w:rFonts w:cs="Times New Roman"/>
          <w:sz w:val="22"/>
        </w:rPr>
        <w:t xml:space="preserve">.; аккузатив мн.ч. (номиантив): </w:t>
      </w:r>
      <w:r w:rsidRPr="00F003A1">
        <w:rPr>
          <w:rFonts w:cs="Times New Roman"/>
          <w:sz w:val="22"/>
          <w:lang w:val="fi-FI"/>
        </w:rPr>
        <w:t>Anna</w:t>
      </w:r>
      <w:r w:rsidRPr="00F003A1">
        <w:rPr>
          <w:rFonts w:cs="Times New Roman"/>
          <w:sz w:val="22"/>
        </w:rPr>
        <w:t xml:space="preserve"> </w:t>
      </w:r>
      <w:r w:rsidRPr="00F003A1">
        <w:rPr>
          <w:rFonts w:cs="Times New Roman"/>
          <w:sz w:val="22"/>
          <w:lang w:val="fi-FI"/>
        </w:rPr>
        <w:t>minulle</w:t>
      </w:r>
      <w:r w:rsidRPr="00F003A1">
        <w:rPr>
          <w:rFonts w:cs="Times New Roman"/>
          <w:sz w:val="22"/>
        </w:rPr>
        <w:t xml:space="preserve"> </w:t>
      </w:r>
      <w:r w:rsidRPr="00F003A1">
        <w:rPr>
          <w:rFonts w:cs="Times New Roman"/>
          <w:sz w:val="22"/>
          <w:lang w:val="fi-FI"/>
        </w:rPr>
        <w:t>avaimet</w:t>
      </w:r>
      <w:r w:rsidRPr="00F003A1">
        <w:rPr>
          <w:rFonts w:cs="Times New Roman"/>
          <w:sz w:val="22"/>
        </w:rPr>
        <w:t xml:space="preserve">.; партитив объекта, выраженного вещественным существительным: </w:t>
      </w:r>
      <w:r w:rsidRPr="00F003A1">
        <w:rPr>
          <w:rFonts w:cs="Times New Roman"/>
          <w:sz w:val="22"/>
          <w:lang w:val="fi-FI"/>
        </w:rPr>
        <w:t>P</w:t>
      </w:r>
      <w:r w:rsidRPr="00F003A1">
        <w:rPr>
          <w:rFonts w:cs="Times New Roman"/>
          <w:sz w:val="22"/>
        </w:rPr>
        <w:t>ää</w:t>
      </w:r>
      <w:r w:rsidRPr="00F003A1">
        <w:rPr>
          <w:rFonts w:cs="Times New Roman"/>
          <w:sz w:val="22"/>
          <w:lang w:val="fi-FI"/>
        </w:rPr>
        <w:t>si</w:t>
      </w:r>
      <w:r w:rsidRPr="00F003A1">
        <w:rPr>
          <w:rFonts w:cs="Times New Roman"/>
          <w:sz w:val="22"/>
        </w:rPr>
        <w:t>ä</w:t>
      </w:r>
      <w:r w:rsidRPr="00F003A1">
        <w:rPr>
          <w:rFonts w:cs="Times New Roman"/>
          <w:sz w:val="22"/>
          <w:lang w:val="fi-FI"/>
        </w:rPr>
        <w:t>isen</w:t>
      </w:r>
      <w:r w:rsidRPr="00F003A1">
        <w:rPr>
          <w:rFonts w:cs="Times New Roman"/>
          <w:sz w:val="22"/>
        </w:rPr>
        <w:t xml:space="preserve">ä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m</w:t>
      </w:r>
      <w:r w:rsidRPr="00F003A1">
        <w:rPr>
          <w:rFonts w:cs="Times New Roman"/>
          <w:sz w:val="22"/>
        </w:rPr>
        <w:t>ä</w:t>
      </w:r>
      <w:r w:rsidRPr="00F003A1">
        <w:rPr>
          <w:rFonts w:cs="Times New Roman"/>
          <w:sz w:val="22"/>
          <w:lang w:val="fi-FI"/>
        </w:rPr>
        <w:t>mmi</w:t>
      </w:r>
      <w:r w:rsidRPr="00F003A1">
        <w:rPr>
          <w:rFonts w:cs="Times New Roman"/>
          <w:sz w:val="22"/>
        </w:rPr>
        <w:t>ä.; партитив объекта в отрицательных предложениях: Ä</w:t>
      </w:r>
      <w:r w:rsidRPr="00F003A1">
        <w:rPr>
          <w:rFonts w:cs="Times New Roman"/>
          <w:sz w:val="22"/>
          <w:lang w:val="fi-FI"/>
        </w:rPr>
        <w:t>l</w:t>
      </w:r>
      <w:r w:rsidRPr="00F003A1">
        <w:rPr>
          <w:rFonts w:cs="Times New Roman"/>
          <w:sz w:val="22"/>
        </w:rPr>
        <w:t xml:space="preserve">ä </w:t>
      </w:r>
      <w:r w:rsidRPr="00F003A1">
        <w:rPr>
          <w:rFonts w:cs="Times New Roman"/>
          <w:sz w:val="22"/>
          <w:lang w:val="fi-FI"/>
        </w:rPr>
        <w:t>ota</w:t>
      </w:r>
      <w:r w:rsidRPr="00F003A1">
        <w:rPr>
          <w:rFonts w:cs="Times New Roman"/>
          <w:sz w:val="22"/>
        </w:rPr>
        <w:t xml:space="preserve"> </w:t>
      </w:r>
      <w:r w:rsidRPr="00F003A1">
        <w:rPr>
          <w:rFonts w:cs="Times New Roman"/>
          <w:sz w:val="22"/>
          <w:lang w:val="fi-FI"/>
        </w:rPr>
        <w:t>sit</w:t>
      </w:r>
      <w:r w:rsidRPr="00F003A1">
        <w:rPr>
          <w:rFonts w:cs="Times New Roman"/>
          <w:sz w:val="22"/>
        </w:rPr>
        <w:t xml:space="preserve">ä.; обстоятельство в падежной форме объекта: </w:t>
      </w:r>
      <w:r w:rsidRPr="00F003A1">
        <w:rPr>
          <w:rFonts w:cs="Times New Roman"/>
          <w:sz w:val="22"/>
          <w:lang w:val="fi-FI"/>
        </w:rPr>
        <w:t>Bussimatka</w:t>
      </w:r>
      <w:r w:rsidRPr="00F003A1">
        <w:rPr>
          <w:rFonts w:cs="Times New Roman"/>
          <w:sz w:val="22"/>
        </w:rPr>
        <w:t xml:space="preserve"> </w:t>
      </w:r>
      <w:r w:rsidRPr="00F003A1">
        <w:rPr>
          <w:rFonts w:cs="Times New Roman"/>
          <w:sz w:val="22"/>
          <w:lang w:val="fi-FI"/>
        </w:rPr>
        <w:t>kest</w:t>
      </w:r>
      <w:r w:rsidRPr="00F003A1">
        <w:rPr>
          <w:rFonts w:cs="Times New Roman"/>
          <w:sz w:val="22"/>
        </w:rPr>
        <w:t xml:space="preserve">ää </w:t>
      </w:r>
      <w:r w:rsidRPr="00F003A1">
        <w:rPr>
          <w:rFonts w:cs="Times New Roman"/>
          <w:sz w:val="22"/>
          <w:lang w:val="fi-FI"/>
        </w:rPr>
        <w:t>tunnin</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sz w:val="22"/>
          <w:lang w:val="fi-FI"/>
        </w:rPr>
        <w:t>Tein</w:t>
      </w:r>
      <w:r w:rsidRPr="00F003A1">
        <w:rPr>
          <w:rFonts w:cs="Times New Roman"/>
          <w:sz w:val="22"/>
        </w:rPr>
        <w:t xml:space="preserve"> </w:t>
      </w:r>
      <w:r w:rsidRPr="00F003A1">
        <w:rPr>
          <w:rFonts w:cs="Times New Roman"/>
          <w:sz w:val="22"/>
          <w:lang w:val="fi-FI"/>
        </w:rPr>
        <w:t>sen</w:t>
      </w:r>
      <w:r w:rsidRPr="00F003A1">
        <w:rPr>
          <w:rFonts w:cs="Times New Roman"/>
          <w:sz w:val="22"/>
        </w:rPr>
        <w:t xml:space="preserve"> </w:t>
      </w:r>
      <w:r w:rsidRPr="00F003A1">
        <w:rPr>
          <w:rFonts w:cs="Times New Roman"/>
          <w:sz w:val="22"/>
          <w:lang w:val="fi-FI"/>
        </w:rPr>
        <w:t>juuri</w:t>
      </w:r>
      <w:r w:rsidRPr="00F003A1">
        <w:rPr>
          <w:rFonts w:cs="Times New Roman"/>
          <w:sz w:val="22"/>
        </w:rPr>
        <w:t xml:space="preserve"> </w:t>
      </w:r>
      <w:r w:rsidRPr="00F003A1">
        <w:rPr>
          <w:rFonts w:cs="Times New Roman"/>
          <w:sz w:val="22"/>
          <w:lang w:val="fi-FI"/>
        </w:rPr>
        <w:t>silloin</w:t>
      </w:r>
      <w:r w:rsidRPr="00F003A1">
        <w:rPr>
          <w:rFonts w:cs="Times New Roman"/>
          <w:sz w:val="22"/>
        </w:rPr>
        <w:t xml:space="preserve">.; </w:t>
      </w:r>
      <w:r w:rsidRPr="00F003A1">
        <w:rPr>
          <w:rFonts w:cs="Times New Roman"/>
          <w:sz w:val="22"/>
          <w:lang w:val="fi-FI"/>
        </w:rPr>
        <w:t>Tein</w:t>
      </w:r>
      <w:r w:rsidRPr="00F003A1">
        <w:rPr>
          <w:rFonts w:cs="Times New Roman"/>
          <w:sz w:val="22"/>
        </w:rPr>
        <w:t xml:space="preserve"> </w:t>
      </w:r>
      <w:r w:rsidRPr="00F003A1">
        <w:rPr>
          <w:rFonts w:cs="Times New Roman"/>
          <w:sz w:val="22"/>
          <w:lang w:val="fi-FI"/>
        </w:rPr>
        <w:t>sit</w:t>
      </w:r>
      <w:r w:rsidRPr="00F003A1">
        <w:rPr>
          <w:rFonts w:cs="Times New Roman"/>
          <w:sz w:val="22"/>
        </w:rPr>
        <w:t xml:space="preserve">ä </w:t>
      </w:r>
      <w:r w:rsidRPr="00F003A1">
        <w:rPr>
          <w:rFonts w:cs="Times New Roman"/>
          <w:sz w:val="22"/>
          <w:lang w:val="fi-FI"/>
        </w:rPr>
        <w:t>juuri</w:t>
      </w:r>
      <w:r w:rsidRPr="00F003A1">
        <w:rPr>
          <w:rFonts w:cs="Times New Roman"/>
          <w:sz w:val="22"/>
        </w:rPr>
        <w:t xml:space="preserve"> </w:t>
      </w:r>
      <w:r w:rsidRPr="00F003A1">
        <w:rPr>
          <w:rFonts w:cs="Times New Roman"/>
          <w:sz w:val="22"/>
          <w:lang w:val="fi-FI"/>
        </w:rPr>
        <w:t>silloin</w:t>
      </w:r>
      <w:r w:rsidRPr="00F003A1">
        <w:rPr>
          <w:rFonts w:cs="Times New Roman"/>
          <w:sz w:val="22"/>
        </w:rPr>
        <w:t xml:space="preserve">.; предельные и непредельные глаголы в современном финском языке: </w:t>
      </w:r>
      <w:r w:rsidRPr="00F003A1">
        <w:rPr>
          <w:rFonts w:cs="Times New Roman"/>
          <w:sz w:val="22"/>
          <w:lang w:val="fi-FI"/>
        </w:rPr>
        <w:t>l</w:t>
      </w:r>
      <w:r w:rsidRPr="00F003A1">
        <w:rPr>
          <w:rFonts w:cs="Times New Roman"/>
          <w:sz w:val="22"/>
        </w:rPr>
        <w:t>ö</w:t>
      </w:r>
      <w:r w:rsidRPr="00F003A1">
        <w:rPr>
          <w:rFonts w:cs="Times New Roman"/>
          <w:sz w:val="22"/>
          <w:lang w:val="fi-FI"/>
        </w:rPr>
        <w:t>yt</w:t>
      </w:r>
      <w:r w:rsidRPr="00F003A1">
        <w:rPr>
          <w:rFonts w:cs="Times New Roman"/>
          <w:sz w:val="22"/>
        </w:rPr>
        <w:t xml:space="preserve">ää, </w:t>
      </w:r>
      <w:r w:rsidRPr="00F003A1">
        <w:rPr>
          <w:rFonts w:cs="Times New Roman"/>
          <w:sz w:val="22"/>
          <w:lang w:val="fi-FI"/>
        </w:rPr>
        <w:t>etsi</w:t>
      </w:r>
      <w:r w:rsidRPr="00F003A1">
        <w:rPr>
          <w:rFonts w:cs="Times New Roman"/>
          <w:sz w:val="22"/>
        </w:rPr>
        <w:t>ä.;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 xml:space="preserve">ä </w:t>
      </w:r>
      <w:r w:rsidRPr="00F003A1">
        <w:rPr>
          <w:rFonts w:cs="Times New Roman"/>
          <w:sz w:val="22"/>
          <w:lang w:val="fi-FI"/>
        </w:rPr>
        <w:t>yksi</w:t>
      </w:r>
      <w:r w:rsidRPr="00F003A1">
        <w:rPr>
          <w:rFonts w:cs="Times New Roman"/>
          <w:sz w:val="22"/>
        </w:rPr>
        <w:t xml:space="preserve"> </w:t>
      </w:r>
      <w:r w:rsidRPr="00F003A1">
        <w:rPr>
          <w:rFonts w:cs="Times New Roman"/>
          <w:sz w:val="22"/>
          <w:lang w:val="fi-FI"/>
        </w:rPr>
        <w:t>omena</w:t>
      </w:r>
      <w:r w:rsidRPr="00F003A1">
        <w:rPr>
          <w:rFonts w:cs="Times New Roman"/>
          <w:sz w:val="22"/>
        </w:rPr>
        <w:t xml:space="preserve"> </w:t>
      </w:r>
      <w:r w:rsidRPr="00F003A1">
        <w:rPr>
          <w:rFonts w:cs="Times New Roman"/>
          <w:sz w:val="22"/>
          <w:lang w:val="fi-FI"/>
        </w:rPr>
        <w:t>p</w:t>
      </w:r>
      <w:r w:rsidRPr="00F003A1">
        <w:rPr>
          <w:rFonts w:cs="Times New Roman"/>
          <w:sz w:val="22"/>
        </w:rPr>
        <w:t>ä</w:t>
      </w:r>
      <w:r w:rsidRPr="00F003A1">
        <w:rPr>
          <w:rFonts w:cs="Times New Roman"/>
          <w:sz w:val="22"/>
          <w:lang w:val="fi-FI"/>
        </w:rPr>
        <w:t>iv</w:t>
      </w:r>
      <w:r w:rsidRPr="00F003A1">
        <w:rPr>
          <w:rFonts w:cs="Times New Roman"/>
          <w:sz w:val="22"/>
        </w:rPr>
        <w:t>ä</w:t>
      </w:r>
      <w:r w:rsidRPr="00F003A1">
        <w:rPr>
          <w:rFonts w:cs="Times New Roman"/>
          <w:sz w:val="22"/>
          <w:lang w:val="fi-FI"/>
        </w:rPr>
        <w:t>ss</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sz w:val="22"/>
          <w:lang w:val="fi-FI"/>
        </w:rPr>
        <w:t>S</w:t>
      </w:r>
      <w:r w:rsidRPr="00F003A1">
        <w:rPr>
          <w:rFonts w:cs="Times New Roman"/>
          <w:sz w:val="22"/>
        </w:rPr>
        <w:t>ä</w:t>
      </w:r>
      <w:r w:rsidRPr="00F003A1">
        <w:rPr>
          <w:rFonts w:cs="Times New Roman"/>
          <w:sz w:val="22"/>
          <w:lang w:val="fi-FI"/>
        </w:rPr>
        <w:t>de</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Joensuussa</w:t>
      </w:r>
      <w:r w:rsidRPr="00F003A1">
        <w:rPr>
          <w:rFonts w:cs="Times New Roman"/>
          <w:sz w:val="22"/>
        </w:rPr>
        <w:t xml:space="preserve">.; обстоятельство, выраженное наречием: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laulaa</w:t>
      </w:r>
      <w:r w:rsidRPr="00F003A1">
        <w:rPr>
          <w:rFonts w:cs="Times New Roman"/>
          <w:sz w:val="22"/>
        </w:rPr>
        <w:t xml:space="preserve"> </w:t>
      </w:r>
      <w:r w:rsidRPr="00F003A1">
        <w:rPr>
          <w:rFonts w:cs="Times New Roman"/>
          <w:sz w:val="22"/>
          <w:lang w:val="fi-FI"/>
        </w:rPr>
        <w:t>kauniisti</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sz w:val="22"/>
          <w:lang w:val="fi-FI"/>
        </w:rPr>
        <w:t>Lapset</w:t>
      </w:r>
      <w:r w:rsidRPr="00F003A1">
        <w:rPr>
          <w:rFonts w:cs="Times New Roman"/>
          <w:sz w:val="22"/>
        </w:rPr>
        <w:t xml:space="preserve"> </w:t>
      </w:r>
      <w:r w:rsidRPr="00F003A1">
        <w:rPr>
          <w:rFonts w:cs="Times New Roman"/>
          <w:sz w:val="22"/>
          <w:lang w:val="fi-FI"/>
        </w:rPr>
        <w:t>leikkiv</w:t>
      </w:r>
      <w:r w:rsidRPr="00F003A1">
        <w:rPr>
          <w:rFonts w:cs="Times New Roman"/>
          <w:sz w:val="22"/>
        </w:rPr>
        <w:t>ä</w:t>
      </w:r>
      <w:r w:rsidRPr="00F003A1">
        <w:rPr>
          <w:rFonts w:cs="Times New Roman"/>
          <w:sz w:val="22"/>
          <w:lang w:val="fi-FI"/>
        </w:rPr>
        <w:t>t</w:t>
      </w:r>
      <w:r w:rsidRPr="00F003A1">
        <w:rPr>
          <w:rFonts w:cs="Times New Roman"/>
          <w:sz w:val="22"/>
        </w:rPr>
        <w:t xml:space="preserve"> </w:t>
      </w:r>
      <w:r w:rsidRPr="00F003A1">
        <w:rPr>
          <w:rFonts w:cs="Times New Roman"/>
          <w:sz w:val="22"/>
          <w:lang w:val="fi-FI"/>
        </w:rPr>
        <w:t>kuusen</w:t>
      </w:r>
      <w:r w:rsidRPr="00F003A1">
        <w:rPr>
          <w:rFonts w:cs="Times New Roman"/>
          <w:sz w:val="22"/>
        </w:rPr>
        <w:t xml:space="preserve"> </w:t>
      </w:r>
      <w:r w:rsidRPr="00F003A1">
        <w:rPr>
          <w:rFonts w:cs="Times New Roman"/>
          <w:sz w:val="22"/>
          <w:lang w:val="fi-FI"/>
        </w:rPr>
        <w:t>alla</w:t>
      </w:r>
      <w:r w:rsidRPr="00F003A1">
        <w:rPr>
          <w:rFonts w:cs="Times New Roman"/>
          <w:sz w:val="22"/>
        </w:rPr>
        <w:t xml:space="preserve">.; обстоятельство в форме эссива и транслатива: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opettajana</w:t>
      </w:r>
      <w:r w:rsidRPr="00F003A1">
        <w:rPr>
          <w:rFonts w:cs="Times New Roman"/>
          <w:sz w:val="22"/>
        </w:rPr>
        <w:t xml:space="preserve"> </w:t>
      </w:r>
      <w:r w:rsidRPr="00F003A1">
        <w:rPr>
          <w:rFonts w:cs="Times New Roman"/>
          <w:sz w:val="22"/>
          <w:lang w:val="fi-FI"/>
        </w:rPr>
        <w:t>koulussa</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valmistunut</w:t>
      </w:r>
      <w:r w:rsidRPr="00F003A1">
        <w:rPr>
          <w:rFonts w:cs="Times New Roman"/>
          <w:sz w:val="22"/>
        </w:rPr>
        <w:t xml:space="preserve"> </w:t>
      </w:r>
      <w:r w:rsidRPr="00F003A1">
        <w:rPr>
          <w:rFonts w:cs="Times New Roman"/>
          <w:sz w:val="22"/>
          <w:lang w:val="fi-FI"/>
        </w:rPr>
        <w:t>opettajaksi</w:t>
      </w:r>
      <w:r w:rsidRPr="00F003A1">
        <w:rPr>
          <w:rFonts w:cs="Times New Roman"/>
          <w:sz w:val="22"/>
        </w:rPr>
        <w:t>.;</w:t>
      </w:r>
    </w:p>
    <w:p w:rsidR="00F850FA" w:rsidRPr="00F003A1" w:rsidRDefault="00F850FA" w:rsidP="00F003A1">
      <w:pPr>
        <w:spacing w:after="0" w:line="240" w:lineRule="auto"/>
        <w:ind w:firstLine="708"/>
        <w:rPr>
          <w:rFonts w:cs="Times New Roman"/>
          <w:sz w:val="22"/>
        </w:rPr>
      </w:pPr>
      <w:proofErr w:type="gramStart"/>
      <w:r w:rsidRPr="00F003A1">
        <w:rPr>
          <w:rFonts w:cs="Times New Roman"/>
          <w:sz w:val="22"/>
        </w:rPr>
        <w:t>- типы склонения имен на -(</w:t>
      </w:r>
      <w:r w:rsidRPr="00F003A1">
        <w:rPr>
          <w:rFonts w:cs="Times New Roman"/>
          <w:sz w:val="22"/>
          <w:lang w:val="fi-FI"/>
        </w:rPr>
        <w:t>i</w:t>
      </w:r>
      <w:r w:rsidRPr="00F003A1">
        <w:rPr>
          <w:rFonts w:cs="Times New Roman"/>
          <w:sz w:val="22"/>
        </w:rPr>
        <w:t>)</w:t>
      </w:r>
      <w:r w:rsidRPr="00F003A1">
        <w:rPr>
          <w:rFonts w:cs="Times New Roman"/>
          <w:sz w:val="22"/>
          <w:lang w:val="fi-FI"/>
        </w:rPr>
        <w:t>nen</w:t>
      </w:r>
      <w:r w:rsidRPr="00F003A1">
        <w:rPr>
          <w:rFonts w:cs="Times New Roman"/>
          <w:sz w:val="22"/>
        </w:rPr>
        <w:t xml:space="preserve">: </w:t>
      </w:r>
      <w:r w:rsidRPr="00F003A1">
        <w:rPr>
          <w:rFonts w:cs="Times New Roman"/>
          <w:sz w:val="22"/>
          <w:lang w:val="fi-FI"/>
        </w:rPr>
        <w:t>valkoinen</w:t>
      </w:r>
      <w:r w:rsidRPr="00F003A1">
        <w:rPr>
          <w:rFonts w:cs="Times New Roman"/>
          <w:sz w:val="22"/>
        </w:rPr>
        <w:t>; на -</w:t>
      </w:r>
      <w:r w:rsidRPr="00F003A1">
        <w:rPr>
          <w:rFonts w:cs="Times New Roman"/>
          <w:sz w:val="22"/>
          <w:lang w:val="fi-FI"/>
        </w:rPr>
        <w:t>i</w:t>
      </w:r>
      <w:r w:rsidRPr="00F003A1">
        <w:rPr>
          <w:rFonts w:cs="Times New Roman"/>
          <w:sz w:val="22"/>
        </w:rPr>
        <w:t xml:space="preserve">: </w:t>
      </w:r>
      <w:r w:rsidRPr="00F003A1">
        <w:rPr>
          <w:rFonts w:cs="Times New Roman"/>
          <w:sz w:val="22"/>
          <w:lang w:val="fi-FI"/>
        </w:rPr>
        <w:t>hissi</w:t>
      </w:r>
      <w:r w:rsidRPr="00F003A1">
        <w:rPr>
          <w:rFonts w:cs="Times New Roman"/>
          <w:sz w:val="22"/>
        </w:rPr>
        <w:t xml:space="preserve">, </w:t>
      </w:r>
      <w:r w:rsidRPr="00F003A1">
        <w:rPr>
          <w:rFonts w:cs="Times New Roman"/>
          <w:sz w:val="22"/>
          <w:lang w:val="fi-FI"/>
        </w:rPr>
        <w:t>hirvi</w:t>
      </w:r>
      <w:r w:rsidRPr="00F003A1">
        <w:rPr>
          <w:rFonts w:cs="Times New Roman"/>
          <w:sz w:val="22"/>
        </w:rPr>
        <w:t xml:space="preserve">, </w:t>
      </w:r>
      <w:r w:rsidRPr="00F003A1">
        <w:rPr>
          <w:rFonts w:cs="Times New Roman"/>
          <w:sz w:val="22"/>
          <w:lang w:val="fi-FI"/>
        </w:rPr>
        <w:t>hiiri</w:t>
      </w:r>
      <w:r w:rsidRPr="00F003A1">
        <w:rPr>
          <w:rFonts w:cs="Times New Roman"/>
          <w:sz w:val="22"/>
        </w:rPr>
        <w:t xml:space="preserve">, </w:t>
      </w:r>
      <w:r w:rsidRPr="00F003A1">
        <w:rPr>
          <w:rFonts w:cs="Times New Roman"/>
          <w:sz w:val="22"/>
          <w:lang w:val="fi-FI"/>
        </w:rPr>
        <w:t>meri</w:t>
      </w:r>
      <w:r w:rsidRPr="00F003A1">
        <w:rPr>
          <w:rFonts w:cs="Times New Roman"/>
          <w:sz w:val="22"/>
        </w:rPr>
        <w:t>; на -</w:t>
      </w:r>
      <w:r w:rsidRPr="00F003A1">
        <w:rPr>
          <w:rFonts w:cs="Times New Roman"/>
          <w:sz w:val="22"/>
          <w:lang w:val="fi-FI"/>
        </w:rPr>
        <w:t>e</w:t>
      </w:r>
      <w:r w:rsidRPr="00F003A1">
        <w:rPr>
          <w:rFonts w:cs="Times New Roman"/>
          <w:sz w:val="22"/>
        </w:rPr>
        <w:t xml:space="preserve">: </w:t>
      </w:r>
      <w:r w:rsidRPr="00F003A1">
        <w:rPr>
          <w:rFonts w:cs="Times New Roman"/>
          <w:sz w:val="22"/>
          <w:lang w:val="fi-FI"/>
        </w:rPr>
        <w:t>el</w:t>
      </w:r>
      <w:r w:rsidRPr="00F003A1">
        <w:rPr>
          <w:rFonts w:cs="Times New Roman"/>
          <w:sz w:val="22"/>
        </w:rPr>
        <w:t>ä</w:t>
      </w:r>
      <w:r w:rsidRPr="00F003A1">
        <w:rPr>
          <w:rFonts w:cs="Times New Roman"/>
          <w:sz w:val="22"/>
          <w:lang w:val="fi-FI"/>
        </w:rPr>
        <w:t>ke</w:t>
      </w:r>
      <w:r w:rsidRPr="00F003A1">
        <w:rPr>
          <w:rFonts w:cs="Times New Roman"/>
          <w:sz w:val="22"/>
        </w:rPr>
        <w:t xml:space="preserve">, </w:t>
      </w:r>
      <w:r w:rsidRPr="00F003A1">
        <w:rPr>
          <w:rFonts w:cs="Times New Roman"/>
          <w:sz w:val="22"/>
          <w:lang w:val="fi-FI"/>
        </w:rPr>
        <w:t>joukkue</w:t>
      </w:r>
      <w:r w:rsidRPr="00F003A1">
        <w:rPr>
          <w:rFonts w:cs="Times New Roman"/>
          <w:sz w:val="22"/>
        </w:rPr>
        <w:t>; на -</w:t>
      </w:r>
      <w:r w:rsidRPr="00F003A1">
        <w:rPr>
          <w:rFonts w:cs="Times New Roman"/>
          <w:sz w:val="22"/>
          <w:lang w:val="fi-FI"/>
        </w:rPr>
        <w:t>is</w:t>
      </w:r>
      <w:r w:rsidRPr="00F003A1">
        <w:rPr>
          <w:rFonts w:cs="Times New Roman"/>
          <w:sz w:val="22"/>
        </w:rPr>
        <w:t>, -</w:t>
      </w:r>
      <w:r w:rsidRPr="00F003A1">
        <w:rPr>
          <w:rFonts w:cs="Times New Roman"/>
          <w:sz w:val="22"/>
          <w:lang w:val="fi-FI"/>
        </w:rPr>
        <w:t>as</w:t>
      </w:r>
      <w:r w:rsidRPr="00F003A1">
        <w:rPr>
          <w:rFonts w:cs="Times New Roman"/>
          <w:sz w:val="22"/>
        </w:rPr>
        <w:t>, -ä</w:t>
      </w:r>
      <w:r w:rsidRPr="00F003A1">
        <w:rPr>
          <w:rFonts w:cs="Times New Roman"/>
          <w:sz w:val="22"/>
          <w:lang w:val="fi-FI"/>
        </w:rPr>
        <w:t>s</w:t>
      </w:r>
      <w:r w:rsidRPr="00F003A1">
        <w:rPr>
          <w:rFonts w:cs="Times New Roman"/>
          <w:sz w:val="22"/>
        </w:rPr>
        <w:t xml:space="preserve">: </w:t>
      </w:r>
      <w:r w:rsidRPr="00F003A1">
        <w:rPr>
          <w:rFonts w:cs="Times New Roman"/>
          <w:sz w:val="22"/>
          <w:lang w:val="fi-FI"/>
        </w:rPr>
        <w:t>asukas</w:t>
      </w:r>
      <w:r w:rsidRPr="00F003A1">
        <w:rPr>
          <w:rFonts w:cs="Times New Roman"/>
          <w:sz w:val="22"/>
        </w:rPr>
        <w:t xml:space="preserve">, </w:t>
      </w:r>
      <w:r w:rsidRPr="00F003A1">
        <w:rPr>
          <w:rFonts w:cs="Times New Roman"/>
          <w:sz w:val="22"/>
          <w:lang w:val="fi-FI"/>
        </w:rPr>
        <w:t>kallis</w:t>
      </w:r>
      <w:r w:rsidRPr="00F003A1">
        <w:rPr>
          <w:rFonts w:cs="Times New Roman"/>
          <w:sz w:val="22"/>
        </w:rPr>
        <w:t>; на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w:t>
      </w:r>
      <w:r w:rsidRPr="00F003A1">
        <w:rPr>
          <w:rFonts w:cs="Times New Roman"/>
          <w:sz w:val="22"/>
          <w:lang w:val="fi-FI"/>
        </w:rPr>
        <w:t>os</w:t>
      </w:r>
      <w:r w:rsidRPr="00F003A1">
        <w:rPr>
          <w:rFonts w:cs="Times New Roman"/>
          <w:sz w:val="22"/>
        </w:rPr>
        <w:t>, -</w:t>
      </w:r>
      <w:r w:rsidRPr="00F003A1">
        <w:rPr>
          <w:rFonts w:cs="Times New Roman"/>
          <w:sz w:val="22"/>
          <w:lang w:val="fi-FI"/>
        </w:rPr>
        <w:t>es</w:t>
      </w:r>
      <w:r w:rsidRPr="00F003A1">
        <w:rPr>
          <w:rFonts w:cs="Times New Roman"/>
          <w:sz w:val="22"/>
        </w:rPr>
        <w:t xml:space="preserve">: </w:t>
      </w:r>
      <w:r w:rsidRPr="00F003A1">
        <w:rPr>
          <w:rFonts w:cs="Times New Roman"/>
          <w:sz w:val="22"/>
          <w:lang w:val="fi-FI"/>
        </w:rPr>
        <w:t>harjoitus</w:t>
      </w:r>
      <w:r w:rsidRPr="00F003A1">
        <w:rPr>
          <w:rFonts w:cs="Times New Roman"/>
          <w:sz w:val="22"/>
        </w:rPr>
        <w:t xml:space="preserve">, </w:t>
      </w:r>
      <w:r w:rsidRPr="00F003A1">
        <w:rPr>
          <w:rFonts w:cs="Times New Roman"/>
          <w:sz w:val="22"/>
          <w:lang w:val="fi-FI"/>
        </w:rPr>
        <w:t>leivos</w:t>
      </w:r>
      <w:r w:rsidRPr="00F003A1">
        <w:rPr>
          <w:rFonts w:cs="Times New Roman"/>
          <w:sz w:val="22"/>
        </w:rPr>
        <w:t xml:space="preserve">, </w:t>
      </w:r>
      <w:r w:rsidRPr="00F003A1">
        <w:rPr>
          <w:rFonts w:cs="Times New Roman"/>
          <w:sz w:val="22"/>
          <w:lang w:val="fi-FI"/>
        </w:rPr>
        <w:t>vihannes</w:t>
      </w:r>
      <w:r w:rsidRPr="00F003A1">
        <w:rPr>
          <w:rFonts w:cs="Times New Roman"/>
          <w:sz w:val="22"/>
        </w:rPr>
        <w:t xml:space="preserve"> (</w:t>
      </w:r>
      <w:r w:rsidRPr="00F003A1">
        <w:rPr>
          <w:rFonts w:cs="Times New Roman"/>
          <w:sz w:val="22"/>
          <w:lang w:val="fi-FI"/>
        </w:rPr>
        <w:t>j</w:t>
      </w:r>
      <w:r w:rsidRPr="00F003A1">
        <w:rPr>
          <w:rFonts w:cs="Times New Roman"/>
          <w:sz w:val="22"/>
        </w:rPr>
        <w:t>ä</w:t>
      </w:r>
      <w:r w:rsidRPr="00F003A1">
        <w:rPr>
          <w:rFonts w:cs="Times New Roman"/>
          <w:sz w:val="22"/>
          <w:lang w:val="fi-FI"/>
        </w:rPr>
        <w:t>nis</w:t>
      </w:r>
      <w:r w:rsidRPr="00F003A1">
        <w:rPr>
          <w:rFonts w:cs="Times New Roman"/>
          <w:sz w:val="22"/>
        </w:rPr>
        <w:t xml:space="preserve">, </w:t>
      </w:r>
      <w:r w:rsidRPr="00F003A1">
        <w:rPr>
          <w:rFonts w:cs="Times New Roman"/>
          <w:sz w:val="22"/>
          <w:lang w:val="fi-FI"/>
        </w:rPr>
        <w:t>lihas</w:t>
      </w:r>
      <w:r w:rsidRPr="00F003A1">
        <w:rPr>
          <w:rFonts w:cs="Times New Roman"/>
          <w:sz w:val="22"/>
        </w:rPr>
        <w:t>); на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w:t>
      </w:r>
      <w:r w:rsidRPr="00F003A1">
        <w:rPr>
          <w:rFonts w:cs="Times New Roman"/>
          <w:sz w:val="22"/>
          <w:lang w:val="fi-FI"/>
        </w:rPr>
        <w:t>uus</w:t>
      </w:r>
      <w:r w:rsidRPr="00F003A1">
        <w:rPr>
          <w:rFonts w:cs="Times New Roman"/>
          <w:sz w:val="22"/>
        </w:rPr>
        <w:t>, -</w:t>
      </w:r>
      <w:r w:rsidRPr="00F003A1">
        <w:rPr>
          <w:rFonts w:cs="Times New Roman"/>
          <w:sz w:val="22"/>
          <w:lang w:val="fi-FI"/>
        </w:rPr>
        <w:t>yys</w:t>
      </w:r>
      <w:r w:rsidRPr="00F003A1">
        <w:rPr>
          <w:rFonts w:cs="Times New Roman"/>
          <w:sz w:val="22"/>
        </w:rPr>
        <w:t xml:space="preserve">: </w:t>
      </w:r>
      <w:r w:rsidRPr="00F003A1">
        <w:rPr>
          <w:rFonts w:cs="Times New Roman"/>
          <w:sz w:val="22"/>
          <w:lang w:val="fi-FI"/>
        </w:rPr>
        <w:t>kauneus</w:t>
      </w:r>
      <w:r w:rsidRPr="00F003A1">
        <w:rPr>
          <w:rFonts w:cs="Times New Roman"/>
          <w:sz w:val="22"/>
        </w:rPr>
        <w:t xml:space="preserve">, </w:t>
      </w:r>
      <w:r w:rsidRPr="00F003A1">
        <w:rPr>
          <w:rFonts w:cs="Times New Roman"/>
          <w:sz w:val="22"/>
          <w:lang w:val="fi-FI"/>
        </w:rPr>
        <w:t>kirjallisuus</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ht</w:t>
      </w:r>
      <w:r w:rsidRPr="00F003A1">
        <w:rPr>
          <w:rFonts w:cs="Times New Roman"/>
          <w:sz w:val="22"/>
        </w:rPr>
        <w:t>ä</w:t>
      </w:r>
      <w:r w:rsidRPr="00F003A1">
        <w:rPr>
          <w:rFonts w:cs="Times New Roman"/>
          <w:sz w:val="22"/>
          <w:lang w:val="fi-FI"/>
        </w:rPr>
        <w:t>vyys</w:t>
      </w:r>
      <w:r w:rsidRPr="00F003A1">
        <w:rPr>
          <w:rFonts w:cs="Times New Roman"/>
          <w:sz w:val="22"/>
        </w:rPr>
        <w:t>; на -</w:t>
      </w:r>
      <w:r w:rsidRPr="00F003A1">
        <w:rPr>
          <w:rFonts w:cs="Times New Roman"/>
          <w:sz w:val="22"/>
          <w:lang w:val="fi-FI"/>
        </w:rPr>
        <w:t>in</w:t>
      </w:r>
      <w:r w:rsidRPr="00F003A1">
        <w:rPr>
          <w:rFonts w:cs="Times New Roman"/>
          <w:sz w:val="22"/>
        </w:rPr>
        <w:t xml:space="preserve">: </w:t>
      </w:r>
      <w:r w:rsidRPr="00F003A1">
        <w:rPr>
          <w:rFonts w:cs="Times New Roman"/>
          <w:sz w:val="22"/>
          <w:lang w:val="fi-FI"/>
        </w:rPr>
        <w:t>avain</w:t>
      </w:r>
      <w:r w:rsidRPr="00F003A1">
        <w:rPr>
          <w:rFonts w:cs="Times New Roman"/>
          <w:sz w:val="22"/>
        </w:rPr>
        <w:t>; на -</w:t>
      </w:r>
      <w:r w:rsidRPr="00F003A1">
        <w:rPr>
          <w:rFonts w:cs="Times New Roman"/>
          <w:sz w:val="22"/>
          <w:lang w:val="fi-FI"/>
        </w:rPr>
        <w:t>si</w:t>
      </w:r>
      <w:r w:rsidRPr="00F003A1">
        <w:rPr>
          <w:rFonts w:cs="Times New Roman"/>
          <w:sz w:val="22"/>
        </w:rPr>
        <w:t xml:space="preserve">: </w:t>
      </w:r>
      <w:r w:rsidRPr="00F003A1">
        <w:rPr>
          <w:rFonts w:cs="Times New Roman"/>
          <w:sz w:val="22"/>
          <w:lang w:val="fi-FI"/>
        </w:rPr>
        <w:t>kuukausi</w:t>
      </w:r>
      <w:r w:rsidRPr="00F003A1">
        <w:rPr>
          <w:rFonts w:cs="Times New Roman"/>
          <w:sz w:val="22"/>
        </w:rPr>
        <w:t xml:space="preserve">, </w:t>
      </w:r>
      <w:r w:rsidRPr="00F003A1">
        <w:rPr>
          <w:rFonts w:cs="Times New Roman"/>
          <w:sz w:val="22"/>
          <w:lang w:val="fi-FI"/>
        </w:rPr>
        <w:t>liesi</w:t>
      </w:r>
      <w:r w:rsidRPr="00F003A1">
        <w:rPr>
          <w:rFonts w:cs="Times New Roman"/>
          <w:sz w:val="22"/>
        </w:rPr>
        <w:t>;</w:t>
      </w:r>
      <w:proofErr w:type="gramEnd"/>
      <w:r w:rsidRPr="00F003A1">
        <w:rPr>
          <w:rFonts w:cs="Times New Roman"/>
          <w:sz w:val="22"/>
        </w:rPr>
        <w:t xml:space="preserve"> на -</w:t>
      </w:r>
      <w:r w:rsidRPr="00F003A1">
        <w:rPr>
          <w:rFonts w:cs="Times New Roman"/>
          <w:sz w:val="22"/>
          <w:lang w:val="fi-FI"/>
        </w:rPr>
        <w:t>ea</w:t>
      </w:r>
      <w:r w:rsidRPr="00F003A1">
        <w:rPr>
          <w:rFonts w:cs="Times New Roman"/>
          <w:sz w:val="22"/>
        </w:rPr>
        <w:t>, -</w:t>
      </w:r>
      <w:r w:rsidRPr="00F003A1">
        <w:rPr>
          <w:rFonts w:cs="Times New Roman"/>
          <w:sz w:val="22"/>
          <w:lang w:val="fi-FI"/>
        </w:rPr>
        <w:t>e</w:t>
      </w:r>
      <w:r w:rsidRPr="00F003A1">
        <w:rPr>
          <w:rFonts w:cs="Times New Roman"/>
          <w:sz w:val="22"/>
        </w:rPr>
        <w:t xml:space="preserve">ä: </w:t>
      </w:r>
      <w:r w:rsidRPr="00F003A1">
        <w:rPr>
          <w:rFonts w:cs="Times New Roman"/>
          <w:sz w:val="22"/>
          <w:lang w:val="fi-FI"/>
        </w:rPr>
        <w:t>hopea</w:t>
      </w:r>
      <w:r w:rsidRPr="00F003A1">
        <w:rPr>
          <w:rFonts w:cs="Times New Roman"/>
          <w:sz w:val="22"/>
        </w:rPr>
        <w:t>; на -</w:t>
      </w:r>
      <w:r w:rsidRPr="00F003A1">
        <w:rPr>
          <w:rFonts w:cs="Times New Roman"/>
          <w:sz w:val="22"/>
          <w:lang w:val="fi-FI"/>
        </w:rPr>
        <w:t>ar</w:t>
      </w:r>
      <w:r w:rsidRPr="00F003A1">
        <w:rPr>
          <w:rFonts w:cs="Times New Roman"/>
          <w:sz w:val="22"/>
        </w:rPr>
        <w:t xml:space="preserve">: </w:t>
      </w:r>
      <w:r w:rsidRPr="00F003A1">
        <w:rPr>
          <w:rFonts w:cs="Times New Roman"/>
          <w:sz w:val="22"/>
          <w:lang w:val="fi-FI"/>
        </w:rPr>
        <w:t>sisar</w:t>
      </w:r>
      <w:r w:rsidRPr="00F003A1">
        <w:rPr>
          <w:rFonts w:cs="Times New Roman"/>
          <w:sz w:val="22"/>
        </w:rPr>
        <w:t>; одноосновные и двухосновные имена; гласную и согласную основу;</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sz w:val="22"/>
          <w:lang w:val="fi-FI"/>
        </w:rPr>
        <w:t>i</w:t>
      </w:r>
      <w:r w:rsidRPr="00F003A1">
        <w:rPr>
          <w:rFonts w:cs="Times New Roman"/>
          <w:sz w:val="22"/>
        </w:rPr>
        <w:t>-, -</w:t>
      </w:r>
      <w:r w:rsidRPr="00F003A1">
        <w:rPr>
          <w:rFonts w:cs="Times New Roman"/>
          <w:sz w:val="22"/>
          <w:lang w:val="fi-FI"/>
        </w:rPr>
        <w:t>j</w:t>
      </w:r>
      <w:r w:rsidRPr="00F003A1">
        <w:rPr>
          <w:rFonts w:cs="Times New Roman"/>
          <w:sz w:val="22"/>
        </w:rPr>
        <w:t xml:space="preserve">-; партитив мн.ч., </w:t>
      </w:r>
      <w:r w:rsidRPr="00F003A1">
        <w:rPr>
          <w:rFonts w:cs="Times New Roman"/>
          <w:sz w:val="22"/>
          <w:lang w:val="fi-FI"/>
        </w:rPr>
        <w:t>Ket</w:t>
      </w:r>
      <w:r w:rsidRPr="00F003A1">
        <w:rPr>
          <w:rFonts w:cs="Times New Roman"/>
          <w:sz w:val="22"/>
        </w:rPr>
        <w:t xml:space="preserve">ä? </w:t>
      </w:r>
      <w:r w:rsidRPr="00F003A1">
        <w:rPr>
          <w:rFonts w:cs="Times New Roman"/>
          <w:sz w:val="22"/>
          <w:lang w:val="fi-FI"/>
        </w:rPr>
        <w:t xml:space="preserve">Mitä? -a, -ä, -ta, -tä: laukku - laukkuja, kala - kaloja, kirja - kirjoja, kuva - kuvia, sieni - sieniä, tomaatti - tomaatteja, vaate - vaatteita, oppilas - oppilaita, susi – susia, käsityö – käsitöitä; </w:t>
      </w:r>
      <w:r w:rsidRPr="00F003A1">
        <w:rPr>
          <w:rFonts w:cs="Times New Roman"/>
          <w:sz w:val="22"/>
        </w:rPr>
        <w:t>генитив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Kenen? Minkä? -en, -den: tyttö - tyttöjen, oppilas – oppilaiden; </w:t>
      </w:r>
      <w:r w:rsidRPr="00F003A1">
        <w:rPr>
          <w:rFonts w:cs="Times New Roman"/>
          <w:sz w:val="22"/>
        </w:rPr>
        <w:t>мн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Hän tuli iloisena kotiin.;</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hänen poikansa ystävä;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asukas – asukkaan, tehdas – tehtaassa, eläke – eläkkeellä.;</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tuo</w:t>
      </w:r>
      <w:r w:rsidRPr="00F003A1">
        <w:rPr>
          <w:rFonts w:cs="Times New Roman"/>
          <w:sz w:val="22"/>
        </w:rPr>
        <w:t xml:space="preserve">, </w:t>
      </w:r>
      <w:r w:rsidRPr="00F003A1">
        <w:rPr>
          <w:rFonts w:cs="Times New Roman"/>
          <w:sz w:val="22"/>
          <w:lang w:val="fi-FI"/>
        </w:rPr>
        <w:t>se</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nuo</w:t>
      </w:r>
      <w:r w:rsidRPr="00F003A1">
        <w:rPr>
          <w:rFonts w:cs="Times New Roman"/>
          <w:sz w:val="22"/>
        </w:rPr>
        <w:t xml:space="preserve">, </w:t>
      </w:r>
      <w:r w:rsidRPr="00F003A1">
        <w:rPr>
          <w:rFonts w:cs="Times New Roman"/>
          <w:sz w:val="22"/>
          <w:lang w:val="fi-FI"/>
        </w:rPr>
        <w:t>ne</w:t>
      </w:r>
      <w:r w:rsidRPr="00F003A1">
        <w:rPr>
          <w:rFonts w:cs="Times New Roman"/>
          <w:sz w:val="22"/>
        </w:rPr>
        <w:t xml:space="preserve">; вопросительные местоимения: </w:t>
      </w:r>
      <w:r w:rsidRPr="00F003A1">
        <w:rPr>
          <w:rFonts w:cs="Times New Roman"/>
          <w:sz w:val="22"/>
          <w:lang w:val="fi-FI"/>
        </w:rPr>
        <w:t>Kuka</w:t>
      </w:r>
      <w:r w:rsidRPr="00F003A1">
        <w:rPr>
          <w:rFonts w:cs="Times New Roman"/>
          <w:sz w:val="22"/>
        </w:rPr>
        <w:t xml:space="preserve">?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Kumpi</w:t>
      </w:r>
      <w:r w:rsidRPr="00F003A1">
        <w:rPr>
          <w:rFonts w:cs="Times New Roman"/>
          <w:sz w:val="22"/>
        </w:rPr>
        <w:t xml:space="preserve">?; относительные местоимения: </w:t>
      </w:r>
      <w:r w:rsidRPr="00F003A1">
        <w:rPr>
          <w:rFonts w:cs="Times New Roman"/>
          <w:sz w:val="22"/>
          <w:lang w:val="fi-FI"/>
        </w:rPr>
        <w:t>joka</w:t>
      </w:r>
      <w:r w:rsidRPr="00F003A1">
        <w:rPr>
          <w:rFonts w:cs="Times New Roman"/>
          <w:sz w:val="22"/>
        </w:rPr>
        <w:t xml:space="preserve">, </w:t>
      </w:r>
      <w:r w:rsidRPr="00F003A1">
        <w:rPr>
          <w:rFonts w:cs="Times New Roman"/>
          <w:sz w:val="22"/>
          <w:lang w:val="fi-FI"/>
        </w:rPr>
        <w:t>mik</w:t>
      </w:r>
      <w:r w:rsidRPr="00F003A1">
        <w:rPr>
          <w:rFonts w:cs="Times New Roman"/>
          <w:sz w:val="22"/>
        </w:rPr>
        <w:t>ä; склонение указательных, вопросительных, относительных местоимений;</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sz w:val="22"/>
          <w:lang w:val="fi-FI"/>
        </w:rPr>
        <w:t>nopeampi</w:t>
      </w:r>
      <w:r w:rsidRPr="00F003A1">
        <w:rPr>
          <w:rFonts w:cs="Times New Roman"/>
          <w:sz w:val="22"/>
        </w:rPr>
        <w:t xml:space="preserve">, </w:t>
      </w:r>
      <w:r w:rsidRPr="00F003A1">
        <w:rPr>
          <w:rFonts w:cs="Times New Roman"/>
          <w:sz w:val="22"/>
          <w:lang w:val="fi-FI"/>
        </w:rPr>
        <w:t>nopeammin</w:t>
      </w:r>
      <w:r w:rsidRPr="00F003A1">
        <w:rPr>
          <w:rFonts w:cs="Times New Roman"/>
          <w:sz w:val="22"/>
        </w:rPr>
        <w:t xml:space="preserve">; суперлатив: </w:t>
      </w:r>
      <w:r w:rsidRPr="00F003A1">
        <w:rPr>
          <w:rFonts w:cs="Times New Roman"/>
          <w:sz w:val="22"/>
          <w:lang w:val="fi-FI"/>
        </w:rPr>
        <w:t>nopein</w:t>
      </w:r>
      <w:r w:rsidRPr="00F003A1">
        <w:rPr>
          <w:rFonts w:cs="Times New Roman"/>
          <w:sz w:val="22"/>
        </w:rPr>
        <w:t xml:space="preserve">, </w:t>
      </w:r>
      <w:r w:rsidRPr="00F003A1">
        <w:rPr>
          <w:rFonts w:cs="Times New Roman"/>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sanoin, en sanonut, teit, et tehnyt, hän tuli, hän ei tullut, vastasimme, emme vastanneet, häiritsitte, ette häirinneet, he olivat, he eivät olleet, hän pakeni - hän ei paennut;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olen katsonut, en ole katsonut, olet käynyt, et ole käynyt, hän on opiskellut, hän ei ole opiskellut, olemme tavanneet, emme ole tavanneet, olette valinneet, ette ole valinneet, he ovat tehneet, he eivät ole tehneet, he ovat paenneet - he eivät ole paenneet;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sano, älä sano, sanokaa, älkää sanoko, syö, älä syö, syökää, älkää syökö, mene, älä mene, menkää, älkää menkö, vastaa, älä vastaa, vastatkaa, älkää vastatko, valitse, älä valitse, valitkaa, älkää valitko;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sanoisin, en sanoisi, tekisit, et tekisi, hän tulisi, hän ei tulisi, vastaisimme, emme vastaisi, häiritsisitte, ette häiritsisi, he kääntäisivät, he eivät kääntäisi, he pakenisivat – he eivät pakenisi;</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naurava, jäävällä, menevälle, vastaavissa, valitsevien, pakenevista;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nauranut, jäänyt, mennyt, vastannut, valinnut, paennut, kertoneelle, jääneistä, menneitä, vastanneiden, valinneeseen, paennutta;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naurettavan, syötävät, opiskeltavien, korjattavan, valittavat;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sz w:val="22"/>
          <w:lang w:val="fi-FI"/>
        </w:rPr>
        <w:t>kirjoitettu</w:t>
      </w:r>
      <w:r w:rsidRPr="00F003A1">
        <w:rPr>
          <w:rFonts w:cs="Times New Roman"/>
          <w:sz w:val="22"/>
        </w:rPr>
        <w:t xml:space="preserve">, </w:t>
      </w:r>
      <w:r w:rsidRPr="00F003A1">
        <w:rPr>
          <w:rFonts w:cs="Times New Roman"/>
          <w:sz w:val="22"/>
          <w:lang w:val="fi-FI"/>
        </w:rPr>
        <w:t>juotua</w:t>
      </w:r>
      <w:r w:rsidRPr="00F003A1">
        <w:rPr>
          <w:rFonts w:cs="Times New Roman"/>
          <w:sz w:val="22"/>
        </w:rPr>
        <w:t xml:space="preserve">, </w:t>
      </w:r>
      <w:r w:rsidRPr="00F003A1">
        <w:rPr>
          <w:rFonts w:cs="Times New Roman"/>
          <w:sz w:val="22"/>
          <w:lang w:val="fi-FI"/>
        </w:rPr>
        <w:t>ommellut</w:t>
      </w:r>
      <w:r w:rsidRPr="00F003A1">
        <w:rPr>
          <w:rFonts w:cs="Times New Roman"/>
          <w:sz w:val="22"/>
        </w:rPr>
        <w:t xml:space="preserve">, </w:t>
      </w:r>
      <w:r w:rsidRPr="00F003A1">
        <w:rPr>
          <w:rFonts w:cs="Times New Roman"/>
          <w:sz w:val="22"/>
          <w:lang w:val="fi-FI"/>
        </w:rPr>
        <w:t>korjatuissa</w:t>
      </w:r>
      <w:r w:rsidRPr="00F003A1">
        <w:rPr>
          <w:rFonts w:cs="Times New Roman"/>
          <w:sz w:val="22"/>
        </w:rPr>
        <w:t xml:space="preserve">, </w:t>
      </w:r>
      <w:r w:rsidRPr="00F003A1">
        <w:rPr>
          <w:rFonts w:cs="Times New Roman"/>
          <w:sz w:val="22"/>
          <w:lang w:val="fi-FI"/>
        </w:rPr>
        <w:t>valituille</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утвердительные и отрицательные форм презенса неопределённого лица (финского «пассива»)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w:t>
      </w:r>
      <w:r w:rsidRPr="00F003A1">
        <w:rPr>
          <w:rFonts w:cs="Times New Roman"/>
          <w:sz w:val="22"/>
          <w:lang w:val="fi-FI"/>
        </w:rPr>
        <w:t>puhutaan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puhuta</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 xml:space="preserve">ä, </w:t>
      </w:r>
      <w:r w:rsidRPr="00F003A1">
        <w:rPr>
          <w:rFonts w:cs="Times New Roman"/>
          <w:sz w:val="22"/>
          <w:lang w:val="fi-FI"/>
        </w:rPr>
        <w:t>menn</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menn</w:t>
      </w:r>
      <w:r w:rsidRPr="00F003A1">
        <w:rPr>
          <w:rFonts w:cs="Times New Roman"/>
          <w:sz w:val="22"/>
        </w:rPr>
        <w:t xml:space="preserve">ä, </w:t>
      </w:r>
      <w:r w:rsidRPr="00F003A1">
        <w:rPr>
          <w:rFonts w:cs="Times New Roman"/>
          <w:sz w:val="22"/>
          <w:lang w:val="fi-FI"/>
        </w:rPr>
        <w:t>pelataan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pelata</w:t>
      </w:r>
      <w:r w:rsidRPr="00F003A1">
        <w:rPr>
          <w:rFonts w:cs="Times New Roman"/>
          <w:sz w:val="22"/>
        </w:rPr>
        <w:t xml:space="preserve">, </w:t>
      </w:r>
      <w:r w:rsidRPr="00F003A1">
        <w:rPr>
          <w:rFonts w:cs="Times New Roman"/>
          <w:sz w:val="22"/>
          <w:lang w:val="fi-FI"/>
        </w:rPr>
        <w:t>valitaan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valita</w:t>
      </w:r>
      <w:r w:rsidRPr="00F003A1">
        <w:rPr>
          <w:rFonts w:cs="Times New Roman"/>
          <w:sz w:val="22"/>
        </w:rPr>
        <w:t xml:space="preserve">, </w:t>
      </w:r>
      <w:r w:rsidRPr="00F003A1">
        <w:rPr>
          <w:rFonts w:cs="Times New Roman"/>
          <w:sz w:val="22"/>
          <w:lang w:val="fi-FI"/>
        </w:rPr>
        <w:t>paetaan</w:t>
      </w:r>
      <w:r w:rsidRPr="00F003A1">
        <w:rPr>
          <w:rFonts w:cs="Times New Roman"/>
          <w:sz w:val="22"/>
        </w:rPr>
        <w:t xml:space="preserve"> - </w:t>
      </w:r>
      <w:r w:rsidRPr="00F003A1">
        <w:rPr>
          <w:rFonts w:cs="Times New Roman"/>
          <w:sz w:val="22"/>
          <w:lang w:val="fi-FI"/>
        </w:rPr>
        <w:t>ei</w:t>
      </w:r>
      <w:r w:rsidRPr="00F003A1">
        <w:rPr>
          <w:rFonts w:cs="Times New Roman"/>
          <w:sz w:val="22"/>
        </w:rPr>
        <w:t xml:space="preserve"> </w:t>
      </w:r>
      <w:r w:rsidRPr="00F003A1">
        <w:rPr>
          <w:rFonts w:cs="Times New Roman"/>
          <w:sz w:val="22"/>
          <w:lang w:val="fi-FI"/>
        </w:rPr>
        <w:t>paeta</w:t>
      </w:r>
      <w:r w:rsidRPr="00F003A1">
        <w:rPr>
          <w:rFonts w:cs="Times New Roman"/>
          <w:sz w:val="22"/>
        </w:rPr>
        <w:t xml:space="preserve">;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формы иллатива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sz w:val="22"/>
          <w:lang w:val="fi-FI"/>
        </w:rPr>
        <w:t>Menemme</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m</w:t>
      </w:r>
      <w:r w:rsidRPr="00F003A1">
        <w:rPr>
          <w:rFonts w:cs="Times New Roman"/>
          <w:sz w:val="22"/>
        </w:rPr>
        <w:t>ää</w:t>
      </w:r>
      <w:r w:rsidRPr="00F003A1">
        <w:rPr>
          <w:rFonts w:cs="Times New Roman"/>
          <w:sz w:val="22"/>
          <w:lang w:val="fi-FI"/>
        </w:rPr>
        <w:t>n</w:t>
      </w:r>
      <w:r w:rsidRPr="00F003A1">
        <w:rPr>
          <w:rFonts w:cs="Times New Roman"/>
          <w:sz w:val="22"/>
        </w:rPr>
        <w:t xml:space="preserve">.; инессива </w:t>
      </w:r>
      <w:r w:rsidRPr="00F003A1">
        <w:rPr>
          <w:rFonts w:cs="Times New Roman"/>
          <w:sz w:val="22"/>
          <w:lang w:val="fi-FI"/>
        </w:rPr>
        <w:t>III</w:t>
      </w:r>
      <w:r w:rsidRPr="00F003A1">
        <w:rPr>
          <w:rFonts w:cs="Times New Roman"/>
          <w:sz w:val="22"/>
        </w:rPr>
        <w:t xml:space="preserve"> инфинитива: </w:t>
      </w:r>
      <w:r w:rsidRPr="00F003A1">
        <w:rPr>
          <w:rFonts w:cs="Times New Roman"/>
          <w:sz w:val="22"/>
          <w:lang w:val="fi-FI"/>
        </w:rPr>
        <w:t>Olemme</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m</w:t>
      </w:r>
      <w:r w:rsidRPr="00F003A1">
        <w:rPr>
          <w:rFonts w:cs="Times New Roman"/>
          <w:sz w:val="22"/>
        </w:rPr>
        <w:t>ä</w:t>
      </w:r>
      <w:r w:rsidRPr="00F003A1">
        <w:rPr>
          <w:rFonts w:cs="Times New Roman"/>
          <w:sz w:val="22"/>
          <w:lang w:val="fi-FI"/>
        </w:rPr>
        <w:t>ss</w:t>
      </w:r>
      <w:r w:rsidRPr="00F003A1">
        <w:rPr>
          <w:rFonts w:cs="Times New Roman"/>
          <w:sz w:val="22"/>
        </w:rPr>
        <w:t xml:space="preserve">ä.; элатива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sz w:val="22"/>
          <w:lang w:val="fi-FI"/>
        </w:rPr>
        <w:t>Tulemme</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m</w:t>
      </w:r>
      <w:r w:rsidRPr="00F003A1">
        <w:rPr>
          <w:rFonts w:cs="Times New Roman"/>
          <w:sz w:val="22"/>
        </w:rPr>
        <w:t>ä</w:t>
      </w:r>
      <w:r w:rsidRPr="00F003A1">
        <w:rPr>
          <w:rFonts w:cs="Times New Roman"/>
          <w:sz w:val="22"/>
          <w:lang w:val="fi-FI"/>
        </w:rPr>
        <w:t>st</w:t>
      </w:r>
      <w:r w:rsidRPr="00F003A1">
        <w:rPr>
          <w:rFonts w:cs="Times New Roman"/>
          <w:sz w:val="22"/>
        </w:rPr>
        <w:t>ä.;</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sz w:val="22"/>
          <w:lang w:val="fi-FI"/>
        </w:rPr>
        <w:t>kauniit</w:t>
      </w:r>
      <w:r w:rsidRPr="00F003A1">
        <w:rPr>
          <w:rFonts w:cs="Times New Roman"/>
          <w:sz w:val="22"/>
        </w:rPr>
        <w:t xml:space="preserve"> </w:t>
      </w:r>
      <w:r w:rsidRPr="00F003A1">
        <w:rPr>
          <w:rFonts w:cs="Times New Roman"/>
          <w:sz w:val="22"/>
          <w:lang w:val="fi-FI"/>
        </w:rPr>
        <w:t>silm</w:t>
      </w:r>
      <w:r w:rsidRPr="00F003A1">
        <w:rPr>
          <w:rFonts w:cs="Times New Roman"/>
          <w:sz w:val="22"/>
        </w:rPr>
        <w:t>ä</w:t>
      </w:r>
      <w:r w:rsidRPr="00F003A1">
        <w:rPr>
          <w:rFonts w:cs="Times New Roman"/>
          <w:sz w:val="22"/>
          <w:lang w:val="fi-FI"/>
        </w:rPr>
        <w:t>t</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порядковые числительные: </w:t>
      </w:r>
      <w:r w:rsidRPr="00F003A1">
        <w:rPr>
          <w:rFonts w:cs="Times New Roman"/>
          <w:sz w:val="22"/>
          <w:lang w:val="fi-FI"/>
        </w:rPr>
        <w:t>seitsem</w:t>
      </w:r>
      <w:r w:rsidRPr="00F003A1">
        <w:rPr>
          <w:rFonts w:cs="Times New Roman"/>
          <w:sz w:val="22"/>
        </w:rPr>
        <w:t>ä</w:t>
      </w:r>
      <w:r w:rsidRPr="00F003A1">
        <w:rPr>
          <w:rFonts w:cs="Times New Roman"/>
          <w:sz w:val="22"/>
          <w:lang w:val="fi-FI"/>
        </w:rPr>
        <w:t>s</w:t>
      </w:r>
      <w:r w:rsidRPr="00F003A1">
        <w:rPr>
          <w:rFonts w:cs="Times New Roman"/>
          <w:sz w:val="22"/>
        </w:rPr>
        <w:t xml:space="preserve"> – </w:t>
      </w:r>
      <w:r w:rsidRPr="00F003A1">
        <w:rPr>
          <w:rFonts w:cs="Times New Roman"/>
          <w:sz w:val="22"/>
          <w:lang w:val="fi-FI"/>
        </w:rPr>
        <w:t>seitsem</w:t>
      </w:r>
      <w:r w:rsidRPr="00F003A1">
        <w:rPr>
          <w:rFonts w:cs="Times New Roman"/>
          <w:sz w:val="22"/>
        </w:rPr>
        <w:t>ä</w:t>
      </w:r>
      <w:r w:rsidRPr="00F003A1">
        <w:rPr>
          <w:rFonts w:cs="Times New Roman"/>
          <w:sz w:val="22"/>
          <w:lang w:val="fi-FI"/>
        </w:rPr>
        <w:t>nnell</w:t>
      </w:r>
      <w:r w:rsidRPr="00F003A1">
        <w:rPr>
          <w:rFonts w:cs="Times New Roman"/>
          <w:sz w:val="22"/>
        </w:rPr>
        <w:t xml:space="preserve">ä – </w:t>
      </w:r>
      <w:r w:rsidRPr="00F003A1">
        <w:rPr>
          <w:rFonts w:cs="Times New Roman"/>
          <w:sz w:val="22"/>
          <w:lang w:val="fi-FI"/>
        </w:rPr>
        <w:t>seitsem</w:t>
      </w:r>
      <w:r w:rsidRPr="00F003A1">
        <w:rPr>
          <w:rFonts w:cs="Times New Roman"/>
          <w:sz w:val="22"/>
        </w:rPr>
        <w:t>ä</w:t>
      </w:r>
      <w:r w:rsidRPr="00F003A1">
        <w:rPr>
          <w:rFonts w:cs="Times New Roman"/>
          <w:sz w:val="22"/>
          <w:lang w:val="fi-FI"/>
        </w:rPr>
        <w:t>nten</w:t>
      </w:r>
      <w:r w:rsidRPr="00F003A1">
        <w:rPr>
          <w:rFonts w:cs="Times New Roman"/>
          <w:sz w:val="22"/>
        </w:rPr>
        <w:t xml:space="preserve">ä – </w:t>
      </w:r>
      <w:r w:rsidRPr="00F003A1">
        <w:rPr>
          <w:rFonts w:cs="Times New Roman"/>
          <w:sz w:val="22"/>
          <w:lang w:val="fi-FI"/>
        </w:rPr>
        <w:t>seitsem</w:t>
      </w:r>
      <w:r w:rsidRPr="00F003A1">
        <w:rPr>
          <w:rFonts w:cs="Times New Roman"/>
          <w:sz w:val="22"/>
        </w:rPr>
        <w:t>ä</w:t>
      </w:r>
      <w:r w:rsidRPr="00F003A1">
        <w:rPr>
          <w:rFonts w:cs="Times New Roman"/>
          <w:sz w:val="22"/>
          <w:lang w:val="fi-FI"/>
        </w:rPr>
        <w:t>tt</w:t>
      </w:r>
      <w:r w:rsidRPr="00F003A1">
        <w:rPr>
          <w:rFonts w:cs="Times New Roman"/>
          <w:sz w:val="22"/>
        </w:rPr>
        <w:t>ä;</w:t>
      </w:r>
    </w:p>
    <w:p w:rsidR="00F850FA" w:rsidRPr="00F003A1" w:rsidRDefault="00F850FA" w:rsidP="00F003A1">
      <w:pPr>
        <w:spacing w:after="0" w:line="240" w:lineRule="auto"/>
        <w:ind w:firstLine="708"/>
        <w:rPr>
          <w:rFonts w:cs="Times New Roman"/>
          <w:bCs/>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aikana, </w:t>
      </w:r>
      <w:r w:rsidRPr="00F003A1">
        <w:rPr>
          <w:rFonts w:cs="Times New Roman"/>
          <w:bCs/>
          <w:sz w:val="22"/>
          <w:lang w:val="fi-FI"/>
        </w:rPr>
        <w:t xml:space="preserve">ali, alitse, alle, alta, alle, asti, </w:t>
      </w:r>
      <w:r w:rsidRPr="00F003A1">
        <w:rPr>
          <w:rFonts w:cs="Times New Roman"/>
          <w:sz w:val="22"/>
          <w:lang w:val="fi-FI"/>
        </w:rPr>
        <w:t xml:space="preserve">ennen, </w:t>
      </w:r>
      <w:r w:rsidRPr="00F003A1">
        <w:rPr>
          <w:rFonts w:cs="Times New Roman"/>
          <w:bCs/>
          <w:sz w:val="22"/>
          <w:lang w:val="fi-FI"/>
        </w:rPr>
        <w:t xml:space="preserve">eteen, edestä, edelle, edellä, edeltä, </w:t>
      </w:r>
      <w:r w:rsidRPr="00F003A1">
        <w:rPr>
          <w:rFonts w:cs="Times New Roman"/>
          <w:sz w:val="22"/>
          <w:lang w:val="fi-FI"/>
        </w:rPr>
        <w:t>ilman</w:t>
      </w:r>
      <w:r w:rsidRPr="00F003A1">
        <w:rPr>
          <w:rFonts w:cs="Times New Roman"/>
          <w:bCs/>
          <w:sz w:val="22"/>
          <w:lang w:val="fi-FI"/>
        </w:rPr>
        <w:t xml:space="preserve">, jälkeen, jäljessä, jäljestä, </w:t>
      </w:r>
      <w:r w:rsidRPr="00F003A1">
        <w:rPr>
          <w:rFonts w:cs="Times New Roman"/>
          <w:sz w:val="22"/>
          <w:lang w:val="fi-FI"/>
        </w:rPr>
        <w:t xml:space="preserve">jälkeen, </w:t>
      </w:r>
      <w:r w:rsidRPr="00F003A1">
        <w:rPr>
          <w:rFonts w:cs="Times New Roman"/>
          <w:bCs/>
          <w:sz w:val="22"/>
          <w:lang w:val="fi-FI"/>
        </w:rPr>
        <w:t xml:space="preserve">kautta, keskellä, keskelle, keskeltä, kohdalle, kohdalla, kohdalta, kohti, </w:t>
      </w:r>
      <w:r w:rsidRPr="00F003A1">
        <w:rPr>
          <w:rFonts w:cs="Times New Roman"/>
          <w:sz w:val="22"/>
          <w:lang w:val="fi-FI"/>
        </w:rPr>
        <w:t xml:space="preserve">kuluttua, </w:t>
      </w:r>
      <w:r w:rsidRPr="00F003A1">
        <w:rPr>
          <w:rFonts w:cs="Times New Roman"/>
          <w:bCs/>
          <w:sz w:val="22"/>
          <w:lang w:val="fi-FI"/>
        </w:rPr>
        <w:t>laitaan, laidassa, laidasta, laidalle, laidalla, laidalta, luo, luokse, luota, läpi, lävitse, mukaan, mukana, taakse, takana, takaa, ohi, ohitse, perään, perässä, perästä, pitkin, poikki, päin, päässä, päästä, päälle, päällä, päältä, reunaan, reunassa, reunasta, reunalle, reunalla, reunalta, saakka, sisään, sisällä, sisälle, sisältä, takia, varrelle, varrella, varrelta, varteen, varressa, varresta, varten, vasten, vastapäätä, viereen, vierestä, vierelle, vierellä, viereltä, väliin, välissä, välistä, välille, välillä, väliltä, yli, ylitse, ylle, yllä, yltä, ympärille, ympärillä, ympäri, ympärille, ääreen, ääressä, äärestä, äärelle, äärellä, ääreltä;</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mutta, vaan, kuin, sekä, sekä-että, -kä, eli, joko-tai, että, jotta, koska, kun, jos, vaikka, kunnes.</w:t>
      </w:r>
    </w:p>
    <w:p w:rsidR="00F850FA" w:rsidRPr="00F003A1" w:rsidRDefault="00F850FA" w:rsidP="00F003A1">
      <w:pPr>
        <w:spacing w:after="0" w:line="240" w:lineRule="auto"/>
        <w:ind w:firstLine="708"/>
        <w:rPr>
          <w:rFonts w:cs="Times New Roman"/>
          <w:sz w:val="22"/>
        </w:rPr>
      </w:pPr>
      <w:r w:rsidRPr="00F003A1">
        <w:rPr>
          <w:rFonts w:cs="Times New Roman"/>
          <w:sz w:val="22"/>
        </w:rPr>
        <w:t>Социокультурные знания и умения: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использовать отдельные социокультурные элементы речевого поведенческого этикетав </w:t>
      </w:r>
      <w:proofErr w:type="gramStart"/>
      <w:r w:rsidRPr="00F003A1">
        <w:rPr>
          <w:rFonts w:cs="Times New Roman"/>
          <w:sz w:val="22"/>
        </w:rPr>
        <w:t>рамках</w:t>
      </w:r>
      <w:proofErr w:type="gramEnd"/>
      <w:r w:rsidRPr="00F003A1">
        <w:rPr>
          <w:rFonts w:cs="Times New Roman"/>
          <w:sz w:val="22"/>
        </w:rPr>
        <w:t xml:space="preserve"> тематического содержания;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в рамках тематического содержания речи;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обладать базовыми знаниями о социокультурном портрете и культурном наследии родной страны и Республики Карелия; </w:t>
      </w:r>
    </w:p>
    <w:p w:rsidR="00F850FA" w:rsidRPr="00F003A1" w:rsidRDefault="00F850FA" w:rsidP="00F003A1">
      <w:pPr>
        <w:spacing w:after="0" w:line="240" w:lineRule="auto"/>
        <w:ind w:firstLine="708"/>
        <w:rPr>
          <w:rFonts w:cs="Times New Roman"/>
          <w:sz w:val="22"/>
        </w:rPr>
      </w:pPr>
      <w:r w:rsidRPr="00F003A1">
        <w:rPr>
          <w:rFonts w:cs="Times New Roman"/>
          <w:sz w:val="22"/>
        </w:rPr>
        <w:t>- кратко представлять Россию и Республику Карелия.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Компенсаторные умения: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использовать при чтении и аудировании языковую догадку, в том числе контекстуальную;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при непосредственном общении – переспрашивать, просить повторить, уточняя значение незнакомых слов;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812782" w:rsidRPr="00F003A1" w:rsidRDefault="00812782" w:rsidP="00F003A1">
      <w:pPr>
        <w:spacing w:after="0" w:line="240" w:lineRule="auto"/>
        <w:ind w:firstLine="709"/>
        <w:rPr>
          <w:rFonts w:cs="Times New Roman"/>
          <w:sz w:val="22"/>
        </w:rPr>
      </w:pP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К концу обучения </w:t>
      </w:r>
      <w:r w:rsidRPr="00F003A1">
        <w:rPr>
          <w:rFonts w:cs="Times New Roman"/>
          <w:b/>
          <w:sz w:val="22"/>
        </w:rPr>
        <w:t>в 8 классе</w:t>
      </w:r>
      <w:r w:rsidRPr="00F003A1">
        <w:rPr>
          <w:rFonts w:cs="Times New Roman"/>
          <w:sz w:val="22"/>
        </w:rPr>
        <w:t xml:space="preserve"> </w:t>
      </w:r>
      <w:proofErr w:type="gramStart"/>
      <w:r w:rsidRPr="00F003A1">
        <w:rPr>
          <w:rFonts w:cs="Times New Roman"/>
          <w:sz w:val="22"/>
        </w:rPr>
        <w:t>обучающийся</w:t>
      </w:r>
      <w:proofErr w:type="gramEnd"/>
      <w:r w:rsidRPr="00F003A1">
        <w:rPr>
          <w:rFonts w:cs="Times New Roman"/>
          <w:sz w:val="22"/>
        </w:rPr>
        <w:t xml:space="preserve"> научится:</w:t>
      </w:r>
    </w:p>
    <w:p w:rsidR="00F850FA" w:rsidRPr="00F003A1" w:rsidRDefault="00F850FA" w:rsidP="00F003A1">
      <w:pPr>
        <w:spacing w:after="0" w:line="240" w:lineRule="auto"/>
        <w:ind w:firstLine="709"/>
        <w:rPr>
          <w:rFonts w:cs="Times New Roman"/>
          <w:sz w:val="22"/>
        </w:rPr>
      </w:pPr>
      <w:r w:rsidRPr="00F003A1">
        <w:rPr>
          <w:rFonts w:cs="Times New Roman"/>
          <w:sz w:val="22"/>
        </w:rPr>
        <w:t>Коммуникативные умения.</w:t>
      </w:r>
    </w:p>
    <w:p w:rsidR="00F850FA" w:rsidRPr="00F003A1" w:rsidRDefault="00F850FA" w:rsidP="00F003A1">
      <w:pPr>
        <w:spacing w:after="0" w:line="240" w:lineRule="auto"/>
        <w:ind w:firstLine="709"/>
        <w:rPr>
          <w:rFonts w:cs="Times New Roman"/>
          <w:sz w:val="22"/>
        </w:rPr>
      </w:pPr>
      <w:r w:rsidRPr="00F003A1">
        <w:rPr>
          <w:rFonts w:cs="Times New Roman"/>
          <w:sz w:val="22"/>
        </w:rPr>
        <w:t>Говорение:</w:t>
      </w:r>
    </w:p>
    <w:p w:rsidR="00F850FA" w:rsidRPr="00F003A1" w:rsidRDefault="00F850FA" w:rsidP="00F003A1">
      <w:pPr>
        <w:spacing w:after="0" w:line="240" w:lineRule="auto"/>
        <w:ind w:firstLine="709"/>
        <w:rPr>
          <w:rFonts w:cs="Times New Roman"/>
          <w:sz w:val="22"/>
        </w:rPr>
      </w:pPr>
      <w:r w:rsidRPr="00F003A1">
        <w:rPr>
          <w:rFonts w:cs="Times New Roman"/>
          <w:sz w:val="22"/>
        </w:rPr>
        <w:t>- вести разные виды диалогов (диалог этикетного характера, диалог </w:t>
      </w:r>
      <w:r w:rsidRPr="00F003A1">
        <w:rPr>
          <w:rFonts w:eastAsia="Times New Roman" w:cs="Times New Roman"/>
          <w:sz w:val="22"/>
        </w:rPr>
        <w:t>–</w:t>
      </w:r>
      <w:r w:rsidRPr="00F003A1">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7 реплик со стороны каждого собеседника);</w:t>
      </w:r>
    </w:p>
    <w:p w:rsidR="00F850FA" w:rsidRPr="00F003A1" w:rsidRDefault="00F850FA" w:rsidP="00F003A1">
      <w:pPr>
        <w:spacing w:after="0" w:line="240" w:lineRule="auto"/>
        <w:ind w:firstLine="709"/>
        <w:rPr>
          <w:rFonts w:cs="Times New Roman"/>
          <w:sz w:val="22"/>
        </w:rPr>
      </w:pPr>
      <w:r w:rsidRPr="00F003A1">
        <w:rPr>
          <w:rFonts w:cs="Times New Roman"/>
          <w:sz w:val="22"/>
        </w:rPr>
        <w:t>-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w:t>
      </w:r>
      <w:r w:rsidRPr="00F003A1">
        <w:rPr>
          <w:rFonts w:eastAsia="Times New Roman" w:cs="Times New Roman"/>
          <w:sz w:val="22"/>
        </w:rPr>
        <w:t>–</w:t>
      </w:r>
      <w:r w:rsidRPr="00F003A1">
        <w:rPr>
          <w:rFonts w:cs="Times New Roman"/>
          <w:sz w:val="22"/>
        </w:rPr>
        <w:t xml:space="preserve"> до 9</w:t>
      </w:r>
      <w:r w:rsidRPr="00F003A1">
        <w:rPr>
          <w:rFonts w:eastAsia="Times New Roman" w:cs="Times New Roman"/>
          <w:sz w:val="22"/>
        </w:rPr>
        <w:t>–</w:t>
      </w:r>
      <w:r w:rsidRPr="00F003A1">
        <w:rPr>
          <w:rFonts w:cs="Times New Roman"/>
          <w:sz w:val="22"/>
        </w:rPr>
        <w:t xml:space="preserve">10 фраз); </w:t>
      </w:r>
    </w:p>
    <w:p w:rsidR="00F850FA" w:rsidRPr="00F003A1" w:rsidRDefault="00F850FA" w:rsidP="00F003A1">
      <w:pPr>
        <w:spacing w:after="0" w:line="240" w:lineRule="auto"/>
        <w:ind w:firstLine="709"/>
        <w:rPr>
          <w:rFonts w:cs="Times New Roman"/>
          <w:sz w:val="22"/>
        </w:rPr>
      </w:pPr>
      <w:r w:rsidRPr="00F003A1">
        <w:rPr>
          <w:rFonts w:cs="Times New Roman"/>
          <w:sz w:val="22"/>
        </w:rPr>
        <w:t>- выражать и кратко аргументировать своё мнение, излагать основное содержание прочитанного/ прослушанного текста с вербальными и/или зрительными опорами (объём </w:t>
      </w:r>
      <w:r w:rsidRPr="00F003A1">
        <w:rPr>
          <w:rFonts w:eastAsia="Times New Roman" w:cs="Times New Roman"/>
          <w:sz w:val="22"/>
        </w:rPr>
        <w:t>–</w:t>
      </w:r>
      <w:r w:rsidRPr="00F003A1">
        <w:rPr>
          <w:rFonts w:cs="Times New Roman"/>
          <w:sz w:val="22"/>
        </w:rPr>
        <w:t xml:space="preserve"> 9</w:t>
      </w:r>
      <w:r w:rsidRPr="00F003A1">
        <w:rPr>
          <w:rFonts w:eastAsia="Times New Roman" w:cs="Times New Roman"/>
          <w:sz w:val="22"/>
        </w:rPr>
        <w:t>–</w:t>
      </w:r>
      <w:r w:rsidRPr="00F003A1">
        <w:rPr>
          <w:rFonts w:cs="Times New Roman"/>
          <w:sz w:val="22"/>
        </w:rPr>
        <w:t xml:space="preserve">10 фраз); </w:t>
      </w:r>
    </w:p>
    <w:p w:rsidR="00F850FA" w:rsidRPr="00F003A1" w:rsidRDefault="00F850FA" w:rsidP="00F003A1">
      <w:pPr>
        <w:spacing w:after="0" w:line="240" w:lineRule="auto"/>
        <w:ind w:firstLine="709"/>
        <w:rPr>
          <w:rFonts w:cs="Times New Roman"/>
          <w:sz w:val="22"/>
        </w:rPr>
      </w:pPr>
      <w:r w:rsidRPr="00F003A1">
        <w:rPr>
          <w:rFonts w:cs="Times New Roman"/>
          <w:sz w:val="22"/>
        </w:rPr>
        <w:t>- излагать результаты выполненной проектной работы (объём </w:t>
      </w:r>
      <w:r w:rsidRPr="00F003A1">
        <w:rPr>
          <w:rFonts w:eastAsia="Times New Roman" w:cs="Times New Roman"/>
          <w:sz w:val="22"/>
        </w:rPr>
        <w:t>–</w:t>
      </w:r>
      <w:r w:rsidRPr="00F003A1">
        <w:rPr>
          <w:rFonts w:cs="Times New Roman"/>
          <w:sz w:val="22"/>
        </w:rPr>
        <w:t xml:space="preserve"> 9</w:t>
      </w:r>
      <w:r w:rsidRPr="00F003A1">
        <w:rPr>
          <w:rFonts w:eastAsia="Times New Roman" w:cs="Times New Roman"/>
          <w:sz w:val="22"/>
        </w:rPr>
        <w:t>–</w:t>
      </w:r>
      <w:r w:rsidRPr="00F003A1">
        <w:rPr>
          <w:rFonts w:cs="Times New Roman"/>
          <w:sz w:val="22"/>
        </w:rPr>
        <w:t xml:space="preserve">10 фраз). </w:t>
      </w:r>
    </w:p>
    <w:p w:rsidR="00F850FA" w:rsidRPr="00F003A1" w:rsidRDefault="00F850FA" w:rsidP="00F003A1">
      <w:pPr>
        <w:spacing w:after="0" w:line="240" w:lineRule="auto"/>
        <w:ind w:firstLine="709"/>
        <w:rPr>
          <w:rFonts w:cs="Times New Roman"/>
          <w:sz w:val="22"/>
        </w:rPr>
      </w:pPr>
      <w:r w:rsidRPr="00F003A1">
        <w:rPr>
          <w:rFonts w:cs="Times New Roman"/>
          <w:sz w:val="22"/>
        </w:rPr>
        <w:t>Аудирование:</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 </w:t>
      </w:r>
    </w:p>
    <w:p w:rsidR="00F850FA" w:rsidRPr="00F003A1" w:rsidRDefault="00F850FA" w:rsidP="00F003A1">
      <w:pPr>
        <w:spacing w:after="0" w:line="240" w:lineRule="auto"/>
        <w:ind w:left="492"/>
        <w:rPr>
          <w:rFonts w:cs="Times New Roman"/>
          <w:sz w:val="22"/>
        </w:rPr>
      </w:pPr>
      <w:r w:rsidRPr="00F003A1">
        <w:rPr>
          <w:rFonts w:cs="Times New Roman"/>
          <w:sz w:val="22"/>
        </w:rPr>
        <w:t>- прогнозировать содержание звучащего текста по началу сообщения.</w:t>
      </w:r>
    </w:p>
    <w:p w:rsidR="00F850FA" w:rsidRPr="00F003A1" w:rsidRDefault="00F850FA" w:rsidP="00F003A1">
      <w:pPr>
        <w:spacing w:after="0" w:line="240" w:lineRule="auto"/>
        <w:ind w:left="492"/>
        <w:rPr>
          <w:rFonts w:cs="Times New Roman"/>
          <w:sz w:val="22"/>
        </w:rPr>
      </w:pPr>
      <w:r w:rsidRPr="00F003A1">
        <w:rPr>
          <w:rFonts w:cs="Times New Roman"/>
          <w:sz w:val="22"/>
        </w:rPr>
        <w:t xml:space="preserve">Смысловое чтение: </w:t>
      </w:r>
    </w:p>
    <w:p w:rsidR="00F850FA" w:rsidRPr="00F003A1" w:rsidRDefault="00F850FA" w:rsidP="00F003A1">
      <w:pPr>
        <w:spacing w:after="0" w:line="240" w:lineRule="auto"/>
        <w:ind w:firstLine="492"/>
        <w:rPr>
          <w:rFonts w:cs="Times New Roman"/>
          <w:sz w:val="22"/>
        </w:rPr>
      </w:pPr>
      <w:r w:rsidRPr="00F003A1">
        <w:rPr>
          <w:rFonts w:cs="Times New Roman"/>
          <w:sz w:val="22"/>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w:t>
      </w:r>
      <w:r w:rsidRPr="00F003A1">
        <w:rPr>
          <w:rFonts w:eastAsia="Times New Roman" w:cs="Times New Roman"/>
          <w:sz w:val="22"/>
        </w:rPr>
        <w:t>–</w:t>
      </w:r>
      <w:r w:rsidRPr="00F003A1">
        <w:rPr>
          <w:rFonts w:cs="Times New Roman"/>
          <w:sz w:val="22"/>
        </w:rPr>
        <w:t xml:space="preserve"> 350</w:t>
      </w:r>
      <w:r w:rsidRPr="00F003A1">
        <w:rPr>
          <w:rFonts w:eastAsia="Times New Roman" w:cs="Times New Roman"/>
          <w:sz w:val="22"/>
        </w:rPr>
        <w:t>–</w:t>
      </w:r>
      <w:r w:rsidRPr="00F003A1">
        <w:rPr>
          <w:rFonts w:cs="Times New Roman"/>
          <w:sz w:val="22"/>
        </w:rPr>
        <w:t xml:space="preserve">500 слов); </w:t>
      </w:r>
    </w:p>
    <w:p w:rsidR="00F850FA" w:rsidRPr="00F003A1" w:rsidRDefault="00F850FA" w:rsidP="00F003A1">
      <w:pPr>
        <w:spacing w:after="0" w:line="240" w:lineRule="auto"/>
        <w:ind w:firstLine="492"/>
        <w:rPr>
          <w:rFonts w:cs="Times New Roman"/>
          <w:sz w:val="22"/>
        </w:rPr>
      </w:pPr>
      <w:r w:rsidRPr="00F003A1">
        <w:rPr>
          <w:rFonts w:cs="Times New Roman"/>
          <w:sz w:val="22"/>
        </w:rPr>
        <w:t xml:space="preserve">- читать несплошные тексты (таблицы, диаграммы) и понимать представленную в них информацию; </w:t>
      </w:r>
    </w:p>
    <w:p w:rsidR="00F850FA" w:rsidRPr="00F003A1" w:rsidRDefault="00F850FA" w:rsidP="00F003A1">
      <w:pPr>
        <w:spacing w:after="0" w:line="240" w:lineRule="auto"/>
        <w:ind w:firstLine="492"/>
        <w:rPr>
          <w:rFonts w:cs="Times New Roman"/>
          <w:sz w:val="22"/>
        </w:rPr>
      </w:pPr>
      <w:r w:rsidRPr="00F003A1">
        <w:rPr>
          <w:rFonts w:cs="Times New Roman"/>
          <w:sz w:val="22"/>
        </w:rPr>
        <w:t>- определять последовательность главных фактов/событий в тексте.</w:t>
      </w:r>
    </w:p>
    <w:p w:rsidR="00F850FA" w:rsidRPr="00F003A1" w:rsidRDefault="00F850FA" w:rsidP="00F003A1">
      <w:pPr>
        <w:spacing w:after="0" w:line="240" w:lineRule="auto"/>
        <w:ind w:firstLine="492"/>
        <w:rPr>
          <w:rFonts w:cs="Times New Roman"/>
          <w:sz w:val="22"/>
        </w:rPr>
      </w:pPr>
      <w:r w:rsidRPr="00F003A1">
        <w:rPr>
          <w:rFonts w:cs="Times New Roman"/>
          <w:sz w:val="22"/>
        </w:rPr>
        <w:t xml:space="preserve">Письменная речь: </w:t>
      </w:r>
    </w:p>
    <w:p w:rsidR="00F850FA" w:rsidRPr="00F003A1" w:rsidRDefault="00F850FA" w:rsidP="00F003A1">
      <w:pPr>
        <w:spacing w:after="0" w:line="240" w:lineRule="auto"/>
        <w:ind w:firstLine="492"/>
        <w:rPr>
          <w:rFonts w:cs="Times New Roman"/>
          <w:sz w:val="22"/>
        </w:rPr>
      </w:pPr>
      <w:r w:rsidRPr="00F003A1">
        <w:rPr>
          <w:rFonts w:cs="Times New Roman"/>
          <w:sz w:val="22"/>
        </w:rPr>
        <w:t>- заполнять анкеты и формуляры, сообщая о себе основные сведения;</w:t>
      </w:r>
    </w:p>
    <w:p w:rsidR="00F850FA" w:rsidRPr="00F003A1" w:rsidRDefault="00F850FA" w:rsidP="00F003A1">
      <w:pPr>
        <w:spacing w:after="0" w:line="240" w:lineRule="auto"/>
        <w:ind w:firstLine="492"/>
        <w:rPr>
          <w:rFonts w:cs="Times New Roman"/>
          <w:sz w:val="22"/>
        </w:rPr>
      </w:pPr>
      <w:r w:rsidRPr="00F003A1">
        <w:rPr>
          <w:rFonts w:cs="Times New Roman"/>
          <w:sz w:val="22"/>
        </w:rPr>
        <w:t>- писать электронное сообщение личного характера, соблюдая речевой этикет (объём сообщения </w:t>
      </w:r>
      <w:r w:rsidRPr="00F003A1">
        <w:rPr>
          <w:rFonts w:eastAsia="Times New Roman" w:cs="Times New Roman"/>
          <w:sz w:val="22"/>
        </w:rPr>
        <w:t>–</w:t>
      </w:r>
      <w:r w:rsidRPr="00F003A1">
        <w:rPr>
          <w:rFonts w:cs="Times New Roman"/>
          <w:sz w:val="22"/>
        </w:rPr>
        <w:t xml:space="preserve"> до 110 слов);  </w:t>
      </w:r>
    </w:p>
    <w:p w:rsidR="00F850FA" w:rsidRPr="00F003A1" w:rsidRDefault="00F850FA" w:rsidP="00F003A1">
      <w:pPr>
        <w:spacing w:after="0" w:line="240" w:lineRule="auto"/>
        <w:ind w:firstLine="709"/>
        <w:rPr>
          <w:rFonts w:cs="Times New Roman"/>
          <w:sz w:val="22"/>
        </w:rPr>
      </w:pPr>
      <w:r w:rsidRPr="00F003A1">
        <w:rPr>
          <w:rFonts w:cs="Times New Roman"/>
          <w:sz w:val="22"/>
        </w:rPr>
        <w:t>- создавать небольшое письменное высказывание с опорой на образец, план, таблицу и/или прочитанный/прослушанный текст (объём высказывания </w:t>
      </w:r>
      <w:r w:rsidRPr="00F003A1">
        <w:rPr>
          <w:rFonts w:eastAsia="Times New Roman" w:cs="Times New Roman"/>
          <w:sz w:val="22"/>
        </w:rPr>
        <w:t>–</w:t>
      </w:r>
      <w:r w:rsidRPr="00F003A1">
        <w:rPr>
          <w:rFonts w:cs="Times New Roman"/>
          <w:sz w:val="22"/>
        </w:rPr>
        <w:t xml:space="preserve"> до 110 слов). </w:t>
      </w:r>
    </w:p>
    <w:p w:rsidR="00F850FA" w:rsidRPr="00F003A1" w:rsidRDefault="00F850FA" w:rsidP="00F003A1">
      <w:pPr>
        <w:spacing w:after="0" w:line="240" w:lineRule="auto"/>
        <w:ind w:firstLine="709"/>
        <w:rPr>
          <w:rFonts w:cs="Times New Roman"/>
          <w:sz w:val="22"/>
        </w:rPr>
      </w:pPr>
      <w:r w:rsidRPr="00F003A1">
        <w:rPr>
          <w:rFonts w:cs="Times New Roman"/>
          <w:sz w:val="22"/>
        </w:rPr>
        <w:t>Языковые знания и навыки.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Фонетическая сторона речи: </w:t>
      </w:r>
    </w:p>
    <w:p w:rsidR="00F850FA" w:rsidRPr="00F003A1" w:rsidRDefault="00F850FA" w:rsidP="00F003A1">
      <w:pPr>
        <w:spacing w:after="0" w:line="240" w:lineRule="auto"/>
        <w:ind w:firstLine="492"/>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F850FA" w:rsidRPr="00F003A1" w:rsidRDefault="00F850FA" w:rsidP="00F003A1">
      <w:pPr>
        <w:spacing w:after="0" w:line="240" w:lineRule="auto"/>
        <w:ind w:left="492"/>
        <w:rPr>
          <w:rFonts w:cs="Times New Roman"/>
          <w:sz w:val="22"/>
        </w:rPr>
      </w:pPr>
      <w:r w:rsidRPr="00F003A1">
        <w:rPr>
          <w:rFonts w:cs="Times New Roman"/>
          <w:sz w:val="22"/>
        </w:rPr>
        <w:t xml:space="preserve">-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w:t>
      </w:r>
    </w:p>
    <w:p w:rsidR="00F850FA" w:rsidRPr="00F003A1" w:rsidRDefault="00F850FA" w:rsidP="00F003A1">
      <w:pPr>
        <w:spacing w:after="0" w:line="240" w:lineRule="auto"/>
        <w:ind w:left="492"/>
        <w:rPr>
          <w:rFonts w:cs="Times New Roman"/>
          <w:sz w:val="22"/>
        </w:rPr>
      </w:pPr>
      <w:r w:rsidRPr="00F003A1">
        <w:rPr>
          <w:rFonts w:cs="Times New Roman"/>
          <w:sz w:val="22"/>
        </w:rPr>
        <w:t xml:space="preserve">- читать новые слова согласно основным правилам чтения;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Графика, орфография, пунктуация: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правильно писать изученные слова;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F850FA" w:rsidRPr="00F003A1" w:rsidRDefault="00F850FA" w:rsidP="00F003A1">
      <w:pPr>
        <w:spacing w:after="0" w:line="240" w:lineRule="auto"/>
        <w:ind w:firstLine="709"/>
        <w:rPr>
          <w:rFonts w:cs="Times New Roman"/>
          <w:sz w:val="22"/>
        </w:rPr>
      </w:pPr>
      <w:r w:rsidRPr="00F003A1">
        <w:rPr>
          <w:rFonts w:cs="Times New Roman"/>
          <w:sz w:val="22"/>
        </w:rPr>
        <w:t>- пунктуационно правильно оформлять электронное сообщение личного характера.</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Лексическая сторона речи: </w:t>
      </w:r>
    </w:p>
    <w:p w:rsidR="00F850FA" w:rsidRPr="00F003A1" w:rsidRDefault="00F850FA" w:rsidP="00F003A1">
      <w:pPr>
        <w:spacing w:after="0" w:line="240" w:lineRule="auto"/>
        <w:ind w:firstLine="709"/>
        <w:rPr>
          <w:rFonts w:cs="Times New Roman"/>
          <w:sz w:val="22"/>
        </w:rPr>
      </w:pPr>
      <w:r w:rsidRPr="00F003A1">
        <w:rPr>
          <w:rFonts w:cs="Times New Roman"/>
          <w:sz w:val="22"/>
        </w:rPr>
        <w:t>- 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850FA" w:rsidRPr="00F003A1" w:rsidRDefault="00F850FA" w:rsidP="00F003A1">
      <w:pPr>
        <w:spacing w:after="0" w:line="240" w:lineRule="auto"/>
        <w:ind w:firstLine="709"/>
        <w:rPr>
          <w:rFonts w:cs="Times New Roman"/>
          <w:sz w:val="22"/>
        </w:rPr>
      </w:pPr>
      <w:r w:rsidRPr="00F003A1">
        <w:rPr>
          <w:rFonts w:cs="Times New Roman"/>
          <w:sz w:val="22"/>
        </w:rPr>
        <w:t>- распознавать и употреблять в устной и письменной речи родственные слова, образованные с использованием аффиксации: - суффиксы имён существительных: суффикс -</w:t>
      </w:r>
      <w:r w:rsidRPr="00F003A1">
        <w:rPr>
          <w:rFonts w:cs="Times New Roman"/>
          <w:sz w:val="22"/>
          <w:lang w:val="fi-FI"/>
        </w:rPr>
        <w:t>ja</w:t>
      </w:r>
      <w:r w:rsidRPr="00F003A1">
        <w:rPr>
          <w:rFonts w:cs="Times New Roman"/>
          <w:sz w:val="22"/>
        </w:rPr>
        <w:t>, -</w:t>
      </w:r>
      <w:r w:rsidRPr="00F003A1">
        <w:rPr>
          <w:rFonts w:cs="Times New Roman"/>
          <w:sz w:val="22"/>
          <w:lang w:val="fi-FI"/>
        </w:rPr>
        <w:t>j</w:t>
      </w:r>
      <w:r w:rsidRPr="00F003A1">
        <w:rPr>
          <w:rFonts w:cs="Times New Roman"/>
          <w:sz w:val="22"/>
        </w:rPr>
        <w:t xml:space="preserve">ä: </w:t>
      </w:r>
      <w:r w:rsidRPr="00F003A1">
        <w:rPr>
          <w:rFonts w:cs="Times New Roman"/>
          <w:sz w:val="22"/>
          <w:lang w:val="fi-FI"/>
        </w:rPr>
        <w:t>rakentaja</w:t>
      </w:r>
      <w:r w:rsidRPr="00F003A1">
        <w:rPr>
          <w:rFonts w:cs="Times New Roman"/>
          <w:sz w:val="22"/>
        </w:rPr>
        <w:t xml:space="preserve">, </w:t>
      </w:r>
      <w:r w:rsidRPr="00F003A1">
        <w:rPr>
          <w:rFonts w:cs="Times New Roman"/>
          <w:sz w:val="22"/>
          <w:lang w:val="fi-FI"/>
        </w:rPr>
        <w:t>myyj</w:t>
      </w:r>
      <w:r w:rsidRPr="00F003A1">
        <w:rPr>
          <w:rFonts w:cs="Times New Roman"/>
          <w:sz w:val="22"/>
        </w:rPr>
        <w:t>ä; суффикс -</w:t>
      </w:r>
      <w:r w:rsidRPr="00F003A1">
        <w:rPr>
          <w:rFonts w:cs="Times New Roman"/>
          <w:sz w:val="22"/>
          <w:lang w:val="fi-FI"/>
        </w:rPr>
        <w:t>in</w:t>
      </w:r>
      <w:r w:rsidRPr="00F003A1">
        <w:rPr>
          <w:rFonts w:cs="Times New Roman"/>
          <w:sz w:val="22"/>
        </w:rPr>
        <w:t xml:space="preserve">: </w:t>
      </w:r>
      <w:r w:rsidRPr="00F003A1">
        <w:rPr>
          <w:rFonts w:cs="Times New Roman"/>
          <w:sz w:val="22"/>
          <w:lang w:val="fi-FI"/>
        </w:rPr>
        <w:t>avain</w:t>
      </w:r>
      <w:r w:rsidRPr="00F003A1">
        <w:rPr>
          <w:rFonts w:cs="Times New Roman"/>
          <w:sz w:val="22"/>
        </w:rPr>
        <w:t xml:space="preserve">, </w:t>
      </w:r>
      <w:r w:rsidRPr="00F003A1">
        <w:rPr>
          <w:rFonts w:cs="Times New Roman"/>
          <w:sz w:val="22"/>
          <w:lang w:val="fi-FI"/>
        </w:rPr>
        <w:t>soitin</w:t>
      </w:r>
      <w:r w:rsidRPr="00F003A1">
        <w:rPr>
          <w:rFonts w:cs="Times New Roman"/>
          <w:sz w:val="22"/>
        </w:rPr>
        <w:t>; суффикс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xml:space="preserve">: </w:t>
      </w:r>
      <w:r w:rsidRPr="00F003A1">
        <w:rPr>
          <w:rFonts w:cs="Times New Roman"/>
          <w:sz w:val="22"/>
          <w:lang w:val="fi-FI"/>
        </w:rPr>
        <w:t>ilmoitus</w:t>
      </w:r>
      <w:r w:rsidRPr="00F003A1">
        <w:rPr>
          <w:rFonts w:cs="Times New Roman"/>
          <w:sz w:val="22"/>
        </w:rPr>
        <w:t>; суффикс -</w:t>
      </w:r>
      <w:r w:rsidRPr="00F003A1">
        <w:rPr>
          <w:rFonts w:cs="Times New Roman"/>
          <w:sz w:val="22"/>
          <w:lang w:val="fi-FI"/>
        </w:rPr>
        <w:t>uus</w:t>
      </w:r>
      <w:r w:rsidRPr="00F003A1">
        <w:rPr>
          <w:rFonts w:cs="Times New Roman"/>
          <w:sz w:val="22"/>
        </w:rPr>
        <w:t>, -</w:t>
      </w:r>
      <w:r w:rsidRPr="00F003A1">
        <w:rPr>
          <w:rFonts w:cs="Times New Roman"/>
          <w:sz w:val="22"/>
          <w:lang w:val="fi-FI"/>
        </w:rPr>
        <w:t>yys</w:t>
      </w:r>
      <w:r w:rsidRPr="00F003A1">
        <w:rPr>
          <w:rFonts w:cs="Times New Roman"/>
          <w:sz w:val="22"/>
        </w:rPr>
        <w:t xml:space="preserve">: </w:t>
      </w:r>
      <w:r w:rsidRPr="00F003A1">
        <w:rPr>
          <w:rFonts w:cs="Times New Roman"/>
          <w:sz w:val="22"/>
          <w:lang w:val="fi-FI"/>
        </w:rPr>
        <w:t>kirjallisuus</w:t>
      </w:r>
      <w:r w:rsidRPr="00F003A1">
        <w:rPr>
          <w:rFonts w:cs="Times New Roman"/>
          <w:sz w:val="22"/>
        </w:rPr>
        <w:t>; суффикс -</w:t>
      </w:r>
      <w:r w:rsidRPr="00F003A1">
        <w:rPr>
          <w:rFonts w:cs="Times New Roman"/>
          <w:sz w:val="22"/>
          <w:lang w:val="fi-FI"/>
        </w:rPr>
        <w:t>sto</w:t>
      </w:r>
      <w:r w:rsidRPr="00F003A1">
        <w:rPr>
          <w:rFonts w:cs="Times New Roman"/>
          <w:sz w:val="22"/>
        </w:rPr>
        <w:t>, -</w:t>
      </w:r>
      <w:r w:rsidRPr="00F003A1">
        <w:rPr>
          <w:rFonts w:cs="Times New Roman"/>
          <w:sz w:val="22"/>
          <w:lang w:val="fi-FI"/>
        </w:rPr>
        <w:t>st</w:t>
      </w:r>
      <w:r w:rsidRPr="00F003A1">
        <w:rPr>
          <w:rFonts w:cs="Times New Roman"/>
          <w:sz w:val="22"/>
        </w:rPr>
        <w:t>ö, -</w:t>
      </w:r>
      <w:r w:rsidRPr="00F003A1">
        <w:rPr>
          <w:rFonts w:cs="Times New Roman"/>
          <w:sz w:val="22"/>
          <w:lang w:val="fi-FI"/>
        </w:rPr>
        <w:t>isto</w:t>
      </w:r>
      <w:r w:rsidRPr="00F003A1">
        <w:rPr>
          <w:rFonts w:cs="Times New Roman"/>
          <w:sz w:val="22"/>
        </w:rPr>
        <w:t>, -</w:t>
      </w:r>
      <w:r w:rsidRPr="00F003A1">
        <w:rPr>
          <w:rFonts w:cs="Times New Roman"/>
          <w:sz w:val="22"/>
          <w:lang w:val="fi-FI"/>
        </w:rPr>
        <w:t>ist</w:t>
      </w:r>
      <w:r w:rsidRPr="00F003A1">
        <w:rPr>
          <w:rFonts w:cs="Times New Roman"/>
          <w:sz w:val="22"/>
        </w:rPr>
        <w:t xml:space="preserve">ö: </w:t>
      </w:r>
      <w:r w:rsidRPr="00F003A1">
        <w:rPr>
          <w:rFonts w:cs="Times New Roman"/>
          <w:sz w:val="22"/>
          <w:lang w:val="fi-FI"/>
        </w:rPr>
        <w:t>kirjasto</w:t>
      </w:r>
      <w:r w:rsidRPr="00F003A1">
        <w:rPr>
          <w:rFonts w:cs="Times New Roman"/>
          <w:sz w:val="22"/>
        </w:rPr>
        <w:t>; суффикс -</w:t>
      </w:r>
      <w:r w:rsidRPr="00F003A1">
        <w:rPr>
          <w:rFonts w:cs="Times New Roman"/>
          <w:sz w:val="22"/>
          <w:lang w:val="fi-FI"/>
        </w:rPr>
        <w:t>la</w:t>
      </w:r>
      <w:r w:rsidRPr="00F003A1">
        <w:rPr>
          <w:rFonts w:cs="Times New Roman"/>
          <w:sz w:val="22"/>
        </w:rPr>
        <w:t>, -</w:t>
      </w:r>
      <w:r w:rsidRPr="00F003A1">
        <w:rPr>
          <w:rFonts w:cs="Times New Roman"/>
          <w:sz w:val="22"/>
          <w:lang w:val="fi-FI"/>
        </w:rPr>
        <w:t>l</w:t>
      </w:r>
      <w:r w:rsidRPr="00F003A1">
        <w:rPr>
          <w:rFonts w:cs="Times New Roman"/>
          <w:sz w:val="22"/>
        </w:rPr>
        <w:t xml:space="preserve">ä: </w:t>
      </w:r>
      <w:r w:rsidRPr="00F003A1">
        <w:rPr>
          <w:rFonts w:cs="Times New Roman"/>
          <w:sz w:val="22"/>
          <w:lang w:val="fi-FI"/>
        </w:rPr>
        <w:t>asuntola</w:t>
      </w:r>
      <w:r w:rsidRPr="00F003A1">
        <w:rPr>
          <w:rFonts w:cs="Times New Roman"/>
          <w:sz w:val="22"/>
        </w:rPr>
        <w:t>; суффикс -</w:t>
      </w:r>
      <w:r w:rsidRPr="00F003A1">
        <w:rPr>
          <w:rFonts w:cs="Times New Roman"/>
          <w:sz w:val="22"/>
          <w:lang w:val="fi-FI"/>
        </w:rPr>
        <w:t>mo</w:t>
      </w:r>
      <w:r w:rsidRPr="00F003A1">
        <w:rPr>
          <w:rFonts w:cs="Times New Roman"/>
          <w:sz w:val="22"/>
        </w:rPr>
        <w:t>, -</w:t>
      </w:r>
      <w:r w:rsidRPr="00F003A1">
        <w:rPr>
          <w:rFonts w:cs="Times New Roman"/>
          <w:sz w:val="22"/>
          <w:lang w:val="fi-FI"/>
        </w:rPr>
        <w:t>m</w:t>
      </w:r>
      <w:r w:rsidRPr="00F003A1">
        <w:rPr>
          <w:rFonts w:cs="Times New Roman"/>
          <w:sz w:val="22"/>
        </w:rPr>
        <w:t xml:space="preserve">ö: </w:t>
      </w:r>
      <w:r w:rsidRPr="00F003A1">
        <w:rPr>
          <w:rFonts w:cs="Times New Roman"/>
          <w:sz w:val="22"/>
          <w:lang w:val="fi-FI"/>
        </w:rPr>
        <w:t>kampaamo</w:t>
      </w:r>
      <w:r w:rsidRPr="00F003A1">
        <w:rPr>
          <w:rFonts w:cs="Times New Roman"/>
          <w:sz w:val="22"/>
        </w:rPr>
        <w:t xml:space="preserve">, </w:t>
      </w:r>
      <w:r w:rsidRPr="00F003A1">
        <w:rPr>
          <w:rFonts w:cs="Times New Roman"/>
          <w:sz w:val="22"/>
          <w:lang w:val="fi-FI"/>
        </w:rPr>
        <w:t>ompelimo</w:t>
      </w:r>
      <w:r w:rsidRPr="00F003A1">
        <w:rPr>
          <w:rFonts w:cs="Times New Roman"/>
          <w:sz w:val="22"/>
        </w:rPr>
        <w:t xml:space="preserve">, </w:t>
      </w:r>
      <w:r w:rsidRPr="00F003A1">
        <w:rPr>
          <w:rFonts w:cs="Times New Roman"/>
          <w:sz w:val="22"/>
          <w:lang w:val="fi-FI"/>
        </w:rPr>
        <w:t>kustantamo</w:t>
      </w:r>
      <w:r w:rsidRPr="00F003A1">
        <w:rPr>
          <w:rFonts w:cs="Times New Roman"/>
          <w:sz w:val="22"/>
        </w:rPr>
        <w:t>; суффикс -</w:t>
      </w:r>
      <w:r w:rsidRPr="00F003A1">
        <w:rPr>
          <w:rFonts w:cs="Times New Roman"/>
          <w:sz w:val="22"/>
          <w:lang w:val="fi-FI"/>
        </w:rPr>
        <w:t>kko</w:t>
      </w:r>
      <w:r w:rsidRPr="00F003A1">
        <w:rPr>
          <w:rFonts w:cs="Times New Roman"/>
          <w:sz w:val="22"/>
        </w:rPr>
        <w:t>, -</w:t>
      </w:r>
      <w:r w:rsidRPr="00F003A1">
        <w:rPr>
          <w:rFonts w:cs="Times New Roman"/>
          <w:sz w:val="22"/>
          <w:lang w:val="fi-FI"/>
        </w:rPr>
        <w:t>kk</w:t>
      </w:r>
      <w:r w:rsidRPr="00F003A1">
        <w:rPr>
          <w:rFonts w:cs="Times New Roman"/>
          <w:sz w:val="22"/>
        </w:rPr>
        <w:t>ö, -</w:t>
      </w:r>
      <w:r w:rsidRPr="00F003A1">
        <w:rPr>
          <w:rFonts w:cs="Times New Roman"/>
          <w:sz w:val="22"/>
          <w:lang w:val="fi-FI"/>
        </w:rPr>
        <w:t>ikko</w:t>
      </w:r>
      <w:r w:rsidRPr="00F003A1">
        <w:rPr>
          <w:rFonts w:cs="Times New Roman"/>
          <w:sz w:val="22"/>
        </w:rPr>
        <w:t>, -</w:t>
      </w:r>
      <w:r w:rsidRPr="00F003A1">
        <w:rPr>
          <w:rFonts w:cs="Times New Roman"/>
          <w:sz w:val="22"/>
          <w:lang w:val="fi-FI"/>
        </w:rPr>
        <w:t>ikk</w:t>
      </w:r>
      <w:r w:rsidRPr="00F003A1">
        <w:rPr>
          <w:rFonts w:cs="Times New Roman"/>
          <w:sz w:val="22"/>
        </w:rPr>
        <w:t xml:space="preserve">ö: </w:t>
      </w:r>
      <w:r w:rsidRPr="00F003A1">
        <w:rPr>
          <w:rFonts w:cs="Times New Roman"/>
          <w:sz w:val="22"/>
          <w:lang w:val="fi-FI"/>
        </w:rPr>
        <w:t>naulakko</w:t>
      </w:r>
      <w:r w:rsidRPr="00F003A1">
        <w:rPr>
          <w:rFonts w:cs="Times New Roman"/>
          <w:sz w:val="22"/>
        </w:rPr>
        <w:t xml:space="preserve">, </w:t>
      </w:r>
      <w:r w:rsidRPr="00F003A1">
        <w:rPr>
          <w:rFonts w:cs="Times New Roman"/>
          <w:sz w:val="22"/>
          <w:lang w:val="fi-FI"/>
        </w:rPr>
        <w:t>hyllykk</w:t>
      </w:r>
      <w:r w:rsidRPr="00F003A1">
        <w:rPr>
          <w:rFonts w:cs="Times New Roman"/>
          <w:sz w:val="22"/>
        </w:rPr>
        <w:t xml:space="preserve">ö, </w:t>
      </w:r>
      <w:r w:rsidRPr="00F003A1">
        <w:rPr>
          <w:rFonts w:cs="Times New Roman"/>
          <w:sz w:val="22"/>
          <w:lang w:val="fi-FI"/>
        </w:rPr>
        <w:t>h</w:t>
      </w:r>
      <w:r w:rsidRPr="00F003A1">
        <w:rPr>
          <w:rFonts w:cs="Times New Roman"/>
          <w:sz w:val="22"/>
        </w:rPr>
        <w:t>ä</w:t>
      </w:r>
      <w:r w:rsidRPr="00F003A1">
        <w:rPr>
          <w:rFonts w:cs="Times New Roman"/>
          <w:sz w:val="22"/>
          <w:lang w:val="fi-FI"/>
        </w:rPr>
        <w:t>irikk</w:t>
      </w:r>
      <w:r w:rsidRPr="00F003A1">
        <w:rPr>
          <w:rFonts w:cs="Times New Roman"/>
          <w:sz w:val="22"/>
        </w:rPr>
        <w:t>ö; суффикс -</w:t>
      </w:r>
      <w:r w:rsidRPr="00F003A1">
        <w:rPr>
          <w:rFonts w:cs="Times New Roman"/>
          <w:sz w:val="22"/>
          <w:lang w:val="fi-FI"/>
        </w:rPr>
        <w:t>os</w:t>
      </w:r>
      <w:r w:rsidRPr="00F003A1">
        <w:rPr>
          <w:rFonts w:cs="Times New Roman"/>
          <w:sz w:val="22"/>
        </w:rPr>
        <w:t>, -ö</w:t>
      </w:r>
      <w:r w:rsidRPr="00F003A1">
        <w:rPr>
          <w:rFonts w:cs="Times New Roman"/>
          <w:sz w:val="22"/>
          <w:lang w:val="fi-FI"/>
        </w:rPr>
        <w:t>s</w:t>
      </w:r>
      <w:r w:rsidRPr="00F003A1">
        <w:rPr>
          <w:rFonts w:cs="Times New Roman"/>
          <w:sz w:val="22"/>
        </w:rPr>
        <w:t xml:space="preserve">: </w:t>
      </w:r>
      <w:r w:rsidRPr="00F003A1">
        <w:rPr>
          <w:rFonts w:cs="Times New Roman"/>
          <w:sz w:val="22"/>
          <w:lang w:val="fi-FI"/>
        </w:rPr>
        <w:t>teos</w:t>
      </w:r>
      <w:r w:rsidRPr="00F003A1">
        <w:rPr>
          <w:rFonts w:cs="Times New Roman"/>
          <w:sz w:val="22"/>
        </w:rPr>
        <w:t xml:space="preserve">, </w:t>
      </w:r>
      <w:r w:rsidRPr="00F003A1">
        <w:rPr>
          <w:rFonts w:cs="Times New Roman"/>
          <w:sz w:val="22"/>
          <w:lang w:val="fi-FI"/>
        </w:rPr>
        <w:t>suomennos</w:t>
      </w:r>
      <w:r w:rsidRPr="00F003A1">
        <w:rPr>
          <w:rFonts w:cs="Times New Roman"/>
          <w:sz w:val="22"/>
        </w:rPr>
        <w:t xml:space="preserve">, </w:t>
      </w:r>
      <w:r w:rsidRPr="00F003A1">
        <w:rPr>
          <w:rFonts w:cs="Times New Roman"/>
          <w:sz w:val="22"/>
          <w:lang w:val="fi-FI"/>
        </w:rPr>
        <w:t>k</w:t>
      </w:r>
      <w:r w:rsidRPr="00F003A1">
        <w:rPr>
          <w:rFonts w:cs="Times New Roman"/>
          <w:sz w:val="22"/>
        </w:rPr>
        <w:t>ää</w:t>
      </w:r>
      <w:r w:rsidRPr="00F003A1">
        <w:rPr>
          <w:rFonts w:cs="Times New Roman"/>
          <w:sz w:val="22"/>
          <w:lang w:val="fi-FI"/>
        </w:rPr>
        <w:t>nn</w:t>
      </w:r>
      <w:r w:rsidRPr="00F003A1">
        <w:rPr>
          <w:rFonts w:cs="Times New Roman"/>
          <w:sz w:val="22"/>
        </w:rPr>
        <w:t>ö</w:t>
      </w:r>
      <w:r w:rsidRPr="00F003A1">
        <w:rPr>
          <w:rFonts w:cs="Times New Roman"/>
          <w:sz w:val="22"/>
          <w:lang w:val="fi-FI"/>
        </w:rPr>
        <w:t>s</w:t>
      </w:r>
      <w:r w:rsidRPr="00F003A1">
        <w:rPr>
          <w:rFonts w:cs="Times New Roman"/>
          <w:sz w:val="22"/>
        </w:rPr>
        <w:t>; суффикс -</w:t>
      </w:r>
      <w:r w:rsidRPr="00F003A1">
        <w:rPr>
          <w:rFonts w:cs="Times New Roman"/>
          <w:sz w:val="22"/>
          <w:lang w:val="fi-FI"/>
        </w:rPr>
        <w:t>e</w:t>
      </w:r>
      <w:r w:rsidRPr="00F003A1">
        <w:rPr>
          <w:rFonts w:cs="Times New Roman"/>
          <w:sz w:val="22"/>
        </w:rPr>
        <w:t xml:space="preserve">: </w:t>
      </w:r>
      <w:r w:rsidRPr="00F003A1">
        <w:rPr>
          <w:rFonts w:cs="Times New Roman"/>
          <w:sz w:val="22"/>
          <w:lang w:val="fi-FI"/>
        </w:rPr>
        <w:t>tuote</w:t>
      </w:r>
      <w:r w:rsidRPr="00F003A1">
        <w:rPr>
          <w:rFonts w:cs="Times New Roman"/>
          <w:sz w:val="22"/>
        </w:rPr>
        <w:t>; суффикс -</w:t>
      </w:r>
      <w:r w:rsidRPr="00F003A1">
        <w:rPr>
          <w:rFonts w:cs="Times New Roman"/>
          <w:sz w:val="22"/>
          <w:lang w:val="fi-FI"/>
        </w:rPr>
        <w:t>u</w:t>
      </w:r>
      <w:r w:rsidRPr="00F003A1">
        <w:rPr>
          <w:rFonts w:cs="Times New Roman"/>
          <w:sz w:val="22"/>
        </w:rPr>
        <w:t>, -</w:t>
      </w:r>
      <w:r w:rsidRPr="00F003A1">
        <w:rPr>
          <w:rFonts w:cs="Times New Roman"/>
          <w:sz w:val="22"/>
          <w:lang w:val="fi-FI"/>
        </w:rPr>
        <w:t>y</w:t>
      </w:r>
      <w:r w:rsidRPr="00F003A1">
        <w:rPr>
          <w:rFonts w:cs="Times New Roman"/>
          <w:sz w:val="22"/>
        </w:rPr>
        <w:t xml:space="preserve">: </w:t>
      </w:r>
      <w:r w:rsidRPr="00F003A1">
        <w:rPr>
          <w:rFonts w:cs="Times New Roman"/>
          <w:sz w:val="22"/>
          <w:lang w:val="fi-FI"/>
        </w:rPr>
        <w:t>haku</w:t>
      </w:r>
      <w:r w:rsidRPr="00F003A1">
        <w:rPr>
          <w:rFonts w:cs="Times New Roman"/>
          <w:sz w:val="22"/>
        </w:rPr>
        <w:t xml:space="preserve">, </w:t>
      </w:r>
      <w:r w:rsidRPr="00F003A1">
        <w:rPr>
          <w:rFonts w:cs="Times New Roman"/>
          <w:sz w:val="22"/>
          <w:lang w:val="fi-FI"/>
        </w:rPr>
        <w:t>p</w:t>
      </w:r>
      <w:r w:rsidRPr="00F003A1">
        <w:rPr>
          <w:rFonts w:cs="Times New Roman"/>
          <w:sz w:val="22"/>
        </w:rPr>
        <w:t>ää</w:t>
      </w:r>
      <w:r w:rsidRPr="00F003A1">
        <w:rPr>
          <w:rFonts w:cs="Times New Roman"/>
          <w:sz w:val="22"/>
          <w:lang w:val="fi-FI"/>
        </w:rPr>
        <w:t>sy</w:t>
      </w:r>
      <w:r w:rsidRPr="00F003A1">
        <w:rPr>
          <w:rFonts w:cs="Times New Roman"/>
          <w:sz w:val="22"/>
        </w:rPr>
        <w:t xml:space="preserve">, </w:t>
      </w:r>
      <w:r w:rsidRPr="00F003A1">
        <w:rPr>
          <w:rFonts w:cs="Times New Roman"/>
          <w:sz w:val="22"/>
          <w:lang w:val="fi-FI"/>
        </w:rPr>
        <w:t>juoksu</w:t>
      </w:r>
      <w:r w:rsidRPr="00F003A1">
        <w:rPr>
          <w:rFonts w:cs="Times New Roman"/>
          <w:sz w:val="22"/>
        </w:rPr>
        <w:t>; - суффиксы имён прилагательных: суффикс -(</w:t>
      </w:r>
      <w:r w:rsidRPr="00F003A1">
        <w:rPr>
          <w:rFonts w:cs="Times New Roman"/>
          <w:sz w:val="22"/>
          <w:lang w:val="fi-FI"/>
        </w:rPr>
        <w:t>i</w:t>
      </w:r>
      <w:r w:rsidRPr="00F003A1">
        <w:rPr>
          <w:rFonts w:cs="Times New Roman"/>
          <w:sz w:val="22"/>
        </w:rPr>
        <w:t>)</w:t>
      </w:r>
      <w:r w:rsidRPr="00F003A1">
        <w:rPr>
          <w:rFonts w:cs="Times New Roman"/>
          <w:sz w:val="22"/>
          <w:lang w:val="fi-FI"/>
        </w:rPr>
        <w:t>nen</w:t>
      </w:r>
      <w:r w:rsidRPr="00F003A1">
        <w:rPr>
          <w:rFonts w:cs="Times New Roman"/>
          <w:sz w:val="22"/>
        </w:rPr>
        <w:t xml:space="preserve">: </w:t>
      </w:r>
      <w:r w:rsidRPr="00F003A1">
        <w:rPr>
          <w:rFonts w:cs="Times New Roman"/>
          <w:sz w:val="22"/>
          <w:lang w:val="fi-FI"/>
        </w:rPr>
        <w:t>tavallinen</w:t>
      </w:r>
      <w:r w:rsidRPr="00F003A1">
        <w:rPr>
          <w:rFonts w:cs="Times New Roman"/>
          <w:sz w:val="22"/>
        </w:rPr>
        <w:t>; суффикс -</w:t>
      </w:r>
      <w:r w:rsidRPr="00F003A1">
        <w:rPr>
          <w:rFonts w:cs="Times New Roman"/>
          <w:sz w:val="22"/>
          <w:lang w:val="fi-FI"/>
        </w:rPr>
        <w:t>kas</w:t>
      </w:r>
      <w:r w:rsidRPr="00F003A1">
        <w:rPr>
          <w:rFonts w:cs="Times New Roman"/>
          <w:sz w:val="22"/>
        </w:rPr>
        <w:t>, -</w:t>
      </w:r>
      <w:r w:rsidRPr="00F003A1">
        <w:rPr>
          <w:rFonts w:cs="Times New Roman"/>
          <w:sz w:val="22"/>
          <w:lang w:val="fi-FI"/>
        </w:rPr>
        <w:t>k</w:t>
      </w:r>
      <w:r w:rsidRPr="00F003A1">
        <w:rPr>
          <w:rFonts w:cs="Times New Roman"/>
          <w:sz w:val="22"/>
        </w:rPr>
        <w:t>ä</w:t>
      </w:r>
      <w:r w:rsidRPr="00F003A1">
        <w:rPr>
          <w:rFonts w:cs="Times New Roman"/>
          <w:sz w:val="22"/>
          <w:lang w:val="fi-FI"/>
        </w:rPr>
        <w:t>s</w:t>
      </w:r>
      <w:r w:rsidRPr="00F003A1">
        <w:rPr>
          <w:rFonts w:cs="Times New Roman"/>
          <w:sz w:val="22"/>
        </w:rPr>
        <w:t xml:space="preserve">: </w:t>
      </w:r>
      <w:r w:rsidRPr="00F003A1">
        <w:rPr>
          <w:rFonts w:cs="Times New Roman"/>
          <w:sz w:val="22"/>
          <w:lang w:val="fi-FI"/>
        </w:rPr>
        <w:t>maukas</w:t>
      </w:r>
      <w:r w:rsidRPr="00F003A1">
        <w:rPr>
          <w:rFonts w:cs="Times New Roman"/>
          <w:sz w:val="22"/>
        </w:rPr>
        <w:t xml:space="preserve">, </w:t>
      </w:r>
      <w:r w:rsidRPr="00F003A1">
        <w:rPr>
          <w:rFonts w:cs="Times New Roman"/>
          <w:sz w:val="22"/>
          <w:lang w:val="fi-FI"/>
        </w:rPr>
        <w:t>v</w:t>
      </w:r>
      <w:r w:rsidRPr="00F003A1">
        <w:rPr>
          <w:rFonts w:cs="Times New Roman"/>
          <w:sz w:val="22"/>
        </w:rPr>
        <w:t>ä</w:t>
      </w:r>
      <w:r w:rsidRPr="00F003A1">
        <w:rPr>
          <w:rFonts w:cs="Times New Roman"/>
          <w:sz w:val="22"/>
          <w:lang w:val="fi-FI"/>
        </w:rPr>
        <w:t>rik</w:t>
      </w:r>
      <w:r w:rsidRPr="00F003A1">
        <w:rPr>
          <w:rFonts w:cs="Times New Roman"/>
          <w:sz w:val="22"/>
        </w:rPr>
        <w:t>ä</w:t>
      </w:r>
      <w:r w:rsidRPr="00F003A1">
        <w:rPr>
          <w:rFonts w:cs="Times New Roman"/>
          <w:sz w:val="22"/>
          <w:lang w:val="fi-FI"/>
        </w:rPr>
        <w:t>s</w:t>
      </w:r>
      <w:r w:rsidRPr="00F003A1">
        <w:rPr>
          <w:rFonts w:cs="Times New Roman"/>
          <w:sz w:val="22"/>
        </w:rPr>
        <w:t>; суффикс -</w:t>
      </w:r>
      <w:r w:rsidRPr="00F003A1">
        <w:rPr>
          <w:rFonts w:cs="Times New Roman"/>
          <w:sz w:val="22"/>
          <w:lang w:val="fi-FI"/>
        </w:rPr>
        <w:t>ton</w:t>
      </w:r>
      <w:r w:rsidRPr="00F003A1">
        <w:rPr>
          <w:rFonts w:cs="Times New Roman"/>
          <w:sz w:val="22"/>
        </w:rPr>
        <w:t>, -</w:t>
      </w:r>
      <w:r w:rsidRPr="00F003A1">
        <w:rPr>
          <w:rFonts w:cs="Times New Roman"/>
          <w:sz w:val="22"/>
          <w:lang w:val="fi-FI"/>
        </w:rPr>
        <w:t>t</w:t>
      </w:r>
      <w:r w:rsidRPr="00F003A1">
        <w:rPr>
          <w:rFonts w:cs="Times New Roman"/>
          <w:sz w:val="22"/>
        </w:rPr>
        <w:t>ö</w:t>
      </w:r>
      <w:r w:rsidRPr="00F003A1">
        <w:rPr>
          <w:rFonts w:cs="Times New Roman"/>
          <w:sz w:val="22"/>
          <w:lang w:val="fi-FI"/>
        </w:rPr>
        <w:t>n</w:t>
      </w:r>
      <w:r w:rsidRPr="00F003A1">
        <w:rPr>
          <w:rFonts w:cs="Times New Roman"/>
          <w:sz w:val="22"/>
        </w:rPr>
        <w:t xml:space="preserve">: </w:t>
      </w:r>
      <w:r w:rsidRPr="00F003A1">
        <w:rPr>
          <w:rFonts w:cs="Times New Roman"/>
          <w:sz w:val="22"/>
          <w:lang w:val="fi-FI"/>
        </w:rPr>
        <w:t>ty</w:t>
      </w:r>
      <w:r w:rsidRPr="00F003A1">
        <w:rPr>
          <w:rFonts w:cs="Times New Roman"/>
          <w:sz w:val="22"/>
        </w:rPr>
        <w:t>ö</w:t>
      </w:r>
      <w:r w:rsidRPr="00F003A1">
        <w:rPr>
          <w:rFonts w:cs="Times New Roman"/>
          <w:sz w:val="22"/>
          <w:lang w:val="fi-FI"/>
        </w:rPr>
        <w:t>t</w:t>
      </w:r>
      <w:r w:rsidRPr="00F003A1">
        <w:rPr>
          <w:rFonts w:cs="Times New Roman"/>
          <w:sz w:val="22"/>
        </w:rPr>
        <w:t>ö</w:t>
      </w:r>
      <w:r w:rsidRPr="00F003A1">
        <w:rPr>
          <w:rFonts w:cs="Times New Roman"/>
          <w:sz w:val="22"/>
          <w:lang w:val="fi-FI"/>
        </w:rPr>
        <w:t>n</w:t>
      </w:r>
      <w:r w:rsidRPr="00F003A1">
        <w:rPr>
          <w:rFonts w:cs="Times New Roman"/>
          <w:sz w:val="22"/>
        </w:rPr>
        <w:t xml:space="preserve">, </w:t>
      </w:r>
      <w:r w:rsidRPr="00F003A1">
        <w:rPr>
          <w:rFonts w:cs="Times New Roman"/>
          <w:sz w:val="22"/>
          <w:lang w:val="fi-FI"/>
        </w:rPr>
        <w:t>onneton</w:t>
      </w:r>
      <w:r w:rsidRPr="00F003A1">
        <w:rPr>
          <w:rFonts w:cs="Times New Roman"/>
          <w:sz w:val="22"/>
        </w:rPr>
        <w:t xml:space="preserve">; - </w:t>
      </w:r>
      <w:proofErr w:type="gramStart"/>
      <w:r w:rsidRPr="00F003A1">
        <w:rPr>
          <w:rFonts w:cs="Times New Roman"/>
          <w:sz w:val="22"/>
        </w:rPr>
        <w:t>глагольные суффиксы: суффикс -</w:t>
      </w:r>
      <w:r w:rsidRPr="00F003A1">
        <w:rPr>
          <w:rFonts w:cs="Times New Roman"/>
          <w:sz w:val="22"/>
          <w:lang w:val="fi-FI"/>
        </w:rPr>
        <w:t>tta</w:t>
      </w:r>
      <w:r w:rsidRPr="00F003A1">
        <w:rPr>
          <w:rFonts w:cs="Times New Roman"/>
          <w:sz w:val="22"/>
        </w:rPr>
        <w:t>-, -</w:t>
      </w:r>
      <w:r w:rsidRPr="00F003A1">
        <w:rPr>
          <w:rFonts w:cs="Times New Roman"/>
          <w:sz w:val="22"/>
          <w:lang w:val="fi-FI"/>
        </w:rPr>
        <w:t>tt</w:t>
      </w:r>
      <w:r w:rsidRPr="00F003A1">
        <w:rPr>
          <w:rFonts w:cs="Times New Roman"/>
          <w:sz w:val="22"/>
        </w:rPr>
        <w:t xml:space="preserve">ä-: </w:t>
      </w:r>
      <w:r w:rsidRPr="00F003A1">
        <w:rPr>
          <w:rFonts w:cs="Times New Roman"/>
          <w:sz w:val="22"/>
          <w:lang w:val="fi-FI"/>
        </w:rPr>
        <w:t>kasvattaa</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mmitt</w:t>
      </w:r>
      <w:r w:rsidRPr="00F003A1">
        <w:rPr>
          <w:rFonts w:cs="Times New Roman"/>
          <w:sz w:val="22"/>
        </w:rPr>
        <w:t>ää; суффиксы -</w:t>
      </w:r>
      <w:r w:rsidRPr="00F003A1">
        <w:rPr>
          <w:rFonts w:cs="Times New Roman"/>
          <w:sz w:val="22"/>
          <w:lang w:val="fi-FI"/>
        </w:rPr>
        <w:t>oitta</w:t>
      </w:r>
      <w:r w:rsidRPr="00F003A1">
        <w:rPr>
          <w:rFonts w:cs="Times New Roman"/>
          <w:sz w:val="22"/>
        </w:rPr>
        <w:t>-, -ö</w:t>
      </w:r>
      <w:r w:rsidRPr="00F003A1">
        <w:rPr>
          <w:rFonts w:cs="Times New Roman"/>
          <w:sz w:val="22"/>
          <w:lang w:val="fi-FI"/>
        </w:rPr>
        <w:t>itt</w:t>
      </w:r>
      <w:r w:rsidRPr="00F003A1">
        <w:rPr>
          <w:rFonts w:cs="Times New Roman"/>
          <w:sz w:val="22"/>
        </w:rPr>
        <w:t>ä-, -</w:t>
      </w:r>
      <w:r w:rsidRPr="00F003A1">
        <w:rPr>
          <w:rFonts w:cs="Times New Roman"/>
          <w:sz w:val="22"/>
          <w:lang w:val="fi-FI"/>
        </w:rPr>
        <w:t>itta</w:t>
      </w:r>
      <w:r w:rsidRPr="00F003A1">
        <w:rPr>
          <w:rFonts w:cs="Times New Roman"/>
          <w:sz w:val="22"/>
        </w:rPr>
        <w:t>-, -</w:t>
      </w:r>
      <w:r w:rsidRPr="00F003A1">
        <w:rPr>
          <w:rFonts w:cs="Times New Roman"/>
          <w:sz w:val="22"/>
          <w:lang w:val="fi-FI"/>
        </w:rPr>
        <w:t>itt</w:t>
      </w:r>
      <w:r w:rsidRPr="00F003A1">
        <w:rPr>
          <w:rFonts w:cs="Times New Roman"/>
          <w:sz w:val="22"/>
        </w:rPr>
        <w:t xml:space="preserve">ä-: </w:t>
      </w:r>
      <w:r w:rsidRPr="00F003A1">
        <w:rPr>
          <w:rFonts w:cs="Times New Roman"/>
          <w:sz w:val="22"/>
          <w:lang w:val="fi-FI"/>
        </w:rPr>
        <w:t>nauhoittaa</w:t>
      </w:r>
      <w:r w:rsidRPr="00F003A1">
        <w:rPr>
          <w:rFonts w:cs="Times New Roman"/>
          <w:sz w:val="22"/>
        </w:rPr>
        <w:t xml:space="preserve">, </w:t>
      </w:r>
      <w:r w:rsidRPr="00F003A1">
        <w:rPr>
          <w:rFonts w:cs="Times New Roman"/>
          <w:sz w:val="22"/>
          <w:lang w:val="fi-FI"/>
        </w:rPr>
        <w:t>lahjoittaa</w:t>
      </w:r>
      <w:r w:rsidRPr="00F003A1">
        <w:rPr>
          <w:rFonts w:cs="Times New Roman"/>
          <w:sz w:val="22"/>
        </w:rPr>
        <w:t xml:space="preserve">, </w:t>
      </w:r>
      <w:r w:rsidRPr="00F003A1">
        <w:rPr>
          <w:rFonts w:cs="Times New Roman"/>
          <w:sz w:val="22"/>
          <w:lang w:val="fi-FI"/>
        </w:rPr>
        <w:t>nimitt</w:t>
      </w:r>
      <w:r w:rsidRPr="00F003A1">
        <w:rPr>
          <w:rFonts w:cs="Times New Roman"/>
          <w:sz w:val="22"/>
        </w:rPr>
        <w:t>ää; суффикс -</w:t>
      </w:r>
      <w:r w:rsidRPr="00F003A1">
        <w:rPr>
          <w:rFonts w:cs="Times New Roman"/>
          <w:sz w:val="22"/>
          <w:lang w:val="fi-FI"/>
        </w:rPr>
        <w:t>ta</w:t>
      </w:r>
      <w:r w:rsidRPr="00F003A1">
        <w:rPr>
          <w:rFonts w:cs="Times New Roman"/>
          <w:sz w:val="22"/>
        </w:rPr>
        <w:t>-, -</w:t>
      </w:r>
      <w:r w:rsidRPr="00F003A1">
        <w:rPr>
          <w:rFonts w:cs="Times New Roman"/>
          <w:sz w:val="22"/>
          <w:lang w:val="fi-FI"/>
        </w:rPr>
        <w:t>t</w:t>
      </w:r>
      <w:r w:rsidRPr="00F003A1">
        <w:rPr>
          <w:rFonts w:cs="Times New Roman"/>
          <w:sz w:val="22"/>
        </w:rPr>
        <w:t xml:space="preserve">ä-: </w:t>
      </w:r>
      <w:r w:rsidRPr="00F003A1">
        <w:rPr>
          <w:rFonts w:cs="Times New Roman"/>
          <w:sz w:val="22"/>
          <w:lang w:val="fi-FI"/>
        </w:rPr>
        <w:t>kaunistaa</w:t>
      </w:r>
      <w:r w:rsidRPr="00F003A1">
        <w:rPr>
          <w:rFonts w:cs="Times New Roman"/>
          <w:sz w:val="22"/>
        </w:rPr>
        <w:t xml:space="preserve">, </w:t>
      </w:r>
      <w:r w:rsidRPr="00F003A1">
        <w:rPr>
          <w:rFonts w:cs="Times New Roman"/>
          <w:sz w:val="22"/>
          <w:lang w:val="fi-FI"/>
        </w:rPr>
        <w:t>valmistaa</w:t>
      </w:r>
      <w:r w:rsidRPr="00F003A1">
        <w:rPr>
          <w:rFonts w:cs="Times New Roman"/>
          <w:sz w:val="22"/>
        </w:rPr>
        <w:t>; суффикс -</w:t>
      </w:r>
      <w:r w:rsidRPr="00F003A1">
        <w:rPr>
          <w:rFonts w:cs="Times New Roman"/>
          <w:sz w:val="22"/>
          <w:lang w:val="fi-FI"/>
        </w:rPr>
        <w:t>nta</w:t>
      </w:r>
      <w:r w:rsidRPr="00F003A1">
        <w:rPr>
          <w:rFonts w:cs="Times New Roman"/>
          <w:sz w:val="22"/>
        </w:rPr>
        <w:t>-, -</w:t>
      </w:r>
      <w:r w:rsidRPr="00F003A1">
        <w:rPr>
          <w:rFonts w:cs="Times New Roman"/>
          <w:sz w:val="22"/>
          <w:lang w:val="fi-FI"/>
        </w:rPr>
        <w:t>nt</w:t>
      </w:r>
      <w:r w:rsidRPr="00F003A1">
        <w:rPr>
          <w:rFonts w:cs="Times New Roman"/>
          <w:sz w:val="22"/>
        </w:rPr>
        <w:t xml:space="preserve">ä-: </w:t>
      </w:r>
      <w:r w:rsidRPr="00F003A1">
        <w:rPr>
          <w:rFonts w:cs="Times New Roman"/>
          <w:sz w:val="22"/>
          <w:lang w:val="fi-FI"/>
        </w:rPr>
        <w:t>suomentaa</w:t>
      </w:r>
      <w:r w:rsidRPr="00F003A1">
        <w:rPr>
          <w:rFonts w:cs="Times New Roman"/>
          <w:sz w:val="22"/>
        </w:rPr>
        <w:t xml:space="preserve">, </w:t>
      </w:r>
      <w:r w:rsidRPr="00F003A1">
        <w:rPr>
          <w:rFonts w:cs="Times New Roman"/>
          <w:sz w:val="22"/>
          <w:lang w:val="fi-FI"/>
        </w:rPr>
        <w:t>t</w:t>
      </w:r>
      <w:r w:rsidRPr="00F003A1">
        <w:rPr>
          <w:rFonts w:cs="Times New Roman"/>
          <w:sz w:val="22"/>
        </w:rPr>
        <w:t>ä</w:t>
      </w:r>
      <w:r w:rsidRPr="00F003A1">
        <w:rPr>
          <w:rFonts w:cs="Times New Roman"/>
          <w:sz w:val="22"/>
          <w:lang w:val="fi-FI"/>
        </w:rPr>
        <w:t>ydent</w:t>
      </w:r>
      <w:r w:rsidRPr="00F003A1">
        <w:rPr>
          <w:rFonts w:cs="Times New Roman"/>
          <w:sz w:val="22"/>
        </w:rPr>
        <w:t>ää; суффикс -</w:t>
      </w:r>
      <w:r w:rsidRPr="00F003A1">
        <w:rPr>
          <w:rFonts w:cs="Times New Roman"/>
          <w:sz w:val="22"/>
          <w:lang w:val="fi-FI"/>
        </w:rPr>
        <w:t>sta</w:t>
      </w:r>
      <w:r w:rsidRPr="00F003A1">
        <w:rPr>
          <w:rFonts w:cs="Times New Roman"/>
          <w:sz w:val="22"/>
        </w:rPr>
        <w:t>-, -</w:t>
      </w:r>
      <w:r w:rsidRPr="00F003A1">
        <w:rPr>
          <w:rFonts w:cs="Times New Roman"/>
          <w:sz w:val="22"/>
          <w:lang w:val="fi-FI"/>
        </w:rPr>
        <w:t>st</w:t>
      </w:r>
      <w:r w:rsidRPr="00F003A1">
        <w:rPr>
          <w:rFonts w:cs="Times New Roman"/>
          <w:sz w:val="22"/>
        </w:rPr>
        <w:t xml:space="preserve">ä-: </w:t>
      </w:r>
      <w:r w:rsidRPr="00F003A1">
        <w:rPr>
          <w:rFonts w:cs="Times New Roman"/>
          <w:sz w:val="22"/>
          <w:lang w:val="fi-FI"/>
        </w:rPr>
        <w:t>muodostaa</w:t>
      </w:r>
      <w:r w:rsidRPr="00F003A1">
        <w:rPr>
          <w:rFonts w:cs="Times New Roman"/>
          <w:sz w:val="22"/>
        </w:rPr>
        <w:t>, ää</w:t>
      </w:r>
      <w:r w:rsidRPr="00F003A1">
        <w:rPr>
          <w:rFonts w:cs="Times New Roman"/>
          <w:sz w:val="22"/>
          <w:lang w:val="fi-FI"/>
        </w:rPr>
        <w:t>nest</w:t>
      </w:r>
      <w:r w:rsidRPr="00F003A1">
        <w:rPr>
          <w:rFonts w:cs="Times New Roman"/>
          <w:sz w:val="22"/>
        </w:rPr>
        <w:t>ää; суффиксы -</w:t>
      </w:r>
      <w:r w:rsidRPr="00F003A1">
        <w:rPr>
          <w:rFonts w:cs="Times New Roman"/>
          <w:sz w:val="22"/>
          <w:lang w:val="fi-FI"/>
        </w:rPr>
        <w:t>ele</w:t>
      </w:r>
      <w:r w:rsidRPr="00F003A1">
        <w:rPr>
          <w:rFonts w:cs="Times New Roman"/>
          <w:sz w:val="22"/>
        </w:rPr>
        <w:t>-, -</w:t>
      </w:r>
      <w:r w:rsidRPr="00F003A1">
        <w:rPr>
          <w:rFonts w:cs="Times New Roman"/>
          <w:sz w:val="22"/>
          <w:lang w:val="fi-FI"/>
        </w:rPr>
        <w:t>skele</w:t>
      </w:r>
      <w:r w:rsidRPr="00F003A1">
        <w:rPr>
          <w:rFonts w:cs="Times New Roman"/>
          <w:sz w:val="22"/>
        </w:rPr>
        <w:t>-, -</w:t>
      </w:r>
      <w:r w:rsidRPr="00F003A1">
        <w:rPr>
          <w:rFonts w:cs="Times New Roman"/>
          <w:sz w:val="22"/>
          <w:lang w:val="fi-FI"/>
        </w:rPr>
        <w:t>skentele</w:t>
      </w:r>
      <w:r w:rsidRPr="00F003A1">
        <w:rPr>
          <w:rFonts w:cs="Times New Roman"/>
          <w:sz w:val="22"/>
        </w:rPr>
        <w:t xml:space="preserve">-: </w:t>
      </w:r>
      <w:r w:rsidRPr="00F003A1">
        <w:rPr>
          <w:rFonts w:cs="Times New Roman"/>
          <w:sz w:val="22"/>
          <w:lang w:val="fi-FI"/>
        </w:rPr>
        <w:t>suojella</w:t>
      </w:r>
      <w:r w:rsidRPr="00F003A1">
        <w:rPr>
          <w:rFonts w:cs="Times New Roman"/>
          <w:sz w:val="22"/>
        </w:rPr>
        <w:t xml:space="preserve">, </w:t>
      </w:r>
      <w:r w:rsidRPr="00F003A1">
        <w:rPr>
          <w:rFonts w:cs="Times New Roman"/>
          <w:sz w:val="22"/>
          <w:lang w:val="fi-FI"/>
        </w:rPr>
        <w:t>opiskella</w:t>
      </w:r>
      <w:r w:rsidRPr="00F003A1">
        <w:rPr>
          <w:rFonts w:cs="Times New Roman"/>
          <w:sz w:val="22"/>
        </w:rPr>
        <w:t xml:space="preserve">, </w:t>
      </w:r>
      <w:r w:rsidRPr="00F003A1">
        <w:rPr>
          <w:rFonts w:cs="Times New Roman"/>
          <w:sz w:val="22"/>
          <w:lang w:val="fi-FI"/>
        </w:rPr>
        <w:t>ty</w:t>
      </w:r>
      <w:r w:rsidRPr="00F003A1">
        <w:rPr>
          <w:rFonts w:cs="Times New Roman"/>
          <w:sz w:val="22"/>
        </w:rPr>
        <w:t>ö</w:t>
      </w:r>
      <w:r w:rsidRPr="00F003A1">
        <w:rPr>
          <w:rFonts w:cs="Times New Roman"/>
          <w:sz w:val="22"/>
          <w:lang w:val="fi-FI"/>
        </w:rPr>
        <w:t>skennell</w:t>
      </w:r>
      <w:r w:rsidRPr="00F003A1">
        <w:rPr>
          <w:rFonts w:cs="Times New Roman"/>
          <w:sz w:val="22"/>
        </w:rPr>
        <w:t>ä; суффикс –</w:t>
      </w:r>
      <w:r w:rsidRPr="00F003A1">
        <w:rPr>
          <w:rFonts w:cs="Times New Roman"/>
          <w:sz w:val="22"/>
          <w:lang w:val="fi-FI"/>
        </w:rPr>
        <w:t>u</w:t>
      </w:r>
      <w:r w:rsidRPr="00F003A1">
        <w:rPr>
          <w:rFonts w:cs="Times New Roman"/>
          <w:sz w:val="22"/>
        </w:rPr>
        <w:t>-, -</w:t>
      </w:r>
      <w:r w:rsidRPr="00F003A1">
        <w:rPr>
          <w:rFonts w:cs="Times New Roman"/>
          <w:sz w:val="22"/>
          <w:lang w:val="fi-FI"/>
        </w:rPr>
        <w:t>y</w:t>
      </w:r>
      <w:r w:rsidRPr="00F003A1">
        <w:rPr>
          <w:rFonts w:cs="Times New Roman"/>
          <w:sz w:val="22"/>
        </w:rPr>
        <w:t xml:space="preserve">-: </w:t>
      </w:r>
      <w:r w:rsidRPr="00F003A1">
        <w:rPr>
          <w:rFonts w:cs="Times New Roman"/>
          <w:sz w:val="22"/>
          <w:lang w:val="fi-FI"/>
        </w:rPr>
        <w:t>jatkua</w:t>
      </w:r>
      <w:r w:rsidRPr="00F003A1">
        <w:rPr>
          <w:rFonts w:cs="Times New Roman"/>
          <w:sz w:val="22"/>
        </w:rPr>
        <w:t xml:space="preserve">, </w:t>
      </w:r>
      <w:r w:rsidRPr="00F003A1">
        <w:rPr>
          <w:rFonts w:cs="Times New Roman"/>
          <w:sz w:val="22"/>
          <w:lang w:val="fi-FI"/>
        </w:rPr>
        <w:t>liitty</w:t>
      </w:r>
      <w:r w:rsidRPr="00F003A1">
        <w:rPr>
          <w:rFonts w:cs="Times New Roman"/>
          <w:sz w:val="22"/>
        </w:rPr>
        <w:t xml:space="preserve">ä, </w:t>
      </w:r>
      <w:r w:rsidRPr="00F003A1">
        <w:rPr>
          <w:rFonts w:cs="Times New Roman"/>
          <w:sz w:val="22"/>
          <w:lang w:val="fi-FI"/>
        </w:rPr>
        <w:t>parantua</w:t>
      </w:r>
      <w:r w:rsidRPr="00F003A1">
        <w:rPr>
          <w:rFonts w:cs="Times New Roman"/>
          <w:sz w:val="22"/>
        </w:rPr>
        <w:t>; суффикс -</w:t>
      </w:r>
      <w:r w:rsidRPr="00F003A1">
        <w:rPr>
          <w:rFonts w:cs="Times New Roman"/>
          <w:sz w:val="22"/>
          <w:lang w:val="fi-FI"/>
        </w:rPr>
        <w:t>utu</w:t>
      </w:r>
      <w:r w:rsidRPr="00F003A1">
        <w:rPr>
          <w:rFonts w:cs="Times New Roman"/>
          <w:sz w:val="22"/>
        </w:rPr>
        <w:t>-, -</w:t>
      </w:r>
      <w:r w:rsidRPr="00F003A1">
        <w:rPr>
          <w:rFonts w:cs="Times New Roman"/>
          <w:sz w:val="22"/>
          <w:lang w:val="fi-FI"/>
        </w:rPr>
        <w:t>yty</w:t>
      </w:r>
      <w:r w:rsidRPr="00F003A1">
        <w:rPr>
          <w:rFonts w:cs="Times New Roman"/>
          <w:sz w:val="22"/>
        </w:rPr>
        <w:t xml:space="preserve">-: </w:t>
      </w:r>
      <w:r w:rsidRPr="00F003A1">
        <w:rPr>
          <w:rFonts w:cs="Times New Roman"/>
          <w:sz w:val="22"/>
          <w:lang w:val="fi-FI"/>
        </w:rPr>
        <w:t>avautua</w:t>
      </w:r>
      <w:r w:rsidRPr="00F003A1">
        <w:rPr>
          <w:rFonts w:cs="Times New Roman"/>
          <w:sz w:val="22"/>
        </w:rPr>
        <w:t xml:space="preserve">, </w:t>
      </w:r>
      <w:r w:rsidRPr="00F003A1">
        <w:rPr>
          <w:rFonts w:cs="Times New Roman"/>
          <w:sz w:val="22"/>
          <w:lang w:val="fi-FI"/>
        </w:rPr>
        <w:t>tekeyty</w:t>
      </w:r>
      <w:r w:rsidRPr="00F003A1">
        <w:rPr>
          <w:rFonts w:cs="Times New Roman"/>
          <w:sz w:val="22"/>
        </w:rPr>
        <w:t>ä;</w:t>
      </w:r>
      <w:proofErr w:type="gramEnd"/>
      <w:r w:rsidRPr="00F003A1">
        <w:rPr>
          <w:rFonts w:cs="Times New Roman"/>
          <w:sz w:val="22"/>
        </w:rPr>
        <w:t xml:space="preserve"> суффиксы -</w:t>
      </w:r>
      <w:r w:rsidRPr="00F003A1">
        <w:rPr>
          <w:rFonts w:cs="Times New Roman"/>
          <w:sz w:val="22"/>
          <w:lang w:val="fi-FI"/>
        </w:rPr>
        <w:t>ntu</w:t>
      </w:r>
      <w:r w:rsidRPr="00F003A1">
        <w:rPr>
          <w:rFonts w:cs="Times New Roman"/>
          <w:sz w:val="22"/>
        </w:rPr>
        <w:t>-, -</w:t>
      </w:r>
      <w:r w:rsidRPr="00F003A1">
        <w:rPr>
          <w:rFonts w:cs="Times New Roman"/>
          <w:sz w:val="22"/>
          <w:lang w:val="fi-FI"/>
        </w:rPr>
        <w:t>nty</w:t>
      </w:r>
      <w:r w:rsidRPr="00F003A1">
        <w:rPr>
          <w:rFonts w:cs="Times New Roman"/>
          <w:sz w:val="22"/>
        </w:rPr>
        <w:t xml:space="preserve">-:  </w:t>
      </w:r>
      <w:r w:rsidRPr="00F003A1">
        <w:rPr>
          <w:rFonts w:cs="Times New Roman"/>
          <w:sz w:val="22"/>
          <w:lang w:val="fi-FI"/>
        </w:rPr>
        <w:t>kokoontua</w:t>
      </w:r>
      <w:r w:rsidRPr="00F003A1">
        <w:rPr>
          <w:rFonts w:cs="Times New Roman"/>
          <w:sz w:val="22"/>
        </w:rPr>
        <w:t xml:space="preserve">, </w:t>
      </w:r>
      <w:r w:rsidRPr="00F003A1">
        <w:rPr>
          <w:rFonts w:cs="Times New Roman"/>
          <w:sz w:val="22"/>
          <w:lang w:val="fi-FI"/>
        </w:rPr>
        <w:t>ker</w:t>
      </w:r>
      <w:r w:rsidRPr="00F003A1">
        <w:rPr>
          <w:rFonts w:cs="Times New Roman"/>
          <w:sz w:val="22"/>
        </w:rPr>
        <w:t>ää</w:t>
      </w:r>
      <w:r w:rsidRPr="00F003A1">
        <w:rPr>
          <w:rFonts w:cs="Times New Roman"/>
          <w:sz w:val="22"/>
          <w:lang w:val="fi-FI"/>
        </w:rPr>
        <w:t>nty</w:t>
      </w:r>
      <w:r w:rsidRPr="00F003A1">
        <w:rPr>
          <w:rFonts w:cs="Times New Roman"/>
          <w:sz w:val="22"/>
        </w:rPr>
        <w:t>ä; суффиксы -</w:t>
      </w:r>
      <w:r w:rsidRPr="00F003A1">
        <w:rPr>
          <w:rFonts w:cs="Times New Roman"/>
          <w:sz w:val="22"/>
          <w:lang w:val="fi-FI"/>
        </w:rPr>
        <w:t>stu</w:t>
      </w:r>
      <w:r w:rsidRPr="00F003A1">
        <w:rPr>
          <w:rFonts w:cs="Times New Roman"/>
          <w:sz w:val="22"/>
        </w:rPr>
        <w:t>-, -</w:t>
      </w:r>
      <w:r w:rsidRPr="00F003A1">
        <w:rPr>
          <w:rFonts w:cs="Times New Roman"/>
          <w:sz w:val="22"/>
          <w:lang w:val="fi-FI"/>
        </w:rPr>
        <w:t>sty</w:t>
      </w:r>
      <w:r w:rsidRPr="00F003A1">
        <w:rPr>
          <w:rFonts w:cs="Times New Roman"/>
          <w:sz w:val="22"/>
        </w:rPr>
        <w:t>-, -</w:t>
      </w:r>
      <w:r w:rsidRPr="00F003A1">
        <w:rPr>
          <w:rFonts w:cs="Times New Roman"/>
          <w:sz w:val="22"/>
          <w:lang w:val="fi-FI"/>
        </w:rPr>
        <w:t>istu</w:t>
      </w:r>
      <w:r w:rsidRPr="00F003A1">
        <w:rPr>
          <w:rFonts w:cs="Times New Roman"/>
          <w:sz w:val="22"/>
        </w:rPr>
        <w:t>-, -</w:t>
      </w:r>
      <w:r w:rsidRPr="00F003A1">
        <w:rPr>
          <w:rFonts w:cs="Times New Roman"/>
          <w:sz w:val="22"/>
          <w:lang w:val="fi-FI"/>
        </w:rPr>
        <w:t>isty</w:t>
      </w:r>
      <w:r w:rsidRPr="00F003A1">
        <w:rPr>
          <w:rFonts w:cs="Times New Roman"/>
          <w:sz w:val="22"/>
        </w:rPr>
        <w:t xml:space="preserve">-: </w:t>
      </w:r>
      <w:r w:rsidRPr="00F003A1">
        <w:rPr>
          <w:rFonts w:cs="Times New Roman"/>
          <w:sz w:val="22"/>
          <w:lang w:val="fi-FI"/>
        </w:rPr>
        <w:t>hermostua</w:t>
      </w:r>
      <w:r w:rsidRPr="00F003A1">
        <w:rPr>
          <w:rFonts w:cs="Times New Roman"/>
          <w:sz w:val="22"/>
        </w:rPr>
        <w:t xml:space="preserve">, </w:t>
      </w:r>
      <w:r w:rsidRPr="00F003A1">
        <w:rPr>
          <w:rFonts w:cs="Times New Roman"/>
          <w:sz w:val="22"/>
          <w:lang w:val="fi-FI"/>
        </w:rPr>
        <w:t>my</w:t>
      </w:r>
      <w:r w:rsidRPr="00F003A1">
        <w:rPr>
          <w:rFonts w:cs="Times New Roman"/>
          <w:sz w:val="22"/>
        </w:rPr>
        <w:t>ö</w:t>
      </w:r>
      <w:r w:rsidRPr="00F003A1">
        <w:rPr>
          <w:rFonts w:cs="Times New Roman"/>
          <w:sz w:val="22"/>
          <w:lang w:val="fi-FI"/>
        </w:rPr>
        <w:t>h</w:t>
      </w:r>
      <w:r w:rsidRPr="00F003A1">
        <w:rPr>
          <w:rFonts w:cs="Times New Roman"/>
          <w:sz w:val="22"/>
        </w:rPr>
        <w:t>ä</w:t>
      </w:r>
      <w:r w:rsidRPr="00F003A1">
        <w:rPr>
          <w:rFonts w:cs="Times New Roman"/>
          <w:sz w:val="22"/>
          <w:lang w:val="fi-FI"/>
        </w:rPr>
        <w:t>sty</w:t>
      </w:r>
      <w:r w:rsidRPr="00F003A1">
        <w:rPr>
          <w:rFonts w:cs="Times New Roman"/>
          <w:sz w:val="22"/>
        </w:rPr>
        <w:t>ä;</w:t>
      </w:r>
    </w:p>
    <w:p w:rsidR="00F850FA" w:rsidRPr="00F003A1" w:rsidRDefault="00F850FA" w:rsidP="00F003A1">
      <w:pPr>
        <w:spacing w:after="0" w:line="240" w:lineRule="auto"/>
        <w:ind w:firstLine="709"/>
        <w:rPr>
          <w:rFonts w:cs="Times New Roman"/>
          <w:sz w:val="22"/>
        </w:rPr>
      </w:pPr>
      <w:r w:rsidRPr="00F003A1">
        <w:rPr>
          <w:rFonts w:cs="Times New Roman"/>
          <w:color w:val="000000"/>
          <w:sz w:val="22"/>
        </w:rPr>
        <w:t>- распознавать и образовывать родственные слова путем словосложения</w:t>
      </w:r>
      <w:r w:rsidRPr="00F003A1">
        <w:rPr>
          <w:rFonts w:cs="Times New Roman"/>
          <w:iCs/>
          <w:color w:val="000000"/>
          <w:sz w:val="22"/>
        </w:rPr>
        <w:t>;</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распознавать и употреблять в устной и письменной </w:t>
      </w:r>
      <w:proofErr w:type="gramStart"/>
      <w:r w:rsidRPr="00F003A1">
        <w:rPr>
          <w:rFonts w:cs="Times New Roman"/>
          <w:sz w:val="22"/>
        </w:rPr>
        <w:t>речи</w:t>
      </w:r>
      <w:proofErr w:type="gramEnd"/>
      <w:r w:rsidRPr="00F003A1">
        <w:rPr>
          <w:rFonts w:cs="Times New Roman"/>
          <w:sz w:val="22"/>
        </w:rPr>
        <w:t xml:space="preserve"> изученные многозначные слова, синонимы, антонимы, сокращения и аббревиатуры;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Грамматическая сторона речи: распознавать в письменном и звучащем тексте и употреблять в устной и письменной речи: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Onko sinulla kännykkä(ä)?;</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xml:space="preserve">- специальные вопросы с вопросительными словами: </w:t>
      </w:r>
      <w:r w:rsidRPr="00F003A1">
        <w:rPr>
          <w:rFonts w:cs="Times New Roman"/>
          <w:sz w:val="22"/>
          <w:lang w:val="fi-FI"/>
        </w:rPr>
        <w:t>Min</w:t>
      </w:r>
      <w:r w:rsidRPr="00F003A1">
        <w:rPr>
          <w:rFonts w:cs="Times New Roman"/>
          <w:sz w:val="22"/>
        </w:rPr>
        <w:t xml:space="preserve">ä </w:t>
      </w:r>
      <w:r w:rsidRPr="00F003A1">
        <w:rPr>
          <w:rFonts w:cs="Times New Roman"/>
          <w:sz w:val="22"/>
          <w:lang w:val="fi-FI"/>
        </w:rPr>
        <w:t>vuonna</w:t>
      </w:r>
      <w:r w:rsidRPr="00F003A1">
        <w:rPr>
          <w:rFonts w:cs="Times New Roman"/>
          <w:sz w:val="22"/>
        </w:rPr>
        <w:t xml:space="preserve">? </w:t>
      </w:r>
      <w:r w:rsidRPr="00F003A1">
        <w:rPr>
          <w:rFonts w:cs="Times New Roman"/>
          <w:sz w:val="22"/>
          <w:lang w:val="fi-FI"/>
        </w:rPr>
        <w:t>(Minä vuonna olet syntynyt?), Koska? (Koska palaat?),  Mistä? (Mistä olet kotoisin?), Missä? (Missä rapussa asut?), Millä? (Millä luokalla olet?), Kuinka paljon? (Kuinka paljon hän painaa?), Minkälainen? (Minkälainen perhe sinulla on?);</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Kumpi teistä on vanhempi, sinä vai Anna?;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неполные вопросительные предложения со словом </w:t>
      </w:r>
      <w:r w:rsidRPr="00F003A1">
        <w:rPr>
          <w:rFonts w:cs="Times New Roman"/>
          <w:sz w:val="22"/>
          <w:lang w:val="fi-FI"/>
        </w:rPr>
        <w:t>ent</w:t>
      </w:r>
      <w:r w:rsidRPr="00F003A1">
        <w:rPr>
          <w:rFonts w:cs="Times New Roman"/>
          <w:sz w:val="22"/>
        </w:rPr>
        <w:t xml:space="preserve">ä: </w:t>
      </w:r>
      <w:r w:rsidRPr="00F003A1">
        <w:rPr>
          <w:rFonts w:cs="Times New Roman"/>
          <w:sz w:val="22"/>
          <w:lang w:val="fi-FI"/>
        </w:rPr>
        <w:t>Miten</w:t>
      </w:r>
      <w:r w:rsidRPr="00F003A1">
        <w:rPr>
          <w:rFonts w:cs="Times New Roman"/>
          <w:sz w:val="22"/>
        </w:rPr>
        <w:t xml:space="preserve"> </w:t>
      </w:r>
      <w:r w:rsidRPr="00F003A1">
        <w:rPr>
          <w:rFonts w:cs="Times New Roman"/>
          <w:sz w:val="22"/>
          <w:lang w:val="fi-FI"/>
        </w:rPr>
        <w:t>menee</w:t>
      </w:r>
      <w:r w:rsidRPr="00F003A1">
        <w:rPr>
          <w:rFonts w:cs="Times New Roman"/>
          <w:sz w:val="22"/>
        </w:rPr>
        <w:t xml:space="preserve">? – </w:t>
      </w:r>
      <w:r w:rsidRPr="00F003A1">
        <w:rPr>
          <w:rFonts w:cs="Times New Roman"/>
          <w:sz w:val="22"/>
          <w:lang w:val="fi-FI"/>
        </w:rPr>
        <w:t>Kiitos</w:t>
      </w:r>
      <w:r w:rsidRPr="00F003A1">
        <w:rPr>
          <w:rFonts w:cs="Times New Roman"/>
          <w:sz w:val="22"/>
        </w:rPr>
        <w:t xml:space="preserve"> </w:t>
      </w:r>
      <w:r w:rsidRPr="00F003A1">
        <w:rPr>
          <w:rFonts w:cs="Times New Roman"/>
          <w:sz w:val="22"/>
          <w:lang w:val="fi-FI"/>
        </w:rPr>
        <w:t>hyvin</w:t>
      </w:r>
      <w:r w:rsidRPr="00F003A1">
        <w:rPr>
          <w:rFonts w:cs="Times New Roman"/>
          <w:sz w:val="22"/>
        </w:rPr>
        <w:t xml:space="preserve">. </w:t>
      </w:r>
      <w:r w:rsidRPr="00F003A1">
        <w:rPr>
          <w:rFonts w:cs="Times New Roman"/>
          <w:sz w:val="22"/>
          <w:lang w:val="fi-FI"/>
        </w:rPr>
        <w:t>Ent</w:t>
      </w:r>
      <w:r w:rsidRPr="00F003A1">
        <w:rPr>
          <w:rFonts w:cs="Times New Roman"/>
          <w:sz w:val="22"/>
        </w:rPr>
        <w:t xml:space="preserve">ä </w:t>
      </w:r>
      <w:r w:rsidRPr="00F003A1">
        <w:rPr>
          <w:rFonts w:cs="Times New Roman"/>
          <w:sz w:val="22"/>
          <w:lang w:val="fi-FI"/>
        </w:rPr>
        <w:t>sinulla</w:t>
      </w:r>
      <w:r w:rsidRPr="00F003A1">
        <w:rPr>
          <w:rFonts w:cs="Times New Roman"/>
          <w:sz w:val="22"/>
        </w:rPr>
        <w:t xml:space="preserve">? – </w:t>
      </w:r>
      <w:r w:rsidRPr="00F003A1">
        <w:rPr>
          <w:rFonts w:cs="Times New Roman"/>
          <w:sz w:val="22"/>
          <w:lang w:val="fi-FI"/>
        </w:rPr>
        <w:t>Hyvin</w:t>
      </w:r>
      <w:r w:rsidRPr="00F003A1">
        <w:rPr>
          <w:rFonts w:cs="Times New Roman"/>
          <w:sz w:val="22"/>
        </w:rPr>
        <w:t xml:space="preserve">, </w:t>
      </w:r>
      <w:r w:rsidRPr="00F003A1">
        <w:rPr>
          <w:rFonts w:cs="Times New Roman"/>
          <w:sz w:val="22"/>
          <w:lang w:val="fi-FI"/>
        </w:rPr>
        <w:t>kiitos</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восклицательные предложения: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ihana</w:t>
      </w:r>
      <w:r w:rsidRPr="00F003A1">
        <w:rPr>
          <w:rFonts w:cs="Times New Roman"/>
          <w:sz w:val="22"/>
        </w:rPr>
        <w:t xml:space="preserve"> </w:t>
      </w:r>
      <w:r w:rsidRPr="00F003A1">
        <w:rPr>
          <w:rFonts w:cs="Times New Roman"/>
          <w:sz w:val="22"/>
          <w:lang w:val="fi-FI"/>
        </w:rPr>
        <w:t>aamu</w:t>
      </w:r>
      <w:r w:rsidRPr="00F003A1">
        <w:rPr>
          <w:rFonts w:cs="Times New Roman"/>
          <w:sz w:val="22"/>
        </w:rPr>
        <w:t>!;</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sz w:val="22"/>
          <w:lang w:val="fi-FI"/>
        </w:rPr>
        <w:t>Lapsi</w:t>
      </w:r>
      <w:r w:rsidRPr="00F003A1">
        <w:rPr>
          <w:rFonts w:cs="Times New Roman"/>
          <w:sz w:val="22"/>
        </w:rPr>
        <w:t xml:space="preserve"> </w:t>
      </w:r>
      <w:r w:rsidRPr="00F003A1">
        <w:rPr>
          <w:rFonts w:cs="Times New Roman"/>
          <w:sz w:val="22"/>
          <w:lang w:val="fi-FI"/>
        </w:rPr>
        <w:t>nukkuu</w:t>
      </w:r>
      <w:r w:rsidRPr="00F003A1">
        <w:rPr>
          <w:rFonts w:cs="Times New Roman"/>
          <w:sz w:val="22"/>
        </w:rPr>
        <w:t xml:space="preserve">.; </w:t>
      </w:r>
      <w:r w:rsidRPr="00F003A1">
        <w:rPr>
          <w:rFonts w:cs="Times New Roman"/>
          <w:sz w:val="22"/>
          <w:lang w:val="fi-FI"/>
        </w:rPr>
        <w:t>Tyt</w:t>
      </w:r>
      <w:r w:rsidRPr="00F003A1">
        <w:rPr>
          <w:rFonts w:cs="Times New Roman"/>
          <w:sz w:val="22"/>
        </w:rPr>
        <w:t>ö</w:t>
      </w:r>
      <w:r w:rsidRPr="00F003A1">
        <w:rPr>
          <w:rFonts w:cs="Times New Roman"/>
          <w:sz w:val="22"/>
          <w:lang w:val="fi-FI"/>
        </w:rPr>
        <w:t>t</w:t>
      </w:r>
      <w:r w:rsidRPr="00F003A1">
        <w:rPr>
          <w:rFonts w:cs="Times New Roman"/>
          <w:sz w:val="22"/>
        </w:rPr>
        <w:t xml:space="preserve"> </w:t>
      </w:r>
      <w:r w:rsidRPr="00F003A1">
        <w:rPr>
          <w:rFonts w:cs="Times New Roman"/>
          <w:sz w:val="22"/>
          <w:lang w:val="fi-FI"/>
        </w:rPr>
        <w:t>ovat</w:t>
      </w:r>
      <w:r w:rsidRPr="00F003A1">
        <w:rPr>
          <w:rFonts w:cs="Times New Roman"/>
          <w:sz w:val="22"/>
        </w:rPr>
        <w:t xml:space="preserve"> </w:t>
      </w:r>
      <w:r w:rsidRPr="00F003A1">
        <w:rPr>
          <w:rFonts w:cs="Times New Roman"/>
          <w:sz w:val="22"/>
          <w:lang w:val="fi-FI"/>
        </w:rPr>
        <w:t>puistossa</w:t>
      </w:r>
      <w:r w:rsidRPr="00F003A1">
        <w:rPr>
          <w:rFonts w:cs="Times New Roman"/>
          <w:sz w:val="22"/>
        </w:rPr>
        <w:t xml:space="preserve">.; </w:t>
      </w:r>
      <w:r w:rsidRPr="00F003A1">
        <w:rPr>
          <w:rFonts w:cs="Times New Roman"/>
          <w:sz w:val="22"/>
          <w:lang w:val="fi-FI"/>
        </w:rPr>
        <w:t>Mummo</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maalla</w:t>
      </w:r>
      <w:r w:rsidRPr="00F003A1">
        <w:rPr>
          <w:rFonts w:cs="Times New Roman"/>
          <w:sz w:val="22"/>
        </w:rPr>
        <w:t xml:space="preserve">.; транзитивное предложение: </w:t>
      </w:r>
      <w:r w:rsidRPr="00F003A1">
        <w:rPr>
          <w:rFonts w:cs="Times New Roman"/>
          <w:sz w:val="22"/>
          <w:lang w:val="fi-FI"/>
        </w:rPr>
        <w:t>Vaari</w:t>
      </w:r>
      <w:r w:rsidRPr="00F003A1">
        <w:rPr>
          <w:rFonts w:cs="Times New Roman"/>
          <w:sz w:val="22"/>
        </w:rPr>
        <w:t xml:space="preserve"> </w:t>
      </w:r>
      <w:r w:rsidRPr="00F003A1">
        <w:rPr>
          <w:rFonts w:cs="Times New Roman"/>
          <w:sz w:val="22"/>
          <w:lang w:val="fi-FI"/>
        </w:rPr>
        <w:t>rakensi</w:t>
      </w:r>
      <w:r w:rsidRPr="00F003A1">
        <w:rPr>
          <w:rFonts w:cs="Times New Roman"/>
          <w:sz w:val="22"/>
        </w:rPr>
        <w:t xml:space="preserve"> </w:t>
      </w:r>
      <w:r w:rsidRPr="00F003A1">
        <w:rPr>
          <w:rFonts w:cs="Times New Roman"/>
          <w:sz w:val="22"/>
          <w:lang w:val="fi-FI"/>
        </w:rPr>
        <w:t>saunan</w:t>
      </w:r>
      <w:r w:rsidRPr="00F003A1">
        <w:rPr>
          <w:rFonts w:cs="Times New Roman"/>
          <w:sz w:val="22"/>
        </w:rPr>
        <w:t xml:space="preserve"> </w:t>
      </w:r>
      <w:r w:rsidRPr="00F003A1">
        <w:rPr>
          <w:rFonts w:cs="Times New Roman"/>
          <w:sz w:val="22"/>
          <w:lang w:val="fi-FI"/>
        </w:rPr>
        <w:t>rannalle</w:t>
      </w:r>
      <w:r w:rsidRPr="00F003A1">
        <w:rPr>
          <w:rFonts w:cs="Times New Roman"/>
          <w:sz w:val="22"/>
        </w:rPr>
        <w:t xml:space="preserve">. </w:t>
      </w:r>
      <w:r w:rsidRPr="00F003A1">
        <w:rPr>
          <w:rFonts w:cs="Times New Roman"/>
          <w:sz w:val="22"/>
          <w:lang w:val="fi-FI"/>
        </w:rPr>
        <w:t xml:space="preserve">He piirtävät karttaa.; </w:t>
      </w:r>
      <w:r w:rsidRPr="00F003A1">
        <w:rPr>
          <w:rFonts w:cs="Times New Roman"/>
          <w:sz w:val="22"/>
        </w:rPr>
        <w:t>посессивную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Minulla on paljon sukulaisia.; </w:t>
      </w:r>
      <w:r w:rsidRPr="00F003A1">
        <w:rPr>
          <w:rFonts w:cs="Times New Roman"/>
          <w:sz w:val="22"/>
        </w:rPr>
        <w:t>экзистенциальное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Koulussa on paljon tilaa.; Koulussa ei ole kielistudiota.;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транслативом</w:t>
      </w:r>
      <w:r w:rsidRPr="00F003A1">
        <w:rPr>
          <w:rFonts w:cs="Times New Roman"/>
          <w:sz w:val="22"/>
          <w:lang w:val="fi-FI"/>
        </w:rPr>
        <w:t xml:space="preserve">: Hän tuli iloiseksi.;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элативом</w:t>
      </w:r>
      <w:r w:rsidRPr="00F003A1">
        <w:rPr>
          <w:rFonts w:cs="Times New Roman"/>
          <w:sz w:val="22"/>
          <w:lang w:val="fi-FI"/>
        </w:rPr>
        <w:t xml:space="preserve">: Mikä sinusta tulee isona? – Minusta tulee lääkäri.; </w:t>
      </w:r>
      <w:r w:rsidRPr="00F003A1">
        <w:rPr>
          <w:rFonts w:cs="Times New Roman"/>
          <w:sz w:val="22"/>
        </w:rPr>
        <w:t>предикативное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Minä ja Pekka olemme hyviä ystäviä.;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семантикой</w:t>
      </w:r>
      <w:r w:rsidRPr="00F003A1">
        <w:rPr>
          <w:rFonts w:cs="Times New Roman"/>
          <w:sz w:val="22"/>
          <w:lang w:val="fi-FI"/>
        </w:rPr>
        <w:t xml:space="preserve"> </w:t>
      </w:r>
      <w:r w:rsidRPr="00F003A1">
        <w:rPr>
          <w:rFonts w:cs="Times New Roman"/>
          <w:sz w:val="22"/>
        </w:rPr>
        <w:t>состояния</w:t>
      </w:r>
      <w:r w:rsidRPr="00F003A1">
        <w:rPr>
          <w:rFonts w:cs="Times New Roman"/>
          <w:sz w:val="22"/>
          <w:lang w:val="fi-FI"/>
        </w:rPr>
        <w:t xml:space="preserve">: Minun on kylmä.; Minua väsyttää.; Minulla on kuumetta.; </w:t>
      </w:r>
      <w:r w:rsidRPr="00F003A1">
        <w:rPr>
          <w:rFonts w:cs="Times New Roman"/>
          <w:sz w:val="22"/>
        </w:rPr>
        <w:t>инклюзивную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Tämä maljakko on muovia.; Tuo hame on silkkiä.; </w:t>
      </w:r>
      <w:r w:rsidRPr="00F003A1">
        <w:rPr>
          <w:rFonts w:cs="Times New Roman"/>
          <w:sz w:val="22"/>
        </w:rPr>
        <w:t>кванторное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Oppilaita on kaksitoista.; Oppilaita ei ole kahtatoista.; Meitä on monta.;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сложносочинённые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сложноподчинённые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подлежащего</w:t>
      </w:r>
      <w:r w:rsidRPr="00F003A1">
        <w:rPr>
          <w:rFonts w:cs="Times New Roman"/>
          <w:sz w:val="22"/>
          <w:lang w:val="fi-FI"/>
        </w:rPr>
        <w:t xml:space="preserve">: On ihanaa, että meillä on loma.;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определения</w:t>
      </w:r>
      <w:r w:rsidRPr="00F003A1">
        <w:rPr>
          <w:rFonts w:cs="Times New Roman"/>
          <w:sz w:val="22"/>
          <w:lang w:val="fi-FI"/>
        </w:rPr>
        <w:t xml:space="preserve">: Tyttö, joka istuu penkillä, on Leenan sisko.; Minulla on tunne, että pian tapahtuu jotain odottamatonta.;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объекта</w:t>
      </w:r>
      <w:r w:rsidRPr="00F003A1">
        <w:rPr>
          <w:rFonts w:cs="Times New Roman"/>
          <w:sz w:val="22"/>
          <w:lang w:val="fi-FI"/>
        </w:rPr>
        <w:t xml:space="preserve">: Oletko huomannut, että talvi on jo tullut?;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обстоятельства</w:t>
      </w:r>
      <w:r w:rsidRPr="00F003A1">
        <w:rPr>
          <w:rFonts w:cs="Times New Roman"/>
          <w:sz w:val="22"/>
          <w:lang w:val="fi-FI"/>
        </w:rPr>
        <w:t>: Kun kevät tulee, muuttolinnut palaavat.;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двусоставные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типы</w:t>
      </w:r>
      <w:r w:rsidRPr="00F003A1">
        <w:rPr>
          <w:rFonts w:cs="Times New Roman"/>
          <w:sz w:val="22"/>
          <w:lang w:val="fi-FI"/>
        </w:rPr>
        <w:t xml:space="preserve"> </w:t>
      </w:r>
      <w:r w:rsidRPr="00F003A1">
        <w:rPr>
          <w:rFonts w:cs="Times New Roman"/>
          <w:sz w:val="22"/>
        </w:rPr>
        <w:t>односоставных</w:t>
      </w:r>
      <w:r w:rsidRPr="00F003A1">
        <w:rPr>
          <w:rFonts w:cs="Times New Roman"/>
          <w:sz w:val="22"/>
          <w:lang w:val="fi-FI"/>
        </w:rPr>
        <w:t xml:space="preserve"> </w:t>
      </w:r>
      <w:r w:rsidRPr="00F003A1">
        <w:rPr>
          <w:rFonts w:cs="Times New Roman"/>
          <w:sz w:val="22"/>
        </w:rPr>
        <w:t>предложений</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современном</w:t>
      </w:r>
      <w:r w:rsidRPr="00F003A1">
        <w:rPr>
          <w:rFonts w:cs="Times New Roman"/>
          <w:sz w:val="22"/>
          <w:lang w:val="fi-FI"/>
        </w:rPr>
        <w:t xml:space="preserve"> </w:t>
      </w:r>
      <w:r w:rsidRPr="00F003A1">
        <w:rPr>
          <w:rFonts w:cs="Times New Roman"/>
          <w:sz w:val="22"/>
        </w:rPr>
        <w:t>финском</w:t>
      </w:r>
      <w:r w:rsidRPr="00F003A1">
        <w:rPr>
          <w:rFonts w:cs="Times New Roman"/>
          <w:sz w:val="22"/>
          <w:lang w:val="fi-FI"/>
        </w:rPr>
        <w:t xml:space="preserve"> </w:t>
      </w:r>
      <w:r w:rsidRPr="00F003A1">
        <w:rPr>
          <w:rFonts w:cs="Times New Roman"/>
          <w:sz w:val="22"/>
        </w:rPr>
        <w:t>языке</w:t>
      </w:r>
      <w:r w:rsidRPr="00F003A1">
        <w:rPr>
          <w:rFonts w:cs="Times New Roman"/>
          <w:sz w:val="22"/>
          <w:lang w:val="fi-FI"/>
        </w:rPr>
        <w:t xml:space="preserve">: </w:t>
      </w:r>
      <w:r w:rsidRPr="00F003A1">
        <w:rPr>
          <w:rFonts w:cs="Times New Roman"/>
          <w:sz w:val="22"/>
        </w:rPr>
        <w:t>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Luen sanomalehteä.; Tunnetko Leenan?; Olemme muuttaneet.; </w:t>
      </w:r>
      <w:r w:rsidRPr="00F003A1">
        <w:rPr>
          <w:rFonts w:cs="Times New Roman"/>
          <w:sz w:val="22"/>
        </w:rPr>
        <w:t>неопределённо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Huomenna valitaan uusi presidentti.; </w:t>
      </w:r>
      <w:r w:rsidRPr="00F003A1">
        <w:rPr>
          <w:rFonts w:cs="Times New Roman"/>
          <w:sz w:val="22"/>
        </w:rPr>
        <w:t>обобщённо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Mitä nuorena oppii, sen vanhana taitaa.; </w:t>
      </w:r>
      <w:r w:rsidRPr="00F003A1">
        <w:rPr>
          <w:rFonts w:cs="Times New Roman"/>
          <w:sz w:val="22"/>
        </w:rPr>
        <w:t>безличные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Täällä vetää.; Tuulee.; Sataa.;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долженствования</w:t>
      </w:r>
      <w:r w:rsidRPr="00F003A1">
        <w:rPr>
          <w:rFonts w:cs="Times New Roman"/>
          <w:sz w:val="22"/>
          <w:lang w:val="fi-FI"/>
        </w:rPr>
        <w:t>: Sinun on pakko mennä sinne.; Sinun ei tarvitse tehdä sitä.;</w:t>
      </w:r>
    </w:p>
    <w:p w:rsidR="00F850FA" w:rsidRPr="00F003A1" w:rsidRDefault="00F850FA"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Torilla myydään mansikoita.; Tuoretta mansikkaa.;</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sz w:val="22"/>
          <w:lang w:val="fi-FI"/>
        </w:rPr>
        <w:t>Me</w:t>
      </w:r>
      <w:r w:rsidRPr="00F003A1">
        <w:rPr>
          <w:rFonts w:cs="Times New Roman"/>
          <w:sz w:val="22"/>
        </w:rPr>
        <w:t xml:space="preserve"> </w:t>
      </w:r>
      <w:r w:rsidRPr="00F003A1">
        <w:rPr>
          <w:rFonts w:cs="Times New Roman"/>
          <w:sz w:val="22"/>
          <w:lang w:val="fi-FI"/>
        </w:rPr>
        <w:t>puhumme</w:t>
      </w:r>
      <w:r w:rsidRPr="00F003A1">
        <w:rPr>
          <w:rFonts w:cs="Times New Roman"/>
          <w:sz w:val="22"/>
        </w:rPr>
        <w:t xml:space="preserve"> </w:t>
      </w:r>
      <w:r w:rsidRPr="00F003A1">
        <w:rPr>
          <w:rFonts w:cs="Times New Roman"/>
          <w:sz w:val="22"/>
          <w:lang w:val="fi-FI"/>
        </w:rPr>
        <w:t>suomea</w:t>
      </w:r>
      <w:r w:rsidRPr="00F003A1">
        <w:rPr>
          <w:rFonts w:cs="Times New Roman"/>
          <w:sz w:val="22"/>
        </w:rPr>
        <w:t xml:space="preserve">.; модальные глаголы в составе сказуемого: </w:t>
      </w:r>
      <w:r w:rsidRPr="00F003A1">
        <w:rPr>
          <w:rFonts w:cs="Times New Roman"/>
          <w:sz w:val="22"/>
          <w:lang w:val="fi-FI"/>
        </w:rPr>
        <w:t>En</w:t>
      </w:r>
      <w:r w:rsidRPr="00F003A1">
        <w:rPr>
          <w:rFonts w:cs="Times New Roman"/>
          <w:sz w:val="22"/>
        </w:rPr>
        <w:t xml:space="preserve"> </w:t>
      </w:r>
      <w:r w:rsidRPr="00F003A1">
        <w:rPr>
          <w:rFonts w:cs="Times New Roman"/>
          <w:sz w:val="22"/>
          <w:lang w:val="fi-FI"/>
        </w:rPr>
        <w:t>voinut</w:t>
      </w:r>
      <w:r w:rsidRPr="00F003A1">
        <w:rPr>
          <w:rFonts w:cs="Times New Roman"/>
          <w:sz w:val="22"/>
        </w:rPr>
        <w:t xml:space="preserve"> </w:t>
      </w:r>
      <w:r w:rsidRPr="00F003A1">
        <w:rPr>
          <w:rFonts w:cs="Times New Roman"/>
          <w:sz w:val="22"/>
          <w:lang w:val="fi-FI"/>
        </w:rPr>
        <w:t>soittaa</w:t>
      </w:r>
      <w:r w:rsidRPr="00F003A1">
        <w:rPr>
          <w:rFonts w:cs="Times New Roman"/>
          <w:sz w:val="22"/>
        </w:rPr>
        <w:t xml:space="preserve"> </w:t>
      </w:r>
      <w:r w:rsidRPr="00F003A1">
        <w:rPr>
          <w:rFonts w:cs="Times New Roman"/>
          <w:sz w:val="22"/>
          <w:lang w:val="fi-FI"/>
        </w:rPr>
        <w:t>sinulle</w:t>
      </w:r>
      <w:r w:rsidRPr="00F003A1">
        <w:rPr>
          <w:rFonts w:cs="Times New Roman"/>
          <w:sz w:val="22"/>
        </w:rPr>
        <w:t xml:space="preserve"> </w:t>
      </w:r>
      <w:r w:rsidRPr="00F003A1">
        <w:rPr>
          <w:rFonts w:cs="Times New Roman"/>
          <w:sz w:val="22"/>
          <w:lang w:val="fi-FI"/>
        </w:rPr>
        <w:t>eilen</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способы выражения подлежащего в современном финском языке; существительное в функции подлежащего: </w:t>
      </w:r>
      <w:r w:rsidRPr="00F003A1">
        <w:rPr>
          <w:rFonts w:cs="Times New Roman"/>
          <w:sz w:val="22"/>
          <w:lang w:val="fi-FI"/>
        </w:rPr>
        <w:t>Opettaja</w:t>
      </w:r>
      <w:r w:rsidRPr="00F003A1">
        <w:rPr>
          <w:rFonts w:cs="Times New Roman"/>
          <w:sz w:val="22"/>
        </w:rPr>
        <w:t xml:space="preserve"> </w:t>
      </w:r>
      <w:r w:rsidRPr="00F003A1">
        <w:rPr>
          <w:rFonts w:cs="Times New Roman"/>
          <w:sz w:val="22"/>
          <w:lang w:val="fi-FI"/>
        </w:rPr>
        <w:t>tulee</w:t>
      </w:r>
      <w:r w:rsidRPr="00F003A1">
        <w:rPr>
          <w:rFonts w:cs="Times New Roman"/>
          <w:sz w:val="22"/>
        </w:rPr>
        <w:t xml:space="preserve"> </w:t>
      </w:r>
      <w:r w:rsidRPr="00F003A1">
        <w:rPr>
          <w:rFonts w:cs="Times New Roman"/>
          <w:sz w:val="22"/>
          <w:lang w:val="fi-FI"/>
        </w:rPr>
        <w:t>luokkaan</w:t>
      </w:r>
      <w:r w:rsidRPr="00F003A1">
        <w:rPr>
          <w:rFonts w:cs="Times New Roman"/>
          <w:sz w:val="22"/>
        </w:rPr>
        <w:t xml:space="preserve">.; местоимение в функции подлежащего: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kaunista</w:t>
      </w:r>
      <w:r w:rsidRPr="00F003A1">
        <w:rPr>
          <w:rFonts w:cs="Times New Roman"/>
          <w:sz w:val="22"/>
        </w:rPr>
        <w:t xml:space="preserve">.; номинатив грамматического субъекта: </w:t>
      </w:r>
      <w:r w:rsidRPr="00F003A1">
        <w:rPr>
          <w:rFonts w:cs="Times New Roman"/>
          <w:sz w:val="22"/>
          <w:lang w:val="fi-FI"/>
        </w:rPr>
        <w:t>Perhe</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htee</w:t>
      </w:r>
      <w:r w:rsidRPr="00F003A1">
        <w:rPr>
          <w:rFonts w:cs="Times New Roman"/>
          <w:sz w:val="22"/>
        </w:rPr>
        <w:t xml:space="preserve"> </w:t>
      </w:r>
      <w:r w:rsidRPr="00F003A1">
        <w:rPr>
          <w:rFonts w:cs="Times New Roman"/>
          <w:sz w:val="22"/>
          <w:lang w:val="fi-FI"/>
        </w:rPr>
        <w:t>maalle</w:t>
      </w:r>
      <w:r w:rsidRPr="00F003A1">
        <w:rPr>
          <w:rFonts w:cs="Times New Roman"/>
          <w:sz w:val="22"/>
        </w:rPr>
        <w:t xml:space="preserve">.; партитив грамматического субъекта: </w:t>
      </w:r>
      <w:r w:rsidRPr="00F003A1">
        <w:rPr>
          <w:rFonts w:cs="Times New Roman"/>
          <w:sz w:val="22"/>
          <w:lang w:val="fi-FI"/>
        </w:rPr>
        <w:t>Minulla</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ole</w:t>
      </w:r>
      <w:r w:rsidRPr="00F003A1">
        <w:rPr>
          <w:rFonts w:cs="Times New Roman"/>
          <w:sz w:val="22"/>
        </w:rPr>
        <w:t xml:space="preserve"> </w:t>
      </w:r>
      <w:r w:rsidRPr="00F003A1">
        <w:rPr>
          <w:rFonts w:cs="Times New Roman"/>
          <w:sz w:val="22"/>
          <w:lang w:val="fi-FI"/>
        </w:rPr>
        <w:t>serkkua</w:t>
      </w:r>
      <w:r w:rsidRPr="00F003A1">
        <w:rPr>
          <w:rFonts w:cs="Times New Roman"/>
          <w:sz w:val="22"/>
        </w:rPr>
        <w:t xml:space="preserve">.; </w:t>
      </w:r>
      <w:r w:rsidRPr="00F003A1">
        <w:rPr>
          <w:rFonts w:cs="Times New Roman"/>
          <w:sz w:val="22"/>
          <w:lang w:val="fi-FI"/>
        </w:rPr>
        <w:t>Puusta</w:t>
      </w:r>
      <w:r w:rsidRPr="00F003A1">
        <w:rPr>
          <w:rFonts w:cs="Times New Roman"/>
          <w:sz w:val="22"/>
        </w:rPr>
        <w:t xml:space="preserve"> </w:t>
      </w:r>
      <w:r w:rsidRPr="00F003A1">
        <w:rPr>
          <w:rFonts w:cs="Times New Roman"/>
          <w:sz w:val="22"/>
          <w:lang w:val="fi-FI"/>
        </w:rPr>
        <w:t>putosi</w:t>
      </w:r>
      <w:r w:rsidRPr="00F003A1">
        <w:rPr>
          <w:rFonts w:cs="Times New Roman"/>
          <w:sz w:val="22"/>
        </w:rPr>
        <w:t xml:space="preserve"> </w:t>
      </w:r>
      <w:r w:rsidRPr="00F003A1">
        <w:rPr>
          <w:rFonts w:cs="Times New Roman"/>
          <w:sz w:val="22"/>
          <w:lang w:val="fi-FI"/>
        </w:rPr>
        <w:t>lehti</w:t>
      </w:r>
      <w:r w:rsidRPr="00F003A1">
        <w:rPr>
          <w:rFonts w:cs="Times New Roman"/>
          <w:sz w:val="22"/>
        </w:rPr>
        <w:t xml:space="preserve">ä.; </w:t>
      </w:r>
      <w:r w:rsidRPr="00F003A1">
        <w:rPr>
          <w:rFonts w:cs="Times New Roman"/>
          <w:sz w:val="22"/>
          <w:lang w:val="fi-FI"/>
        </w:rPr>
        <w:t>Laukussa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paljon</w:t>
      </w:r>
      <w:r w:rsidRPr="00F003A1">
        <w:rPr>
          <w:rFonts w:cs="Times New Roman"/>
          <w:sz w:val="22"/>
        </w:rPr>
        <w:t xml:space="preserve"> </w:t>
      </w:r>
      <w:r w:rsidRPr="00F003A1">
        <w:rPr>
          <w:rFonts w:cs="Times New Roman"/>
          <w:sz w:val="22"/>
          <w:lang w:val="fi-FI"/>
        </w:rPr>
        <w:t>kirjoja</w:t>
      </w:r>
      <w:r w:rsidRPr="00F003A1">
        <w:rPr>
          <w:rFonts w:cs="Times New Roman"/>
          <w:sz w:val="22"/>
        </w:rPr>
        <w:t xml:space="preserve">.; </w:t>
      </w:r>
      <w:r w:rsidRPr="00F003A1">
        <w:rPr>
          <w:rFonts w:cs="Times New Roman"/>
          <w:sz w:val="22"/>
          <w:lang w:val="fi-FI"/>
        </w:rPr>
        <w:t>Kupissa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kahvia</w:t>
      </w:r>
      <w:r w:rsidRPr="00F003A1">
        <w:rPr>
          <w:rFonts w:cs="Times New Roman"/>
          <w:sz w:val="22"/>
        </w:rPr>
        <w:t xml:space="preserve">.; </w:t>
      </w:r>
      <w:r w:rsidRPr="00F003A1">
        <w:rPr>
          <w:rFonts w:cs="Times New Roman"/>
          <w:sz w:val="22"/>
          <w:lang w:val="fi-FI"/>
        </w:rPr>
        <w:t>Onko</w:t>
      </w:r>
      <w:r w:rsidRPr="00F003A1">
        <w:rPr>
          <w:rFonts w:cs="Times New Roman"/>
          <w:sz w:val="22"/>
        </w:rPr>
        <w:t xml:space="preserve"> </w:t>
      </w:r>
      <w:r w:rsidRPr="00F003A1">
        <w:rPr>
          <w:rFonts w:cs="Times New Roman"/>
          <w:sz w:val="22"/>
          <w:lang w:val="fi-FI"/>
        </w:rPr>
        <w:t>talossa</w:t>
      </w:r>
      <w:r w:rsidRPr="00F003A1">
        <w:rPr>
          <w:rFonts w:cs="Times New Roman"/>
          <w:sz w:val="22"/>
        </w:rPr>
        <w:t xml:space="preserve"> </w:t>
      </w:r>
      <w:r w:rsidRPr="00F003A1">
        <w:rPr>
          <w:rFonts w:cs="Times New Roman"/>
          <w:sz w:val="22"/>
          <w:lang w:val="fi-FI"/>
        </w:rPr>
        <w:t>puhelinta</w:t>
      </w:r>
      <w:r w:rsidRPr="00F003A1">
        <w:rPr>
          <w:rFonts w:cs="Times New Roman"/>
          <w:sz w:val="22"/>
        </w:rPr>
        <w:t xml:space="preserve">?; краткую форму </w:t>
      </w:r>
      <w:r w:rsidRPr="00F003A1">
        <w:rPr>
          <w:rFonts w:cs="Times New Roman"/>
          <w:sz w:val="22"/>
          <w:lang w:val="fi-FI"/>
        </w:rPr>
        <w:t>I</w:t>
      </w:r>
      <w:r w:rsidRPr="00F003A1">
        <w:rPr>
          <w:rFonts w:cs="Times New Roman"/>
          <w:sz w:val="22"/>
        </w:rPr>
        <w:t xml:space="preserve"> инфинитива в функции подлежащего, конструкцию ”</w:t>
      </w:r>
      <w:r w:rsidRPr="00F003A1">
        <w:rPr>
          <w:rFonts w:cs="Times New Roman"/>
          <w:sz w:val="22"/>
          <w:lang w:val="fi-FI"/>
        </w:rPr>
        <w:t>On</w:t>
      </w:r>
      <w:r w:rsidRPr="00F003A1">
        <w:rPr>
          <w:rFonts w:cs="Times New Roman"/>
          <w:sz w:val="22"/>
        </w:rPr>
        <w:t xml:space="preserve"> </w:t>
      </w:r>
      <w:r w:rsidRPr="00F003A1">
        <w:rPr>
          <w:rFonts w:cs="Times New Roman"/>
          <w:sz w:val="22"/>
          <w:lang w:val="fi-FI"/>
        </w:rPr>
        <w:t>hauska</w:t>
      </w:r>
      <w:r w:rsidRPr="00F003A1">
        <w:rPr>
          <w:rFonts w:cs="Times New Roman"/>
          <w:sz w:val="22"/>
        </w:rPr>
        <w:t>(</w:t>
      </w:r>
      <w:r w:rsidRPr="00F003A1">
        <w:rPr>
          <w:rFonts w:cs="Times New Roman"/>
          <w:sz w:val="22"/>
          <w:lang w:val="fi-FI"/>
        </w:rPr>
        <w:t>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infinitiivi</w:t>
      </w:r>
      <w:r w:rsidRPr="00F003A1">
        <w:rPr>
          <w:rFonts w:cs="Times New Roman"/>
          <w:sz w:val="22"/>
        </w:rPr>
        <w:t xml:space="preserve">”: </w:t>
      </w:r>
      <w:r w:rsidRPr="00F003A1">
        <w:rPr>
          <w:rFonts w:cs="Times New Roman"/>
          <w:sz w:val="22"/>
          <w:lang w:val="fi-FI"/>
        </w:rPr>
        <w:t>Talvella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hauskaa</w:t>
      </w:r>
      <w:r w:rsidRPr="00F003A1">
        <w:rPr>
          <w:rFonts w:cs="Times New Roman"/>
          <w:sz w:val="22"/>
        </w:rPr>
        <w:t xml:space="preserve"> </w:t>
      </w:r>
      <w:r w:rsidRPr="00F003A1">
        <w:rPr>
          <w:rFonts w:cs="Times New Roman"/>
          <w:sz w:val="22"/>
          <w:lang w:val="fi-FI"/>
        </w:rPr>
        <w:t>laskea</w:t>
      </w:r>
      <w:r w:rsidRPr="00F003A1">
        <w:rPr>
          <w:rFonts w:cs="Times New Roman"/>
          <w:sz w:val="22"/>
        </w:rPr>
        <w:t xml:space="preserve"> </w:t>
      </w:r>
      <w:r w:rsidRPr="00F003A1">
        <w:rPr>
          <w:rFonts w:cs="Times New Roman"/>
          <w:sz w:val="22"/>
          <w:lang w:val="fi-FI"/>
        </w:rPr>
        <w:t>kelkkam</w:t>
      </w:r>
      <w:r w:rsidRPr="00F003A1">
        <w:rPr>
          <w:rFonts w:cs="Times New Roman"/>
          <w:sz w:val="22"/>
        </w:rPr>
        <w:t>ä</w:t>
      </w:r>
      <w:r w:rsidRPr="00F003A1">
        <w:rPr>
          <w:rFonts w:cs="Times New Roman"/>
          <w:sz w:val="22"/>
          <w:lang w:val="fi-FI"/>
        </w:rPr>
        <w:t>ke</w:t>
      </w:r>
      <w:r w:rsidRPr="00F003A1">
        <w:rPr>
          <w:rFonts w:cs="Times New Roman"/>
          <w:sz w:val="22"/>
        </w:rPr>
        <w:t xml:space="preserve">ä.; придаточное предложение в функции субъекта: </w:t>
      </w:r>
      <w:r w:rsidRPr="00F003A1">
        <w:rPr>
          <w:rFonts w:cs="Times New Roman"/>
          <w:sz w:val="22"/>
          <w:lang w:val="fi-FI"/>
        </w:rPr>
        <w:t>Ei</w:t>
      </w:r>
      <w:r w:rsidRPr="00F003A1">
        <w:rPr>
          <w:rFonts w:cs="Times New Roman"/>
          <w:sz w:val="22"/>
        </w:rPr>
        <w:t xml:space="preserve"> </w:t>
      </w:r>
      <w:r w:rsidRPr="00F003A1">
        <w:rPr>
          <w:rFonts w:cs="Times New Roman"/>
          <w:sz w:val="22"/>
          <w:lang w:val="fi-FI"/>
        </w:rPr>
        <w:t>ole</w:t>
      </w:r>
      <w:r w:rsidRPr="00F003A1">
        <w:rPr>
          <w:rFonts w:cs="Times New Roman"/>
          <w:sz w:val="22"/>
        </w:rPr>
        <w:t xml:space="preserve"> </w:t>
      </w:r>
      <w:r w:rsidRPr="00F003A1">
        <w:rPr>
          <w:rFonts w:cs="Times New Roman"/>
          <w:sz w:val="22"/>
          <w:lang w:val="fi-FI"/>
        </w:rPr>
        <w:t>mik</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ihme</w:t>
      </w:r>
      <w:r w:rsidRPr="00F003A1">
        <w:rPr>
          <w:rFonts w:cs="Times New Roman"/>
          <w:sz w:val="22"/>
        </w:rPr>
        <w:t xml:space="preserve">, </w:t>
      </w:r>
      <w:r w:rsidRPr="00F003A1">
        <w:rPr>
          <w:rFonts w:cs="Times New Roman"/>
          <w:sz w:val="22"/>
          <w:lang w:val="fi-FI"/>
        </w:rPr>
        <w:t>ett</w:t>
      </w:r>
      <w:r w:rsidRPr="00F003A1">
        <w:rPr>
          <w:rFonts w:cs="Times New Roman"/>
          <w:sz w:val="22"/>
        </w:rPr>
        <w:t xml:space="preserve">ä </w:t>
      </w:r>
      <w:r w:rsidRPr="00F003A1">
        <w:rPr>
          <w:rFonts w:cs="Times New Roman"/>
          <w:sz w:val="22"/>
          <w:lang w:val="fi-FI"/>
        </w:rPr>
        <w:t>Liisa</w:t>
      </w:r>
      <w:r w:rsidRPr="00F003A1">
        <w:rPr>
          <w:rFonts w:cs="Times New Roman"/>
          <w:sz w:val="22"/>
        </w:rPr>
        <w:t xml:space="preserve"> </w:t>
      </w:r>
      <w:r w:rsidRPr="00F003A1">
        <w:rPr>
          <w:rFonts w:cs="Times New Roman"/>
          <w:sz w:val="22"/>
          <w:lang w:val="fi-FI"/>
        </w:rPr>
        <w:t>pit</w:t>
      </w:r>
      <w:r w:rsidRPr="00F003A1">
        <w:rPr>
          <w:rFonts w:cs="Times New Roman"/>
          <w:sz w:val="22"/>
        </w:rPr>
        <w:t xml:space="preserve">ää </w:t>
      </w:r>
      <w:r w:rsidRPr="00F003A1">
        <w:rPr>
          <w:rFonts w:cs="Times New Roman"/>
          <w:sz w:val="22"/>
          <w:lang w:val="fi-FI"/>
        </w:rPr>
        <w:t>matkustamisesta</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согласование подлежащего и сказуемого в лице и числе: </w:t>
      </w:r>
      <w:r w:rsidRPr="00F003A1">
        <w:rPr>
          <w:rFonts w:cs="Times New Roman"/>
          <w:sz w:val="22"/>
          <w:lang w:val="fi-FI"/>
        </w:rPr>
        <w:t>Tuuli</w:t>
      </w:r>
      <w:r w:rsidRPr="00F003A1">
        <w:rPr>
          <w:rFonts w:cs="Times New Roman"/>
          <w:sz w:val="22"/>
        </w:rPr>
        <w:t xml:space="preserve"> </w:t>
      </w:r>
      <w:r w:rsidRPr="00F003A1">
        <w:rPr>
          <w:rFonts w:cs="Times New Roman"/>
          <w:sz w:val="22"/>
          <w:lang w:val="fi-FI"/>
        </w:rPr>
        <w:t>humisee</w:t>
      </w:r>
      <w:r w:rsidRPr="00F003A1">
        <w:rPr>
          <w:rFonts w:cs="Times New Roman"/>
          <w:sz w:val="22"/>
        </w:rPr>
        <w:t xml:space="preserve">.; </w:t>
      </w:r>
      <w:r w:rsidRPr="00F003A1">
        <w:rPr>
          <w:rFonts w:cs="Times New Roman"/>
          <w:sz w:val="22"/>
          <w:lang w:val="fi-FI"/>
        </w:rPr>
        <w:t>Kolme</w:t>
      </w:r>
      <w:r w:rsidRPr="00F003A1">
        <w:rPr>
          <w:rFonts w:cs="Times New Roman"/>
          <w:sz w:val="22"/>
        </w:rPr>
        <w:t xml:space="preserve"> </w:t>
      </w:r>
      <w:r w:rsidRPr="00F003A1">
        <w:rPr>
          <w:rFonts w:cs="Times New Roman"/>
          <w:sz w:val="22"/>
          <w:lang w:val="fi-FI"/>
        </w:rPr>
        <w:t>kissaa</w:t>
      </w:r>
      <w:r w:rsidRPr="00F003A1">
        <w:rPr>
          <w:rFonts w:cs="Times New Roman"/>
          <w:sz w:val="22"/>
        </w:rPr>
        <w:t xml:space="preserve"> </w:t>
      </w:r>
      <w:r w:rsidRPr="00F003A1">
        <w:rPr>
          <w:rFonts w:cs="Times New Roman"/>
          <w:sz w:val="22"/>
          <w:lang w:val="fi-FI"/>
        </w:rPr>
        <w:t>istuu</w:t>
      </w:r>
      <w:r w:rsidRPr="00F003A1">
        <w:rPr>
          <w:rFonts w:cs="Times New Roman"/>
          <w:sz w:val="22"/>
        </w:rPr>
        <w:t xml:space="preserve"> </w:t>
      </w:r>
      <w:r w:rsidRPr="00F003A1">
        <w:rPr>
          <w:rFonts w:cs="Times New Roman"/>
          <w:sz w:val="22"/>
          <w:lang w:val="fi-FI"/>
        </w:rPr>
        <w:t>katolla</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sz w:val="22"/>
          <w:lang w:val="fi-FI"/>
        </w:rPr>
        <w:t>Karjalan</w:t>
      </w:r>
      <w:r w:rsidRPr="00F003A1">
        <w:rPr>
          <w:rFonts w:cs="Times New Roman"/>
          <w:sz w:val="22"/>
        </w:rPr>
        <w:t xml:space="preserve"> </w:t>
      </w:r>
      <w:r w:rsidRPr="00F003A1">
        <w:rPr>
          <w:rFonts w:cs="Times New Roman"/>
          <w:sz w:val="22"/>
          <w:lang w:val="fi-FI"/>
        </w:rPr>
        <w:t>Sanomat</w:t>
      </w:r>
      <w:r w:rsidRPr="00F003A1">
        <w:rPr>
          <w:rFonts w:cs="Times New Roman"/>
          <w:sz w:val="22"/>
        </w:rPr>
        <w:t xml:space="preserve"> </w:t>
      </w:r>
      <w:r w:rsidRPr="00F003A1">
        <w:rPr>
          <w:rFonts w:cs="Times New Roman"/>
          <w:sz w:val="22"/>
          <w:lang w:val="fi-FI"/>
        </w:rPr>
        <w:t>kirjoitti</w:t>
      </w:r>
      <w:r w:rsidRPr="00F003A1">
        <w:rPr>
          <w:rFonts w:cs="Times New Roman"/>
          <w:sz w:val="22"/>
        </w:rPr>
        <w:t xml:space="preserve"> </w:t>
      </w:r>
      <w:r w:rsidRPr="00F003A1">
        <w:rPr>
          <w:rFonts w:cs="Times New Roman"/>
          <w:sz w:val="22"/>
          <w:lang w:val="fi-FI"/>
        </w:rPr>
        <w:t>uudesta</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yttelyst</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согласованное определение: </w:t>
      </w:r>
      <w:r w:rsidRPr="00F003A1">
        <w:rPr>
          <w:rFonts w:cs="Times New Roman"/>
          <w:sz w:val="22"/>
          <w:lang w:val="fi-FI"/>
        </w:rPr>
        <w:t>Ostin</w:t>
      </w:r>
      <w:r w:rsidRPr="00F003A1">
        <w:rPr>
          <w:rFonts w:cs="Times New Roman"/>
          <w:sz w:val="22"/>
        </w:rPr>
        <w:t xml:space="preserve"> </w:t>
      </w:r>
      <w:r w:rsidRPr="00F003A1">
        <w:rPr>
          <w:rFonts w:cs="Times New Roman"/>
          <w:sz w:val="22"/>
          <w:lang w:val="fi-FI"/>
        </w:rPr>
        <w:t>uuden</w:t>
      </w:r>
      <w:r w:rsidRPr="00F003A1">
        <w:rPr>
          <w:rFonts w:cs="Times New Roman"/>
          <w:sz w:val="22"/>
        </w:rPr>
        <w:t xml:space="preserve"> </w:t>
      </w:r>
      <w:r w:rsidRPr="00F003A1">
        <w:rPr>
          <w:rFonts w:cs="Times New Roman"/>
          <w:sz w:val="22"/>
          <w:lang w:val="fi-FI"/>
        </w:rPr>
        <w:t>sanakirjan</w:t>
      </w:r>
      <w:r w:rsidRPr="00F003A1">
        <w:rPr>
          <w:rFonts w:cs="Times New Roman"/>
          <w:sz w:val="22"/>
        </w:rPr>
        <w:t xml:space="preserve">.; неизменяемые прилагательные в функции определения: </w:t>
      </w:r>
      <w:r w:rsidRPr="00F003A1">
        <w:rPr>
          <w:rFonts w:cs="Times New Roman"/>
          <w:sz w:val="22"/>
          <w:lang w:val="fi-FI"/>
        </w:rPr>
        <w:t>viime</w:t>
      </w:r>
      <w:r w:rsidRPr="00F003A1">
        <w:rPr>
          <w:rFonts w:cs="Times New Roman"/>
          <w:sz w:val="22"/>
        </w:rPr>
        <w:t xml:space="preserve"> </w:t>
      </w:r>
      <w:r w:rsidRPr="00F003A1">
        <w:rPr>
          <w:rFonts w:cs="Times New Roman"/>
          <w:sz w:val="22"/>
          <w:lang w:val="fi-FI"/>
        </w:rPr>
        <w:t>viikolla</w:t>
      </w:r>
      <w:r w:rsidRPr="00F003A1">
        <w:rPr>
          <w:rFonts w:cs="Times New Roman"/>
          <w:sz w:val="22"/>
        </w:rPr>
        <w:t xml:space="preserve">, </w:t>
      </w:r>
      <w:r w:rsidRPr="00F003A1">
        <w:rPr>
          <w:rFonts w:cs="Times New Roman"/>
          <w:sz w:val="22"/>
          <w:lang w:val="fi-FI"/>
        </w:rPr>
        <w:t>koko</w:t>
      </w:r>
      <w:r w:rsidRPr="00F003A1">
        <w:rPr>
          <w:rFonts w:cs="Times New Roman"/>
          <w:sz w:val="22"/>
        </w:rPr>
        <w:t xml:space="preserve"> </w:t>
      </w:r>
      <w:r w:rsidRPr="00F003A1">
        <w:rPr>
          <w:rFonts w:cs="Times New Roman"/>
          <w:sz w:val="22"/>
          <w:lang w:val="fi-FI"/>
        </w:rPr>
        <w:t>laukkuni</w:t>
      </w:r>
      <w:r w:rsidRPr="00F003A1">
        <w:rPr>
          <w:rFonts w:cs="Times New Roman"/>
          <w:sz w:val="22"/>
        </w:rPr>
        <w:t xml:space="preserve">, </w:t>
      </w:r>
      <w:r w:rsidRPr="00F003A1">
        <w:rPr>
          <w:rFonts w:cs="Times New Roman"/>
          <w:sz w:val="22"/>
          <w:lang w:val="fi-FI"/>
        </w:rPr>
        <w:t>eri</w:t>
      </w:r>
      <w:r w:rsidRPr="00F003A1">
        <w:rPr>
          <w:rFonts w:cs="Times New Roman"/>
          <w:sz w:val="22"/>
        </w:rPr>
        <w:t xml:space="preserve"> </w:t>
      </w:r>
      <w:r w:rsidRPr="00F003A1">
        <w:rPr>
          <w:rFonts w:cs="Times New Roman"/>
          <w:sz w:val="22"/>
          <w:lang w:val="fi-FI"/>
        </w:rPr>
        <w:t>tavalla</w:t>
      </w:r>
      <w:r w:rsidRPr="00F003A1">
        <w:rPr>
          <w:rFonts w:cs="Times New Roman"/>
          <w:sz w:val="22"/>
        </w:rPr>
        <w:t xml:space="preserve">.; генитивное определение: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naapurin</w:t>
      </w:r>
      <w:r w:rsidRPr="00F003A1">
        <w:rPr>
          <w:rFonts w:cs="Times New Roman"/>
          <w:sz w:val="22"/>
        </w:rPr>
        <w:t xml:space="preserve"> </w:t>
      </w:r>
      <w:r w:rsidRPr="00F003A1">
        <w:rPr>
          <w:rFonts w:cs="Times New Roman"/>
          <w:sz w:val="22"/>
          <w:lang w:val="fi-FI"/>
        </w:rPr>
        <w:t>koira</w:t>
      </w:r>
      <w:r w:rsidRPr="00F003A1">
        <w:rPr>
          <w:rFonts w:cs="Times New Roman"/>
          <w:sz w:val="22"/>
        </w:rPr>
        <w:t xml:space="preserve">.; аппозитивное определение: </w:t>
      </w:r>
      <w:r w:rsidRPr="00F003A1">
        <w:rPr>
          <w:rFonts w:cs="Times New Roman"/>
          <w:sz w:val="22"/>
          <w:lang w:val="fi-FI"/>
        </w:rPr>
        <w:t>Rehtori</w:t>
      </w:r>
      <w:r w:rsidRPr="00F003A1">
        <w:rPr>
          <w:rFonts w:cs="Times New Roman"/>
          <w:sz w:val="22"/>
        </w:rPr>
        <w:t xml:space="preserve"> </w:t>
      </w:r>
      <w:r w:rsidRPr="00F003A1">
        <w:rPr>
          <w:rFonts w:cs="Times New Roman"/>
          <w:sz w:val="22"/>
          <w:lang w:val="fi-FI"/>
        </w:rPr>
        <w:t>Jokela</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koulun</w:t>
      </w:r>
      <w:r w:rsidRPr="00F003A1">
        <w:rPr>
          <w:rFonts w:cs="Times New Roman"/>
          <w:sz w:val="22"/>
        </w:rPr>
        <w:t xml:space="preserve"> </w:t>
      </w:r>
      <w:r w:rsidRPr="00F003A1">
        <w:rPr>
          <w:rFonts w:cs="Times New Roman"/>
          <w:sz w:val="22"/>
          <w:lang w:val="fi-FI"/>
        </w:rPr>
        <w:t>vieress</w:t>
      </w:r>
      <w:r w:rsidRPr="00F003A1">
        <w:rPr>
          <w:rFonts w:cs="Times New Roman"/>
          <w:sz w:val="22"/>
        </w:rPr>
        <w:t xml:space="preserve">ä.; </w:t>
      </w:r>
      <w:r w:rsidRPr="00F003A1">
        <w:rPr>
          <w:rFonts w:cs="Times New Roman"/>
          <w:sz w:val="22"/>
          <w:lang w:val="fi-FI"/>
        </w:rPr>
        <w:t>Matti</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syntynyt</w:t>
      </w:r>
      <w:r w:rsidRPr="00F003A1">
        <w:rPr>
          <w:rFonts w:cs="Times New Roman"/>
          <w:sz w:val="22"/>
        </w:rPr>
        <w:t xml:space="preserve"> </w:t>
      </w:r>
      <w:r w:rsidRPr="00F003A1">
        <w:rPr>
          <w:rFonts w:cs="Times New Roman"/>
          <w:sz w:val="22"/>
          <w:lang w:val="fi-FI"/>
        </w:rPr>
        <w:t>Petroskoissa</w:t>
      </w:r>
      <w:r w:rsidRPr="00F003A1">
        <w:rPr>
          <w:rFonts w:cs="Times New Roman"/>
          <w:sz w:val="22"/>
        </w:rPr>
        <w:t xml:space="preserve">, </w:t>
      </w:r>
      <w:r w:rsidRPr="00F003A1">
        <w:rPr>
          <w:rFonts w:cs="Times New Roman"/>
          <w:sz w:val="22"/>
          <w:lang w:val="fi-FI"/>
        </w:rPr>
        <w:t>Karjalan</w:t>
      </w:r>
      <w:r w:rsidRPr="00F003A1">
        <w:rPr>
          <w:rFonts w:cs="Times New Roman"/>
          <w:sz w:val="22"/>
        </w:rPr>
        <w:t xml:space="preserve"> </w:t>
      </w:r>
      <w:r w:rsidRPr="00F003A1">
        <w:rPr>
          <w:rFonts w:cs="Times New Roman"/>
          <w:sz w:val="22"/>
          <w:lang w:val="fi-FI"/>
        </w:rPr>
        <w:t>tasavallan</w:t>
      </w:r>
      <w:r w:rsidRPr="00F003A1">
        <w:rPr>
          <w:rFonts w:cs="Times New Roman"/>
          <w:sz w:val="22"/>
        </w:rPr>
        <w:t xml:space="preserve"> </w:t>
      </w:r>
      <w:r w:rsidRPr="00F003A1">
        <w:rPr>
          <w:rFonts w:cs="Times New Roman"/>
          <w:sz w:val="22"/>
          <w:lang w:val="fi-FI"/>
        </w:rPr>
        <w:t>p</w:t>
      </w:r>
      <w:r w:rsidRPr="00F003A1">
        <w:rPr>
          <w:rFonts w:cs="Times New Roman"/>
          <w:sz w:val="22"/>
        </w:rPr>
        <w:t>ää</w:t>
      </w:r>
      <w:r w:rsidRPr="00F003A1">
        <w:rPr>
          <w:rFonts w:cs="Times New Roman"/>
          <w:sz w:val="22"/>
          <w:lang w:val="fi-FI"/>
        </w:rPr>
        <w:t>kaupungissa</w:t>
      </w:r>
      <w:r w:rsidRPr="00F003A1">
        <w:rPr>
          <w:rFonts w:cs="Times New Roman"/>
          <w:sz w:val="22"/>
        </w:rPr>
        <w:t xml:space="preserve">.; </w:t>
      </w:r>
      <w:r w:rsidRPr="00F003A1">
        <w:rPr>
          <w:rFonts w:cs="Times New Roman"/>
          <w:sz w:val="22"/>
          <w:lang w:val="fi-FI"/>
        </w:rPr>
        <w:t>Tunnetko</w:t>
      </w:r>
      <w:r w:rsidRPr="00F003A1">
        <w:rPr>
          <w:rFonts w:cs="Times New Roman"/>
          <w:sz w:val="22"/>
        </w:rPr>
        <w:t xml:space="preserve"> </w:t>
      </w:r>
      <w:r w:rsidRPr="00F003A1">
        <w:rPr>
          <w:rFonts w:cs="Times New Roman"/>
          <w:sz w:val="22"/>
          <w:lang w:val="fi-FI"/>
        </w:rPr>
        <w:t>Maria</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m</w:t>
      </w:r>
      <w:r w:rsidRPr="00F003A1">
        <w:rPr>
          <w:rFonts w:cs="Times New Roman"/>
          <w:sz w:val="22"/>
        </w:rPr>
        <w:t>ä</w:t>
      </w:r>
      <w:r w:rsidRPr="00F003A1">
        <w:rPr>
          <w:rFonts w:cs="Times New Roman"/>
          <w:sz w:val="22"/>
          <w:lang w:val="fi-FI"/>
        </w:rPr>
        <w:t>l</w:t>
      </w:r>
      <w:r w:rsidRPr="00F003A1">
        <w:rPr>
          <w:rFonts w:cs="Times New Roman"/>
          <w:sz w:val="22"/>
        </w:rPr>
        <w:t>ä</w:t>
      </w:r>
      <w:r w:rsidRPr="00F003A1">
        <w:rPr>
          <w:rFonts w:cs="Times New Roman"/>
          <w:sz w:val="22"/>
          <w:lang w:val="fi-FI"/>
        </w:rPr>
        <w:t>isen</w:t>
      </w:r>
      <w:r w:rsidRPr="00F003A1">
        <w:rPr>
          <w:rFonts w:cs="Times New Roman"/>
          <w:sz w:val="22"/>
        </w:rPr>
        <w:t xml:space="preserve">?; </w:t>
      </w:r>
      <w:r w:rsidRPr="00F003A1">
        <w:rPr>
          <w:rFonts w:cs="Times New Roman"/>
          <w:sz w:val="22"/>
          <w:lang w:val="fi-FI"/>
        </w:rPr>
        <w:t>Veljell</w:t>
      </w:r>
      <w:r w:rsidRPr="00F003A1">
        <w:rPr>
          <w:rFonts w:cs="Times New Roman"/>
          <w:sz w:val="22"/>
        </w:rPr>
        <w:t>ä</w:t>
      </w:r>
      <w:r w:rsidRPr="00F003A1">
        <w:rPr>
          <w:rFonts w:cs="Times New Roman"/>
          <w:sz w:val="22"/>
          <w:lang w:val="fi-FI"/>
        </w:rPr>
        <w:t>ni</w:t>
      </w:r>
      <w:r w:rsidRPr="00F003A1">
        <w:rPr>
          <w:rFonts w:cs="Times New Roman"/>
          <w:sz w:val="22"/>
        </w:rPr>
        <w:t xml:space="preserve"> </w:t>
      </w:r>
      <w:r w:rsidRPr="00F003A1">
        <w:rPr>
          <w:rFonts w:cs="Times New Roman"/>
          <w:sz w:val="22"/>
          <w:lang w:val="fi-FI"/>
        </w:rPr>
        <w:t>Arilla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flunssa</w:t>
      </w:r>
      <w:r w:rsidRPr="00F003A1">
        <w:rPr>
          <w:rFonts w:cs="Times New Roman"/>
          <w:sz w:val="22"/>
        </w:rPr>
        <w:t>.; определение в форме внутренн</w:t>
      </w:r>
      <w:proofErr w:type="gramStart"/>
      <w:r w:rsidRPr="00F003A1">
        <w:rPr>
          <w:rFonts w:cs="Times New Roman"/>
          <w:sz w:val="22"/>
        </w:rPr>
        <w:t>е-</w:t>
      </w:r>
      <w:proofErr w:type="gramEnd"/>
      <w:r w:rsidRPr="00F003A1">
        <w:rPr>
          <w:rFonts w:cs="Times New Roman"/>
          <w:sz w:val="22"/>
        </w:rPr>
        <w:t xml:space="preserve"> или внешне-местного падежа: </w:t>
      </w:r>
      <w:r w:rsidRPr="00F003A1">
        <w:rPr>
          <w:rFonts w:cs="Times New Roman"/>
          <w:sz w:val="22"/>
          <w:lang w:val="fi-FI"/>
        </w:rPr>
        <w:t>Ikkunasta</w:t>
      </w:r>
      <w:r w:rsidRPr="00F003A1">
        <w:rPr>
          <w:rFonts w:cs="Times New Roman"/>
          <w:sz w:val="22"/>
        </w:rPr>
        <w:t xml:space="preserve"> </w:t>
      </w:r>
      <w:r w:rsidRPr="00F003A1">
        <w:rPr>
          <w:rFonts w:cs="Times New Roman"/>
          <w:sz w:val="22"/>
          <w:lang w:val="fi-FI"/>
        </w:rPr>
        <w:t>aukeaa</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kym</w:t>
      </w:r>
      <w:r w:rsidRPr="00F003A1">
        <w:rPr>
          <w:rFonts w:cs="Times New Roman"/>
          <w:sz w:val="22"/>
        </w:rPr>
        <w:t>ä Ää</w:t>
      </w:r>
      <w:r w:rsidRPr="00F003A1">
        <w:rPr>
          <w:rFonts w:cs="Times New Roman"/>
          <w:sz w:val="22"/>
          <w:lang w:val="fi-FI"/>
        </w:rPr>
        <w:t>nisj</w:t>
      </w:r>
      <w:r w:rsidRPr="00F003A1">
        <w:rPr>
          <w:rFonts w:cs="Times New Roman"/>
          <w:sz w:val="22"/>
        </w:rPr>
        <w:t>ä</w:t>
      </w:r>
      <w:r w:rsidRPr="00F003A1">
        <w:rPr>
          <w:rFonts w:cs="Times New Roman"/>
          <w:sz w:val="22"/>
          <w:lang w:val="fi-FI"/>
        </w:rPr>
        <w:t>rvelle</w:t>
      </w:r>
      <w:r w:rsidRPr="00F003A1">
        <w:rPr>
          <w:rFonts w:cs="Times New Roman"/>
          <w:sz w:val="22"/>
        </w:rPr>
        <w:t xml:space="preserve">.; </w:t>
      </w:r>
    </w:p>
    <w:p w:rsidR="00F850FA" w:rsidRPr="00F003A1" w:rsidRDefault="00F850FA" w:rsidP="00F003A1">
      <w:pPr>
        <w:spacing w:after="0" w:line="240" w:lineRule="auto"/>
        <w:ind w:firstLine="709"/>
        <w:rPr>
          <w:rFonts w:cs="Times New Roman"/>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Ei ole helppoa tehdä sitä.; Paras olisi sanoa totuus.; On tärkeää, että sinä opit puhumaan suomea.; Ei ole itsestään selvää, että he ovat samaa mieltä.; Sinulle olisi hyvä, ettei sinun tarvitsisi tehdä niin paljon työtä.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sz w:val="22"/>
          <w:lang w:val="fi-FI"/>
        </w:rPr>
        <w:t>Avaa</w:t>
      </w:r>
      <w:r w:rsidRPr="00F003A1">
        <w:rPr>
          <w:rFonts w:cs="Times New Roman"/>
          <w:sz w:val="22"/>
        </w:rPr>
        <w:t xml:space="preserve"> </w:t>
      </w:r>
      <w:r w:rsidRPr="00F003A1">
        <w:rPr>
          <w:rFonts w:cs="Times New Roman"/>
          <w:sz w:val="22"/>
          <w:lang w:val="fi-FI"/>
        </w:rPr>
        <w:t>ikkuna</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sz w:val="22"/>
          <w:lang w:val="fi-FI"/>
        </w:rPr>
        <w:t>Talo</w:t>
      </w:r>
      <w:r w:rsidRPr="00F003A1">
        <w:rPr>
          <w:rFonts w:cs="Times New Roman"/>
          <w:sz w:val="22"/>
        </w:rPr>
        <w:t xml:space="preserve"> </w:t>
      </w:r>
      <w:r w:rsidRPr="00F003A1">
        <w:rPr>
          <w:rFonts w:cs="Times New Roman"/>
          <w:sz w:val="22"/>
          <w:lang w:val="fi-FI"/>
        </w:rPr>
        <w:t>maalataan</w:t>
      </w:r>
      <w:r w:rsidRPr="00F003A1">
        <w:rPr>
          <w:rFonts w:cs="Times New Roman"/>
          <w:sz w:val="22"/>
        </w:rPr>
        <w:t xml:space="preserve"> </w:t>
      </w:r>
      <w:r w:rsidRPr="00F003A1">
        <w:rPr>
          <w:rFonts w:cs="Times New Roman"/>
          <w:sz w:val="22"/>
          <w:lang w:val="fi-FI"/>
        </w:rPr>
        <w:t>siniseksi</w:t>
      </w:r>
      <w:r w:rsidRPr="00F003A1">
        <w:rPr>
          <w:rFonts w:cs="Times New Roman"/>
          <w:sz w:val="22"/>
        </w:rPr>
        <w:t xml:space="preserve">.; аккузатив с окончанием (генитив): </w:t>
      </w:r>
      <w:r w:rsidRPr="00F003A1">
        <w:rPr>
          <w:rFonts w:cs="Times New Roman"/>
          <w:sz w:val="22"/>
          <w:lang w:val="fi-FI"/>
        </w:rPr>
        <w:t>Ostimme</w:t>
      </w:r>
      <w:r w:rsidRPr="00F003A1">
        <w:rPr>
          <w:rFonts w:cs="Times New Roman"/>
          <w:sz w:val="22"/>
        </w:rPr>
        <w:t xml:space="preserve"> </w:t>
      </w:r>
      <w:r w:rsidRPr="00F003A1">
        <w:rPr>
          <w:rFonts w:cs="Times New Roman"/>
          <w:sz w:val="22"/>
          <w:lang w:val="fi-FI"/>
        </w:rPr>
        <w:t>sanakirjan</w:t>
      </w:r>
      <w:r w:rsidRPr="00F003A1">
        <w:rPr>
          <w:rFonts w:cs="Times New Roman"/>
          <w:sz w:val="22"/>
        </w:rPr>
        <w:t xml:space="preserve">.; аккузатив мн.ч. (номиантив): </w:t>
      </w:r>
      <w:r w:rsidRPr="00F003A1">
        <w:rPr>
          <w:rFonts w:cs="Times New Roman"/>
          <w:sz w:val="22"/>
          <w:lang w:val="fi-FI"/>
        </w:rPr>
        <w:t>Anna</w:t>
      </w:r>
      <w:r w:rsidRPr="00F003A1">
        <w:rPr>
          <w:rFonts w:cs="Times New Roman"/>
          <w:sz w:val="22"/>
        </w:rPr>
        <w:t xml:space="preserve"> </w:t>
      </w:r>
      <w:r w:rsidRPr="00F003A1">
        <w:rPr>
          <w:rFonts w:cs="Times New Roman"/>
          <w:sz w:val="22"/>
          <w:lang w:val="fi-FI"/>
        </w:rPr>
        <w:t>minulle</w:t>
      </w:r>
      <w:r w:rsidRPr="00F003A1">
        <w:rPr>
          <w:rFonts w:cs="Times New Roman"/>
          <w:sz w:val="22"/>
        </w:rPr>
        <w:t xml:space="preserve"> </w:t>
      </w:r>
      <w:r w:rsidRPr="00F003A1">
        <w:rPr>
          <w:rFonts w:cs="Times New Roman"/>
          <w:sz w:val="22"/>
          <w:lang w:val="fi-FI"/>
        </w:rPr>
        <w:t>avaimet</w:t>
      </w:r>
      <w:r w:rsidRPr="00F003A1">
        <w:rPr>
          <w:rFonts w:cs="Times New Roman"/>
          <w:sz w:val="22"/>
        </w:rPr>
        <w:t xml:space="preserve">.; партитив объекта, выраженного вещественным существительным: </w:t>
      </w:r>
      <w:r w:rsidRPr="00F003A1">
        <w:rPr>
          <w:rFonts w:cs="Times New Roman"/>
          <w:sz w:val="22"/>
          <w:lang w:val="fi-FI"/>
        </w:rPr>
        <w:t>P</w:t>
      </w:r>
      <w:r w:rsidRPr="00F003A1">
        <w:rPr>
          <w:rFonts w:cs="Times New Roman"/>
          <w:sz w:val="22"/>
        </w:rPr>
        <w:t>ää</w:t>
      </w:r>
      <w:r w:rsidRPr="00F003A1">
        <w:rPr>
          <w:rFonts w:cs="Times New Roman"/>
          <w:sz w:val="22"/>
          <w:lang w:val="fi-FI"/>
        </w:rPr>
        <w:t>si</w:t>
      </w:r>
      <w:r w:rsidRPr="00F003A1">
        <w:rPr>
          <w:rFonts w:cs="Times New Roman"/>
          <w:sz w:val="22"/>
        </w:rPr>
        <w:t>ä</w:t>
      </w:r>
      <w:r w:rsidRPr="00F003A1">
        <w:rPr>
          <w:rFonts w:cs="Times New Roman"/>
          <w:sz w:val="22"/>
          <w:lang w:val="fi-FI"/>
        </w:rPr>
        <w:t>isen</w:t>
      </w:r>
      <w:r w:rsidRPr="00F003A1">
        <w:rPr>
          <w:rFonts w:cs="Times New Roman"/>
          <w:sz w:val="22"/>
        </w:rPr>
        <w:t xml:space="preserve">ä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m</w:t>
      </w:r>
      <w:r w:rsidRPr="00F003A1">
        <w:rPr>
          <w:rFonts w:cs="Times New Roman"/>
          <w:sz w:val="22"/>
        </w:rPr>
        <w:t>ä</w:t>
      </w:r>
      <w:r w:rsidRPr="00F003A1">
        <w:rPr>
          <w:rFonts w:cs="Times New Roman"/>
          <w:sz w:val="22"/>
          <w:lang w:val="fi-FI"/>
        </w:rPr>
        <w:t>mmi</w:t>
      </w:r>
      <w:r w:rsidRPr="00F003A1">
        <w:rPr>
          <w:rFonts w:cs="Times New Roman"/>
          <w:sz w:val="22"/>
        </w:rPr>
        <w:t>ä.; партитив объекта в отрицательных предложениях: Ä</w:t>
      </w:r>
      <w:r w:rsidRPr="00F003A1">
        <w:rPr>
          <w:rFonts w:cs="Times New Roman"/>
          <w:sz w:val="22"/>
          <w:lang w:val="fi-FI"/>
        </w:rPr>
        <w:t>l</w:t>
      </w:r>
      <w:r w:rsidRPr="00F003A1">
        <w:rPr>
          <w:rFonts w:cs="Times New Roman"/>
          <w:sz w:val="22"/>
        </w:rPr>
        <w:t xml:space="preserve">ä </w:t>
      </w:r>
      <w:r w:rsidRPr="00F003A1">
        <w:rPr>
          <w:rFonts w:cs="Times New Roman"/>
          <w:sz w:val="22"/>
          <w:lang w:val="fi-FI"/>
        </w:rPr>
        <w:t>ota</w:t>
      </w:r>
      <w:r w:rsidRPr="00F003A1">
        <w:rPr>
          <w:rFonts w:cs="Times New Roman"/>
          <w:sz w:val="22"/>
        </w:rPr>
        <w:t xml:space="preserve"> </w:t>
      </w:r>
      <w:r w:rsidRPr="00F003A1">
        <w:rPr>
          <w:rFonts w:cs="Times New Roman"/>
          <w:sz w:val="22"/>
          <w:lang w:val="fi-FI"/>
        </w:rPr>
        <w:t>sit</w:t>
      </w:r>
      <w:r w:rsidRPr="00F003A1">
        <w:rPr>
          <w:rFonts w:cs="Times New Roman"/>
          <w:sz w:val="22"/>
        </w:rPr>
        <w:t xml:space="preserve">ä.; обстоятельство в падежной форме объекта: </w:t>
      </w:r>
      <w:r w:rsidRPr="00F003A1">
        <w:rPr>
          <w:rFonts w:cs="Times New Roman"/>
          <w:sz w:val="22"/>
          <w:lang w:val="fi-FI"/>
        </w:rPr>
        <w:t>Bussimatka</w:t>
      </w:r>
      <w:r w:rsidRPr="00F003A1">
        <w:rPr>
          <w:rFonts w:cs="Times New Roman"/>
          <w:sz w:val="22"/>
        </w:rPr>
        <w:t xml:space="preserve"> </w:t>
      </w:r>
      <w:r w:rsidRPr="00F003A1">
        <w:rPr>
          <w:rFonts w:cs="Times New Roman"/>
          <w:sz w:val="22"/>
          <w:lang w:val="fi-FI"/>
        </w:rPr>
        <w:t>kest</w:t>
      </w:r>
      <w:r w:rsidRPr="00F003A1">
        <w:rPr>
          <w:rFonts w:cs="Times New Roman"/>
          <w:sz w:val="22"/>
        </w:rPr>
        <w:t xml:space="preserve">ää </w:t>
      </w:r>
      <w:r w:rsidRPr="00F003A1">
        <w:rPr>
          <w:rFonts w:cs="Times New Roman"/>
          <w:sz w:val="22"/>
          <w:lang w:val="fi-FI"/>
        </w:rPr>
        <w:t>tunnin</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sz w:val="22"/>
          <w:lang w:val="fi-FI"/>
        </w:rPr>
        <w:t>Tein</w:t>
      </w:r>
      <w:r w:rsidRPr="00F003A1">
        <w:rPr>
          <w:rFonts w:cs="Times New Roman"/>
          <w:sz w:val="22"/>
        </w:rPr>
        <w:t xml:space="preserve"> </w:t>
      </w:r>
      <w:r w:rsidRPr="00F003A1">
        <w:rPr>
          <w:rFonts w:cs="Times New Roman"/>
          <w:sz w:val="22"/>
          <w:lang w:val="fi-FI"/>
        </w:rPr>
        <w:t>sen</w:t>
      </w:r>
      <w:r w:rsidRPr="00F003A1">
        <w:rPr>
          <w:rFonts w:cs="Times New Roman"/>
          <w:sz w:val="22"/>
        </w:rPr>
        <w:t xml:space="preserve"> </w:t>
      </w:r>
      <w:r w:rsidRPr="00F003A1">
        <w:rPr>
          <w:rFonts w:cs="Times New Roman"/>
          <w:sz w:val="22"/>
          <w:lang w:val="fi-FI"/>
        </w:rPr>
        <w:t>juuri</w:t>
      </w:r>
      <w:r w:rsidRPr="00F003A1">
        <w:rPr>
          <w:rFonts w:cs="Times New Roman"/>
          <w:sz w:val="22"/>
        </w:rPr>
        <w:t xml:space="preserve"> </w:t>
      </w:r>
      <w:r w:rsidRPr="00F003A1">
        <w:rPr>
          <w:rFonts w:cs="Times New Roman"/>
          <w:sz w:val="22"/>
          <w:lang w:val="fi-FI"/>
        </w:rPr>
        <w:t>silloin</w:t>
      </w:r>
      <w:r w:rsidRPr="00F003A1">
        <w:rPr>
          <w:rFonts w:cs="Times New Roman"/>
          <w:sz w:val="22"/>
        </w:rPr>
        <w:t xml:space="preserve">.; </w:t>
      </w:r>
      <w:r w:rsidRPr="00F003A1">
        <w:rPr>
          <w:rFonts w:cs="Times New Roman"/>
          <w:sz w:val="22"/>
          <w:lang w:val="fi-FI"/>
        </w:rPr>
        <w:t>Tein</w:t>
      </w:r>
      <w:r w:rsidRPr="00F003A1">
        <w:rPr>
          <w:rFonts w:cs="Times New Roman"/>
          <w:sz w:val="22"/>
        </w:rPr>
        <w:t xml:space="preserve"> </w:t>
      </w:r>
      <w:r w:rsidRPr="00F003A1">
        <w:rPr>
          <w:rFonts w:cs="Times New Roman"/>
          <w:sz w:val="22"/>
          <w:lang w:val="fi-FI"/>
        </w:rPr>
        <w:t>sit</w:t>
      </w:r>
      <w:r w:rsidRPr="00F003A1">
        <w:rPr>
          <w:rFonts w:cs="Times New Roman"/>
          <w:sz w:val="22"/>
        </w:rPr>
        <w:t xml:space="preserve">ä </w:t>
      </w:r>
      <w:r w:rsidRPr="00F003A1">
        <w:rPr>
          <w:rFonts w:cs="Times New Roman"/>
          <w:sz w:val="22"/>
          <w:lang w:val="fi-FI"/>
        </w:rPr>
        <w:t>juuri</w:t>
      </w:r>
      <w:r w:rsidRPr="00F003A1">
        <w:rPr>
          <w:rFonts w:cs="Times New Roman"/>
          <w:sz w:val="22"/>
        </w:rPr>
        <w:t xml:space="preserve"> </w:t>
      </w:r>
      <w:r w:rsidRPr="00F003A1">
        <w:rPr>
          <w:rFonts w:cs="Times New Roman"/>
          <w:sz w:val="22"/>
          <w:lang w:val="fi-FI"/>
        </w:rPr>
        <w:t>silloin</w:t>
      </w:r>
      <w:r w:rsidRPr="00F003A1">
        <w:rPr>
          <w:rFonts w:cs="Times New Roman"/>
          <w:sz w:val="22"/>
        </w:rPr>
        <w:t xml:space="preserve">.; предельные и непредельные глаголы в современном финском языке: </w:t>
      </w:r>
      <w:r w:rsidRPr="00F003A1">
        <w:rPr>
          <w:rFonts w:cs="Times New Roman"/>
          <w:sz w:val="22"/>
          <w:lang w:val="fi-FI"/>
        </w:rPr>
        <w:t>l</w:t>
      </w:r>
      <w:r w:rsidRPr="00F003A1">
        <w:rPr>
          <w:rFonts w:cs="Times New Roman"/>
          <w:sz w:val="22"/>
        </w:rPr>
        <w:t>ö</w:t>
      </w:r>
      <w:r w:rsidRPr="00F003A1">
        <w:rPr>
          <w:rFonts w:cs="Times New Roman"/>
          <w:sz w:val="22"/>
          <w:lang w:val="fi-FI"/>
        </w:rPr>
        <w:t>yt</w:t>
      </w:r>
      <w:r w:rsidRPr="00F003A1">
        <w:rPr>
          <w:rFonts w:cs="Times New Roman"/>
          <w:sz w:val="22"/>
        </w:rPr>
        <w:t xml:space="preserve">ää, </w:t>
      </w:r>
      <w:r w:rsidRPr="00F003A1">
        <w:rPr>
          <w:rFonts w:cs="Times New Roman"/>
          <w:sz w:val="22"/>
          <w:lang w:val="fi-FI"/>
        </w:rPr>
        <w:t>etsi</w:t>
      </w:r>
      <w:r w:rsidRPr="00F003A1">
        <w:rPr>
          <w:rFonts w:cs="Times New Roman"/>
          <w:sz w:val="22"/>
        </w:rPr>
        <w:t>ä.;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 xml:space="preserve">ä </w:t>
      </w:r>
      <w:r w:rsidRPr="00F003A1">
        <w:rPr>
          <w:rFonts w:cs="Times New Roman"/>
          <w:sz w:val="22"/>
          <w:lang w:val="fi-FI"/>
        </w:rPr>
        <w:t>yksi</w:t>
      </w:r>
      <w:r w:rsidRPr="00F003A1">
        <w:rPr>
          <w:rFonts w:cs="Times New Roman"/>
          <w:sz w:val="22"/>
        </w:rPr>
        <w:t xml:space="preserve"> </w:t>
      </w:r>
      <w:r w:rsidRPr="00F003A1">
        <w:rPr>
          <w:rFonts w:cs="Times New Roman"/>
          <w:sz w:val="22"/>
          <w:lang w:val="fi-FI"/>
        </w:rPr>
        <w:t>omena</w:t>
      </w:r>
      <w:r w:rsidRPr="00F003A1">
        <w:rPr>
          <w:rFonts w:cs="Times New Roman"/>
          <w:sz w:val="22"/>
        </w:rPr>
        <w:t xml:space="preserve"> </w:t>
      </w:r>
      <w:r w:rsidRPr="00F003A1">
        <w:rPr>
          <w:rFonts w:cs="Times New Roman"/>
          <w:sz w:val="22"/>
          <w:lang w:val="fi-FI"/>
        </w:rPr>
        <w:t>p</w:t>
      </w:r>
      <w:r w:rsidRPr="00F003A1">
        <w:rPr>
          <w:rFonts w:cs="Times New Roman"/>
          <w:sz w:val="22"/>
        </w:rPr>
        <w:t>ä</w:t>
      </w:r>
      <w:r w:rsidRPr="00F003A1">
        <w:rPr>
          <w:rFonts w:cs="Times New Roman"/>
          <w:sz w:val="22"/>
          <w:lang w:val="fi-FI"/>
        </w:rPr>
        <w:t>iv</w:t>
      </w:r>
      <w:r w:rsidRPr="00F003A1">
        <w:rPr>
          <w:rFonts w:cs="Times New Roman"/>
          <w:sz w:val="22"/>
        </w:rPr>
        <w:t>ä</w:t>
      </w:r>
      <w:r w:rsidRPr="00F003A1">
        <w:rPr>
          <w:rFonts w:cs="Times New Roman"/>
          <w:sz w:val="22"/>
          <w:lang w:val="fi-FI"/>
        </w:rPr>
        <w:t>ss</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sz w:val="22"/>
          <w:lang w:val="fi-FI"/>
        </w:rPr>
        <w:t>S</w:t>
      </w:r>
      <w:r w:rsidRPr="00F003A1">
        <w:rPr>
          <w:rFonts w:cs="Times New Roman"/>
          <w:sz w:val="22"/>
        </w:rPr>
        <w:t>ä</w:t>
      </w:r>
      <w:r w:rsidRPr="00F003A1">
        <w:rPr>
          <w:rFonts w:cs="Times New Roman"/>
          <w:sz w:val="22"/>
          <w:lang w:val="fi-FI"/>
        </w:rPr>
        <w:t>de</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Joensuussa</w:t>
      </w:r>
      <w:r w:rsidRPr="00F003A1">
        <w:rPr>
          <w:rFonts w:cs="Times New Roman"/>
          <w:sz w:val="22"/>
        </w:rPr>
        <w:t xml:space="preserve">.; обстоятельство, выраженное наречием: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laulaa</w:t>
      </w:r>
      <w:r w:rsidRPr="00F003A1">
        <w:rPr>
          <w:rFonts w:cs="Times New Roman"/>
          <w:sz w:val="22"/>
        </w:rPr>
        <w:t xml:space="preserve"> </w:t>
      </w:r>
      <w:r w:rsidRPr="00F003A1">
        <w:rPr>
          <w:rFonts w:cs="Times New Roman"/>
          <w:sz w:val="22"/>
          <w:lang w:val="fi-FI"/>
        </w:rPr>
        <w:t>kauniisti</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sz w:val="22"/>
          <w:lang w:val="fi-FI"/>
        </w:rPr>
        <w:t>Lapset</w:t>
      </w:r>
      <w:r w:rsidRPr="00F003A1">
        <w:rPr>
          <w:rFonts w:cs="Times New Roman"/>
          <w:sz w:val="22"/>
        </w:rPr>
        <w:t xml:space="preserve"> </w:t>
      </w:r>
      <w:r w:rsidRPr="00F003A1">
        <w:rPr>
          <w:rFonts w:cs="Times New Roman"/>
          <w:sz w:val="22"/>
          <w:lang w:val="fi-FI"/>
        </w:rPr>
        <w:t>leikkiv</w:t>
      </w:r>
      <w:r w:rsidRPr="00F003A1">
        <w:rPr>
          <w:rFonts w:cs="Times New Roman"/>
          <w:sz w:val="22"/>
        </w:rPr>
        <w:t>ä</w:t>
      </w:r>
      <w:r w:rsidRPr="00F003A1">
        <w:rPr>
          <w:rFonts w:cs="Times New Roman"/>
          <w:sz w:val="22"/>
          <w:lang w:val="fi-FI"/>
        </w:rPr>
        <w:t>t</w:t>
      </w:r>
      <w:r w:rsidRPr="00F003A1">
        <w:rPr>
          <w:rFonts w:cs="Times New Roman"/>
          <w:sz w:val="22"/>
        </w:rPr>
        <w:t xml:space="preserve"> </w:t>
      </w:r>
      <w:r w:rsidRPr="00F003A1">
        <w:rPr>
          <w:rFonts w:cs="Times New Roman"/>
          <w:sz w:val="22"/>
          <w:lang w:val="fi-FI"/>
        </w:rPr>
        <w:t>kuusen</w:t>
      </w:r>
      <w:r w:rsidRPr="00F003A1">
        <w:rPr>
          <w:rFonts w:cs="Times New Roman"/>
          <w:sz w:val="22"/>
        </w:rPr>
        <w:t xml:space="preserve"> </w:t>
      </w:r>
      <w:r w:rsidRPr="00F003A1">
        <w:rPr>
          <w:rFonts w:cs="Times New Roman"/>
          <w:sz w:val="22"/>
          <w:lang w:val="fi-FI"/>
        </w:rPr>
        <w:t>alla</w:t>
      </w:r>
      <w:r w:rsidRPr="00F003A1">
        <w:rPr>
          <w:rFonts w:cs="Times New Roman"/>
          <w:sz w:val="22"/>
        </w:rPr>
        <w:t xml:space="preserve">.; обстоятельство в форме эссива и транслатива: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opettajana</w:t>
      </w:r>
      <w:r w:rsidRPr="00F003A1">
        <w:rPr>
          <w:rFonts w:cs="Times New Roman"/>
          <w:sz w:val="22"/>
        </w:rPr>
        <w:t xml:space="preserve"> </w:t>
      </w:r>
      <w:r w:rsidRPr="00F003A1">
        <w:rPr>
          <w:rFonts w:cs="Times New Roman"/>
          <w:sz w:val="22"/>
          <w:lang w:val="fi-FI"/>
        </w:rPr>
        <w:t>koulussa</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valmistunut</w:t>
      </w:r>
      <w:r w:rsidRPr="00F003A1">
        <w:rPr>
          <w:rFonts w:cs="Times New Roman"/>
          <w:sz w:val="22"/>
        </w:rPr>
        <w:t xml:space="preserve"> </w:t>
      </w:r>
      <w:r w:rsidRPr="00F003A1">
        <w:rPr>
          <w:rFonts w:cs="Times New Roman"/>
          <w:sz w:val="22"/>
          <w:lang w:val="fi-FI"/>
        </w:rPr>
        <w:t>opettajaksi</w:t>
      </w:r>
      <w:r w:rsidRPr="00F003A1">
        <w:rPr>
          <w:rFonts w:cs="Times New Roman"/>
          <w:sz w:val="22"/>
        </w:rPr>
        <w:t>.;</w:t>
      </w:r>
    </w:p>
    <w:p w:rsidR="00F850FA" w:rsidRPr="00F003A1" w:rsidRDefault="00F850FA" w:rsidP="00F003A1">
      <w:pPr>
        <w:spacing w:after="0" w:line="240" w:lineRule="auto"/>
        <w:ind w:firstLine="708"/>
        <w:rPr>
          <w:rFonts w:cs="Times New Roman"/>
          <w:sz w:val="22"/>
        </w:rPr>
      </w:pPr>
      <w:proofErr w:type="gramStart"/>
      <w:r w:rsidRPr="00F003A1">
        <w:rPr>
          <w:rFonts w:cs="Times New Roman"/>
          <w:sz w:val="22"/>
        </w:rPr>
        <w:t>- типы склонения имен на -(</w:t>
      </w:r>
      <w:r w:rsidRPr="00F003A1">
        <w:rPr>
          <w:rFonts w:cs="Times New Roman"/>
          <w:sz w:val="22"/>
          <w:lang w:val="fi-FI"/>
        </w:rPr>
        <w:t>i</w:t>
      </w:r>
      <w:r w:rsidRPr="00F003A1">
        <w:rPr>
          <w:rFonts w:cs="Times New Roman"/>
          <w:sz w:val="22"/>
        </w:rPr>
        <w:t>)</w:t>
      </w:r>
      <w:r w:rsidRPr="00F003A1">
        <w:rPr>
          <w:rFonts w:cs="Times New Roman"/>
          <w:sz w:val="22"/>
          <w:lang w:val="fi-FI"/>
        </w:rPr>
        <w:t>nen</w:t>
      </w:r>
      <w:r w:rsidRPr="00F003A1">
        <w:rPr>
          <w:rFonts w:cs="Times New Roman"/>
          <w:sz w:val="22"/>
        </w:rPr>
        <w:t xml:space="preserve">: </w:t>
      </w:r>
      <w:r w:rsidRPr="00F003A1">
        <w:rPr>
          <w:rFonts w:cs="Times New Roman"/>
          <w:sz w:val="22"/>
          <w:lang w:val="fi-FI"/>
        </w:rPr>
        <w:t>valkoinen</w:t>
      </w:r>
      <w:r w:rsidRPr="00F003A1">
        <w:rPr>
          <w:rFonts w:cs="Times New Roman"/>
          <w:sz w:val="22"/>
        </w:rPr>
        <w:t>; на -</w:t>
      </w:r>
      <w:r w:rsidRPr="00F003A1">
        <w:rPr>
          <w:rFonts w:cs="Times New Roman"/>
          <w:sz w:val="22"/>
          <w:lang w:val="fi-FI"/>
        </w:rPr>
        <w:t>i</w:t>
      </w:r>
      <w:r w:rsidRPr="00F003A1">
        <w:rPr>
          <w:rFonts w:cs="Times New Roman"/>
          <w:sz w:val="22"/>
        </w:rPr>
        <w:t xml:space="preserve">: </w:t>
      </w:r>
      <w:r w:rsidRPr="00F003A1">
        <w:rPr>
          <w:rFonts w:cs="Times New Roman"/>
          <w:sz w:val="22"/>
          <w:lang w:val="fi-FI"/>
        </w:rPr>
        <w:t>hissi</w:t>
      </w:r>
      <w:r w:rsidRPr="00F003A1">
        <w:rPr>
          <w:rFonts w:cs="Times New Roman"/>
          <w:sz w:val="22"/>
        </w:rPr>
        <w:t xml:space="preserve">, </w:t>
      </w:r>
      <w:r w:rsidRPr="00F003A1">
        <w:rPr>
          <w:rFonts w:cs="Times New Roman"/>
          <w:sz w:val="22"/>
          <w:lang w:val="fi-FI"/>
        </w:rPr>
        <w:t>hirvi</w:t>
      </w:r>
      <w:r w:rsidRPr="00F003A1">
        <w:rPr>
          <w:rFonts w:cs="Times New Roman"/>
          <w:sz w:val="22"/>
        </w:rPr>
        <w:t xml:space="preserve">, </w:t>
      </w:r>
      <w:r w:rsidRPr="00F003A1">
        <w:rPr>
          <w:rFonts w:cs="Times New Roman"/>
          <w:sz w:val="22"/>
          <w:lang w:val="fi-FI"/>
        </w:rPr>
        <w:t>hiiri</w:t>
      </w:r>
      <w:r w:rsidRPr="00F003A1">
        <w:rPr>
          <w:rFonts w:cs="Times New Roman"/>
          <w:sz w:val="22"/>
        </w:rPr>
        <w:t xml:space="preserve">, </w:t>
      </w:r>
      <w:r w:rsidRPr="00F003A1">
        <w:rPr>
          <w:rFonts w:cs="Times New Roman"/>
          <w:sz w:val="22"/>
          <w:lang w:val="fi-FI"/>
        </w:rPr>
        <w:t>meri</w:t>
      </w:r>
      <w:r w:rsidRPr="00F003A1">
        <w:rPr>
          <w:rFonts w:cs="Times New Roman"/>
          <w:sz w:val="22"/>
        </w:rPr>
        <w:t>; на -</w:t>
      </w:r>
      <w:r w:rsidRPr="00F003A1">
        <w:rPr>
          <w:rFonts w:cs="Times New Roman"/>
          <w:sz w:val="22"/>
          <w:lang w:val="fi-FI"/>
        </w:rPr>
        <w:t>e</w:t>
      </w:r>
      <w:r w:rsidRPr="00F003A1">
        <w:rPr>
          <w:rFonts w:cs="Times New Roman"/>
          <w:sz w:val="22"/>
        </w:rPr>
        <w:t xml:space="preserve">: </w:t>
      </w:r>
      <w:r w:rsidRPr="00F003A1">
        <w:rPr>
          <w:rFonts w:cs="Times New Roman"/>
          <w:sz w:val="22"/>
          <w:lang w:val="fi-FI"/>
        </w:rPr>
        <w:t>el</w:t>
      </w:r>
      <w:r w:rsidRPr="00F003A1">
        <w:rPr>
          <w:rFonts w:cs="Times New Roman"/>
          <w:sz w:val="22"/>
        </w:rPr>
        <w:t>ä</w:t>
      </w:r>
      <w:r w:rsidRPr="00F003A1">
        <w:rPr>
          <w:rFonts w:cs="Times New Roman"/>
          <w:sz w:val="22"/>
          <w:lang w:val="fi-FI"/>
        </w:rPr>
        <w:t>ke</w:t>
      </w:r>
      <w:r w:rsidRPr="00F003A1">
        <w:rPr>
          <w:rFonts w:cs="Times New Roman"/>
          <w:sz w:val="22"/>
        </w:rPr>
        <w:t xml:space="preserve">, </w:t>
      </w:r>
      <w:r w:rsidRPr="00F003A1">
        <w:rPr>
          <w:rFonts w:cs="Times New Roman"/>
          <w:sz w:val="22"/>
          <w:lang w:val="fi-FI"/>
        </w:rPr>
        <w:t>joukkue</w:t>
      </w:r>
      <w:r w:rsidRPr="00F003A1">
        <w:rPr>
          <w:rFonts w:cs="Times New Roman"/>
          <w:sz w:val="22"/>
        </w:rPr>
        <w:t>; на -</w:t>
      </w:r>
      <w:r w:rsidRPr="00F003A1">
        <w:rPr>
          <w:rFonts w:cs="Times New Roman"/>
          <w:sz w:val="22"/>
          <w:lang w:val="fi-FI"/>
        </w:rPr>
        <w:t>is</w:t>
      </w:r>
      <w:r w:rsidRPr="00F003A1">
        <w:rPr>
          <w:rFonts w:cs="Times New Roman"/>
          <w:sz w:val="22"/>
        </w:rPr>
        <w:t>, -</w:t>
      </w:r>
      <w:r w:rsidRPr="00F003A1">
        <w:rPr>
          <w:rFonts w:cs="Times New Roman"/>
          <w:sz w:val="22"/>
          <w:lang w:val="fi-FI"/>
        </w:rPr>
        <w:t>as</w:t>
      </w:r>
      <w:r w:rsidRPr="00F003A1">
        <w:rPr>
          <w:rFonts w:cs="Times New Roman"/>
          <w:sz w:val="22"/>
        </w:rPr>
        <w:t>, -ä</w:t>
      </w:r>
      <w:r w:rsidRPr="00F003A1">
        <w:rPr>
          <w:rFonts w:cs="Times New Roman"/>
          <w:sz w:val="22"/>
          <w:lang w:val="fi-FI"/>
        </w:rPr>
        <w:t>s</w:t>
      </w:r>
      <w:r w:rsidRPr="00F003A1">
        <w:rPr>
          <w:rFonts w:cs="Times New Roman"/>
          <w:sz w:val="22"/>
        </w:rPr>
        <w:t xml:space="preserve">: </w:t>
      </w:r>
      <w:r w:rsidRPr="00F003A1">
        <w:rPr>
          <w:rFonts w:cs="Times New Roman"/>
          <w:sz w:val="22"/>
          <w:lang w:val="fi-FI"/>
        </w:rPr>
        <w:t>asukas</w:t>
      </w:r>
      <w:r w:rsidRPr="00F003A1">
        <w:rPr>
          <w:rFonts w:cs="Times New Roman"/>
          <w:sz w:val="22"/>
        </w:rPr>
        <w:t xml:space="preserve">, </w:t>
      </w:r>
      <w:r w:rsidRPr="00F003A1">
        <w:rPr>
          <w:rFonts w:cs="Times New Roman"/>
          <w:sz w:val="22"/>
          <w:lang w:val="fi-FI"/>
        </w:rPr>
        <w:t>kallis</w:t>
      </w:r>
      <w:r w:rsidRPr="00F003A1">
        <w:rPr>
          <w:rFonts w:cs="Times New Roman"/>
          <w:sz w:val="22"/>
        </w:rPr>
        <w:t>; на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w:t>
      </w:r>
      <w:r w:rsidRPr="00F003A1">
        <w:rPr>
          <w:rFonts w:cs="Times New Roman"/>
          <w:sz w:val="22"/>
          <w:lang w:val="fi-FI"/>
        </w:rPr>
        <w:t>os</w:t>
      </w:r>
      <w:r w:rsidRPr="00F003A1">
        <w:rPr>
          <w:rFonts w:cs="Times New Roman"/>
          <w:sz w:val="22"/>
        </w:rPr>
        <w:t>, -</w:t>
      </w:r>
      <w:r w:rsidRPr="00F003A1">
        <w:rPr>
          <w:rFonts w:cs="Times New Roman"/>
          <w:sz w:val="22"/>
          <w:lang w:val="fi-FI"/>
        </w:rPr>
        <w:t>es</w:t>
      </w:r>
      <w:r w:rsidRPr="00F003A1">
        <w:rPr>
          <w:rFonts w:cs="Times New Roman"/>
          <w:sz w:val="22"/>
        </w:rPr>
        <w:t xml:space="preserve">: </w:t>
      </w:r>
      <w:r w:rsidRPr="00F003A1">
        <w:rPr>
          <w:rFonts w:cs="Times New Roman"/>
          <w:sz w:val="22"/>
          <w:lang w:val="fi-FI"/>
        </w:rPr>
        <w:t>harjoitus</w:t>
      </w:r>
      <w:r w:rsidRPr="00F003A1">
        <w:rPr>
          <w:rFonts w:cs="Times New Roman"/>
          <w:sz w:val="22"/>
        </w:rPr>
        <w:t xml:space="preserve">, </w:t>
      </w:r>
      <w:r w:rsidRPr="00F003A1">
        <w:rPr>
          <w:rFonts w:cs="Times New Roman"/>
          <w:sz w:val="22"/>
          <w:lang w:val="fi-FI"/>
        </w:rPr>
        <w:t>leivos</w:t>
      </w:r>
      <w:r w:rsidRPr="00F003A1">
        <w:rPr>
          <w:rFonts w:cs="Times New Roman"/>
          <w:sz w:val="22"/>
        </w:rPr>
        <w:t xml:space="preserve">, </w:t>
      </w:r>
      <w:r w:rsidRPr="00F003A1">
        <w:rPr>
          <w:rFonts w:cs="Times New Roman"/>
          <w:sz w:val="22"/>
          <w:lang w:val="fi-FI"/>
        </w:rPr>
        <w:t>vihannes</w:t>
      </w:r>
      <w:r w:rsidRPr="00F003A1">
        <w:rPr>
          <w:rFonts w:cs="Times New Roman"/>
          <w:sz w:val="22"/>
        </w:rPr>
        <w:t xml:space="preserve"> (</w:t>
      </w:r>
      <w:r w:rsidRPr="00F003A1">
        <w:rPr>
          <w:rFonts w:cs="Times New Roman"/>
          <w:sz w:val="22"/>
          <w:lang w:val="fi-FI"/>
        </w:rPr>
        <w:t>j</w:t>
      </w:r>
      <w:r w:rsidRPr="00F003A1">
        <w:rPr>
          <w:rFonts w:cs="Times New Roman"/>
          <w:sz w:val="22"/>
        </w:rPr>
        <w:t>ä</w:t>
      </w:r>
      <w:r w:rsidRPr="00F003A1">
        <w:rPr>
          <w:rFonts w:cs="Times New Roman"/>
          <w:sz w:val="22"/>
          <w:lang w:val="fi-FI"/>
        </w:rPr>
        <w:t>nis</w:t>
      </w:r>
      <w:r w:rsidRPr="00F003A1">
        <w:rPr>
          <w:rFonts w:cs="Times New Roman"/>
          <w:sz w:val="22"/>
        </w:rPr>
        <w:t xml:space="preserve">, </w:t>
      </w:r>
      <w:r w:rsidRPr="00F003A1">
        <w:rPr>
          <w:rFonts w:cs="Times New Roman"/>
          <w:sz w:val="22"/>
          <w:lang w:val="fi-FI"/>
        </w:rPr>
        <w:t>lihas</w:t>
      </w:r>
      <w:r w:rsidRPr="00F003A1">
        <w:rPr>
          <w:rFonts w:cs="Times New Roman"/>
          <w:sz w:val="22"/>
        </w:rPr>
        <w:t>); на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w:t>
      </w:r>
      <w:r w:rsidRPr="00F003A1">
        <w:rPr>
          <w:rFonts w:cs="Times New Roman"/>
          <w:sz w:val="22"/>
          <w:lang w:val="fi-FI"/>
        </w:rPr>
        <w:t>uus</w:t>
      </w:r>
      <w:r w:rsidRPr="00F003A1">
        <w:rPr>
          <w:rFonts w:cs="Times New Roman"/>
          <w:sz w:val="22"/>
        </w:rPr>
        <w:t>, -</w:t>
      </w:r>
      <w:r w:rsidRPr="00F003A1">
        <w:rPr>
          <w:rFonts w:cs="Times New Roman"/>
          <w:sz w:val="22"/>
          <w:lang w:val="fi-FI"/>
        </w:rPr>
        <w:t>yys</w:t>
      </w:r>
      <w:r w:rsidRPr="00F003A1">
        <w:rPr>
          <w:rFonts w:cs="Times New Roman"/>
          <w:sz w:val="22"/>
        </w:rPr>
        <w:t xml:space="preserve">: </w:t>
      </w:r>
      <w:r w:rsidRPr="00F003A1">
        <w:rPr>
          <w:rFonts w:cs="Times New Roman"/>
          <w:sz w:val="22"/>
          <w:lang w:val="fi-FI"/>
        </w:rPr>
        <w:t>kauneus</w:t>
      </w:r>
      <w:r w:rsidRPr="00F003A1">
        <w:rPr>
          <w:rFonts w:cs="Times New Roman"/>
          <w:sz w:val="22"/>
        </w:rPr>
        <w:t xml:space="preserve">, </w:t>
      </w:r>
      <w:r w:rsidRPr="00F003A1">
        <w:rPr>
          <w:rFonts w:cs="Times New Roman"/>
          <w:sz w:val="22"/>
          <w:lang w:val="fi-FI"/>
        </w:rPr>
        <w:t>kirjallisuus</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ht</w:t>
      </w:r>
      <w:r w:rsidRPr="00F003A1">
        <w:rPr>
          <w:rFonts w:cs="Times New Roman"/>
          <w:sz w:val="22"/>
        </w:rPr>
        <w:t>ä</w:t>
      </w:r>
      <w:r w:rsidRPr="00F003A1">
        <w:rPr>
          <w:rFonts w:cs="Times New Roman"/>
          <w:sz w:val="22"/>
          <w:lang w:val="fi-FI"/>
        </w:rPr>
        <w:t>vyys</w:t>
      </w:r>
      <w:r w:rsidRPr="00F003A1">
        <w:rPr>
          <w:rFonts w:cs="Times New Roman"/>
          <w:sz w:val="22"/>
        </w:rPr>
        <w:t>; на -</w:t>
      </w:r>
      <w:r w:rsidRPr="00F003A1">
        <w:rPr>
          <w:rFonts w:cs="Times New Roman"/>
          <w:sz w:val="22"/>
          <w:lang w:val="fi-FI"/>
        </w:rPr>
        <w:t>in</w:t>
      </w:r>
      <w:r w:rsidRPr="00F003A1">
        <w:rPr>
          <w:rFonts w:cs="Times New Roman"/>
          <w:sz w:val="22"/>
        </w:rPr>
        <w:t xml:space="preserve">: </w:t>
      </w:r>
      <w:r w:rsidRPr="00F003A1">
        <w:rPr>
          <w:rFonts w:cs="Times New Roman"/>
          <w:sz w:val="22"/>
          <w:lang w:val="fi-FI"/>
        </w:rPr>
        <w:t>avain</w:t>
      </w:r>
      <w:r w:rsidRPr="00F003A1">
        <w:rPr>
          <w:rFonts w:cs="Times New Roman"/>
          <w:sz w:val="22"/>
        </w:rPr>
        <w:t>; на -</w:t>
      </w:r>
      <w:r w:rsidRPr="00F003A1">
        <w:rPr>
          <w:rFonts w:cs="Times New Roman"/>
          <w:sz w:val="22"/>
          <w:lang w:val="fi-FI"/>
        </w:rPr>
        <w:t>si</w:t>
      </w:r>
      <w:r w:rsidRPr="00F003A1">
        <w:rPr>
          <w:rFonts w:cs="Times New Roman"/>
          <w:sz w:val="22"/>
        </w:rPr>
        <w:t xml:space="preserve">: </w:t>
      </w:r>
      <w:r w:rsidRPr="00F003A1">
        <w:rPr>
          <w:rFonts w:cs="Times New Roman"/>
          <w:sz w:val="22"/>
          <w:lang w:val="fi-FI"/>
        </w:rPr>
        <w:t>kuukausi</w:t>
      </w:r>
      <w:r w:rsidRPr="00F003A1">
        <w:rPr>
          <w:rFonts w:cs="Times New Roman"/>
          <w:sz w:val="22"/>
        </w:rPr>
        <w:t xml:space="preserve">, </w:t>
      </w:r>
      <w:r w:rsidRPr="00F003A1">
        <w:rPr>
          <w:rFonts w:cs="Times New Roman"/>
          <w:sz w:val="22"/>
          <w:lang w:val="fi-FI"/>
        </w:rPr>
        <w:t>liesi</w:t>
      </w:r>
      <w:r w:rsidRPr="00F003A1">
        <w:rPr>
          <w:rFonts w:cs="Times New Roman"/>
          <w:sz w:val="22"/>
        </w:rPr>
        <w:t>;</w:t>
      </w:r>
      <w:proofErr w:type="gramEnd"/>
      <w:r w:rsidRPr="00F003A1">
        <w:rPr>
          <w:rFonts w:cs="Times New Roman"/>
          <w:sz w:val="22"/>
        </w:rPr>
        <w:t xml:space="preserve"> на -</w:t>
      </w:r>
      <w:r w:rsidRPr="00F003A1">
        <w:rPr>
          <w:rFonts w:cs="Times New Roman"/>
          <w:sz w:val="22"/>
          <w:lang w:val="fi-FI"/>
        </w:rPr>
        <w:t>ea</w:t>
      </w:r>
      <w:r w:rsidRPr="00F003A1">
        <w:rPr>
          <w:rFonts w:cs="Times New Roman"/>
          <w:sz w:val="22"/>
        </w:rPr>
        <w:t>, -</w:t>
      </w:r>
      <w:r w:rsidRPr="00F003A1">
        <w:rPr>
          <w:rFonts w:cs="Times New Roman"/>
          <w:sz w:val="22"/>
          <w:lang w:val="fi-FI"/>
        </w:rPr>
        <w:t>e</w:t>
      </w:r>
      <w:r w:rsidRPr="00F003A1">
        <w:rPr>
          <w:rFonts w:cs="Times New Roman"/>
          <w:sz w:val="22"/>
        </w:rPr>
        <w:t xml:space="preserve">ä: </w:t>
      </w:r>
      <w:r w:rsidRPr="00F003A1">
        <w:rPr>
          <w:rFonts w:cs="Times New Roman"/>
          <w:sz w:val="22"/>
          <w:lang w:val="fi-FI"/>
        </w:rPr>
        <w:t>hopea</w:t>
      </w:r>
      <w:r w:rsidRPr="00F003A1">
        <w:rPr>
          <w:rFonts w:cs="Times New Roman"/>
          <w:sz w:val="22"/>
        </w:rPr>
        <w:t>; на -</w:t>
      </w:r>
      <w:r w:rsidRPr="00F003A1">
        <w:rPr>
          <w:rFonts w:cs="Times New Roman"/>
          <w:sz w:val="22"/>
          <w:lang w:val="fi-FI"/>
        </w:rPr>
        <w:t>ar</w:t>
      </w:r>
      <w:r w:rsidRPr="00F003A1">
        <w:rPr>
          <w:rFonts w:cs="Times New Roman"/>
          <w:sz w:val="22"/>
        </w:rPr>
        <w:t xml:space="preserve">: </w:t>
      </w:r>
      <w:r w:rsidRPr="00F003A1">
        <w:rPr>
          <w:rFonts w:cs="Times New Roman"/>
          <w:sz w:val="22"/>
          <w:lang w:val="fi-FI"/>
        </w:rPr>
        <w:t>sisar</w:t>
      </w:r>
      <w:r w:rsidRPr="00F003A1">
        <w:rPr>
          <w:rFonts w:cs="Times New Roman"/>
          <w:sz w:val="22"/>
        </w:rPr>
        <w:t>; одноосновные и двухосновные имена; гласную и согласную основу;</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sz w:val="22"/>
          <w:lang w:val="fi-FI"/>
        </w:rPr>
        <w:t>i</w:t>
      </w:r>
      <w:r w:rsidRPr="00F003A1">
        <w:rPr>
          <w:rFonts w:cs="Times New Roman"/>
          <w:sz w:val="22"/>
        </w:rPr>
        <w:t>-, -</w:t>
      </w:r>
      <w:r w:rsidRPr="00F003A1">
        <w:rPr>
          <w:rFonts w:cs="Times New Roman"/>
          <w:sz w:val="22"/>
          <w:lang w:val="fi-FI"/>
        </w:rPr>
        <w:t>j</w:t>
      </w:r>
      <w:r w:rsidRPr="00F003A1">
        <w:rPr>
          <w:rFonts w:cs="Times New Roman"/>
          <w:sz w:val="22"/>
        </w:rPr>
        <w:t xml:space="preserve">-; партитив мн.ч., </w:t>
      </w:r>
      <w:r w:rsidRPr="00F003A1">
        <w:rPr>
          <w:rFonts w:cs="Times New Roman"/>
          <w:sz w:val="22"/>
          <w:lang w:val="fi-FI"/>
        </w:rPr>
        <w:t>Ket</w:t>
      </w:r>
      <w:r w:rsidRPr="00F003A1">
        <w:rPr>
          <w:rFonts w:cs="Times New Roman"/>
          <w:sz w:val="22"/>
        </w:rPr>
        <w:t xml:space="preserve">ä? </w:t>
      </w:r>
      <w:r w:rsidRPr="00F003A1">
        <w:rPr>
          <w:rFonts w:cs="Times New Roman"/>
          <w:sz w:val="22"/>
          <w:lang w:val="fi-FI"/>
        </w:rPr>
        <w:t xml:space="preserve">Mitä? -a, -ä, -ta, -tä: laukku - laukkuja, kala - kaloja, kirja - kirjoja, kuva - kuvia, sieni - sieniä, tomaatti - tomaatteja, vaate - vaatteita, oppilas - oppilaita, susi – susia, käsityö – käsitöitä; </w:t>
      </w:r>
      <w:r w:rsidRPr="00F003A1">
        <w:rPr>
          <w:rFonts w:cs="Times New Roman"/>
          <w:sz w:val="22"/>
        </w:rPr>
        <w:t>генитив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Kenen? Minkä? -en, -den: tyttö - tyttöjen, oppilas – oppilaiden; </w:t>
      </w:r>
      <w:r w:rsidRPr="00F003A1">
        <w:rPr>
          <w:rFonts w:cs="Times New Roman"/>
          <w:sz w:val="22"/>
        </w:rPr>
        <w:t>мн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Hän tuli iloisena kotiin.;</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hänen poikansa ystävä;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asukas – asukkaan, tehdas – tehtaassa, eläke – eläkkeellä.;</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tuo</w:t>
      </w:r>
      <w:r w:rsidRPr="00F003A1">
        <w:rPr>
          <w:rFonts w:cs="Times New Roman"/>
          <w:sz w:val="22"/>
        </w:rPr>
        <w:t xml:space="preserve">, </w:t>
      </w:r>
      <w:r w:rsidRPr="00F003A1">
        <w:rPr>
          <w:rFonts w:cs="Times New Roman"/>
          <w:sz w:val="22"/>
          <w:lang w:val="fi-FI"/>
        </w:rPr>
        <w:t>se</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nuo</w:t>
      </w:r>
      <w:r w:rsidRPr="00F003A1">
        <w:rPr>
          <w:rFonts w:cs="Times New Roman"/>
          <w:sz w:val="22"/>
        </w:rPr>
        <w:t xml:space="preserve">, </w:t>
      </w:r>
      <w:r w:rsidRPr="00F003A1">
        <w:rPr>
          <w:rFonts w:cs="Times New Roman"/>
          <w:sz w:val="22"/>
          <w:lang w:val="fi-FI"/>
        </w:rPr>
        <w:t>ne</w:t>
      </w:r>
      <w:r w:rsidRPr="00F003A1">
        <w:rPr>
          <w:rFonts w:cs="Times New Roman"/>
          <w:sz w:val="22"/>
        </w:rPr>
        <w:t xml:space="preserve">; вопросительные местоимения: </w:t>
      </w:r>
      <w:r w:rsidRPr="00F003A1">
        <w:rPr>
          <w:rFonts w:cs="Times New Roman"/>
          <w:sz w:val="22"/>
          <w:lang w:val="fi-FI"/>
        </w:rPr>
        <w:t>Kuka</w:t>
      </w:r>
      <w:r w:rsidRPr="00F003A1">
        <w:rPr>
          <w:rFonts w:cs="Times New Roman"/>
          <w:sz w:val="22"/>
        </w:rPr>
        <w:t xml:space="preserve">?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Kumpi</w:t>
      </w:r>
      <w:r w:rsidRPr="00F003A1">
        <w:rPr>
          <w:rFonts w:cs="Times New Roman"/>
          <w:sz w:val="22"/>
        </w:rPr>
        <w:t xml:space="preserve">?; относительные местоимения: </w:t>
      </w:r>
      <w:r w:rsidRPr="00F003A1">
        <w:rPr>
          <w:rFonts w:cs="Times New Roman"/>
          <w:sz w:val="22"/>
          <w:lang w:val="fi-FI"/>
        </w:rPr>
        <w:t>joka</w:t>
      </w:r>
      <w:r w:rsidRPr="00F003A1">
        <w:rPr>
          <w:rFonts w:cs="Times New Roman"/>
          <w:sz w:val="22"/>
        </w:rPr>
        <w:t xml:space="preserve">, </w:t>
      </w:r>
      <w:r w:rsidRPr="00F003A1">
        <w:rPr>
          <w:rFonts w:cs="Times New Roman"/>
          <w:sz w:val="22"/>
          <w:lang w:val="fi-FI"/>
        </w:rPr>
        <w:t>mik</w:t>
      </w:r>
      <w:r w:rsidRPr="00F003A1">
        <w:rPr>
          <w:rFonts w:cs="Times New Roman"/>
          <w:sz w:val="22"/>
        </w:rPr>
        <w:t xml:space="preserve">ä; неопределённые местоимения: </w:t>
      </w:r>
      <w:r w:rsidRPr="00F003A1">
        <w:rPr>
          <w:rFonts w:cs="Times New Roman"/>
          <w:sz w:val="22"/>
          <w:lang w:val="fi-FI"/>
        </w:rPr>
        <w:t>joku</w:t>
      </w:r>
      <w:r w:rsidRPr="00F003A1">
        <w:rPr>
          <w:rFonts w:cs="Times New Roman"/>
          <w:sz w:val="22"/>
        </w:rPr>
        <w:t xml:space="preserve">, </w:t>
      </w:r>
      <w:r w:rsidRPr="00F003A1">
        <w:rPr>
          <w:rFonts w:cs="Times New Roman"/>
          <w:sz w:val="22"/>
          <w:lang w:val="fi-FI"/>
        </w:rPr>
        <w:t>jokin</w:t>
      </w:r>
      <w:r w:rsidRPr="00F003A1">
        <w:rPr>
          <w:rFonts w:cs="Times New Roman"/>
          <w:sz w:val="22"/>
        </w:rPr>
        <w:t>; склонение указательных, вопросительных, относительных, неопределённых местоимений;</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sz w:val="22"/>
          <w:lang w:val="fi-FI"/>
        </w:rPr>
        <w:t>nopeampi</w:t>
      </w:r>
      <w:r w:rsidRPr="00F003A1">
        <w:rPr>
          <w:rFonts w:cs="Times New Roman"/>
          <w:sz w:val="22"/>
        </w:rPr>
        <w:t xml:space="preserve">, </w:t>
      </w:r>
      <w:r w:rsidRPr="00F003A1">
        <w:rPr>
          <w:rFonts w:cs="Times New Roman"/>
          <w:sz w:val="22"/>
          <w:lang w:val="fi-FI"/>
        </w:rPr>
        <w:t>nopeammin</w:t>
      </w:r>
      <w:r w:rsidRPr="00F003A1">
        <w:rPr>
          <w:rFonts w:cs="Times New Roman"/>
          <w:sz w:val="22"/>
        </w:rPr>
        <w:t xml:space="preserve">; суперлатив: </w:t>
      </w:r>
      <w:r w:rsidRPr="00F003A1">
        <w:rPr>
          <w:rFonts w:cs="Times New Roman"/>
          <w:sz w:val="22"/>
          <w:lang w:val="fi-FI"/>
        </w:rPr>
        <w:t>nopein</w:t>
      </w:r>
      <w:r w:rsidRPr="00F003A1">
        <w:rPr>
          <w:rFonts w:cs="Times New Roman"/>
          <w:sz w:val="22"/>
        </w:rPr>
        <w:t xml:space="preserve">, </w:t>
      </w:r>
      <w:r w:rsidRPr="00F003A1">
        <w:rPr>
          <w:rFonts w:cs="Times New Roman"/>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sanoin, en sanonut, teit, et tehnyt, hän tuli, hän ei tullut, vastasimme, emme vastanneet, häiritsitte, ette häirinneet, he olivat, he eivät olleet, hän pakeni - hän ei paennut;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olen katsonut, en ole katsonut, olet käynyt, et ole käynyt, hän on opiskellut, hän ei ole opiskellut, olemme tavanneet, emme ole tavanneet, olette valinneet, ette ole valinneet, he ovat tehneet, he eivät ole tehneet, he ovat paenneet - he eivät ole paenneet;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sano, älä sano, sanokaa, älkää sanoko, syö, älä syö, syökää, älkää syökö, mene, älä mene, menkää, älkää menkö, vastaa, älä vastaa, vastatkaa, älkää vastatko, valitse, älä valitse, valitkaa, älkää valitko;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sanoisin, en sanoisi, tekisit, et tekisi, hän tulisi, hän ei tulisi, vastaisimme, emme vastaisi, häiritsisitte, ette häiritsisi, he kääntäisivät, he eivät kääntäisi, he pakenisivat – he eivät pakenisi;</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naurava, jäävällä, menevälle, vastaavissa, valitsevien, pakenevista;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nauranut, jäänyt, mennyt, vastannut, valinnut, paennut, kertoneelle, jääneistä, menneitä, vastanneiden, valinneeseen, paennutta;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naurettavan, syötävät, opiskeltavien, korjattavan, valittavat;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sz w:val="22"/>
          <w:lang w:val="fi-FI"/>
        </w:rPr>
        <w:t>kirjoitettu</w:t>
      </w:r>
      <w:r w:rsidRPr="00F003A1">
        <w:rPr>
          <w:rFonts w:cs="Times New Roman"/>
          <w:sz w:val="22"/>
        </w:rPr>
        <w:t xml:space="preserve">, </w:t>
      </w:r>
      <w:r w:rsidRPr="00F003A1">
        <w:rPr>
          <w:rFonts w:cs="Times New Roman"/>
          <w:sz w:val="22"/>
          <w:lang w:val="fi-FI"/>
        </w:rPr>
        <w:t>juotua</w:t>
      </w:r>
      <w:r w:rsidRPr="00F003A1">
        <w:rPr>
          <w:rFonts w:cs="Times New Roman"/>
          <w:sz w:val="22"/>
        </w:rPr>
        <w:t xml:space="preserve">, </w:t>
      </w:r>
      <w:r w:rsidRPr="00F003A1">
        <w:rPr>
          <w:rFonts w:cs="Times New Roman"/>
          <w:sz w:val="22"/>
          <w:lang w:val="fi-FI"/>
        </w:rPr>
        <w:t>ommellut</w:t>
      </w:r>
      <w:r w:rsidRPr="00F003A1">
        <w:rPr>
          <w:rFonts w:cs="Times New Roman"/>
          <w:sz w:val="22"/>
        </w:rPr>
        <w:t xml:space="preserve">, </w:t>
      </w:r>
      <w:r w:rsidRPr="00F003A1">
        <w:rPr>
          <w:rFonts w:cs="Times New Roman"/>
          <w:sz w:val="22"/>
          <w:lang w:val="fi-FI"/>
        </w:rPr>
        <w:t>korjatuissa</w:t>
      </w:r>
      <w:r w:rsidRPr="00F003A1">
        <w:rPr>
          <w:rFonts w:cs="Times New Roman"/>
          <w:sz w:val="22"/>
        </w:rPr>
        <w:t xml:space="preserve">, </w:t>
      </w:r>
      <w:r w:rsidRPr="00F003A1">
        <w:rPr>
          <w:rFonts w:cs="Times New Roman"/>
          <w:sz w:val="22"/>
          <w:lang w:val="fi-FI"/>
        </w:rPr>
        <w:t>valituille</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утвердительные и отрицательные форм презенса неопределённого лица (финского «пассива»)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w:t>
      </w:r>
      <w:r w:rsidRPr="00F003A1">
        <w:rPr>
          <w:rFonts w:cs="Times New Roman"/>
          <w:sz w:val="22"/>
          <w:lang w:val="fi-FI"/>
        </w:rPr>
        <w:t>puhutaan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puhuta</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 xml:space="preserve">ä, </w:t>
      </w:r>
      <w:r w:rsidRPr="00F003A1">
        <w:rPr>
          <w:rFonts w:cs="Times New Roman"/>
          <w:sz w:val="22"/>
          <w:lang w:val="fi-FI"/>
        </w:rPr>
        <w:t>menn</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menn</w:t>
      </w:r>
      <w:r w:rsidRPr="00F003A1">
        <w:rPr>
          <w:rFonts w:cs="Times New Roman"/>
          <w:sz w:val="22"/>
        </w:rPr>
        <w:t xml:space="preserve">ä, </w:t>
      </w:r>
      <w:r w:rsidRPr="00F003A1">
        <w:rPr>
          <w:rFonts w:cs="Times New Roman"/>
          <w:sz w:val="22"/>
          <w:lang w:val="fi-FI"/>
        </w:rPr>
        <w:t>pelataan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pelata</w:t>
      </w:r>
      <w:r w:rsidRPr="00F003A1">
        <w:rPr>
          <w:rFonts w:cs="Times New Roman"/>
          <w:sz w:val="22"/>
        </w:rPr>
        <w:t xml:space="preserve">, </w:t>
      </w:r>
      <w:r w:rsidRPr="00F003A1">
        <w:rPr>
          <w:rFonts w:cs="Times New Roman"/>
          <w:sz w:val="22"/>
          <w:lang w:val="fi-FI"/>
        </w:rPr>
        <w:t>valitaan</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valita</w:t>
      </w:r>
      <w:r w:rsidRPr="00F003A1">
        <w:rPr>
          <w:rFonts w:cs="Times New Roman"/>
          <w:sz w:val="22"/>
        </w:rPr>
        <w:t xml:space="preserve">, </w:t>
      </w:r>
      <w:r w:rsidRPr="00F003A1">
        <w:rPr>
          <w:rFonts w:cs="Times New Roman"/>
          <w:sz w:val="22"/>
          <w:lang w:val="fi-FI"/>
        </w:rPr>
        <w:t>paetaan</w:t>
      </w:r>
      <w:r w:rsidRPr="00F003A1">
        <w:rPr>
          <w:rFonts w:cs="Times New Roman"/>
          <w:sz w:val="22"/>
        </w:rPr>
        <w:t xml:space="preserve"> - </w:t>
      </w:r>
      <w:r w:rsidRPr="00F003A1">
        <w:rPr>
          <w:rFonts w:cs="Times New Roman"/>
          <w:sz w:val="22"/>
          <w:lang w:val="fi-FI"/>
        </w:rPr>
        <w:t>ei</w:t>
      </w:r>
      <w:r w:rsidRPr="00F003A1">
        <w:rPr>
          <w:rFonts w:cs="Times New Roman"/>
          <w:sz w:val="22"/>
        </w:rPr>
        <w:t xml:space="preserve"> </w:t>
      </w:r>
      <w:r w:rsidRPr="00F003A1">
        <w:rPr>
          <w:rFonts w:cs="Times New Roman"/>
          <w:sz w:val="22"/>
          <w:lang w:val="fi-FI"/>
        </w:rPr>
        <w:t>paeta</w:t>
      </w:r>
      <w:r w:rsidRPr="00F003A1">
        <w:rPr>
          <w:rFonts w:cs="Times New Roman"/>
          <w:sz w:val="22"/>
        </w:rPr>
        <w:t xml:space="preserve">;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формы иллатива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sz w:val="22"/>
          <w:lang w:val="fi-FI"/>
        </w:rPr>
        <w:t>Menemme</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m</w:t>
      </w:r>
      <w:r w:rsidRPr="00F003A1">
        <w:rPr>
          <w:rFonts w:cs="Times New Roman"/>
          <w:sz w:val="22"/>
        </w:rPr>
        <w:t>ää</w:t>
      </w:r>
      <w:r w:rsidRPr="00F003A1">
        <w:rPr>
          <w:rFonts w:cs="Times New Roman"/>
          <w:sz w:val="22"/>
          <w:lang w:val="fi-FI"/>
        </w:rPr>
        <w:t>n</w:t>
      </w:r>
      <w:r w:rsidRPr="00F003A1">
        <w:rPr>
          <w:rFonts w:cs="Times New Roman"/>
          <w:sz w:val="22"/>
        </w:rPr>
        <w:t xml:space="preserve">.; инессива </w:t>
      </w:r>
      <w:r w:rsidRPr="00F003A1">
        <w:rPr>
          <w:rFonts w:cs="Times New Roman"/>
          <w:sz w:val="22"/>
          <w:lang w:val="fi-FI"/>
        </w:rPr>
        <w:t>III</w:t>
      </w:r>
      <w:r w:rsidRPr="00F003A1">
        <w:rPr>
          <w:rFonts w:cs="Times New Roman"/>
          <w:sz w:val="22"/>
        </w:rPr>
        <w:t xml:space="preserve"> инфинитива: </w:t>
      </w:r>
      <w:r w:rsidRPr="00F003A1">
        <w:rPr>
          <w:rFonts w:cs="Times New Roman"/>
          <w:sz w:val="22"/>
          <w:lang w:val="fi-FI"/>
        </w:rPr>
        <w:t>Olemme</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m</w:t>
      </w:r>
      <w:r w:rsidRPr="00F003A1">
        <w:rPr>
          <w:rFonts w:cs="Times New Roman"/>
          <w:sz w:val="22"/>
        </w:rPr>
        <w:t>ä</w:t>
      </w:r>
      <w:r w:rsidRPr="00F003A1">
        <w:rPr>
          <w:rFonts w:cs="Times New Roman"/>
          <w:sz w:val="22"/>
          <w:lang w:val="fi-FI"/>
        </w:rPr>
        <w:t>ss</w:t>
      </w:r>
      <w:r w:rsidRPr="00F003A1">
        <w:rPr>
          <w:rFonts w:cs="Times New Roman"/>
          <w:sz w:val="22"/>
        </w:rPr>
        <w:t xml:space="preserve">ä.; элатива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sz w:val="22"/>
          <w:lang w:val="fi-FI"/>
        </w:rPr>
        <w:t>Tulemme</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m</w:t>
      </w:r>
      <w:r w:rsidRPr="00F003A1">
        <w:rPr>
          <w:rFonts w:cs="Times New Roman"/>
          <w:sz w:val="22"/>
        </w:rPr>
        <w:t>ä</w:t>
      </w:r>
      <w:r w:rsidRPr="00F003A1">
        <w:rPr>
          <w:rFonts w:cs="Times New Roman"/>
          <w:sz w:val="22"/>
          <w:lang w:val="fi-FI"/>
        </w:rPr>
        <w:t>st</w:t>
      </w:r>
      <w:r w:rsidRPr="00F003A1">
        <w:rPr>
          <w:rFonts w:cs="Times New Roman"/>
          <w:sz w:val="22"/>
        </w:rPr>
        <w:t>ä.;</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sz w:val="22"/>
          <w:lang w:val="fi-FI"/>
        </w:rPr>
        <w:t>kauniit</w:t>
      </w:r>
      <w:r w:rsidRPr="00F003A1">
        <w:rPr>
          <w:rFonts w:cs="Times New Roman"/>
          <w:sz w:val="22"/>
        </w:rPr>
        <w:t xml:space="preserve"> </w:t>
      </w:r>
      <w:r w:rsidRPr="00F003A1">
        <w:rPr>
          <w:rFonts w:cs="Times New Roman"/>
          <w:sz w:val="22"/>
          <w:lang w:val="fi-FI"/>
        </w:rPr>
        <w:t>silm</w:t>
      </w:r>
      <w:r w:rsidRPr="00F003A1">
        <w:rPr>
          <w:rFonts w:cs="Times New Roman"/>
          <w:sz w:val="22"/>
        </w:rPr>
        <w:t>ä</w:t>
      </w:r>
      <w:r w:rsidRPr="00F003A1">
        <w:rPr>
          <w:rFonts w:cs="Times New Roman"/>
          <w:sz w:val="22"/>
          <w:lang w:val="fi-FI"/>
        </w:rPr>
        <w:t>t</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порядковые числительные: </w:t>
      </w:r>
      <w:r w:rsidRPr="00F003A1">
        <w:rPr>
          <w:rFonts w:cs="Times New Roman"/>
          <w:sz w:val="22"/>
          <w:lang w:val="fi-FI"/>
        </w:rPr>
        <w:t>seitsem</w:t>
      </w:r>
      <w:r w:rsidRPr="00F003A1">
        <w:rPr>
          <w:rFonts w:cs="Times New Roman"/>
          <w:sz w:val="22"/>
        </w:rPr>
        <w:t>ä</w:t>
      </w:r>
      <w:r w:rsidRPr="00F003A1">
        <w:rPr>
          <w:rFonts w:cs="Times New Roman"/>
          <w:sz w:val="22"/>
          <w:lang w:val="fi-FI"/>
        </w:rPr>
        <w:t>s</w:t>
      </w:r>
      <w:r w:rsidRPr="00F003A1">
        <w:rPr>
          <w:rFonts w:cs="Times New Roman"/>
          <w:sz w:val="22"/>
        </w:rPr>
        <w:t xml:space="preserve"> – </w:t>
      </w:r>
      <w:r w:rsidRPr="00F003A1">
        <w:rPr>
          <w:rFonts w:cs="Times New Roman"/>
          <w:sz w:val="22"/>
          <w:lang w:val="fi-FI"/>
        </w:rPr>
        <w:t>seitsem</w:t>
      </w:r>
      <w:r w:rsidRPr="00F003A1">
        <w:rPr>
          <w:rFonts w:cs="Times New Roman"/>
          <w:sz w:val="22"/>
        </w:rPr>
        <w:t>ä</w:t>
      </w:r>
      <w:r w:rsidRPr="00F003A1">
        <w:rPr>
          <w:rFonts w:cs="Times New Roman"/>
          <w:sz w:val="22"/>
          <w:lang w:val="fi-FI"/>
        </w:rPr>
        <w:t>nnell</w:t>
      </w:r>
      <w:r w:rsidRPr="00F003A1">
        <w:rPr>
          <w:rFonts w:cs="Times New Roman"/>
          <w:sz w:val="22"/>
        </w:rPr>
        <w:t xml:space="preserve">ä – </w:t>
      </w:r>
      <w:r w:rsidRPr="00F003A1">
        <w:rPr>
          <w:rFonts w:cs="Times New Roman"/>
          <w:sz w:val="22"/>
          <w:lang w:val="fi-FI"/>
        </w:rPr>
        <w:t>seitsem</w:t>
      </w:r>
      <w:r w:rsidRPr="00F003A1">
        <w:rPr>
          <w:rFonts w:cs="Times New Roman"/>
          <w:sz w:val="22"/>
        </w:rPr>
        <w:t>ä</w:t>
      </w:r>
      <w:r w:rsidRPr="00F003A1">
        <w:rPr>
          <w:rFonts w:cs="Times New Roman"/>
          <w:sz w:val="22"/>
          <w:lang w:val="fi-FI"/>
        </w:rPr>
        <w:t>nten</w:t>
      </w:r>
      <w:r w:rsidRPr="00F003A1">
        <w:rPr>
          <w:rFonts w:cs="Times New Roman"/>
          <w:sz w:val="22"/>
        </w:rPr>
        <w:t xml:space="preserve">ä – </w:t>
      </w:r>
      <w:r w:rsidRPr="00F003A1">
        <w:rPr>
          <w:rFonts w:cs="Times New Roman"/>
          <w:sz w:val="22"/>
          <w:lang w:val="fi-FI"/>
        </w:rPr>
        <w:t>seitsem</w:t>
      </w:r>
      <w:r w:rsidRPr="00F003A1">
        <w:rPr>
          <w:rFonts w:cs="Times New Roman"/>
          <w:sz w:val="22"/>
        </w:rPr>
        <w:t>ä</w:t>
      </w:r>
      <w:r w:rsidRPr="00F003A1">
        <w:rPr>
          <w:rFonts w:cs="Times New Roman"/>
          <w:sz w:val="22"/>
          <w:lang w:val="fi-FI"/>
        </w:rPr>
        <w:t>tt</w:t>
      </w:r>
      <w:r w:rsidRPr="00F003A1">
        <w:rPr>
          <w:rFonts w:cs="Times New Roman"/>
          <w:sz w:val="22"/>
        </w:rPr>
        <w:t>ä;</w:t>
      </w:r>
    </w:p>
    <w:p w:rsidR="00F850FA" w:rsidRPr="00F003A1" w:rsidRDefault="00F850FA" w:rsidP="00F003A1">
      <w:pPr>
        <w:spacing w:after="0" w:line="240" w:lineRule="auto"/>
        <w:ind w:firstLine="708"/>
        <w:rPr>
          <w:rFonts w:cs="Times New Roman"/>
          <w:bCs/>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aikana, </w:t>
      </w:r>
      <w:r w:rsidRPr="00F003A1">
        <w:rPr>
          <w:rFonts w:cs="Times New Roman"/>
          <w:bCs/>
          <w:sz w:val="22"/>
          <w:lang w:val="fi-FI"/>
        </w:rPr>
        <w:t xml:space="preserve">ali, alitse, alle, alta, alle, asti, </w:t>
      </w:r>
      <w:r w:rsidRPr="00F003A1">
        <w:rPr>
          <w:rFonts w:cs="Times New Roman"/>
          <w:sz w:val="22"/>
          <w:lang w:val="fi-FI"/>
        </w:rPr>
        <w:t xml:space="preserve">ennen, </w:t>
      </w:r>
      <w:r w:rsidRPr="00F003A1">
        <w:rPr>
          <w:rFonts w:cs="Times New Roman"/>
          <w:bCs/>
          <w:sz w:val="22"/>
          <w:lang w:val="fi-FI"/>
        </w:rPr>
        <w:t xml:space="preserve">eteen, edestä, edelle, edellä, edeltä, </w:t>
      </w:r>
      <w:r w:rsidRPr="00F003A1">
        <w:rPr>
          <w:rFonts w:cs="Times New Roman"/>
          <w:sz w:val="22"/>
          <w:lang w:val="fi-FI"/>
        </w:rPr>
        <w:t>ilman</w:t>
      </w:r>
      <w:r w:rsidRPr="00F003A1">
        <w:rPr>
          <w:rFonts w:cs="Times New Roman"/>
          <w:bCs/>
          <w:sz w:val="22"/>
          <w:lang w:val="fi-FI"/>
        </w:rPr>
        <w:t xml:space="preserve">, jälkeen, jäljessä, jäljestä, </w:t>
      </w:r>
      <w:r w:rsidRPr="00F003A1">
        <w:rPr>
          <w:rFonts w:cs="Times New Roman"/>
          <w:sz w:val="22"/>
          <w:lang w:val="fi-FI"/>
        </w:rPr>
        <w:t xml:space="preserve">jälkeen, </w:t>
      </w:r>
      <w:r w:rsidRPr="00F003A1">
        <w:rPr>
          <w:rFonts w:cs="Times New Roman"/>
          <w:bCs/>
          <w:sz w:val="22"/>
          <w:lang w:val="fi-FI"/>
        </w:rPr>
        <w:t xml:space="preserve">kautta, keskellä, keskelle, keskeltä, kohdalle, kohdalla, kohdalta, kohti, </w:t>
      </w:r>
      <w:r w:rsidRPr="00F003A1">
        <w:rPr>
          <w:rFonts w:cs="Times New Roman"/>
          <w:sz w:val="22"/>
          <w:lang w:val="fi-FI"/>
        </w:rPr>
        <w:t xml:space="preserve">kuluttua, </w:t>
      </w:r>
      <w:r w:rsidRPr="00F003A1">
        <w:rPr>
          <w:rFonts w:cs="Times New Roman"/>
          <w:bCs/>
          <w:sz w:val="22"/>
          <w:lang w:val="fi-FI"/>
        </w:rPr>
        <w:t>laitaan, laidassa, laidasta, laidalle, laidalla, laidalta, luo, luokse, luota, läpi, lävitse, mukaan, mukana, taakse, takana, takaa, ohi, ohitse, perään, perässä, perästä, pitkin, poikki, päin, päässä, päästä, päälle, päällä, päältä, reunaan, reunassa, reunasta, reunalle, reunalla, reunalta, saakka, sisään, sisällä, sisälle, sisältä, takia, varrelle, varrella, varrelta, varteen, varressa, varresta, varten, vasten, vastapäätä, viereen, vierestä, vierelle, vierellä, viereltä, väliin, välissä, välistä, välille, välillä, väliltä, yli, ylitse, ylle, yllä, yltä, ympärille, ympärillä, ympäri, ympärille, ääreen, ääressä, äärestä, äärelle, äärellä, ääreltä;</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mutta, vaan, kuin, sekä, sekä-että, -kä, eli, joko-tai, että, jotta, koska, kun, jos, vaikka, kunnes.</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Социокультурные знания и умения: </w:t>
      </w:r>
    </w:p>
    <w:p w:rsidR="00F850FA" w:rsidRPr="00F003A1" w:rsidRDefault="00F850FA" w:rsidP="00F003A1">
      <w:pPr>
        <w:spacing w:after="0" w:line="240" w:lineRule="auto"/>
        <w:ind w:firstLine="708"/>
        <w:rPr>
          <w:rFonts w:cs="Times New Roman"/>
          <w:sz w:val="22"/>
        </w:rPr>
      </w:pPr>
      <w:r w:rsidRPr="00F003A1">
        <w:rPr>
          <w:rFonts w:cs="Times New Roman"/>
          <w:sz w:val="22"/>
        </w:rPr>
        <w:t>- осуществлять межличностное общение, используя знания о национально-культурных особенностях своего региона и освоив основные социокультурные элементы речевого поведенческого этикета в рамках тематического содержания речи;</w:t>
      </w:r>
    </w:p>
    <w:p w:rsidR="00F850FA" w:rsidRPr="00F003A1" w:rsidRDefault="00F850FA" w:rsidP="00F003A1">
      <w:pPr>
        <w:spacing w:after="0" w:line="240" w:lineRule="auto"/>
        <w:ind w:firstLine="708"/>
        <w:rPr>
          <w:rFonts w:cs="Times New Roman"/>
          <w:sz w:val="22"/>
        </w:rPr>
      </w:pPr>
      <w:r w:rsidRPr="00F003A1">
        <w:rPr>
          <w:rFonts w:cs="Times New Roman"/>
          <w:sz w:val="22"/>
        </w:rPr>
        <w:t>- кратко представлять на финском языке родную страну/малую родину (культурные явления и события; достопримечательности, выдающиеся люди);</w:t>
      </w:r>
    </w:p>
    <w:p w:rsidR="00F850FA" w:rsidRPr="00F003A1" w:rsidRDefault="00F850FA" w:rsidP="00F003A1">
      <w:pPr>
        <w:spacing w:after="0" w:line="240" w:lineRule="auto"/>
        <w:ind w:firstLine="708"/>
        <w:rPr>
          <w:rFonts w:cs="Times New Roman"/>
          <w:sz w:val="22"/>
        </w:rPr>
      </w:pPr>
      <w:r w:rsidRPr="00F003A1">
        <w:rPr>
          <w:rFonts w:cs="Times New Roman"/>
          <w:sz w:val="22"/>
        </w:rPr>
        <w:t>- оказывать помощь гостям, не владеющим финским языком, в ситуациях повседневного общения с носителями финского языка (объяснить местонахождение объекта, сообщить возможный маршрут и т. д.).</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Компенсаторные умения: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использовать при чтении и аудировании языковую, в том числе контекстуальную, догадку;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при непосредственном общении - переспрашивать, просить повторить, уточняя значение незнакомых слов;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812782" w:rsidRPr="00F003A1" w:rsidRDefault="00812782" w:rsidP="00F003A1">
      <w:pPr>
        <w:spacing w:after="0" w:line="240" w:lineRule="auto"/>
        <w:ind w:firstLine="709"/>
        <w:rPr>
          <w:rFonts w:cs="Times New Roman"/>
          <w:sz w:val="22"/>
        </w:rPr>
      </w:pP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К концу обучения </w:t>
      </w:r>
      <w:r w:rsidRPr="00F003A1">
        <w:rPr>
          <w:rFonts w:cs="Times New Roman"/>
          <w:b/>
          <w:sz w:val="22"/>
        </w:rPr>
        <w:t>в 9 классе</w:t>
      </w:r>
      <w:r w:rsidRPr="00F003A1">
        <w:rPr>
          <w:rFonts w:cs="Times New Roman"/>
          <w:sz w:val="22"/>
        </w:rPr>
        <w:t xml:space="preserve"> </w:t>
      </w:r>
      <w:proofErr w:type="gramStart"/>
      <w:r w:rsidRPr="00F003A1">
        <w:rPr>
          <w:rFonts w:cs="Times New Roman"/>
          <w:sz w:val="22"/>
        </w:rPr>
        <w:t>обучающийся</w:t>
      </w:r>
      <w:proofErr w:type="gramEnd"/>
      <w:r w:rsidRPr="00F003A1">
        <w:rPr>
          <w:rFonts w:cs="Times New Roman"/>
          <w:sz w:val="22"/>
        </w:rPr>
        <w:t xml:space="preserve"> научится:</w:t>
      </w:r>
    </w:p>
    <w:p w:rsidR="00F850FA" w:rsidRPr="00F003A1" w:rsidRDefault="00F850FA" w:rsidP="00F003A1">
      <w:pPr>
        <w:spacing w:after="0" w:line="240" w:lineRule="auto"/>
        <w:ind w:firstLine="709"/>
        <w:rPr>
          <w:rFonts w:cs="Times New Roman"/>
          <w:sz w:val="22"/>
        </w:rPr>
      </w:pPr>
      <w:r w:rsidRPr="00F003A1">
        <w:rPr>
          <w:rFonts w:cs="Times New Roman"/>
          <w:sz w:val="22"/>
        </w:rPr>
        <w:t>Коммуникативные умения.</w:t>
      </w:r>
    </w:p>
    <w:p w:rsidR="00F850FA" w:rsidRPr="00F003A1" w:rsidRDefault="00F850FA" w:rsidP="00F003A1">
      <w:pPr>
        <w:spacing w:after="0" w:line="240" w:lineRule="auto"/>
        <w:ind w:firstLine="709"/>
        <w:rPr>
          <w:rFonts w:cs="Times New Roman"/>
          <w:sz w:val="22"/>
        </w:rPr>
      </w:pPr>
      <w:r w:rsidRPr="00F003A1">
        <w:rPr>
          <w:rFonts w:cs="Times New Roman"/>
          <w:sz w:val="22"/>
        </w:rPr>
        <w:t>Говорение:</w:t>
      </w:r>
    </w:p>
    <w:p w:rsidR="00F850FA" w:rsidRPr="00F003A1" w:rsidRDefault="00F850FA" w:rsidP="00F003A1">
      <w:pPr>
        <w:spacing w:after="0" w:line="240" w:lineRule="auto"/>
        <w:ind w:firstLine="709"/>
        <w:rPr>
          <w:rFonts w:cs="Times New Roman"/>
          <w:sz w:val="22"/>
        </w:rPr>
      </w:pPr>
      <w:r w:rsidRPr="00F003A1">
        <w:rPr>
          <w:rFonts w:cs="Times New Roman"/>
          <w:sz w:val="22"/>
        </w:rPr>
        <w:t>- вести комбинированный диалог, включающий различные виды диалогов (диалог этикетного характера, диалог – побуждение к действию, диалог-расспрос);</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диалог – 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(до 6–8 реплик со стороны каждого собеседника);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создавать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(объём монологического высказывания – до 10–12 фраз);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излагать основное содержание прочитанного/прослушанного текста со зрительными и/или вербальными опорами (объём – 10–12 фраз); </w:t>
      </w:r>
    </w:p>
    <w:p w:rsidR="00F850FA" w:rsidRPr="00F003A1" w:rsidRDefault="00F850FA" w:rsidP="00F003A1">
      <w:pPr>
        <w:spacing w:after="0" w:line="240" w:lineRule="auto"/>
        <w:ind w:firstLine="709"/>
        <w:rPr>
          <w:rFonts w:cs="Times New Roman"/>
          <w:sz w:val="22"/>
        </w:rPr>
      </w:pPr>
      <w:r w:rsidRPr="00F003A1">
        <w:rPr>
          <w:rFonts w:cs="Times New Roman"/>
          <w:sz w:val="22"/>
        </w:rPr>
        <w:t>- излагать результаты выполненной проектной работы (объём – 10–12 фраз).</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Аудирование: </w:t>
      </w:r>
    </w:p>
    <w:p w:rsidR="00F850FA" w:rsidRPr="00F003A1" w:rsidRDefault="00F850FA" w:rsidP="00F003A1">
      <w:pPr>
        <w:spacing w:after="0" w:line="240" w:lineRule="auto"/>
        <w:ind w:firstLine="709"/>
        <w:rPr>
          <w:rFonts w:cs="Times New Roman"/>
          <w:sz w:val="22"/>
        </w:rPr>
      </w:pPr>
      <w:r w:rsidRPr="00F003A1">
        <w:rPr>
          <w:rFonts w:cs="Times New Roman"/>
          <w:sz w:val="22"/>
        </w:rPr>
        <w:t>-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Смысловое чтение: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500–600 слов);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читать про себя несплошные тексты (таблицы, диаграммы) и понимать представленную в них информацию; </w:t>
      </w:r>
    </w:p>
    <w:p w:rsidR="00F850FA" w:rsidRPr="00F003A1" w:rsidRDefault="00F850FA" w:rsidP="00F003A1">
      <w:pPr>
        <w:spacing w:after="0" w:line="240" w:lineRule="auto"/>
        <w:ind w:firstLine="709"/>
        <w:rPr>
          <w:rFonts w:cs="Times New Roman"/>
          <w:sz w:val="22"/>
        </w:rPr>
      </w:pPr>
      <w:r w:rsidRPr="00F003A1">
        <w:rPr>
          <w:rFonts w:cs="Times New Roman"/>
          <w:sz w:val="22"/>
        </w:rPr>
        <w:t>- обобщать и оценивать полученную при чтении информацию.</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Письменная речь: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заполнять анкеты и формуляры, сообщая о себе основные сведения;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писать электронное сообщение личного характера, соблюдая речевой этикет (объём сообщения – до 120 слов);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создавать небольшое письменное высказывание с опорой на образец, план, таблицу, прочитанный/прослушанный текст (объём высказывания – до 120 слов);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заполнять таблицу, кратко фиксируя содержание прочитанного/прослушанного текста;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письменно представлять результаты выполненной проектной работы (объём – 100–120 слов). </w:t>
      </w:r>
    </w:p>
    <w:p w:rsidR="00F850FA" w:rsidRPr="00F003A1" w:rsidRDefault="00F850FA" w:rsidP="00F003A1">
      <w:pPr>
        <w:spacing w:after="0" w:line="240" w:lineRule="auto"/>
        <w:ind w:firstLine="709"/>
        <w:rPr>
          <w:rFonts w:cs="Times New Roman"/>
          <w:sz w:val="22"/>
        </w:rPr>
      </w:pPr>
      <w:r w:rsidRPr="00F003A1">
        <w:rPr>
          <w:rFonts w:cs="Times New Roman"/>
          <w:sz w:val="22"/>
        </w:rPr>
        <w:t>Языковые знания и навыки.</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Фонетическая сторона речи: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читать новые слова согласно основным правилам чтения.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Графика, орфография, пунктуация: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правильно писать изученные слова;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пунктуационно правильно оформлять электронное сообщение личного характера.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Лексическая сторона речи: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F850FA" w:rsidRPr="00F003A1" w:rsidRDefault="00F850FA" w:rsidP="00F003A1">
      <w:pPr>
        <w:spacing w:after="0" w:line="240" w:lineRule="auto"/>
        <w:ind w:firstLine="709"/>
        <w:rPr>
          <w:rFonts w:cs="Times New Roman"/>
          <w:sz w:val="22"/>
        </w:rPr>
      </w:pPr>
      <w:r w:rsidRPr="00F003A1">
        <w:rPr>
          <w:rFonts w:cs="Times New Roman"/>
          <w:sz w:val="22"/>
        </w:rPr>
        <w:t>- распознавать и употреблять в устной и письменной речи родственные слова, образованные с использованием аффиксации: - суффиксы имён существительных: суффикс -</w:t>
      </w:r>
      <w:r w:rsidRPr="00F003A1">
        <w:rPr>
          <w:rFonts w:cs="Times New Roman"/>
          <w:sz w:val="22"/>
          <w:lang w:val="fi-FI"/>
        </w:rPr>
        <w:t>ja</w:t>
      </w:r>
      <w:r w:rsidRPr="00F003A1">
        <w:rPr>
          <w:rFonts w:cs="Times New Roman"/>
          <w:sz w:val="22"/>
        </w:rPr>
        <w:t>, -</w:t>
      </w:r>
      <w:r w:rsidRPr="00F003A1">
        <w:rPr>
          <w:rFonts w:cs="Times New Roman"/>
          <w:sz w:val="22"/>
          <w:lang w:val="fi-FI"/>
        </w:rPr>
        <w:t>j</w:t>
      </w:r>
      <w:r w:rsidRPr="00F003A1">
        <w:rPr>
          <w:rFonts w:cs="Times New Roman"/>
          <w:sz w:val="22"/>
        </w:rPr>
        <w:t xml:space="preserve">ä: </w:t>
      </w:r>
      <w:r w:rsidRPr="00F003A1">
        <w:rPr>
          <w:rFonts w:cs="Times New Roman"/>
          <w:sz w:val="22"/>
          <w:lang w:val="fi-FI"/>
        </w:rPr>
        <w:t>rakentaja</w:t>
      </w:r>
      <w:r w:rsidRPr="00F003A1">
        <w:rPr>
          <w:rFonts w:cs="Times New Roman"/>
          <w:sz w:val="22"/>
        </w:rPr>
        <w:t xml:space="preserve">, </w:t>
      </w:r>
      <w:r w:rsidRPr="00F003A1">
        <w:rPr>
          <w:rFonts w:cs="Times New Roman"/>
          <w:sz w:val="22"/>
          <w:lang w:val="fi-FI"/>
        </w:rPr>
        <w:t>myyj</w:t>
      </w:r>
      <w:r w:rsidRPr="00F003A1">
        <w:rPr>
          <w:rFonts w:cs="Times New Roman"/>
          <w:sz w:val="22"/>
        </w:rPr>
        <w:t>ä; суффикс -</w:t>
      </w:r>
      <w:r w:rsidRPr="00F003A1">
        <w:rPr>
          <w:rFonts w:cs="Times New Roman"/>
          <w:sz w:val="22"/>
          <w:lang w:val="fi-FI"/>
        </w:rPr>
        <w:t>in</w:t>
      </w:r>
      <w:r w:rsidRPr="00F003A1">
        <w:rPr>
          <w:rFonts w:cs="Times New Roman"/>
          <w:sz w:val="22"/>
        </w:rPr>
        <w:t xml:space="preserve">: </w:t>
      </w:r>
      <w:r w:rsidRPr="00F003A1">
        <w:rPr>
          <w:rFonts w:cs="Times New Roman"/>
          <w:sz w:val="22"/>
          <w:lang w:val="fi-FI"/>
        </w:rPr>
        <w:t>avain</w:t>
      </w:r>
      <w:r w:rsidRPr="00F003A1">
        <w:rPr>
          <w:rFonts w:cs="Times New Roman"/>
          <w:sz w:val="22"/>
        </w:rPr>
        <w:t xml:space="preserve">, </w:t>
      </w:r>
      <w:r w:rsidRPr="00F003A1">
        <w:rPr>
          <w:rFonts w:cs="Times New Roman"/>
          <w:sz w:val="22"/>
          <w:lang w:val="fi-FI"/>
        </w:rPr>
        <w:t>soitin</w:t>
      </w:r>
      <w:r w:rsidRPr="00F003A1">
        <w:rPr>
          <w:rFonts w:cs="Times New Roman"/>
          <w:sz w:val="22"/>
        </w:rPr>
        <w:t>; суффикс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xml:space="preserve">: </w:t>
      </w:r>
      <w:r w:rsidRPr="00F003A1">
        <w:rPr>
          <w:rFonts w:cs="Times New Roman"/>
          <w:sz w:val="22"/>
          <w:lang w:val="fi-FI"/>
        </w:rPr>
        <w:t>ilmoitus</w:t>
      </w:r>
      <w:r w:rsidRPr="00F003A1">
        <w:rPr>
          <w:rFonts w:cs="Times New Roman"/>
          <w:sz w:val="22"/>
        </w:rPr>
        <w:t>; суффикс -</w:t>
      </w:r>
      <w:r w:rsidRPr="00F003A1">
        <w:rPr>
          <w:rFonts w:cs="Times New Roman"/>
          <w:sz w:val="22"/>
          <w:lang w:val="fi-FI"/>
        </w:rPr>
        <w:t>uus</w:t>
      </w:r>
      <w:r w:rsidRPr="00F003A1">
        <w:rPr>
          <w:rFonts w:cs="Times New Roman"/>
          <w:sz w:val="22"/>
        </w:rPr>
        <w:t>, -</w:t>
      </w:r>
      <w:r w:rsidRPr="00F003A1">
        <w:rPr>
          <w:rFonts w:cs="Times New Roman"/>
          <w:sz w:val="22"/>
          <w:lang w:val="fi-FI"/>
        </w:rPr>
        <w:t>yys</w:t>
      </w:r>
      <w:r w:rsidRPr="00F003A1">
        <w:rPr>
          <w:rFonts w:cs="Times New Roman"/>
          <w:sz w:val="22"/>
        </w:rPr>
        <w:t xml:space="preserve">: </w:t>
      </w:r>
      <w:r w:rsidRPr="00F003A1">
        <w:rPr>
          <w:rFonts w:cs="Times New Roman"/>
          <w:sz w:val="22"/>
          <w:lang w:val="fi-FI"/>
        </w:rPr>
        <w:t>kirjallisuus</w:t>
      </w:r>
      <w:r w:rsidRPr="00F003A1">
        <w:rPr>
          <w:rFonts w:cs="Times New Roman"/>
          <w:sz w:val="22"/>
        </w:rPr>
        <w:t>; суффикс -</w:t>
      </w:r>
      <w:r w:rsidRPr="00F003A1">
        <w:rPr>
          <w:rFonts w:cs="Times New Roman"/>
          <w:sz w:val="22"/>
          <w:lang w:val="fi-FI"/>
        </w:rPr>
        <w:t>sto</w:t>
      </w:r>
      <w:r w:rsidRPr="00F003A1">
        <w:rPr>
          <w:rFonts w:cs="Times New Roman"/>
          <w:sz w:val="22"/>
        </w:rPr>
        <w:t>, -</w:t>
      </w:r>
      <w:r w:rsidRPr="00F003A1">
        <w:rPr>
          <w:rFonts w:cs="Times New Roman"/>
          <w:sz w:val="22"/>
          <w:lang w:val="fi-FI"/>
        </w:rPr>
        <w:t>st</w:t>
      </w:r>
      <w:r w:rsidRPr="00F003A1">
        <w:rPr>
          <w:rFonts w:cs="Times New Roman"/>
          <w:sz w:val="22"/>
        </w:rPr>
        <w:t>ö, -</w:t>
      </w:r>
      <w:r w:rsidRPr="00F003A1">
        <w:rPr>
          <w:rFonts w:cs="Times New Roman"/>
          <w:sz w:val="22"/>
          <w:lang w:val="fi-FI"/>
        </w:rPr>
        <w:t>isto</w:t>
      </w:r>
      <w:r w:rsidRPr="00F003A1">
        <w:rPr>
          <w:rFonts w:cs="Times New Roman"/>
          <w:sz w:val="22"/>
        </w:rPr>
        <w:t>, -</w:t>
      </w:r>
      <w:r w:rsidRPr="00F003A1">
        <w:rPr>
          <w:rFonts w:cs="Times New Roman"/>
          <w:sz w:val="22"/>
          <w:lang w:val="fi-FI"/>
        </w:rPr>
        <w:t>ist</w:t>
      </w:r>
      <w:r w:rsidRPr="00F003A1">
        <w:rPr>
          <w:rFonts w:cs="Times New Roman"/>
          <w:sz w:val="22"/>
        </w:rPr>
        <w:t xml:space="preserve">ö: </w:t>
      </w:r>
      <w:r w:rsidRPr="00F003A1">
        <w:rPr>
          <w:rFonts w:cs="Times New Roman"/>
          <w:sz w:val="22"/>
          <w:lang w:val="fi-FI"/>
        </w:rPr>
        <w:t>kirjasto</w:t>
      </w:r>
      <w:r w:rsidRPr="00F003A1">
        <w:rPr>
          <w:rFonts w:cs="Times New Roman"/>
          <w:sz w:val="22"/>
        </w:rPr>
        <w:t>; суффикс -</w:t>
      </w:r>
      <w:r w:rsidRPr="00F003A1">
        <w:rPr>
          <w:rFonts w:cs="Times New Roman"/>
          <w:sz w:val="22"/>
          <w:lang w:val="fi-FI"/>
        </w:rPr>
        <w:t>la</w:t>
      </w:r>
      <w:r w:rsidRPr="00F003A1">
        <w:rPr>
          <w:rFonts w:cs="Times New Roman"/>
          <w:sz w:val="22"/>
        </w:rPr>
        <w:t>, -</w:t>
      </w:r>
      <w:r w:rsidRPr="00F003A1">
        <w:rPr>
          <w:rFonts w:cs="Times New Roman"/>
          <w:sz w:val="22"/>
          <w:lang w:val="fi-FI"/>
        </w:rPr>
        <w:t>l</w:t>
      </w:r>
      <w:r w:rsidRPr="00F003A1">
        <w:rPr>
          <w:rFonts w:cs="Times New Roman"/>
          <w:sz w:val="22"/>
        </w:rPr>
        <w:t xml:space="preserve">ä: </w:t>
      </w:r>
      <w:r w:rsidRPr="00F003A1">
        <w:rPr>
          <w:rFonts w:cs="Times New Roman"/>
          <w:sz w:val="22"/>
          <w:lang w:val="fi-FI"/>
        </w:rPr>
        <w:t>asuntola</w:t>
      </w:r>
      <w:r w:rsidRPr="00F003A1">
        <w:rPr>
          <w:rFonts w:cs="Times New Roman"/>
          <w:sz w:val="22"/>
        </w:rPr>
        <w:t>; суффикс -</w:t>
      </w:r>
      <w:r w:rsidRPr="00F003A1">
        <w:rPr>
          <w:rFonts w:cs="Times New Roman"/>
          <w:sz w:val="22"/>
          <w:lang w:val="fi-FI"/>
        </w:rPr>
        <w:t>mo</w:t>
      </w:r>
      <w:r w:rsidRPr="00F003A1">
        <w:rPr>
          <w:rFonts w:cs="Times New Roman"/>
          <w:sz w:val="22"/>
        </w:rPr>
        <w:t>, -</w:t>
      </w:r>
      <w:r w:rsidRPr="00F003A1">
        <w:rPr>
          <w:rFonts w:cs="Times New Roman"/>
          <w:sz w:val="22"/>
          <w:lang w:val="fi-FI"/>
        </w:rPr>
        <w:t>m</w:t>
      </w:r>
      <w:r w:rsidRPr="00F003A1">
        <w:rPr>
          <w:rFonts w:cs="Times New Roman"/>
          <w:sz w:val="22"/>
        </w:rPr>
        <w:t xml:space="preserve">ö: </w:t>
      </w:r>
      <w:r w:rsidRPr="00F003A1">
        <w:rPr>
          <w:rFonts w:cs="Times New Roman"/>
          <w:sz w:val="22"/>
          <w:lang w:val="fi-FI"/>
        </w:rPr>
        <w:t>kampaamo</w:t>
      </w:r>
      <w:r w:rsidRPr="00F003A1">
        <w:rPr>
          <w:rFonts w:cs="Times New Roman"/>
          <w:sz w:val="22"/>
        </w:rPr>
        <w:t xml:space="preserve">, </w:t>
      </w:r>
      <w:r w:rsidRPr="00F003A1">
        <w:rPr>
          <w:rFonts w:cs="Times New Roman"/>
          <w:sz w:val="22"/>
          <w:lang w:val="fi-FI"/>
        </w:rPr>
        <w:t>ompelimo</w:t>
      </w:r>
      <w:r w:rsidRPr="00F003A1">
        <w:rPr>
          <w:rFonts w:cs="Times New Roman"/>
          <w:sz w:val="22"/>
        </w:rPr>
        <w:t xml:space="preserve">, </w:t>
      </w:r>
      <w:r w:rsidRPr="00F003A1">
        <w:rPr>
          <w:rFonts w:cs="Times New Roman"/>
          <w:sz w:val="22"/>
          <w:lang w:val="fi-FI"/>
        </w:rPr>
        <w:t>kustantamo</w:t>
      </w:r>
      <w:r w:rsidRPr="00F003A1">
        <w:rPr>
          <w:rFonts w:cs="Times New Roman"/>
          <w:sz w:val="22"/>
        </w:rPr>
        <w:t>; суффикс -</w:t>
      </w:r>
      <w:r w:rsidRPr="00F003A1">
        <w:rPr>
          <w:rFonts w:cs="Times New Roman"/>
          <w:sz w:val="22"/>
          <w:lang w:val="fi-FI"/>
        </w:rPr>
        <w:t>kko</w:t>
      </w:r>
      <w:r w:rsidRPr="00F003A1">
        <w:rPr>
          <w:rFonts w:cs="Times New Roman"/>
          <w:sz w:val="22"/>
        </w:rPr>
        <w:t>, -</w:t>
      </w:r>
      <w:r w:rsidRPr="00F003A1">
        <w:rPr>
          <w:rFonts w:cs="Times New Roman"/>
          <w:sz w:val="22"/>
          <w:lang w:val="fi-FI"/>
        </w:rPr>
        <w:t>kk</w:t>
      </w:r>
      <w:r w:rsidRPr="00F003A1">
        <w:rPr>
          <w:rFonts w:cs="Times New Roman"/>
          <w:sz w:val="22"/>
        </w:rPr>
        <w:t>ö, -</w:t>
      </w:r>
      <w:r w:rsidRPr="00F003A1">
        <w:rPr>
          <w:rFonts w:cs="Times New Roman"/>
          <w:sz w:val="22"/>
          <w:lang w:val="fi-FI"/>
        </w:rPr>
        <w:t>ikko</w:t>
      </w:r>
      <w:r w:rsidRPr="00F003A1">
        <w:rPr>
          <w:rFonts w:cs="Times New Roman"/>
          <w:sz w:val="22"/>
        </w:rPr>
        <w:t>, -</w:t>
      </w:r>
      <w:r w:rsidRPr="00F003A1">
        <w:rPr>
          <w:rFonts w:cs="Times New Roman"/>
          <w:sz w:val="22"/>
          <w:lang w:val="fi-FI"/>
        </w:rPr>
        <w:t>ikk</w:t>
      </w:r>
      <w:r w:rsidRPr="00F003A1">
        <w:rPr>
          <w:rFonts w:cs="Times New Roman"/>
          <w:sz w:val="22"/>
        </w:rPr>
        <w:t xml:space="preserve">ö: </w:t>
      </w:r>
      <w:r w:rsidRPr="00F003A1">
        <w:rPr>
          <w:rFonts w:cs="Times New Roman"/>
          <w:sz w:val="22"/>
          <w:lang w:val="fi-FI"/>
        </w:rPr>
        <w:t>naulakko</w:t>
      </w:r>
      <w:r w:rsidRPr="00F003A1">
        <w:rPr>
          <w:rFonts w:cs="Times New Roman"/>
          <w:sz w:val="22"/>
        </w:rPr>
        <w:t xml:space="preserve">, </w:t>
      </w:r>
      <w:r w:rsidRPr="00F003A1">
        <w:rPr>
          <w:rFonts w:cs="Times New Roman"/>
          <w:sz w:val="22"/>
          <w:lang w:val="fi-FI"/>
        </w:rPr>
        <w:t>hyllykk</w:t>
      </w:r>
      <w:r w:rsidRPr="00F003A1">
        <w:rPr>
          <w:rFonts w:cs="Times New Roman"/>
          <w:sz w:val="22"/>
        </w:rPr>
        <w:t xml:space="preserve">ö, </w:t>
      </w:r>
      <w:r w:rsidRPr="00F003A1">
        <w:rPr>
          <w:rFonts w:cs="Times New Roman"/>
          <w:sz w:val="22"/>
          <w:lang w:val="fi-FI"/>
        </w:rPr>
        <w:t>h</w:t>
      </w:r>
      <w:r w:rsidRPr="00F003A1">
        <w:rPr>
          <w:rFonts w:cs="Times New Roman"/>
          <w:sz w:val="22"/>
        </w:rPr>
        <w:t>ä</w:t>
      </w:r>
      <w:r w:rsidRPr="00F003A1">
        <w:rPr>
          <w:rFonts w:cs="Times New Roman"/>
          <w:sz w:val="22"/>
          <w:lang w:val="fi-FI"/>
        </w:rPr>
        <w:t>irikk</w:t>
      </w:r>
      <w:r w:rsidRPr="00F003A1">
        <w:rPr>
          <w:rFonts w:cs="Times New Roman"/>
          <w:sz w:val="22"/>
        </w:rPr>
        <w:t>ö; суффикс -</w:t>
      </w:r>
      <w:r w:rsidRPr="00F003A1">
        <w:rPr>
          <w:rFonts w:cs="Times New Roman"/>
          <w:sz w:val="22"/>
          <w:lang w:val="fi-FI"/>
        </w:rPr>
        <w:t>os</w:t>
      </w:r>
      <w:r w:rsidRPr="00F003A1">
        <w:rPr>
          <w:rFonts w:cs="Times New Roman"/>
          <w:sz w:val="22"/>
        </w:rPr>
        <w:t>, -ö</w:t>
      </w:r>
      <w:r w:rsidRPr="00F003A1">
        <w:rPr>
          <w:rFonts w:cs="Times New Roman"/>
          <w:sz w:val="22"/>
          <w:lang w:val="fi-FI"/>
        </w:rPr>
        <w:t>s</w:t>
      </w:r>
      <w:r w:rsidRPr="00F003A1">
        <w:rPr>
          <w:rFonts w:cs="Times New Roman"/>
          <w:sz w:val="22"/>
        </w:rPr>
        <w:t xml:space="preserve">: </w:t>
      </w:r>
      <w:r w:rsidRPr="00F003A1">
        <w:rPr>
          <w:rFonts w:cs="Times New Roman"/>
          <w:sz w:val="22"/>
          <w:lang w:val="fi-FI"/>
        </w:rPr>
        <w:t>teos</w:t>
      </w:r>
      <w:r w:rsidRPr="00F003A1">
        <w:rPr>
          <w:rFonts w:cs="Times New Roman"/>
          <w:sz w:val="22"/>
        </w:rPr>
        <w:t xml:space="preserve">, </w:t>
      </w:r>
      <w:r w:rsidRPr="00F003A1">
        <w:rPr>
          <w:rFonts w:cs="Times New Roman"/>
          <w:sz w:val="22"/>
          <w:lang w:val="fi-FI"/>
        </w:rPr>
        <w:t>suomennos</w:t>
      </w:r>
      <w:r w:rsidRPr="00F003A1">
        <w:rPr>
          <w:rFonts w:cs="Times New Roman"/>
          <w:sz w:val="22"/>
        </w:rPr>
        <w:t xml:space="preserve">, </w:t>
      </w:r>
      <w:r w:rsidRPr="00F003A1">
        <w:rPr>
          <w:rFonts w:cs="Times New Roman"/>
          <w:sz w:val="22"/>
          <w:lang w:val="fi-FI"/>
        </w:rPr>
        <w:t>k</w:t>
      </w:r>
      <w:r w:rsidRPr="00F003A1">
        <w:rPr>
          <w:rFonts w:cs="Times New Roman"/>
          <w:sz w:val="22"/>
        </w:rPr>
        <w:t>ää</w:t>
      </w:r>
      <w:r w:rsidRPr="00F003A1">
        <w:rPr>
          <w:rFonts w:cs="Times New Roman"/>
          <w:sz w:val="22"/>
          <w:lang w:val="fi-FI"/>
        </w:rPr>
        <w:t>nn</w:t>
      </w:r>
      <w:r w:rsidRPr="00F003A1">
        <w:rPr>
          <w:rFonts w:cs="Times New Roman"/>
          <w:sz w:val="22"/>
        </w:rPr>
        <w:t>ö</w:t>
      </w:r>
      <w:r w:rsidRPr="00F003A1">
        <w:rPr>
          <w:rFonts w:cs="Times New Roman"/>
          <w:sz w:val="22"/>
          <w:lang w:val="fi-FI"/>
        </w:rPr>
        <w:t>s</w:t>
      </w:r>
      <w:r w:rsidRPr="00F003A1">
        <w:rPr>
          <w:rFonts w:cs="Times New Roman"/>
          <w:sz w:val="22"/>
        </w:rPr>
        <w:t>; суффикс -</w:t>
      </w:r>
      <w:r w:rsidRPr="00F003A1">
        <w:rPr>
          <w:rFonts w:cs="Times New Roman"/>
          <w:sz w:val="22"/>
          <w:lang w:val="fi-FI"/>
        </w:rPr>
        <w:t>e</w:t>
      </w:r>
      <w:r w:rsidRPr="00F003A1">
        <w:rPr>
          <w:rFonts w:cs="Times New Roman"/>
          <w:sz w:val="22"/>
        </w:rPr>
        <w:t xml:space="preserve">: </w:t>
      </w:r>
      <w:r w:rsidRPr="00F003A1">
        <w:rPr>
          <w:rFonts w:cs="Times New Roman"/>
          <w:sz w:val="22"/>
          <w:lang w:val="fi-FI"/>
        </w:rPr>
        <w:t>tuote</w:t>
      </w:r>
      <w:r w:rsidRPr="00F003A1">
        <w:rPr>
          <w:rFonts w:cs="Times New Roman"/>
          <w:sz w:val="22"/>
        </w:rPr>
        <w:t>; суффикс -</w:t>
      </w:r>
      <w:r w:rsidRPr="00F003A1">
        <w:rPr>
          <w:rFonts w:cs="Times New Roman"/>
          <w:sz w:val="22"/>
          <w:lang w:val="fi-FI"/>
        </w:rPr>
        <w:t>u</w:t>
      </w:r>
      <w:r w:rsidRPr="00F003A1">
        <w:rPr>
          <w:rFonts w:cs="Times New Roman"/>
          <w:sz w:val="22"/>
        </w:rPr>
        <w:t>, -</w:t>
      </w:r>
      <w:r w:rsidRPr="00F003A1">
        <w:rPr>
          <w:rFonts w:cs="Times New Roman"/>
          <w:sz w:val="22"/>
          <w:lang w:val="fi-FI"/>
        </w:rPr>
        <w:t>y</w:t>
      </w:r>
      <w:r w:rsidRPr="00F003A1">
        <w:rPr>
          <w:rFonts w:cs="Times New Roman"/>
          <w:sz w:val="22"/>
        </w:rPr>
        <w:t xml:space="preserve">: </w:t>
      </w:r>
      <w:r w:rsidRPr="00F003A1">
        <w:rPr>
          <w:rFonts w:cs="Times New Roman"/>
          <w:sz w:val="22"/>
          <w:lang w:val="fi-FI"/>
        </w:rPr>
        <w:t>haku</w:t>
      </w:r>
      <w:r w:rsidRPr="00F003A1">
        <w:rPr>
          <w:rFonts w:cs="Times New Roman"/>
          <w:sz w:val="22"/>
        </w:rPr>
        <w:t xml:space="preserve">, </w:t>
      </w:r>
      <w:r w:rsidRPr="00F003A1">
        <w:rPr>
          <w:rFonts w:cs="Times New Roman"/>
          <w:sz w:val="22"/>
          <w:lang w:val="fi-FI"/>
        </w:rPr>
        <w:t>p</w:t>
      </w:r>
      <w:r w:rsidRPr="00F003A1">
        <w:rPr>
          <w:rFonts w:cs="Times New Roman"/>
          <w:sz w:val="22"/>
        </w:rPr>
        <w:t>ää</w:t>
      </w:r>
      <w:r w:rsidRPr="00F003A1">
        <w:rPr>
          <w:rFonts w:cs="Times New Roman"/>
          <w:sz w:val="22"/>
          <w:lang w:val="fi-FI"/>
        </w:rPr>
        <w:t>sy</w:t>
      </w:r>
      <w:r w:rsidRPr="00F003A1">
        <w:rPr>
          <w:rFonts w:cs="Times New Roman"/>
          <w:sz w:val="22"/>
        </w:rPr>
        <w:t xml:space="preserve">, </w:t>
      </w:r>
      <w:r w:rsidRPr="00F003A1">
        <w:rPr>
          <w:rFonts w:cs="Times New Roman"/>
          <w:sz w:val="22"/>
          <w:lang w:val="fi-FI"/>
        </w:rPr>
        <w:t>juoksu</w:t>
      </w:r>
      <w:r w:rsidRPr="00F003A1">
        <w:rPr>
          <w:rFonts w:cs="Times New Roman"/>
          <w:sz w:val="22"/>
        </w:rPr>
        <w:t>; - суффиксы имён прилагательных: суффикс -(</w:t>
      </w:r>
      <w:r w:rsidRPr="00F003A1">
        <w:rPr>
          <w:rFonts w:cs="Times New Roman"/>
          <w:sz w:val="22"/>
          <w:lang w:val="fi-FI"/>
        </w:rPr>
        <w:t>i</w:t>
      </w:r>
      <w:r w:rsidRPr="00F003A1">
        <w:rPr>
          <w:rFonts w:cs="Times New Roman"/>
          <w:sz w:val="22"/>
        </w:rPr>
        <w:t>)</w:t>
      </w:r>
      <w:r w:rsidRPr="00F003A1">
        <w:rPr>
          <w:rFonts w:cs="Times New Roman"/>
          <w:sz w:val="22"/>
          <w:lang w:val="fi-FI"/>
        </w:rPr>
        <w:t>nen</w:t>
      </w:r>
      <w:r w:rsidRPr="00F003A1">
        <w:rPr>
          <w:rFonts w:cs="Times New Roman"/>
          <w:sz w:val="22"/>
        </w:rPr>
        <w:t xml:space="preserve">: </w:t>
      </w:r>
      <w:r w:rsidRPr="00F003A1">
        <w:rPr>
          <w:rFonts w:cs="Times New Roman"/>
          <w:sz w:val="22"/>
          <w:lang w:val="fi-FI"/>
        </w:rPr>
        <w:t>tavallinen</w:t>
      </w:r>
      <w:r w:rsidRPr="00F003A1">
        <w:rPr>
          <w:rFonts w:cs="Times New Roman"/>
          <w:sz w:val="22"/>
        </w:rPr>
        <w:t>; суффикс -</w:t>
      </w:r>
      <w:r w:rsidRPr="00F003A1">
        <w:rPr>
          <w:rFonts w:cs="Times New Roman"/>
          <w:sz w:val="22"/>
          <w:lang w:val="fi-FI"/>
        </w:rPr>
        <w:t>kas</w:t>
      </w:r>
      <w:r w:rsidRPr="00F003A1">
        <w:rPr>
          <w:rFonts w:cs="Times New Roman"/>
          <w:sz w:val="22"/>
        </w:rPr>
        <w:t>, -</w:t>
      </w:r>
      <w:r w:rsidRPr="00F003A1">
        <w:rPr>
          <w:rFonts w:cs="Times New Roman"/>
          <w:sz w:val="22"/>
          <w:lang w:val="fi-FI"/>
        </w:rPr>
        <w:t>k</w:t>
      </w:r>
      <w:r w:rsidRPr="00F003A1">
        <w:rPr>
          <w:rFonts w:cs="Times New Roman"/>
          <w:sz w:val="22"/>
        </w:rPr>
        <w:t>ä</w:t>
      </w:r>
      <w:r w:rsidRPr="00F003A1">
        <w:rPr>
          <w:rFonts w:cs="Times New Roman"/>
          <w:sz w:val="22"/>
          <w:lang w:val="fi-FI"/>
        </w:rPr>
        <w:t>s</w:t>
      </w:r>
      <w:r w:rsidRPr="00F003A1">
        <w:rPr>
          <w:rFonts w:cs="Times New Roman"/>
          <w:sz w:val="22"/>
        </w:rPr>
        <w:t xml:space="preserve">: </w:t>
      </w:r>
      <w:r w:rsidRPr="00F003A1">
        <w:rPr>
          <w:rFonts w:cs="Times New Roman"/>
          <w:sz w:val="22"/>
          <w:lang w:val="fi-FI"/>
        </w:rPr>
        <w:t>maukas</w:t>
      </w:r>
      <w:r w:rsidRPr="00F003A1">
        <w:rPr>
          <w:rFonts w:cs="Times New Roman"/>
          <w:sz w:val="22"/>
        </w:rPr>
        <w:t xml:space="preserve">, </w:t>
      </w:r>
      <w:r w:rsidRPr="00F003A1">
        <w:rPr>
          <w:rFonts w:cs="Times New Roman"/>
          <w:sz w:val="22"/>
          <w:lang w:val="fi-FI"/>
        </w:rPr>
        <w:t>v</w:t>
      </w:r>
      <w:r w:rsidRPr="00F003A1">
        <w:rPr>
          <w:rFonts w:cs="Times New Roman"/>
          <w:sz w:val="22"/>
        </w:rPr>
        <w:t>ä</w:t>
      </w:r>
      <w:r w:rsidRPr="00F003A1">
        <w:rPr>
          <w:rFonts w:cs="Times New Roman"/>
          <w:sz w:val="22"/>
          <w:lang w:val="fi-FI"/>
        </w:rPr>
        <w:t>rik</w:t>
      </w:r>
      <w:r w:rsidRPr="00F003A1">
        <w:rPr>
          <w:rFonts w:cs="Times New Roman"/>
          <w:sz w:val="22"/>
        </w:rPr>
        <w:t>ä</w:t>
      </w:r>
      <w:r w:rsidRPr="00F003A1">
        <w:rPr>
          <w:rFonts w:cs="Times New Roman"/>
          <w:sz w:val="22"/>
          <w:lang w:val="fi-FI"/>
        </w:rPr>
        <w:t>s</w:t>
      </w:r>
      <w:r w:rsidRPr="00F003A1">
        <w:rPr>
          <w:rFonts w:cs="Times New Roman"/>
          <w:sz w:val="22"/>
        </w:rPr>
        <w:t>; суффикс -</w:t>
      </w:r>
      <w:r w:rsidRPr="00F003A1">
        <w:rPr>
          <w:rFonts w:cs="Times New Roman"/>
          <w:sz w:val="22"/>
          <w:lang w:val="fi-FI"/>
        </w:rPr>
        <w:t>ton</w:t>
      </w:r>
      <w:r w:rsidRPr="00F003A1">
        <w:rPr>
          <w:rFonts w:cs="Times New Roman"/>
          <w:sz w:val="22"/>
        </w:rPr>
        <w:t>, -</w:t>
      </w:r>
      <w:r w:rsidRPr="00F003A1">
        <w:rPr>
          <w:rFonts w:cs="Times New Roman"/>
          <w:sz w:val="22"/>
          <w:lang w:val="fi-FI"/>
        </w:rPr>
        <w:t>t</w:t>
      </w:r>
      <w:r w:rsidRPr="00F003A1">
        <w:rPr>
          <w:rFonts w:cs="Times New Roman"/>
          <w:sz w:val="22"/>
        </w:rPr>
        <w:t>ö</w:t>
      </w:r>
      <w:r w:rsidRPr="00F003A1">
        <w:rPr>
          <w:rFonts w:cs="Times New Roman"/>
          <w:sz w:val="22"/>
          <w:lang w:val="fi-FI"/>
        </w:rPr>
        <w:t>n</w:t>
      </w:r>
      <w:r w:rsidRPr="00F003A1">
        <w:rPr>
          <w:rFonts w:cs="Times New Roman"/>
          <w:sz w:val="22"/>
        </w:rPr>
        <w:t xml:space="preserve">: </w:t>
      </w:r>
      <w:r w:rsidRPr="00F003A1">
        <w:rPr>
          <w:rFonts w:cs="Times New Roman"/>
          <w:sz w:val="22"/>
          <w:lang w:val="fi-FI"/>
        </w:rPr>
        <w:t>ty</w:t>
      </w:r>
      <w:r w:rsidRPr="00F003A1">
        <w:rPr>
          <w:rFonts w:cs="Times New Roman"/>
          <w:sz w:val="22"/>
        </w:rPr>
        <w:t>ö</w:t>
      </w:r>
      <w:r w:rsidRPr="00F003A1">
        <w:rPr>
          <w:rFonts w:cs="Times New Roman"/>
          <w:sz w:val="22"/>
          <w:lang w:val="fi-FI"/>
        </w:rPr>
        <w:t>t</w:t>
      </w:r>
      <w:r w:rsidRPr="00F003A1">
        <w:rPr>
          <w:rFonts w:cs="Times New Roman"/>
          <w:sz w:val="22"/>
        </w:rPr>
        <w:t>ö</w:t>
      </w:r>
      <w:r w:rsidRPr="00F003A1">
        <w:rPr>
          <w:rFonts w:cs="Times New Roman"/>
          <w:sz w:val="22"/>
          <w:lang w:val="fi-FI"/>
        </w:rPr>
        <w:t>n</w:t>
      </w:r>
      <w:r w:rsidRPr="00F003A1">
        <w:rPr>
          <w:rFonts w:cs="Times New Roman"/>
          <w:sz w:val="22"/>
        </w:rPr>
        <w:t xml:space="preserve">, </w:t>
      </w:r>
      <w:r w:rsidRPr="00F003A1">
        <w:rPr>
          <w:rFonts w:cs="Times New Roman"/>
          <w:sz w:val="22"/>
          <w:lang w:val="fi-FI"/>
        </w:rPr>
        <w:t>onneton</w:t>
      </w:r>
      <w:r w:rsidRPr="00F003A1">
        <w:rPr>
          <w:rFonts w:cs="Times New Roman"/>
          <w:sz w:val="22"/>
        </w:rPr>
        <w:t xml:space="preserve">; - </w:t>
      </w:r>
      <w:proofErr w:type="gramStart"/>
      <w:r w:rsidRPr="00F003A1">
        <w:rPr>
          <w:rFonts w:cs="Times New Roman"/>
          <w:sz w:val="22"/>
        </w:rPr>
        <w:t>глагольные суффиксы: суффикс -</w:t>
      </w:r>
      <w:r w:rsidRPr="00F003A1">
        <w:rPr>
          <w:rFonts w:cs="Times New Roman"/>
          <w:sz w:val="22"/>
          <w:lang w:val="fi-FI"/>
        </w:rPr>
        <w:t>tta</w:t>
      </w:r>
      <w:r w:rsidRPr="00F003A1">
        <w:rPr>
          <w:rFonts w:cs="Times New Roman"/>
          <w:sz w:val="22"/>
        </w:rPr>
        <w:t>-, -</w:t>
      </w:r>
      <w:r w:rsidRPr="00F003A1">
        <w:rPr>
          <w:rFonts w:cs="Times New Roman"/>
          <w:sz w:val="22"/>
          <w:lang w:val="fi-FI"/>
        </w:rPr>
        <w:t>tt</w:t>
      </w:r>
      <w:r w:rsidRPr="00F003A1">
        <w:rPr>
          <w:rFonts w:cs="Times New Roman"/>
          <w:sz w:val="22"/>
        </w:rPr>
        <w:t xml:space="preserve">ä-: </w:t>
      </w:r>
      <w:r w:rsidRPr="00F003A1">
        <w:rPr>
          <w:rFonts w:cs="Times New Roman"/>
          <w:sz w:val="22"/>
          <w:lang w:val="fi-FI"/>
        </w:rPr>
        <w:t>kasvattaa</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mmitt</w:t>
      </w:r>
      <w:r w:rsidRPr="00F003A1">
        <w:rPr>
          <w:rFonts w:cs="Times New Roman"/>
          <w:sz w:val="22"/>
        </w:rPr>
        <w:t>ää; суффиксы -</w:t>
      </w:r>
      <w:r w:rsidRPr="00F003A1">
        <w:rPr>
          <w:rFonts w:cs="Times New Roman"/>
          <w:sz w:val="22"/>
          <w:lang w:val="fi-FI"/>
        </w:rPr>
        <w:t>oitta</w:t>
      </w:r>
      <w:r w:rsidRPr="00F003A1">
        <w:rPr>
          <w:rFonts w:cs="Times New Roman"/>
          <w:sz w:val="22"/>
        </w:rPr>
        <w:t>-, -ö</w:t>
      </w:r>
      <w:r w:rsidRPr="00F003A1">
        <w:rPr>
          <w:rFonts w:cs="Times New Roman"/>
          <w:sz w:val="22"/>
          <w:lang w:val="fi-FI"/>
        </w:rPr>
        <w:t>itt</w:t>
      </w:r>
      <w:r w:rsidRPr="00F003A1">
        <w:rPr>
          <w:rFonts w:cs="Times New Roman"/>
          <w:sz w:val="22"/>
        </w:rPr>
        <w:t>ä-, -</w:t>
      </w:r>
      <w:r w:rsidRPr="00F003A1">
        <w:rPr>
          <w:rFonts w:cs="Times New Roman"/>
          <w:sz w:val="22"/>
          <w:lang w:val="fi-FI"/>
        </w:rPr>
        <w:t>itta</w:t>
      </w:r>
      <w:r w:rsidRPr="00F003A1">
        <w:rPr>
          <w:rFonts w:cs="Times New Roman"/>
          <w:sz w:val="22"/>
        </w:rPr>
        <w:t>-, -</w:t>
      </w:r>
      <w:r w:rsidRPr="00F003A1">
        <w:rPr>
          <w:rFonts w:cs="Times New Roman"/>
          <w:sz w:val="22"/>
          <w:lang w:val="fi-FI"/>
        </w:rPr>
        <w:t>itt</w:t>
      </w:r>
      <w:r w:rsidRPr="00F003A1">
        <w:rPr>
          <w:rFonts w:cs="Times New Roman"/>
          <w:sz w:val="22"/>
        </w:rPr>
        <w:t xml:space="preserve">ä-: </w:t>
      </w:r>
      <w:r w:rsidRPr="00F003A1">
        <w:rPr>
          <w:rFonts w:cs="Times New Roman"/>
          <w:sz w:val="22"/>
          <w:lang w:val="fi-FI"/>
        </w:rPr>
        <w:t>nauhoittaa</w:t>
      </w:r>
      <w:r w:rsidRPr="00F003A1">
        <w:rPr>
          <w:rFonts w:cs="Times New Roman"/>
          <w:sz w:val="22"/>
        </w:rPr>
        <w:t xml:space="preserve">, </w:t>
      </w:r>
      <w:r w:rsidRPr="00F003A1">
        <w:rPr>
          <w:rFonts w:cs="Times New Roman"/>
          <w:sz w:val="22"/>
          <w:lang w:val="fi-FI"/>
        </w:rPr>
        <w:t>lahjoittaa</w:t>
      </w:r>
      <w:r w:rsidRPr="00F003A1">
        <w:rPr>
          <w:rFonts w:cs="Times New Roman"/>
          <w:sz w:val="22"/>
        </w:rPr>
        <w:t xml:space="preserve">, </w:t>
      </w:r>
      <w:r w:rsidRPr="00F003A1">
        <w:rPr>
          <w:rFonts w:cs="Times New Roman"/>
          <w:sz w:val="22"/>
          <w:lang w:val="fi-FI"/>
        </w:rPr>
        <w:t>nimitt</w:t>
      </w:r>
      <w:r w:rsidRPr="00F003A1">
        <w:rPr>
          <w:rFonts w:cs="Times New Roman"/>
          <w:sz w:val="22"/>
        </w:rPr>
        <w:t>ää; суффикс -</w:t>
      </w:r>
      <w:r w:rsidRPr="00F003A1">
        <w:rPr>
          <w:rFonts w:cs="Times New Roman"/>
          <w:sz w:val="22"/>
          <w:lang w:val="fi-FI"/>
        </w:rPr>
        <w:t>ta</w:t>
      </w:r>
      <w:r w:rsidRPr="00F003A1">
        <w:rPr>
          <w:rFonts w:cs="Times New Roman"/>
          <w:sz w:val="22"/>
        </w:rPr>
        <w:t>-, -</w:t>
      </w:r>
      <w:r w:rsidRPr="00F003A1">
        <w:rPr>
          <w:rFonts w:cs="Times New Roman"/>
          <w:sz w:val="22"/>
          <w:lang w:val="fi-FI"/>
        </w:rPr>
        <w:t>t</w:t>
      </w:r>
      <w:r w:rsidRPr="00F003A1">
        <w:rPr>
          <w:rFonts w:cs="Times New Roman"/>
          <w:sz w:val="22"/>
        </w:rPr>
        <w:t xml:space="preserve">ä-: </w:t>
      </w:r>
      <w:r w:rsidRPr="00F003A1">
        <w:rPr>
          <w:rFonts w:cs="Times New Roman"/>
          <w:sz w:val="22"/>
          <w:lang w:val="fi-FI"/>
        </w:rPr>
        <w:t>kaunistaa</w:t>
      </w:r>
      <w:r w:rsidRPr="00F003A1">
        <w:rPr>
          <w:rFonts w:cs="Times New Roman"/>
          <w:sz w:val="22"/>
        </w:rPr>
        <w:t xml:space="preserve">, </w:t>
      </w:r>
      <w:r w:rsidRPr="00F003A1">
        <w:rPr>
          <w:rFonts w:cs="Times New Roman"/>
          <w:sz w:val="22"/>
          <w:lang w:val="fi-FI"/>
        </w:rPr>
        <w:t>valmistaa</w:t>
      </w:r>
      <w:r w:rsidRPr="00F003A1">
        <w:rPr>
          <w:rFonts w:cs="Times New Roman"/>
          <w:sz w:val="22"/>
        </w:rPr>
        <w:t>; суффикс -</w:t>
      </w:r>
      <w:r w:rsidRPr="00F003A1">
        <w:rPr>
          <w:rFonts w:cs="Times New Roman"/>
          <w:sz w:val="22"/>
          <w:lang w:val="fi-FI"/>
        </w:rPr>
        <w:t>nta</w:t>
      </w:r>
      <w:r w:rsidRPr="00F003A1">
        <w:rPr>
          <w:rFonts w:cs="Times New Roman"/>
          <w:sz w:val="22"/>
        </w:rPr>
        <w:t>-, -</w:t>
      </w:r>
      <w:r w:rsidRPr="00F003A1">
        <w:rPr>
          <w:rFonts w:cs="Times New Roman"/>
          <w:sz w:val="22"/>
          <w:lang w:val="fi-FI"/>
        </w:rPr>
        <w:t>nt</w:t>
      </w:r>
      <w:r w:rsidRPr="00F003A1">
        <w:rPr>
          <w:rFonts w:cs="Times New Roman"/>
          <w:sz w:val="22"/>
        </w:rPr>
        <w:t xml:space="preserve">ä-: </w:t>
      </w:r>
      <w:r w:rsidRPr="00F003A1">
        <w:rPr>
          <w:rFonts w:cs="Times New Roman"/>
          <w:sz w:val="22"/>
          <w:lang w:val="fi-FI"/>
        </w:rPr>
        <w:t>suomentaa</w:t>
      </w:r>
      <w:r w:rsidRPr="00F003A1">
        <w:rPr>
          <w:rFonts w:cs="Times New Roman"/>
          <w:sz w:val="22"/>
        </w:rPr>
        <w:t xml:space="preserve">, </w:t>
      </w:r>
      <w:r w:rsidRPr="00F003A1">
        <w:rPr>
          <w:rFonts w:cs="Times New Roman"/>
          <w:sz w:val="22"/>
          <w:lang w:val="fi-FI"/>
        </w:rPr>
        <w:t>t</w:t>
      </w:r>
      <w:r w:rsidRPr="00F003A1">
        <w:rPr>
          <w:rFonts w:cs="Times New Roman"/>
          <w:sz w:val="22"/>
        </w:rPr>
        <w:t>ä</w:t>
      </w:r>
      <w:r w:rsidRPr="00F003A1">
        <w:rPr>
          <w:rFonts w:cs="Times New Roman"/>
          <w:sz w:val="22"/>
          <w:lang w:val="fi-FI"/>
        </w:rPr>
        <w:t>ydent</w:t>
      </w:r>
      <w:r w:rsidRPr="00F003A1">
        <w:rPr>
          <w:rFonts w:cs="Times New Roman"/>
          <w:sz w:val="22"/>
        </w:rPr>
        <w:t>ää; суффикс -</w:t>
      </w:r>
      <w:r w:rsidRPr="00F003A1">
        <w:rPr>
          <w:rFonts w:cs="Times New Roman"/>
          <w:sz w:val="22"/>
          <w:lang w:val="fi-FI"/>
        </w:rPr>
        <w:t>sta</w:t>
      </w:r>
      <w:r w:rsidRPr="00F003A1">
        <w:rPr>
          <w:rFonts w:cs="Times New Roman"/>
          <w:sz w:val="22"/>
        </w:rPr>
        <w:t>-, -</w:t>
      </w:r>
      <w:r w:rsidRPr="00F003A1">
        <w:rPr>
          <w:rFonts w:cs="Times New Roman"/>
          <w:sz w:val="22"/>
          <w:lang w:val="fi-FI"/>
        </w:rPr>
        <w:t>st</w:t>
      </w:r>
      <w:r w:rsidRPr="00F003A1">
        <w:rPr>
          <w:rFonts w:cs="Times New Roman"/>
          <w:sz w:val="22"/>
        </w:rPr>
        <w:t xml:space="preserve">ä-: </w:t>
      </w:r>
      <w:r w:rsidRPr="00F003A1">
        <w:rPr>
          <w:rFonts w:cs="Times New Roman"/>
          <w:sz w:val="22"/>
          <w:lang w:val="fi-FI"/>
        </w:rPr>
        <w:t>muodostaa</w:t>
      </w:r>
      <w:r w:rsidRPr="00F003A1">
        <w:rPr>
          <w:rFonts w:cs="Times New Roman"/>
          <w:sz w:val="22"/>
        </w:rPr>
        <w:t>, ää</w:t>
      </w:r>
      <w:r w:rsidRPr="00F003A1">
        <w:rPr>
          <w:rFonts w:cs="Times New Roman"/>
          <w:sz w:val="22"/>
          <w:lang w:val="fi-FI"/>
        </w:rPr>
        <w:t>nest</w:t>
      </w:r>
      <w:r w:rsidRPr="00F003A1">
        <w:rPr>
          <w:rFonts w:cs="Times New Roman"/>
          <w:sz w:val="22"/>
        </w:rPr>
        <w:t>ää; суффиксы -</w:t>
      </w:r>
      <w:r w:rsidRPr="00F003A1">
        <w:rPr>
          <w:rFonts w:cs="Times New Roman"/>
          <w:sz w:val="22"/>
          <w:lang w:val="fi-FI"/>
        </w:rPr>
        <w:t>ele</w:t>
      </w:r>
      <w:r w:rsidRPr="00F003A1">
        <w:rPr>
          <w:rFonts w:cs="Times New Roman"/>
          <w:sz w:val="22"/>
        </w:rPr>
        <w:t>-, -</w:t>
      </w:r>
      <w:r w:rsidRPr="00F003A1">
        <w:rPr>
          <w:rFonts w:cs="Times New Roman"/>
          <w:sz w:val="22"/>
          <w:lang w:val="fi-FI"/>
        </w:rPr>
        <w:t>skele</w:t>
      </w:r>
      <w:r w:rsidRPr="00F003A1">
        <w:rPr>
          <w:rFonts w:cs="Times New Roman"/>
          <w:sz w:val="22"/>
        </w:rPr>
        <w:t>-, -</w:t>
      </w:r>
      <w:r w:rsidRPr="00F003A1">
        <w:rPr>
          <w:rFonts w:cs="Times New Roman"/>
          <w:sz w:val="22"/>
          <w:lang w:val="fi-FI"/>
        </w:rPr>
        <w:t>skentele</w:t>
      </w:r>
      <w:r w:rsidRPr="00F003A1">
        <w:rPr>
          <w:rFonts w:cs="Times New Roman"/>
          <w:sz w:val="22"/>
        </w:rPr>
        <w:t xml:space="preserve">-: </w:t>
      </w:r>
      <w:r w:rsidRPr="00F003A1">
        <w:rPr>
          <w:rFonts w:cs="Times New Roman"/>
          <w:sz w:val="22"/>
          <w:lang w:val="fi-FI"/>
        </w:rPr>
        <w:t>suojella</w:t>
      </w:r>
      <w:r w:rsidRPr="00F003A1">
        <w:rPr>
          <w:rFonts w:cs="Times New Roman"/>
          <w:sz w:val="22"/>
        </w:rPr>
        <w:t xml:space="preserve">, </w:t>
      </w:r>
      <w:r w:rsidRPr="00F003A1">
        <w:rPr>
          <w:rFonts w:cs="Times New Roman"/>
          <w:sz w:val="22"/>
          <w:lang w:val="fi-FI"/>
        </w:rPr>
        <w:t>opiskella</w:t>
      </w:r>
      <w:r w:rsidRPr="00F003A1">
        <w:rPr>
          <w:rFonts w:cs="Times New Roman"/>
          <w:sz w:val="22"/>
        </w:rPr>
        <w:t xml:space="preserve">, </w:t>
      </w:r>
      <w:r w:rsidRPr="00F003A1">
        <w:rPr>
          <w:rFonts w:cs="Times New Roman"/>
          <w:sz w:val="22"/>
          <w:lang w:val="fi-FI"/>
        </w:rPr>
        <w:t>ty</w:t>
      </w:r>
      <w:r w:rsidRPr="00F003A1">
        <w:rPr>
          <w:rFonts w:cs="Times New Roman"/>
          <w:sz w:val="22"/>
        </w:rPr>
        <w:t>ö</w:t>
      </w:r>
      <w:r w:rsidRPr="00F003A1">
        <w:rPr>
          <w:rFonts w:cs="Times New Roman"/>
          <w:sz w:val="22"/>
          <w:lang w:val="fi-FI"/>
        </w:rPr>
        <w:t>skennell</w:t>
      </w:r>
      <w:r w:rsidRPr="00F003A1">
        <w:rPr>
          <w:rFonts w:cs="Times New Roman"/>
          <w:sz w:val="22"/>
        </w:rPr>
        <w:t>ä; суффикс –</w:t>
      </w:r>
      <w:r w:rsidRPr="00F003A1">
        <w:rPr>
          <w:rFonts w:cs="Times New Roman"/>
          <w:sz w:val="22"/>
          <w:lang w:val="fi-FI"/>
        </w:rPr>
        <w:t>u</w:t>
      </w:r>
      <w:r w:rsidRPr="00F003A1">
        <w:rPr>
          <w:rFonts w:cs="Times New Roman"/>
          <w:sz w:val="22"/>
        </w:rPr>
        <w:t>-, -</w:t>
      </w:r>
      <w:r w:rsidRPr="00F003A1">
        <w:rPr>
          <w:rFonts w:cs="Times New Roman"/>
          <w:sz w:val="22"/>
          <w:lang w:val="fi-FI"/>
        </w:rPr>
        <w:t>y</w:t>
      </w:r>
      <w:r w:rsidRPr="00F003A1">
        <w:rPr>
          <w:rFonts w:cs="Times New Roman"/>
          <w:sz w:val="22"/>
        </w:rPr>
        <w:t xml:space="preserve">-: </w:t>
      </w:r>
      <w:r w:rsidRPr="00F003A1">
        <w:rPr>
          <w:rFonts w:cs="Times New Roman"/>
          <w:sz w:val="22"/>
          <w:lang w:val="fi-FI"/>
        </w:rPr>
        <w:t>jatkua</w:t>
      </w:r>
      <w:r w:rsidRPr="00F003A1">
        <w:rPr>
          <w:rFonts w:cs="Times New Roman"/>
          <w:sz w:val="22"/>
        </w:rPr>
        <w:t xml:space="preserve">, </w:t>
      </w:r>
      <w:r w:rsidRPr="00F003A1">
        <w:rPr>
          <w:rFonts w:cs="Times New Roman"/>
          <w:sz w:val="22"/>
          <w:lang w:val="fi-FI"/>
        </w:rPr>
        <w:t>liitty</w:t>
      </w:r>
      <w:r w:rsidRPr="00F003A1">
        <w:rPr>
          <w:rFonts w:cs="Times New Roman"/>
          <w:sz w:val="22"/>
        </w:rPr>
        <w:t xml:space="preserve">ä, </w:t>
      </w:r>
      <w:r w:rsidRPr="00F003A1">
        <w:rPr>
          <w:rFonts w:cs="Times New Roman"/>
          <w:sz w:val="22"/>
          <w:lang w:val="fi-FI"/>
        </w:rPr>
        <w:t>parantua</w:t>
      </w:r>
      <w:r w:rsidRPr="00F003A1">
        <w:rPr>
          <w:rFonts w:cs="Times New Roman"/>
          <w:sz w:val="22"/>
        </w:rPr>
        <w:t>; суффикс -</w:t>
      </w:r>
      <w:r w:rsidRPr="00F003A1">
        <w:rPr>
          <w:rFonts w:cs="Times New Roman"/>
          <w:sz w:val="22"/>
          <w:lang w:val="fi-FI"/>
        </w:rPr>
        <w:t>utu</w:t>
      </w:r>
      <w:r w:rsidRPr="00F003A1">
        <w:rPr>
          <w:rFonts w:cs="Times New Roman"/>
          <w:sz w:val="22"/>
        </w:rPr>
        <w:t>-, -</w:t>
      </w:r>
      <w:r w:rsidRPr="00F003A1">
        <w:rPr>
          <w:rFonts w:cs="Times New Roman"/>
          <w:sz w:val="22"/>
          <w:lang w:val="fi-FI"/>
        </w:rPr>
        <w:t>yty</w:t>
      </w:r>
      <w:r w:rsidRPr="00F003A1">
        <w:rPr>
          <w:rFonts w:cs="Times New Roman"/>
          <w:sz w:val="22"/>
        </w:rPr>
        <w:t xml:space="preserve">-: </w:t>
      </w:r>
      <w:r w:rsidRPr="00F003A1">
        <w:rPr>
          <w:rFonts w:cs="Times New Roman"/>
          <w:sz w:val="22"/>
          <w:lang w:val="fi-FI"/>
        </w:rPr>
        <w:t>avautua</w:t>
      </w:r>
      <w:r w:rsidRPr="00F003A1">
        <w:rPr>
          <w:rFonts w:cs="Times New Roman"/>
          <w:sz w:val="22"/>
        </w:rPr>
        <w:t xml:space="preserve">, </w:t>
      </w:r>
      <w:r w:rsidRPr="00F003A1">
        <w:rPr>
          <w:rFonts w:cs="Times New Roman"/>
          <w:sz w:val="22"/>
          <w:lang w:val="fi-FI"/>
        </w:rPr>
        <w:t>tekeyty</w:t>
      </w:r>
      <w:r w:rsidRPr="00F003A1">
        <w:rPr>
          <w:rFonts w:cs="Times New Roman"/>
          <w:sz w:val="22"/>
        </w:rPr>
        <w:t>ä;</w:t>
      </w:r>
      <w:proofErr w:type="gramEnd"/>
      <w:r w:rsidRPr="00F003A1">
        <w:rPr>
          <w:rFonts w:cs="Times New Roman"/>
          <w:sz w:val="22"/>
        </w:rPr>
        <w:t xml:space="preserve"> суффиксы -</w:t>
      </w:r>
      <w:r w:rsidRPr="00F003A1">
        <w:rPr>
          <w:rFonts w:cs="Times New Roman"/>
          <w:sz w:val="22"/>
          <w:lang w:val="fi-FI"/>
        </w:rPr>
        <w:t>ntu</w:t>
      </w:r>
      <w:r w:rsidRPr="00F003A1">
        <w:rPr>
          <w:rFonts w:cs="Times New Roman"/>
          <w:sz w:val="22"/>
        </w:rPr>
        <w:t>-, -</w:t>
      </w:r>
      <w:r w:rsidRPr="00F003A1">
        <w:rPr>
          <w:rFonts w:cs="Times New Roman"/>
          <w:sz w:val="22"/>
          <w:lang w:val="fi-FI"/>
        </w:rPr>
        <w:t>nty</w:t>
      </w:r>
      <w:r w:rsidRPr="00F003A1">
        <w:rPr>
          <w:rFonts w:cs="Times New Roman"/>
          <w:sz w:val="22"/>
        </w:rPr>
        <w:t xml:space="preserve">-:  </w:t>
      </w:r>
      <w:r w:rsidRPr="00F003A1">
        <w:rPr>
          <w:rFonts w:cs="Times New Roman"/>
          <w:sz w:val="22"/>
          <w:lang w:val="fi-FI"/>
        </w:rPr>
        <w:t>kokoontua</w:t>
      </w:r>
      <w:r w:rsidRPr="00F003A1">
        <w:rPr>
          <w:rFonts w:cs="Times New Roman"/>
          <w:sz w:val="22"/>
        </w:rPr>
        <w:t xml:space="preserve">, </w:t>
      </w:r>
      <w:r w:rsidRPr="00F003A1">
        <w:rPr>
          <w:rFonts w:cs="Times New Roman"/>
          <w:sz w:val="22"/>
          <w:lang w:val="fi-FI"/>
        </w:rPr>
        <w:t>ker</w:t>
      </w:r>
      <w:r w:rsidRPr="00F003A1">
        <w:rPr>
          <w:rFonts w:cs="Times New Roman"/>
          <w:sz w:val="22"/>
        </w:rPr>
        <w:t>ää</w:t>
      </w:r>
      <w:r w:rsidRPr="00F003A1">
        <w:rPr>
          <w:rFonts w:cs="Times New Roman"/>
          <w:sz w:val="22"/>
          <w:lang w:val="fi-FI"/>
        </w:rPr>
        <w:t>nty</w:t>
      </w:r>
      <w:r w:rsidRPr="00F003A1">
        <w:rPr>
          <w:rFonts w:cs="Times New Roman"/>
          <w:sz w:val="22"/>
        </w:rPr>
        <w:t>ä; суффиксы -</w:t>
      </w:r>
      <w:r w:rsidRPr="00F003A1">
        <w:rPr>
          <w:rFonts w:cs="Times New Roman"/>
          <w:sz w:val="22"/>
          <w:lang w:val="fi-FI"/>
        </w:rPr>
        <w:t>stu</w:t>
      </w:r>
      <w:r w:rsidRPr="00F003A1">
        <w:rPr>
          <w:rFonts w:cs="Times New Roman"/>
          <w:sz w:val="22"/>
        </w:rPr>
        <w:t>-, -</w:t>
      </w:r>
      <w:r w:rsidRPr="00F003A1">
        <w:rPr>
          <w:rFonts w:cs="Times New Roman"/>
          <w:sz w:val="22"/>
          <w:lang w:val="fi-FI"/>
        </w:rPr>
        <w:t>sty</w:t>
      </w:r>
      <w:r w:rsidRPr="00F003A1">
        <w:rPr>
          <w:rFonts w:cs="Times New Roman"/>
          <w:sz w:val="22"/>
        </w:rPr>
        <w:t>-, -</w:t>
      </w:r>
      <w:r w:rsidRPr="00F003A1">
        <w:rPr>
          <w:rFonts w:cs="Times New Roman"/>
          <w:sz w:val="22"/>
          <w:lang w:val="fi-FI"/>
        </w:rPr>
        <w:t>istu</w:t>
      </w:r>
      <w:r w:rsidRPr="00F003A1">
        <w:rPr>
          <w:rFonts w:cs="Times New Roman"/>
          <w:sz w:val="22"/>
        </w:rPr>
        <w:t>-, -</w:t>
      </w:r>
      <w:r w:rsidRPr="00F003A1">
        <w:rPr>
          <w:rFonts w:cs="Times New Roman"/>
          <w:sz w:val="22"/>
          <w:lang w:val="fi-FI"/>
        </w:rPr>
        <w:t>isty</w:t>
      </w:r>
      <w:r w:rsidRPr="00F003A1">
        <w:rPr>
          <w:rFonts w:cs="Times New Roman"/>
          <w:sz w:val="22"/>
        </w:rPr>
        <w:t xml:space="preserve">-: </w:t>
      </w:r>
      <w:r w:rsidRPr="00F003A1">
        <w:rPr>
          <w:rFonts w:cs="Times New Roman"/>
          <w:sz w:val="22"/>
          <w:lang w:val="fi-FI"/>
        </w:rPr>
        <w:t>hermostua</w:t>
      </w:r>
      <w:r w:rsidRPr="00F003A1">
        <w:rPr>
          <w:rFonts w:cs="Times New Roman"/>
          <w:sz w:val="22"/>
        </w:rPr>
        <w:t xml:space="preserve">, </w:t>
      </w:r>
      <w:r w:rsidRPr="00F003A1">
        <w:rPr>
          <w:rFonts w:cs="Times New Roman"/>
          <w:sz w:val="22"/>
          <w:lang w:val="fi-FI"/>
        </w:rPr>
        <w:t>my</w:t>
      </w:r>
      <w:r w:rsidRPr="00F003A1">
        <w:rPr>
          <w:rFonts w:cs="Times New Roman"/>
          <w:sz w:val="22"/>
        </w:rPr>
        <w:t>ö</w:t>
      </w:r>
      <w:r w:rsidRPr="00F003A1">
        <w:rPr>
          <w:rFonts w:cs="Times New Roman"/>
          <w:sz w:val="22"/>
          <w:lang w:val="fi-FI"/>
        </w:rPr>
        <w:t>h</w:t>
      </w:r>
      <w:r w:rsidRPr="00F003A1">
        <w:rPr>
          <w:rFonts w:cs="Times New Roman"/>
          <w:sz w:val="22"/>
        </w:rPr>
        <w:t>ä</w:t>
      </w:r>
      <w:r w:rsidRPr="00F003A1">
        <w:rPr>
          <w:rFonts w:cs="Times New Roman"/>
          <w:sz w:val="22"/>
          <w:lang w:val="fi-FI"/>
        </w:rPr>
        <w:t>sty</w:t>
      </w:r>
      <w:r w:rsidRPr="00F003A1">
        <w:rPr>
          <w:rFonts w:cs="Times New Roman"/>
          <w:sz w:val="22"/>
        </w:rPr>
        <w:t>ä;</w:t>
      </w:r>
    </w:p>
    <w:p w:rsidR="00F850FA" w:rsidRPr="00F003A1" w:rsidRDefault="00F850FA" w:rsidP="00F003A1">
      <w:pPr>
        <w:spacing w:after="0" w:line="240" w:lineRule="auto"/>
        <w:ind w:firstLine="709"/>
        <w:rPr>
          <w:rFonts w:cs="Times New Roman"/>
          <w:sz w:val="22"/>
        </w:rPr>
      </w:pPr>
      <w:r w:rsidRPr="00F003A1">
        <w:rPr>
          <w:rFonts w:cs="Times New Roman"/>
          <w:color w:val="000000"/>
          <w:sz w:val="22"/>
        </w:rPr>
        <w:t>- распознавать и образовывать родственные слова путем словосложения</w:t>
      </w:r>
      <w:r w:rsidRPr="00F003A1">
        <w:rPr>
          <w:rFonts w:cs="Times New Roman"/>
          <w:iCs/>
          <w:color w:val="000000"/>
          <w:sz w:val="22"/>
        </w:rPr>
        <w:t>;</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распознавать и употреблять в устной и письменной речи изученные синонимы, антонимы, интернациональные слова, сокращения и аббревиатуры;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Грамматическая сторона речи: распознавать в письменном и звучащем тексте и употреблять в устной и письменной речи: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Onko sinulla kännykkä(ä)?;</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xml:space="preserve">- специальные вопросы с вопросительными словами: </w:t>
      </w:r>
      <w:r w:rsidRPr="00F003A1">
        <w:rPr>
          <w:rFonts w:cs="Times New Roman"/>
          <w:sz w:val="22"/>
          <w:lang w:val="fi-FI"/>
        </w:rPr>
        <w:t>Min</w:t>
      </w:r>
      <w:r w:rsidRPr="00F003A1">
        <w:rPr>
          <w:rFonts w:cs="Times New Roman"/>
          <w:sz w:val="22"/>
        </w:rPr>
        <w:t xml:space="preserve">ä </w:t>
      </w:r>
      <w:r w:rsidRPr="00F003A1">
        <w:rPr>
          <w:rFonts w:cs="Times New Roman"/>
          <w:sz w:val="22"/>
          <w:lang w:val="fi-FI"/>
        </w:rPr>
        <w:t>vuonna</w:t>
      </w:r>
      <w:r w:rsidRPr="00F003A1">
        <w:rPr>
          <w:rFonts w:cs="Times New Roman"/>
          <w:sz w:val="22"/>
        </w:rPr>
        <w:t xml:space="preserve">? </w:t>
      </w:r>
      <w:r w:rsidRPr="00F003A1">
        <w:rPr>
          <w:rFonts w:cs="Times New Roman"/>
          <w:sz w:val="22"/>
          <w:lang w:val="fi-FI"/>
        </w:rPr>
        <w:t>(Minä vuonna olet syntynyt?), Koska? (Koska palaat?),  Mistä? (Mistä olet kotoisin?), Missä? (Missä rapussa asut?), Millä? (Millä luokalla olet?), Kuinka paljon? (Kuinka paljon hän painaa?), Minkälainen? (Minkälainen perhe sinulla on?);</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Kumpi teistä on vanhempi, sinä vai Anna?;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неполные вопросительные предложения со словом </w:t>
      </w:r>
      <w:r w:rsidRPr="00F003A1">
        <w:rPr>
          <w:rFonts w:cs="Times New Roman"/>
          <w:sz w:val="22"/>
          <w:lang w:val="fi-FI"/>
        </w:rPr>
        <w:t>ent</w:t>
      </w:r>
      <w:r w:rsidRPr="00F003A1">
        <w:rPr>
          <w:rFonts w:cs="Times New Roman"/>
          <w:sz w:val="22"/>
        </w:rPr>
        <w:t xml:space="preserve">ä: </w:t>
      </w:r>
      <w:r w:rsidRPr="00F003A1">
        <w:rPr>
          <w:rFonts w:cs="Times New Roman"/>
          <w:sz w:val="22"/>
          <w:lang w:val="fi-FI"/>
        </w:rPr>
        <w:t>Miten</w:t>
      </w:r>
      <w:r w:rsidRPr="00F003A1">
        <w:rPr>
          <w:rFonts w:cs="Times New Roman"/>
          <w:sz w:val="22"/>
        </w:rPr>
        <w:t xml:space="preserve"> </w:t>
      </w:r>
      <w:r w:rsidRPr="00F003A1">
        <w:rPr>
          <w:rFonts w:cs="Times New Roman"/>
          <w:sz w:val="22"/>
          <w:lang w:val="fi-FI"/>
        </w:rPr>
        <w:t>menee</w:t>
      </w:r>
      <w:r w:rsidRPr="00F003A1">
        <w:rPr>
          <w:rFonts w:cs="Times New Roman"/>
          <w:sz w:val="22"/>
        </w:rPr>
        <w:t xml:space="preserve">? – </w:t>
      </w:r>
      <w:r w:rsidRPr="00F003A1">
        <w:rPr>
          <w:rFonts w:cs="Times New Roman"/>
          <w:sz w:val="22"/>
          <w:lang w:val="fi-FI"/>
        </w:rPr>
        <w:t>Kiitos</w:t>
      </w:r>
      <w:r w:rsidRPr="00F003A1">
        <w:rPr>
          <w:rFonts w:cs="Times New Roman"/>
          <w:sz w:val="22"/>
        </w:rPr>
        <w:t xml:space="preserve"> </w:t>
      </w:r>
      <w:r w:rsidRPr="00F003A1">
        <w:rPr>
          <w:rFonts w:cs="Times New Roman"/>
          <w:sz w:val="22"/>
          <w:lang w:val="fi-FI"/>
        </w:rPr>
        <w:t>hyvin</w:t>
      </w:r>
      <w:r w:rsidRPr="00F003A1">
        <w:rPr>
          <w:rFonts w:cs="Times New Roman"/>
          <w:sz w:val="22"/>
        </w:rPr>
        <w:t xml:space="preserve">. </w:t>
      </w:r>
      <w:r w:rsidRPr="00F003A1">
        <w:rPr>
          <w:rFonts w:cs="Times New Roman"/>
          <w:sz w:val="22"/>
          <w:lang w:val="fi-FI"/>
        </w:rPr>
        <w:t>Ent</w:t>
      </w:r>
      <w:r w:rsidRPr="00F003A1">
        <w:rPr>
          <w:rFonts w:cs="Times New Roman"/>
          <w:sz w:val="22"/>
        </w:rPr>
        <w:t xml:space="preserve">ä </w:t>
      </w:r>
      <w:r w:rsidRPr="00F003A1">
        <w:rPr>
          <w:rFonts w:cs="Times New Roman"/>
          <w:sz w:val="22"/>
          <w:lang w:val="fi-FI"/>
        </w:rPr>
        <w:t>sinulla</w:t>
      </w:r>
      <w:r w:rsidRPr="00F003A1">
        <w:rPr>
          <w:rFonts w:cs="Times New Roman"/>
          <w:sz w:val="22"/>
        </w:rPr>
        <w:t xml:space="preserve">? – </w:t>
      </w:r>
      <w:r w:rsidRPr="00F003A1">
        <w:rPr>
          <w:rFonts w:cs="Times New Roman"/>
          <w:sz w:val="22"/>
          <w:lang w:val="fi-FI"/>
        </w:rPr>
        <w:t>Hyvin</w:t>
      </w:r>
      <w:r w:rsidRPr="00F003A1">
        <w:rPr>
          <w:rFonts w:cs="Times New Roman"/>
          <w:sz w:val="22"/>
        </w:rPr>
        <w:t xml:space="preserve">, </w:t>
      </w:r>
      <w:r w:rsidRPr="00F003A1">
        <w:rPr>
          <w:rFonts w:cs="Times New Roman"/>
          <w:sz w:val="22"/>
          <w:lang w:val="fi-FI"/>
        </w:rPr>
        <w:t>kiitos</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восклицательные предложения: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ihana</w:t>
      </w:r>
      <w:r w:rsidRPr="00F003A1">
        <w:rPr>
          <w:rFonts w:cs="Times New Roman"/>
          <w:sz w:val="22"/>
        </w:rPr>
        <w:t xml:space="preserve"> </w:t>
      </w:r>
      <w:r w:rsidRPr="00F003A1">
        <w:rPr>
          <w:rFonts w:cs="Times New Roman"/>
          <w:sz w:val="22"/>
          <w:lang w:val="fi-FI"/>
        </w:rPr>
        <w:t>aamu</w:t>
      </w:r>
      <w:r w:rsidRPr="00F003A1">
        <w:rPr>
          <w:rFonts w:cs="Times New Roman"/>
          <w:sz w:val="22"/>
        </w:rPr>
        <w:t>!;</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sz w:val="22"/>
          <w:lang w:val="fi-FI"/>
        </w:rPr>
        <w:t>Lapsi</w:t>
      </w:r>
      <w:r w:rsidRPr="00F003A1">
        <w:rPr>
          <w:rFonts w:cs="Times New Roman"/>
          <w:sz w:val="22"/>
        </w:rPr>
        <w:t xml:space="preserve"> </w:t>
      </w:r>
      <w:r w:rsidRPr="00F003A1">
        <w:rPr>
          <w:rFonts w:cs="Times New Roman"/>
          <w:sz w:val="22"/>
          <w:lang w:val="fi-FI"/>
        </w:rPr>
        <w:t>nukkuu</w:t>
      </w:r>
      <w:r w:rsidRPr="00F003A1">
        <w:rPr>
          <w:rFonts w:cs="Times New Roman"/>
          <w:sz w:val="22"/>
        </w:rPr>
        <w:t xml:space="preserve">.; </w:t>
      </w:r>
      <w:r w:rsidRPr="00F003A1">
        <w:rPr>
          <w:rFonts w:cs="Times New Roman"/>
          <w:sz w:val="22"/>
          <w:lang w:val="fi-FI"/>
        </w:rPr>
        <w:t>Tyt</w:t>
      </w:r>
      <w:r w:rsidRPr="00F003A1">
        <w:rPr>
          <w:rFonts w:cs="Times New Roman"/>
          <w:sz w:val="22"/>
        </w:rPr>
        <w:t>ö</w:t>
      </w:r>
      <w:r w:rsidRPr="00F003A1">
        <w:rPr>
          <w:rFonts w:cs="Times New Roman"/>
          <w:sz w:val="22"/>
          <w:lang w:val="fi-FI"/>
        </w:rPr>
        <w:t>t</w:t>
      </w:r>
      <w:r w:rsidRPr="00F003A1">
        <w:rPr>
          <w:rFonts w:cs="Times New Roman"/>
          <w:sz w:val="22"/>
        </w:rPr>
        <w:t xml:space="preserve"> </w:t>
      </w:r>
      <w:r w:rsidRPr="00F003A1">
        <w:rPr>
          <w:rFonts w:cs="Times New Roman"/>
          <w:sz w:val="22"/>
          <w:lang w:val="fi-FI"/>
        </w:rPr>
        <w:t>ovat</w:t>
      </w:r>
      <w:r w:rsidRPr="00F003A1">
        <w:rPr>
          <w:rFonts w:cs="Times New Roman"/>
          <w:sz w:val="22"/>
        </w:rPr>
        <w:t xml:space="preserve"> </w:t>
      </w:r>
      <w:r w:rsidRPr="00F003A1">
        <w:rPr>
          <w:rFonts w:cs="Times New Roman"/>
          <w:sz w:val="22"/>
          <w:lang w:val="fi-FI"/>
        </w:rPr>
        <w:t>puistossa</w:t>
      </w:r>
      <w:r w:rsidRPr="00F003A1">
        <w:rPr>
          <w:rFonts w:cs="Times New Roman"/>
          <w:sz w:val="22"/>
        </w:rPr>
        <w:t xml:space="preserve">.; </w:t>
      </w:r>
      <w:r w:rsidRPr="00F003A1">
        <w:rPr>
          <w:rFonts w:cs="Times New Roman"/>
          <w:sz w:val="22"/>
          <w:lang w:val="fi-FI"/>
        </w:rPr>
        <w:t>Mummo</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maalla</w:t>
      </w:r>
      <w:r w:rsidRPr="00F003A1">
        <w:rPr>
          <w:rFonts w:cs="Times New Roman"/>
          <w:sz w:val="22"/>
        </w:rPr>
        <w:t xml:space="preserve">.; транзитивное предложение: </w:t>
      </w:r>
      <w:r w:rsidRPr="00F003A1">
        <w:rPr>
          <w:rFonts w:cs="Times New Roman"/>
          <w:sz w:val="22"/>
          <w:lang w:val="fi-FI"/>
        </w:rPr>
        <w:t>Vaari</w:t>
      </w:r>
      <w:r w:rsidRPr="00F003A1">
        <w:rPr>
          <w:rFonts w:cs="Times New Roman"/>
          <w:sz w:val="22"/>
        </w:rPr>
        <w:t xml:space="preserve"> </w:t>
      </w:r>
      <w:r w:rsidRPr="00F003A1">
        <w:rPr>
          <w:rFonts w:cs="Times New Roman"/>
          <w:sz w:val="22"/>
          <w:lang w:val="fi-FI"/>
        </w:rPr>
        <w:t>rakensi</w:t>
      </w:r>
      <w:r w:rsidRPr="00F003A1">
        <w:rPr>
          <w:rFonts w:cs="Times New Roman"/>
          <w:sz w:val="22"/>
        </w:rPr>
        <w:t xml:space="preserve"> </w:t>
      </w:r>
      <w:r w:rsidRPr="00F003A1">
        <w:rPr>
          <w:rFonts w:cs="Times New Roman"/>
          <w:sz w:val="22"/>
          <w:lang w:val="fi-FI"/>
        </w:rPr>
        <w:t>saunan</w:t>
      </w:r>
      <w:r w:rsidRPr="00F003A1">
        <w:rPr>
          <w:rFonts w:cs="Times New Roman"/>
          <w:sz w:val="22"/>
        </w:rPr>
        <w:t xml:space="preserve"> </w:t>
      </w:r>
      <w:r w:rsidRPr="00F003A1">
        <w:rPr>
          <w:rFonts w:cs="Times New Roman"/>
          <w:sz w:val="22"/>
          <w:lang w:val="fi-FI"/>
        </w:rPr>
        <w:t>rannalle</w:t>
      </w:r>
      <w:r w:rsidRPr="00F003A1">
        <w:rPr>
          <w:rFonts w:cs="Times New Roman"/>
          <w:sz w:val="22"/>
        </w:rPr>
        <w:t xml:space="preserve">. </w:t>
      </w:r>
      <w:r w:rsidRPr="00F003A1">
        <w:rPr>
          <w:rFonts w:cs="Times New Roman"/>
          <w:sz w:val="22"/>
          <w:lang w:val="fi-FI"/>
        </w:rPr>
        <w:t xml:space="preserve">He piirtävät karttaa.; </w:t>
      </w:r>
      <w:r w:rsidRPr="00F003A1">
        <w:rPr>
          <w:rFonts w:cs="Times New Roman"/>
          <w:sz w:val="22"/>
        </w:rPr>
        <w:t>посессивную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Minulla on paljon sukulaisia.; </w:t>
      </w:r>
      <w:r w:rsidRPr="00F003A1">
        <w:rPr>
          <w:rFonts w:cs="Times New Roman"/>
          <w:sz w:val="22"/>
        </w:rPr>
        <w:t>экзистенциальное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Koulussa on paljon tilaa.; Koulussa ei ole kielistudiota.;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транслативом</w:t>
      </w:r>
      <w:r w:rsidRPr="00F003A1">
        <w:rPr>
          <w:rFonts w:cs="Times New Roman"/>
          <w:sz w:val="22"/>
          <w:lang w:val="fi-FI"/>
        </w:rPr>
        <w:t xml:space="preserve">: Hän tuli iloiseksi.;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элативом</w:t>
      </w:r>
      <w:r w:rsidRPr="00F003A1">
        <w:rPr>
          <w:rFonts w:cs="Times New Roman"/>
          <w:sz w:val="22"/>
          <w:lang w:val="fi-FI"/>
        </w:rPr>
        <w:t xml:space="preserve">: Mikä sinusta tulee isona? – Minusta tulee lääkäri.; </w:t>
      </w:r>
      <w:r w:rsidRPr="00F003A1">
        <w:rPr>
          <w:rFonts w:cs="Times New Roman"/>
          <w:sz w:val="22"/>
        </w:rPr>
        <w:t>предикативное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Minä ja Pekka olemme hyviä ystäviä.;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семантикой</w:t>
      </w:r>
      <w:r w:rsidRPr="00F003A1">
        <w:rPr>
          <w:rFonts w:cs="Times New Roman"/>
          <w:sz w:val="22"/>
          <w:lang w:val="fi-FI"/>
        </w:rPr>
        <w:t xml:space="preserve"> </w:t>
      </w:r>
      <w:r w:rsidRPr="00F003A1">
        <w:rPr>
          <w:rFonts w:cs="Times New Roman"/>
          <w:sz w:val="22"/>
        </w:rPr>
        <w:t>состояния</w:t>
      </w:r>
      <w:r w:rsidRPr="00F003A1">
        <w:rPr>
          <w:rFonts w:cs="Times New Roman"/>
          <w:sz w:val="22"/>
          <w:lang w:val="fi-FI"/>
        </w:rPr>
        <w:t xml:space="preserve">: Minun on kylmä.; Minua väsyttää.; Minulla on kuumetta.; </w:t>
      </w:r>
      <w:r w:rsidRPr="00F003A1">
        <w:rPr>
          <w:rFonts w:cs="Times New Roman"/>
          <w:sz w:val="22"/>
        </w:rPr>
        <w:t>инклюзивную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Tämä maljakko on muovia.; Tuo hame on silkkiä.; </w:t>
      </w:r>
      <w:r w:rsidRPr="00F003A1">
        <w:rPr>
          <w:rFonts w:cs="Times New Roman"/>
          <w:sz w:val="22"/>
        </w:rPr>
        <w:t>кванторное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Oppilaita on kaksitoista.; Oppilaita ei ole kahtatoista.; Meitä on monta.;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сложносочинённые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сложноподчинённые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подлежащего</w:t>
      </w:r>
      <w:r w:rsidRPr="00F003A1">
        <w:rPr>
          <w:rFonts w:cs="Times New Roman"/>
          <w:sz w:val="22"/>
          <w:lang w:val="fi-FI"/>
        </w:rPr>
        <w:t xml:space="preserve">: On ihanaa, että meillä on loma.;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определения</w:t>
      </w:r>
      <w:r w:rsidRPr="00F003A1">
        <w:rPr>
          <w:rFonts w:cs="Times New Roman"/>
          <w:sz w:val="22"/>
          <w:lang w:val="fi-FI"/>
        </w:rPr>
        <w:t xml:space="preserve">: Tyttö, joka istuu penkillä, on Leenan sisko.; Minulla on tunne, että pian tapahtuu jotain odottamatonta.;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объекта</w:t>
      </w:r>
      <w:r w:rsidRPr="00F003A1">
        <w:rPr>
          <w:rFonts w:cs="Times New Roman"/>
          <w:sz w:val="22"/>
          <w:lang w:val="fi-FI"/>
        </w:rPr>
        <w:t xml:space="preserve">: Oletko huomannut, että talvi on jo tullut?;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обстоятельства</w:t>
      </w:r>
      <w:r w:rsidRPr="00F003A1">
        <w:rPr>
          <w:rFonts w:cs="Times New Roman"/>
          <w:sz w:val="22"/>
          <w:lang w:val="fi-FI"/>
        </w:rPr>
        <w:t>: Kun kevät tulee, muuttolinnut palaavat.;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двусоставные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типы</w:t>
      </w:r>
      <w:r w:rsidRPr="00F003A1">
        <w:rPr>
          <w:rFonts w:cs="Times New Roman"/>
          <w:sz w:val="22"/>
          <w:lang w:val="fi-FI"/>
        </w:rPr>
        <w:t xml:space="preserve"> </w:t>
      </w:r>
      <w:r w:rsidRPr="00F003A1">
        <w:rPr>
          <w:rFonts w:cs="Times New Roman"/>
          <w:sz w:val="22"/>
        </w:rPr>
        <w:t>односоставных</w:t>
      </w:r>
      <w:r w:rsidRPr="00F003A1">
        <w:rPr>
          <w:rFonts w:cs="Times New Roman"/>
          <w:sz w:val="22"/>
          <w:lang w:val="fi-FI"/>
        </w:rPr>
        <w:t xml:space="preserve"> </w:t>
      </w:r>
      <w:r w:rsidRPr="00F003A1">
        <w:rPr>
          <w:rFonts w:cs="Times New Roman"/>
          <w:sz w:val="22"/>
        </w:rPr>
        <w:t>предложений</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современном</w:t>
      </w:r>
      <w:r w:rsidRPr="00F003A1">
        <w:rPr>
          <w:rFonts w:cs="Times New Roman"/>
          <w:sz w:val="22"/>
          <w:lang w:val="fi-FI"/>
        </w:rPr>
        <w:t xml:space="preserve"> </w:t>
      </w:r>
      <w:r w:rsidRPr="00F003A1">
        <w:rPr>
          <w:rFonts w:cs="Times New Roman"/>
          <w:sz w:val="22"/>
        </w:rPr>
        <w:t>финском</w:t>
      </w:r>
      <w:r w:rsidRPr="00F003A1">
        <w:rPr>
          <w:rFonts w:cs="Times New Roman"/>
          <w:sz w:val="22"/>
          <w:lang w:val="fi-FI"/>
        </w:rPr>
        <w:t xml:space="preserve"> </w:t>
      </w:r>
      <w:r w:rsidRPr="00F003A1">
        <w:rPr>
          <w:rFonts w:cs="Times New Roman"/>
          <w:sz w:val="22"/>
        </w:rPr>
        <w:t>языке</w:t>
      </w:r>
      <w:r w:rsidRPr="00F003A1">
        <w:rPr>
          <w:rFonts w:cs="Times New Roman"/>
          <w:sz w:val="22"/>
          <w:lang w:val="fi-FI"/>
        </w:rPr>
        <w:t xml:space="preserve">: </w:t>
      </w:r>
      <w:r w:rsidRPr="00F003A1">
        <w:rPr>
          <w:rFonts w:cs="Times New Roman"/>
          <w:sz w:val="22"/>
        </w:rPr>
        <w:t>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Luen sanomalehteä.; Tunnetko Leenan?; Olemme muuttaneet.; </w:t>
      </w:r>
      <w:r w:rsidRPr="00F003A1">
        <w:rPr>
          <w:rFonts w:cs="Times New Roman"/>
          <w:sz w:val="22"/>
        </w:rPr>
        <w:t>неопределённо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Huomenna valitaan uusi presidentti.; </w:t>
      </w:r>
      <w:r w:rsidRPr="00F003A1">
        <w:rPr>
          <w:rFonts w:cs="Times New Roman"/>
          <w:sz w:val="22"/>
        </w:rPr>
        <w:t>обобщённо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Mitä nuorena oppii, sen vanhana taitaa.; </w:t>
      </w:r>
      <w:r w:rsidRPr="00F003A1">
        <w:rPr>
          <w:rFonts w:cs="Times New Roman"/>
          <w:sz w:val="22"/>
        </w:rPr>
        <w:t>безличные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Täällä vetää.; Tuulee.; Sataa.;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долженствования</w:t>
      </w:r>
      <w:r w:rsidRPr="00F003A1">
        <w:rPr>
          <w:rFonts w:cs="Times New Roman"/>
          <w:sz w:val="22"/>
          <w:lang w:val="fi-FI"/>
        </w:rPr>
        <w:t>: Sinun on pakko mennä sinne.; Sinun ei tarvitse tehdä sitä.;</w:t>
      </w:r>
    </w:p>
    <w:p w:rsidR="00F850FA" w:rsidRPr="00F003A1" w:rsidRDefault="00F850FA"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Torilla myydään mansikoita.; Tuoretta mansikkaa.;</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sz w:val="22"/>
          <w:lang w:val="fi-FI"/>
        </w:rPr>
        <w:t>Me</w:t>
      </w:r>
      <w:r w:rsidRPr="00F003A1">
        <w:rPr>
          <w:rFonts w:cs="Times New Roman"/>
          <w:sz w:val="22"/>
        </w:rPr>
        <w:t xml:space="preserve"> </w:t>
      </w:r>
      <w:r w:rsidRPr="00F003A1">
        <w:rPr>
          <w:rFonts w:cs="Times New Roman"/>
          <w:sz w:val="22"/>
          <w:lang w:val="fi-FI"/>
        </w:rPr>
        <w:t>puhumme</w:t>
      </w:r>
      <w:r w:rsidRPr="00F003A1">
        <w:rPr>
          <w:rFonts w:cs="Times New Roman"/>
          <w:sz w:val="22"/>
        </w:rPr>
        <w:t xml:space="preserve"> </w:t>
      </w:r>
      <w:r w:rsidRPr="00F003A1">
        <w:rPr>
          <w:rFonts w:cs="Times New Roman"/>
          <w:sz w:val="22"/>
          <w:lang w:val="fi-FI"/>
        </w:rPr>
        <w:t>suomea</w:t>
      </w:r>
      <w:r w:rsidRPr="00F003A1">
        <w:rPr>
          <w:rFonts w:cs="Times New Roman"/>
          <w:sz w:val="22"/>
        </w:rPr>
        <w:t xml:space="preserve">.; модальные глаголы в составе сказуемого: </w:t>
      </w:r>
      <w:r w:rsidRPr="00F003A1">
        <w:rPr>
          <w:rFonts w:cs="Times New Roman"/>
          <w:sz w:val="22"/>
          <w:lang w:val="fi-FI"/>
        </w:rPr>
        <w:t>En</w:t>
      </w:r>
      <w:r w:rsidRPr="00F003A1">
        <w:rPr>
          <w:rFonts w:cs="Times New Roman"/>
          <w:sz w:val="22"/>
        </w:rPr>
        <w:t xml:space="preserve"> </w:t>
      </w:r>
      <w:r w:rsidRPr="00F003A1">
        <w:rPr>
          <w:rFonts w:cs="Times New Roman"/>
          <w:sz w:val="22"/>
          <w:lang w:val="fi-FI"/>
        </w:rPr>
        <w:t>voinut</w:t>
      </w:r>
      <w:r w:rsidRPr="00F003A1">
        <w:rPr>
          <w:rFonts w:cs="Times New Roman"/>
          <w:sz w:val="22"/>
        </w:rPr>
        <w:t xml:space="preserve"> </w:t>
      </w:r>
      <w:r w:rsidRPr="00F003A1">
        <w:rPr>
          <w:rFonts w:cs="Times New Roman"/>
          <w:sz w:val="22"/>
          <w:lang w:val="fi-FI"/>
        </w:rPr>
        <w:t>soittaa</w:t>
      </w:r>
      <w:r w:rsidRPr="00F003A1">
        <w:rPr>
          <w:rFonts w:cs="Times New Roman"/>
          <w:sz w:val="22"/>
        </w:rPr>
        <w:t xml:space="preserve"> </w:t>
      </w:r>
      <w:r w:rsidRPr="00F003A1">
        <w:rPr>
          <w:rFonts w:cs="Times New Roman"/>
          <w:sz w:val="22"/>
          <w:lang w:val="fi-FI"/>
        </w:rPr>
        <w:t>sinulle</w:t>
      </w:r>
      <w:r w:rsidRPr="00F003A1">
        <w:rPr>
          <w:rFonts w:cs="Times New Roman"/>
          <w:sz w:val="22"/>
        </w:rPr>
        <w:t xml:space="preserve"> </w:t>
      </w:r>
      <w:r w:rsidRPr="00F003A1">
        <w:rPr>
          <w:rFonts w:cs="Times New Roman"/>
          <w:sz w:val="22"/>
          <w:lang w:val="fi-FI"/>
        </w:rPr>
        <w:t>eilen</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способы выражения подлежащего в современном финском языке; существительное в функции подлежащего: </w:t>
      </w:r>
      <w:r w:rsidRPr="00F003A1">
        <w:rPr>
          <w:rFonts w:cs="Times New Roman"/>
          <w:sz w:val="22"/>
          <w:lang w:val="fi-FI"/>
        </w:rPr>
        <w:t>Opettaja</w:t>
      </w:r>
      <w:r w:rsidRPr="00F003A1">
        <w:rPr>
          <w:rFonts w:cs="Times New Roman"/>
          <w:sz w:val="22"/>
        </w:rPr>
        <w:t xml:space="preserve"> </w:t>
      </w:r>
      <w:r w:rsidRPr="00F003A1">
        <w:rPr>
          <w:rFonts w:cs="Times New Roman"/>
          <w:sz w:val="22"/>
          <w:lang w:val="fi-FI"/>
        </w:rPr>
        <w:t>tulee</w:t>
      </w:r>
      <w:r w:rsidRPr="00F003A1">
        <w:rPr>
          <w:rFonts w:cs="Times New Roman"/>
          <w:sz w:val="22"/>
        </w:rPr>
        <w:t xml:space="preserve"> </w:t>
      </w:r>
      <w:r w:rsidRPr="00F003A1">
        <w:rPr>
          <w:rFonts w:cs="Times New Roman"/>
          <w:sz w:val="22"/>
          <w:lang w:val="fi-FI"/>
        </w:rPr>
        <w:t>luokkaan</w:t>
      </w:r>
      <w:r w:rsidRPr="00F003A1">
        <w:rPr>
          <w:rFonts w:cs="Times New Roman"/>
          <w:sz w:val="22"/>
        </w:rPr>
        <w:t xml:space="preserve">.; местоимение в функции подлежащего: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kaunista</w:t>
      </w:r>
      <w:r w:rsidRPr="00F003A1">
        <w:rPr>
          <w:rFonts w:cs="Times New Roman"/>
          <w:sz w:val="22"/>
        </w:rPr>
        <w:t xml:space="preserve">.; номинатив грамматического субъекта: </w:t>
      </w:r>
      <w:r w:rsidRPr="00F003A1">
        <w:rPr>
          <w:rFonts w:cs="Times New Roman"/>
          <w:sz w:val="22"/>
          <w:lang w:val="fi-FI"/>
        </w:rPr>
        <w:t>Perhe</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htee</w:t>
      </w:r>
      <w:r w:rsidRPr="00F003A1">
        <w:rPr>
          <w:rFonts w:cs="Times New Roman"/>
          <w:sz w:val="22"/>
        </w:rPr>
        <w:t xml:space="preserve"> </w:t>
      </w:r>
      <w:r w:rsidRPr="00F003A1">
        <w:rPr>
          <w:rFonts w:cs="Times New Roman"/>
          <w:sz w:val="22"/>
          <w:lang w:val="fi-FI"/>
        </w:rPr>
        <w:t>maalle</w:t>
      </w:r>
      <w:r w:rsidRPr="00F003A1">
        <w:rPr>
          <w:rFonts w:cs="Times New Roman"/>
          <w:sz w:val="22"/>
        </w:rPr>
        <w:t xml:space="preserve">.; партитив грамматического субъекта: </w:t>
      </w:r>
      <w:r w:rsidRPr="00F003A1">
        <w:rPr>
          <w:rFonts w:cs="Times New Roman"/>
          <w:sz w:val="22"/>
          <w:lang w:val="fi-FI"/>
        </w:rPr>
        <w:t>Minulla</w:t>
      </w:r>
      <w:r w:rsidRPr="00F003A1">
        <w:rPr>
          <w:rFonts w:cs="Times New Roman"/>
          <w:sz w:val="22"/>
        </w:rPr>
        <w:t xml:space="preserve"> </w:t>
      </w:r>
      <w:r w:rsidRPr="00F003A1">
        <w:rPr>
          <w:rFonts w:cs="Times New Roman"/>
          <w:sz w:val="22"/>
          <w:lang w:val="fi-FI"/>
        </w:rPr>
        <w:t>ei</w:t>
      </w:r>
      <w:r w:rsidRPr="00F003A1">
        <w:rPr>
          <w:rFonts w:cs="Times New Roman"/>
          <w:sz w:val="22"/>
        </w:rPr>
        <w:t xml:space="preserve"> </w:t>
      </w:r>
      <w:r w:rsidRPr="00F003A1">
        <w:rPr>
          <w:rFonts w:cs="Times New Roman"/>
          <w:sz w:val="22"/>
          <w:lang w:val="fi-FI"/>
        </w:rPr>
        <w:t>ole</w:t>
      </w:r>
      <w:r w:rsidRPr="00F003A1">
        <w:rPr>
          <w:rFonts w:cs="Times New Roman"/>
          <w:sz w:val="22"/>
        </w:rPr>
        <w:t xml:space="preserve"> </w:t>
      </w:r>
      <w:r w:rsidRPr="00F003A1">
        <w:rPr>
          <w:rFonts w:cs="Times New Roman"/>
          <w:sz w:val="22"/>
          <w:lang w:val="fi-FI"/>
        </w:rPr>
        <w:t>serkkua</w:t>
      </w:r>
      <w:r w:rsidRPr="00F003A1">
        <w:rPr>
          <w:rFonts w:cs="Times New Roman"/>
          <w:sz w:val="22"/>
        </w:rPr>
        <w:t xml:space="preserve">.; </w:t>
      </w:r>
      <w:r w:rsidRPr="00F003A1">
        <w:rPr>
          <w:rFonts w:cs="Times New Roman"/>
          <w:sz w:val="22"/>
          <w:lang w:val="fi-FI"/>
        </w:rPr>
        <w:t>Puusta</w:t>
      </w:r>
      <w:r w:rsidRPr="00F003A1">
        <w:rPr>
          <w:rFonts w:cs="Times New Roman"/>
          <w:sz w:val="22"/>
        </w:rPr>
        <w:t xml:space="preserve"> </w:t>
      </w:r>
      <w:r w:rsidRPr="00F003A1">
        <w:rPr>
          <w:rFonts w:cs="Times New Roman"/>
          <w:sz w:val="22"/>
          <w:lang w:val="fi-FI"/>
        </w:rPr>
        <w:t>putosi</w:t>
      </w:r>
      <w:r w:rsidRPr="00F003A1">
        <w:rPr>
          <w:rFonts w:cs="Times New Roman"/>
          <w:sz w:val="22"/>
        </w:rPr>
        <w:t xml:space="preserve"> </w:t>
      </w:r>
      <w:r w:rsidRPr="00F003A1">
        <w:rPr>
          <w:rFonts w:cs="Times New Roman"/>
          <w:sz w:val="22"/>
          <w:lang w:val="fi-FI"/>
        </w:rPr>
        <w:t>lehti</w:t>
      </w:r>
      <w:r w:rsidRPr="00F003A1">
        <w:rPr>
          <w:rFonts w:cs="Times New Roman"/>
          <w:sz w:val="22"/>
        </w:rPr>
        <w:t xml:space="preserve">ä.; </w:t>
      </w:r>
      <w:r w:rsidRPr="00F003A1">
        <w:rPr>
          <w:rFonts w:cs="Times New Roman"/>
          <w:sz w:val="22"/>
          <w:lang w:val="fi-FI"/>
        </w:rPr>
        <w:t>Laukussa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paljon</w:t>
      </w:r>
      <w:r w:rsidRPr="00F003A1">
        <w:rPr>
          <w:rFonts w:cs="Times New Roman"/>
          <w:sz w:val="22"/>
        </w:rPr>
        <w:t xml:space="preserve"> </w:t>
      </w:r>
      <w:r w:rsidRPr="00F003A1">
        <w:rPr>
          <w:rFonts w:cs="Times New Roman"/>
          <w:sz w:val="22"/>
          <w:lang w:val="fi-FI"/>
        </w:rPr>
        <w:t>kirjoja</w:t>
      </w:r>
      <w:r w:rsidRPr="00F003A1">
        <w:rPr>
          <w:rFonts w:cs="Times New Roman"/>
          <w:sz w:val="22"/>
        </w:rPr>
        <w:t xml:space="preserve">.; </w:t>
      </w:r>
      <w:r w:rsidRPr="00F003A1">
        <w:rPr>
          <w:rFonts w:cs="Times New Roman"/>
          <w:sz w:val="22"/>
          <w:lang w:val="fi-FI"/>
        </w:rPr>
        <w:t>Kupissa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kahvia</w:t>
      </w:r>
      <w:r w:rsidRPr="00F003A1">
        <w:rPr>
          <w:rFonts w:cs="Times New Roman"/>
          <w:sz w:val="22"/>
        </w:rPr>
        <w:t xml:space="preserve">.; </w:t>
      </w:r>
      <w:r w:rsidRPr="00F003A1">
        <w:rPr>
          <w:rFonts w:cs="Times New Roman"/>
          <w:sz w:val="22"/>
          <w:lang w:val="fi-FI"/>
        </w:rPr>
        <w:t>Onko</w:t>
      </w:r>
      <w:r w:rsidRPr="00F003A1">
        <w:rPr>
          <w:rFonts w:cs="Times New Roman"/>
          <w:sz w:val="22"/>
        </w:rPr>
        <w:t xml:space="preserve"> </w:t>
      </w:r>
      <w:r w:rsidRPr="00F003A1">
        <w:rPr>
          <w:rFonts w:cs="Times New Roman"/>
          <w:sz w:val="22"/>
          <w:lang w:val="fi-FI"/>
        </w:rPr>
        <w:t>talossa</w:t>
      </w:r>
      <w:r w:rsidRPr="00F003A1">
        <w:rPr>
          <w:rFonts w:cs="Times New Roman"/>
          <w:sz w:val="22"/>
        </w:rPr>
        <w:t xml:space="preserve"> </w:t>
      </w:r>
      <w:r w:rsidRPr="00F003A1">
        <w:rPr>
          <w:rFonts w:cs="Times New Roman"/>
          <w:sz w:val="22"/>
          <w:lang w:val="fi-FI"/>
        </w:rPr>
        <w:t>puhelinta</w:t>
      </w:r>
      <w:r w:rsidRPr="00F003A1">
        <w:rPr>
          <w:rFonts w:cs="Times New Roman"/>
          <w:sz w:val="22"/>
        </w:rPr>
        <w:t xml:space="preserve">?; краткую форму </w:t>
      </w:r>
      <w:r w:rsidRPr="00F003A1">
        <w:rPr>
          <w:rFonts w:cs="Times New Roman"/>
          <w:sz w:val="22"/>
          <w:lang w:val="fi-FI"/>
        </w:rPr>
        <w:t>I</w:t>
      </w:r>
      <w:r w:rsidRPr="00F003A1">
        <w:rPr>
          <w:rFonts w:cs="Times New Roman"/>
          <w:sz w:val="22"/>
        </w:rPr>
        <w:t xml:space="preserve"> инфинитива в функции подлежащего, конструкцию ”</w:t>
      </w:r>
      <w:r w:rsidRPr="00F003A1">
        <w:rPr>
          <w:rFonts w:cs="Times New Roman"/>
          <w:sz w:val="22"/>
          <w:lang w:val="fi-FI"/>
        </w:rPr>
        <w:t>On</w:t>
      </w:r>
      <w:r w:rsidRPr="00F003A1">
        <w:rPr>
          <w:rFonts w:cs="Times New Roman"/>
          <w:sz w:val="22"/>
        </w:rPr>
        <w:t xml:space="preserve"> </w:t>
      </w:r>
      <w:r w:rsidRPr="00F003A1">
        <w:rPr>
          <w:rFonts w:cs="Times New Roman"/>
          <w:sz w:val="22"/>
          <w:lang w:val="fi-FI"/>
        </w:rPr>
        <w:t>hauska</w:t>
      </w:r>
      <w:r w:rsidRPr="00F003A1">
        <w:rPr>
          <w:rFonts w:cs="Times New Roman"/>
          <w:sz w:val="22"/>
        </w:rPr>
        <w:t>(</w:t>
      </w:r>
      <w:r w:rsidRPr="00F003A1">
        <w:rPr>
          <w:rFonts w:cs="Times New Roman"/>
          <w:sz w:val="22"/>
          <w:lang w:val="fi-FI"/>
        </w:rPr>
        <w:t>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infinitiivi</w:t>
      </w:r>
      <w:r w:rsidRPr="00F003A1">
        <w:rPr>
          <w:rFonts w:cs="Times New Roman"/>
          <w:sz w:val="22"/>
        </w:rPr>
        <w:t xml:space="preserve">”: </w:t>
      </w:r>
      <w:r w:rsidRPr="00F003A1">
        <w:rPr>
          <w:rFonts w:cs="Times New Roman"/>
          <w:sz w:val="22"/>
          <w:lang w:val="fi-FI"/>
        </w:rPr>
        <w:t>Talvella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hauskaa</w:t>
      </w:r>
      <w:r w:rsidRPr="00F003A1">
        <w:rPr>
          <w:rFonts w:cs="Times New Roman"/>
          <w:sz w:val="22"/>
        </w:rPr>
        <w:t xml:space="preserve"> </w:t>
      </w:r>
      <w:r w:rsidRPr="00F003A1">
        <w:rPr>
          <w:rFonts w:cs="Times New Roman"/>
          <w:sz w:val="22"/>
          <w:lang w:val="fi-FI"/>
        </w:rPr>
        <w:t>laskea</w:t>
      </w:r>
      <w:r w:rsidRPr="00F003A1">
        <w:rPr>
          <w:rFonts w:cs="Times New Roman"/>
          <w:sz w:val="22"/>
        </w:rPr>
        <w:t xml:space="preserve"> </w:t>
      </w:r>
      <w:r w:rsidRPr="00F003A1">
        <w:rPr>
          <w:rFonts w:cs="Times New Roman"/>
          <w:sz w:val="22"/>
          <w:lang w:val="fi-FI"/>
        </w:rPr>
        <w:t>kelkkam</w:t>
      </w:r>
      <w:r w:rsidRPr="00F003A1">
        <w:rPr>
          <w:rFonts w:cs="Times New Roman"/>
          <w:sz w:val="22"/>
        </w:rPr>
        <w:t>ä</w:t>
      </w:r>
      <w:r w:rsidRPr="00F003A1">
        <w:rPr>
          <w:rFonts w:cs="Times New Roman"/>
          <w:sz w:val="22"/>
          <w:lang w:val="fi-FI"/>
        </w:rPr>
        <w:t>ke</w:t>
      </w:r>
      <w:r w:rsidRPr="00F003A1">
        <w:rPr>
          <w:rFonts w:cs="Times New Roman"/>
          <w:sz w:val="22"/>
        </w:rPr>
        <w:t xml:space="preserve">ä.; придаточное предложение в функции субъекта: </w:t>
      </w:r>
      <w:r w:rsidRPr="00F003A1">
        <w:rPr>
          <w:rFonts w:cs="Times New Roman"/>
          <w:sz w:val="22"/>
          <w:lang w:val="fi-FI"/>
        </w:rPr>
        <w:t>Ei</w:t>
      </w:r>
      <w:r w:rsidRPr="00F003A1">
        <w:rPr>
          <w:rFonts w:cs="Times New Roman"/>
          <w:sz w:val="22"/>
        </w:rPr>
        <w:t xml:space="preserve"> </w:t>
      </w:r>
      <w:r w:rsidRPr="00F003A1">
        <w:rPr>
          <w:rFonts w:cs="Times New Roman"/>
          <w:sz w:val="22"/>
          <w:lang w:val="fi-FI"/>
        </w:rPr>
        <w:t>ole</w:t>
      </w:r>
      <w:r w:rsidRPr="00F003A1">
        <w:rPr>
          <w:rFonts w:cs="Times New Roman"/>
          <w:sz w:val="22"/>
        </w:rPr>
        <w:t xml:space="preserve"> </w:t>
      </w:r>
      <w:r w:rsidRPr="00F003A1">
        <w:rPr>
          <w:rFonts w:cs="Times New Roman"/>
          <w:sz w:val="22"/>
          <w:lang w:val="fi-FI"/>
        </w:rPr>
        <w:t>mik</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ihme</w:t>
      </w:r>
      <w:r w:rsidRPr="00F003A1">
        <w:rPr>
          <w:rFonts w:cs="Times New Roman"/>
          <w:sz w:val="22"/>
        </w:rPr>
        <w:t xml:space="preserve">, </w:t>
      </w:r>
      <w:r w:rsidRPr="00F003A1">
        <w:rPr>
          <w:rFonts w:cs="Times New Roman"/>
          <w:sz w:val="22"/>
          <w:lang w:val="fi-FI"/>
        </w:rPr>
        <w:t>ett</w:t>
      </w:r>
      <w:r w:rsidRPr="00F003A1">
        <w:rPr>
          <w:rFonts w:cs="Times New Roman"/>
          <w:sz w:val="22"/>
        </w:rPr>
        <w:t xml:space="preserve">ä </w:t>
      </w:r>
      <w:r w:rsidRPr="00F003A1">
        <w:rPr>
          <w:rFonts w:cs="Times New Roman"/>
          <w:sz w:val="22"/>
          <w:lang w:val="fi-FI"/>
        </w:rPr>
        <w:t>Liisa</w:t>
      </w:r>
      <w:r w:rsidRPr="00F003A1">
        <w:rPr>
          <w:rFonts w:cs="Times New Roman"/>
          <w:sz w:val="22"/>
        </w:rPr>
        <w:t xml:space="preserve"> </w:t>
      </w:r>
      <w:r w:rsidRPr="00F003A1">
        <w:rPr>
          <w:rFonts w:cs="Times New Roman"/>
          <w:sz w:val="22"/>
          <w:lang w:val="fi-FI"/>
        </w:rPr>
        <w:t>pit</w:t>
      </w:r>
      <w:r w:rsidRPr="00F003A1">
        <w:rPr>
          <w:rFonts w:cs="Times New Roman"/>
          <w:sz w:val="22"/>
        </w:rPr>
        <w:t xml:space="preserve">ää </w:t>
      </w:r>
      <w:r w:rsidRPr="00F003A1">
        <w:rPr>
          <w:rFonts w:cs="Times New Roman"/>
          <w:sz w:val="22"/>
          <w:lang w:val="fi-FI"/>
        </w:rPr>
        <w:t>matkustamisesta</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согласование подлежащего и сказуемого в лице и числе: </w:t>
      </w:r>
      <w:r w:rsidRPr="00F003A1">
        <w:rPr>
          <w:rFonts w:cs="Times New Roman"/>
          <w:sz w:val="22"/>
          <w:lang w:val="fi-FI"/>
        </w:rPr>
        <w:t>Tuuli</w:t>
      </w:r>
      <w:r w:rsidRPr="00F003A1">
        <w:rPr>
          <w:rFonts w:cs="Times New Roman"/>
          <w:sz w:val="22"/>
        </w:rPr>
        <w:t xml:space="preserve"> </w:t>
      </w:r>
      <w:r w:rsidRPr="00F003A1">
        <w:rPr>
          <w:rFonts w:cs="Times New Roman"/>
          <w:sz w:val="22"/>
          <w:lang w:val="fi-FI"/>
        </w:rPr>
        <w:t>humisee</w:t>
      </w:r>
      <w:r w:rsidRPr="00F003A1">
        <w:rPr>
          <w:rFonts w:cs="Times New Roman"/>
          <w:sz w:val="22"/>
        </w:rPr>
        <w:t xml:space="preserve">.; </w:t>
      </w:r>
      <w:r w:rsidRPr="00F003A1">
        <w:rPr>
          <w:rFonts w:cs="Times New Roman"/>
          <w:sz w:val="22"/>
          <w:lang w:val="fi-FI"/>
        </w:rPr>
        <w:t>Kolme</w:t>
      </w:r>
      <w:r w:rsidRPr="00F003A1">
        <w:rPr>
          <w:rFonts w:cs="Times New Roman"/>
          <w:sz w:val="22"/>
        </w:rPr>
        <w:t xml:space="preserve"> </w:t>
      </w:r>
      <w:r w:rsidRPr="00F003A1">
        <w:rPr>
          <w:rFonts w:cs="Times New Roman"/>
          <w:sz w:val="22"/>
          <w:lang w:val="fi-FI"/>
        </w:rPr>
        <w:t>kissaa</w:t>
      </w:r>
      <w:r w:rsidRPr="00F003A1">
        <w:rPr>
          <w:rFonts w:cs="Times New Roman"/>
          <w:sz w:val="22"/>
        </w:rPr>
        <w:t xml:space="preserve"> </w:t>
      </w:r>
      <w:r w:rsidRPr="00F003A1">
        <w:rPr>
          <w:rFonts w:cs="Times New Roman"/>
          <w:sz w:val="22"/>
          <w:lang w:val="fi-FI"/>
        </w:rPr>
        <w:t>istuu</w:t>
      </w:r>
      <w:r w:rsidRPr="00F003A1">
        <w:rPr>
          <w:rFonts w:cs="Times New Roman"/>
          <w:sz w:val="22"/>
        </w:rPr>
        <w:t xml:space="preserve"> </w:t>
      </w:r>
      <w:r w:rsidRPr="00F003A1">
        <w:rPr>
          <w:rFonts w:cs="Times New Roman"/>
          <w:sz w:val="22"/>
          <w:lang w:val="fi-FI"/>
        </w:rPr>
        <w:t>katolla</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sz w:val="22"/>
          <w:lang w:val="fi-FI"/>
        </w:rPr>
        <w:t>Karjalan</w:t>
      </w:r>
      <w:r w:rsidRPr="00F003A1">
        <w:rPr>
          <w:rFonts w:cs="Times New Roman"/>
          <w:sz w:val="22"/>
        </w:rPr>
        <w:t xml:space="preserve"> </w:t>
      </w:r>
      <w:r w:rsidRPr="00F003A1">
        <w:rPr>
          <w:rFonts w:cs="Times New Roman"/>
          <w:sz w:val="22"/>
          <w:lang w:val="fi-FI"/>
        </w:rPr>
        <w:t>Sanomat</w:t>
      </w:r>
      <w:r w:rsidRPr="00F003A1">
        <w:rPr>
          <w:rFonts w:cs="Times New Roman"/>
          <w:sz w:val="22"/>
        </w:rPr>
        <w:t xml:space="preserve"> </w:t>
      </w:r>
      <w:r w:rsidRPr="00F003A1">
        <w:rPr>
          <w:rFonts w:cs="Times New Roman"/>
          <w:sz w:val="22"/>
          <w:lang w:val="fi-FI"/>
        </w:rPr>
        <w:t>kirjoitti</w:t>
      </w:r>
      <w:r w:rsidRPr="00F003A1">
        <w:rPr>
          <w:rFonts w:cs="Times New Roman"/>
          <w:sz w:val="22"/>
        </w:rPr>
        <w:t xml:space="preserve"> </w:t>
      </w:r>
      <w:r w:rsidRPr="00F003A1">
        <w:rPr>
          <w:rFonts w:cs="Times New Roman"/>
          <w:sz w:val="22"/>
          <w:lang w:val="fi-FI"/>
        </w:rPr>
        <w:t>uudesta</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yttelyst</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согласованное определение: </w:t>
      </w:r>
      <w:r w:rsidRPr="00F003A1">
        <w:rPr>
          <w:rFonts w:cs="Times New Roman"/>
          <w:sz w:val="22"/>
          <w:lang w:val="fi-FI"/>
        </w:rPr>
        <w:t>Ostin</w:t>
      </w:r>
      <w:r w:rsidRPr="00F003A1">
        <w:rPr>
          <w:rFonts w:cs="Times New Roman"/>
          <w:sz w:val="22"/>
        </w:rPr>
        <w:t xml:space="preserve"> </w:t>
      </w:r>
      <w:r w:rsidRPr="00F003A1">
        <w:rPr>
          <w:rFonts w:cs="Times New Roman"/>
          <w:sz w:val="22"/>
          <w:lang w:val="fi-FI"/>
        </w:rPr>
        <w:t>uuden</w:t>
      </w:r>
      <w:r w:rsidRPr="00F003A1">
        <w:rPr>
          <w:rFonts w:cs="Times New Roman"/>
          <w:sz w:val="22"/>
        </w:rPr>
        <w:t xml:space="preserve"> </w:t>
      </w:r>
      <w:r w:rsidRPr="00F003A1">
        <w:rPr>
          <w:rFonts w:cs="Times New Roman"/>
          <w:sz w:val="22"/>
          <w:lang w:val="fi-FI"/>
        </w:rPr>
        <w:t>sanakirjan</w:t>
      </w:r>
      <w:r w:rsidRPr="00F003A1">
        <w:rPr>
          <w:rFonts w:cs="Times New Roman"/>
          <w:sz w:val="22"/>
        </w:rPr>
        <w:t xml:space="preserve">.; неизменяемые прилагательные в функции определения: </w:t>
      </w:r>
      <w:r w:rsidRPr="00F003A1">
        <w:rPr>
          <w:rFonts w:cs="Times New Roman"/>
          <w:sz w:val="22"/>
          <w:lang w:val="fi-FI"/>
        </w:rPr>
        <w:t>viime</w:t>
      </w:r>
      <w:r w:rsidRPr="00F003A1">
        <w:rPr>
          <w:rFonts w:cs="Times New Roman"/>
          <w:sz w:val="22"/>
        </w:rPr>
        <w:t xml:space="preserve"> </w:t>
      </w:r>
      <w:r w:rsidRPr="00F003A1">
        <w:rPr>
          <w:rFonts w:cs="Times New Roman"/>
          <w:sz w:val="22"/>
          <w:lang w:val="fi-FI"/>
        </w:rPr>
        <w:t>viikolla</w:t>
      </w:r>
      <w:r w:rsidRPr="00F003A1">
        <w:rPr>
          <w:rFonts w:cs="Times New Roman"/>
          <w:sz w:val="22"/>
        </w:rPr>
        <w:t xml:space="preserve">, </w:t>
      </w:r>
      <w:r w:rsidRPr="00F003A1">
        <w:rPr>
          <w:rFonts w:cs="Times New Roman"/>
          <w:sz w:val="22"/>
          <w:lang w:val="fi-FI"/>
        </w:rPr>
        <w:t>koko</w:t>
      </w:r>
      <w:r w:rsidRPr="00F003A1">
        <w:rPr>
          <w:rFonts w:cs="Times New Roman"/>
          <w:sz w:val="22"/>
        </w:rPr>
        <w:t xml:space="preserve"> </w:t>
      </w:r>
      <w:r w:rsidRPr="00F003A1">
        <w:rPr>
          <w:rFonts w:cs="Times New Roman"/>
          <w:sz w:val="22"/>
          <w:lang w:val="fi-FI"/>
        </w:rPr>
        <w:t>laukkuni</w:t>
      </w:r>
      <w:r w:rsidRPr="00F003A1">
        <w:rPr>
          <w:rFonts w:cs="Times New Roman"/>
          <w:sz w:val="22"/>
        </w:rPr>
        <w:t xml:space="preserve">, </w:t>
      </w:r>
      <w:r w:rsidRPr="00F003A1">
        <w:rPr>
          <w:rFonts w:cs="Times New Roman"/>
          <w:sz w:val="22"/>
          <w:lang w:val="fi-FI"/>
        </w:rPr>
        <w:t>eri</w:t>
      </w:r>
      <w:r w:rsidRPr="00F003A1">
        <w:rPr>
          <w:rFonts w:cs="Times New Roman"/>
          <w:sz w:val="22"/>
        </w:rPr>
        <w:t xml:space="preserve"> </w:t>
      </w:r>
      <w:r w:rsidRPr="00F003A1">
        <w:rPr>
          <w:rFonts w:cs="Times New Roman"/>
          <w:sz w:val="22"/>
          <w:lang w:val="fi-FI"/>
        </w:rPr>
        <w:t>tavalla</w:t>
      </w:r>
      <w:r w:rsidRPr="00F003A1">
        <w:rPr>
          <w:rFonts w:cs="Times New Roman"/>
          <w:sz w:val="22"/>
        </w:rPr>
        <w:t xml:space="preserve">.; генитивное определение: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naapurin</w:t>
      </w:r>
      <w:r w:rsidRPr="00F003A1">
        <w:rPr>
          <w:rFonts w:cs="Times New Roman"/>
          <w:sz w:val="22"/>
        </w:rPr>
        <w:t xml:space="preserve"> </w:t>
      </w:r>
      <w:r w:rsidRPr="00F003A1">
        <w:rPr>
          <w:rFonts w:cs="Times New Roman"/>
          <w:sz w:val="22"/>
          <w:lang w:val="fi-FI"/>
        </w:rPr>
        <w:t>koira</w:t>
      </w:r>
      <w:r w:rsidRPr="00F003A1">
        <w:rPr>
          <w:rFonts w:cs="Times New Roman"/>
          <w:sz w:val="22"/>
        </w:rPr>
        <w:t xml:space="preserve">.; аппозитивное определение: </w:t>
      </w:r>
      <w:r w:rsidRPr="00F003A1">
        <w:rPr>
          <w:rFonts w:cs="Times New Roman"/>
          <w:sz w:val="22"/>
          <w:lang w:val="fi-FI"/>
        </w:rPr>
        <w:t>Rehtori</w:t>
      </w:r>
      <w:r w:rsidRPr="00F003A1">
        <w:rPr>
          <w:rFonts w:cs="Times New Roman"/>
          <w:sz w:val="22"/>
        </w:rPr>
        <w:t xml:space="preserve"> </w:t>
      </w:r>
      <w:r w:rsidRPr="00F003A1">
        <w:rPr>
          <w:rFonts w:cs="Times New Roman"/>
          <w:sz w:val="22"/>
          <w:lang w:val="fi-FI"/>
        </w:rPr>
        <w:t>Jokela</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koulun</w:t>
      </w:r>
      <w:r w:rsidRPr="00F003A1">
        <w:rPr>
          <w:rFonts w:cs="Times New Roman"/>
          <w:sz w:val="22"/>
        </w:rPr>
        <w:t xml:space="preserve"> </w:t>
      </w:r>
      <w:r w:rsidRPr="00F003A1">
        <w:rPr>
          <w:rFonts w:cs="Times New Roman"/>
          <w:sz w:val="22"/>
          <w:lang w:val="fi-FI"/>
        </w:rPr>
        <w:t>vieress</w:t>
      </w:r>
      <w:r w:rsidRPr="00F003A1">
        <w:rPr>
          <w:rFonts w:cs="Times New Roman"/>
          <w:sz w:val="22"/>
        </w:rPr>
        <w:t xml:space="preserve">ä.; </w:t>
      </w:r>
      <w:r w:rsidRPr="00F003A1">
        <w:rPr>
          <w:rFonts w:cs="Times New Roman"/>
          <w:sz w:val="22"/>
          <w:lang w:val="fi-FI"/>
        </w:rPr>
        <w:t>Matti</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syntynyt</w:t>
      </w:r>
      <w:r w:rsidRPr="00F003A1">
        <w:rPr>
          <w:rFonts w:cs="Times New Roman"/>
          <w:sz w:val="22"/>
        </w:rPr>
        <w:t xml:space="preserve"> </w:t>
      </w:r>
      <w:r w:rsidRPr="00F003A1">
        <w:rPr>
          <w:rFonts w:cs="Times New Roman"/>
          <w:sz w:val="22"/>
          <w:lang w:val="fi-FI"/>
        </w:rPr>
        <w:t>Petroskoissa</w:t>
      </w:r>
      <w:r w:rsidRPr="00F003A1">
        <w:rPr>
          <w:rFonts w:cs="Times New Roman"/>
          <w:sz w:val="22"/>
        </w:rPr>
        <w:t xml:space="preserve">, </w:t>
      </w:r>
      <w:r w:rsidRPr="00F003A1">
        <w:rPr>
          <w:rFonts w:cs="Times New Roman"/>
          <w:sz w:val="22"/>
          <w:lang w:val="fi-FI"/>
        </w:rPr>
        <w:t>Karjalan</w:t>
      </w:r>
      <w:r w:rsidRPr="00F003A1">
        <w:rPr>
          <w:rFonts w:cs="Times New Roman"/>
          <w:sz w:val="22"/>
        </w:rPr>
        <w:t xml:space="preserve"> </w:t>
      </w:r>
      <w:r w:rsidRPr="00F003A1">
        <w:rPr>
          <w:rFonts w:cs="Times New Roman"/>
          <w:sz w:val="22"/>
          <w:lang w:val="fi-FI"/>
        </w:rPr>
        <w:t>tasavallan</w:t>
      </w:r>
      <w:r w:rsidRPr="00F003A1">
        <w:rPr>
          <w:rFonts w:cs="Times New Roman"/>
          <w:sz w:val="22"/>
        </w:rPr>
        <w:t xml:space="preserve"> </w:t>
      </w:r>
      <w:r w:rsidRPr="00F003A1">
        <w:rPr>
          <w:rFonts w:cs="Times New Roman"/>
          <w:sz w:val="22"/>
          <w:lang w:val="fi-FI"/>
        </w:rPr>
        <w:t>p</w:t>
      </w:r>
      <w:r w:rsidRPr="00F003A1">
        <w:rPr>
          <w:rFonts w:cs="Times New Roman"/>
          <w:sz w:val="22"/>
        </w:rPr>
        <w:t>ää</w:t>
      </w:r>
      <w:r w:rsidRPr="00F003A1">
        <w:rPr>
          <w:rFonts w:cs="Times New Roman"/>
          <w:sz w:val="22"/>
          <w:lang w:val="fi-FI"/>
        </w:rPr>
        <w:t>kaupungissa</w:t>
      </w:r>
      <w:r w:rsidRPr="00F003A1">
        <w:rPr>
          <w:rFonts w:cs="Times New Roman"/>
          <w:sz w:val="22"/>
        </w:rPr>
        <w:t xml:space="preserve">.; </w:t>
      </w:r>
      <w:r w:rsidRPr="00F003A1">
        <w:rPr>
          <w:rFonts w:cs="Times New Roman"/>
          <w:sz w:val="22"/>
          <w:lang w:val="fi-FI"/>
        </w:rPr>
        <w:t>Tunnetko</w:t>
      </w:r>
      <w:r w:rsidRPr="00F003A1">
        <w:rPr>
          <w:rFonts w:cs="Times New Roman"/>
          <w:sz w:val="22"/>
        </w:rPr>
        <w:t xml:space="preserve"> </w:t>
      </w:r>
      <w:r w:rsidRPr="00F003A1">
        <w:rPr>
          <w:rFonts w:cs="Times New Roman"/>
          <w:sz w:val="22"/>
          <w:lang w:val="fi-FI"/>
        </w:rPr>
        <w:t>Maria</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m</w:t>
      </w:r>
      <w:r w:rsidRPr="00F003A1">
        <w:rPr>
          <w:rFonts w:cs="Times New Roman"/>
          <w:sz w:val="22"/>
        </w:rPr>
        <w:t>ä</w:t>
      </w:r>
      <w:r w:rsidRPr="00F003A1">
        <w:rPr>
          <w:rFonts w:cs="Times New Roman"/>
          <w:sz w:val="22"/>
          <w:lang w:val="fi-FI"/>
        </w:rPr>
        <w:t>l</w:t>
      </w:r>
      <w:r w:rsidRPr="00F003A1">
        <w:rPr>
          <w:rFonts w:cs="Times New Roman"/>
          <w:sz w:val="22"/>
        </w:rPr>
        <w:t>ä</w:t>
      </w:r>
      <w:r w:rsidRPr="00F003A1">
        <w:rPr>
          <w:rFonts w:cs="Times New Roman"/>
          <w:sz w:val="22"/>
          <w:lang w:val="fi-FI"/>
        </w:rPr>
        <w:t>isen</w:t>
      </w:r>
      <w:r w:rsidRPr="00F003A1">
        <w:rPr>
          <w:rFonts w:cs="Times New Roman"/>
          <w:sz w:val="22"/>
        </w:rPr>
        <w:t xml:space="preserve">?; </w:t>
      </w:r>
      <w:r w:rsidRPr="00F003A1">
        <w:rPr>
          <w:rFonts w:cs="Times New Roman"/>
          <w:sz w:val="22"/>
          <w:lang w:val="fi-FI"/>
        </w:rPr>
        <w:t>Veljell</w:t>
      </w:r>
      <w:r w:rsidRPr="00F003A1">
        <w:rPr>
          <w:rFonts w:cs="Times New Roman"/>
          <w:sz w:val="22"/>
        </w:rPr>
        <w:t>ä</w:t>
      </w:r>
      <w:r w:rsidRPr="00F003A1">
        <w:rPr>
          <w:rFonts w:cs="Times New Roman"/>
          <w:sz w:val="22"/>
          <w:lang w:val="fi-FI"/>
        </w:rPr>
        <w:t>ni</w:t>
      </w:r>
      <w:r w:rsidRPr="00F003A1">
        <w:rPr>
          <w:rFonts w:cs="Times New Roman"/>
          <w:sz w:val="22"/>
        </w:rPr>
        <w:t xml:space="preserve"> </w:t>
      </w:r>
      <w:r w:rsidRPr="00F003A1">
        <w:rPr>
          <w:rFonts w:cs="Times New Roman"/>
          <w:sz w:val="22"/>
          <w:lang w:val="fi-FI"/>
        </w:rPr>
        <w:t>Arilla</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flunssa</w:t>
      </w:r>
      <w:r w:rsidRPr="00F003A1">
        <w:rPr>
          <w:rFonts w:cs="Times New Roman"/>
          <w:sz w:val="22"/>
        </w:rPr>
        <w:t>.; определение в форме внутренн</w:t>
      </w:r>
      <w:proofErr w:type="gramStart"/>
      <w:r w:rsidRPr="00F003A1">
        <w:rPr>
          <w:rFonts w:cs="Times New Roman"/>
          <w:sz w:val="22"/>
        </w:rPr>
        <w:t>е-</w:t>
      </w:r>
      <w:proofErr w:type="gramEnd"/>
      <w:r w:rsidRPr="00F003A1">
        <w:rPr>
          <w:rFonts w:cs="Times New Roman"/>
          <w:sz w:val="22"/>
        </w:rPr>
        <w:t xml:space="preserve"> или внешне-местного падежа: </w:t>
      </w:r>
      <w:r w:rsidRPr="00F003A1">
        <w:rPr>
          <w:rFonts w:cs="Times New Roman"/>
          <w:sz w:val="22"/>
          <w:lang w:val="fi-FI"/>
        </w:rPr>
        <w:t>Ikkunasta</w:t>
      </w:r>
      <w:r w:rsidRPr="00F003A1">
        <w:rPr>
          <w:rFonts w:cs="Times New Roman"/>
          <w:sz w:val="22"/>
        </w:rPr>
        <w:t xml:space="preserve"> </w:t>
      </w:r>
      <w:r w:rsidRPr="00F003A1">
        <w:rPr>
          <w:rFonts w:cs="Times New Roman"/>
          <w:sz w:val="22"/>
          <w:lang w:val="fi-FI"/>
        </w:rPr>
        <w:t>aukeaa</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kym</w:t>
      </w:r>
      <w:r w:rsidRPr="00F003A1">
        <w:rPr>
          <w:rFonts w:cs="Times New Roman"/>
          <w:sz w:val="22"/>
        </w:rPr>
        <w:t>ä Ää</w:t>
      </w:r>
      <w:r w:rsidRPr="00F003A1">
        <w:rPr>
          <w:rFonts w:cs="Times New Roman"/>
          <w:sz w:val="22"/>
          <w:lang w:val="fi-FI"/>
        </w:rPr>
        <w:t>nisj</w:t>
      </w:r>
      <w:r w:rsidRPr="00F003A1">
        <w:rPr>
          <w:rFonts w:cs="Times New Roman"/>
          <w:sz w:val="22"/>
        </w:rPr>
        <w:t>ä</w:t>
      </w:r>
      <w:r w:rsidRPr="00F003A1">
        <w:rPr>
          <w:rFonts w:cs="Times New Roman"/>
          <w:sz w:val="22"/>
          <w:lang w:val="fi-FI"/>
        </w:rPr>
        <w:t>rvelle</w:t>
      </w:r>
      <w:r w:rsidRPr="00F003A1">
        <w:rPr>
          <w:rFonts w:cs="Times New Roman"/>
          <w:sz w:val="22"/>
        </w:rPr>
        <w:t xml:space="preserve">.; инфинитивное определение: </w:t>
      </w:r>
      <w:r w:rsidRPr="00F003A1">
        <w:rPr>
          <w:rFonts w:cs="Times New Roman"/>
          <w:sz w:val="22"/>
          <w:lang w:val="fi-FI"/>
        </w:rPr>
        <w:t>Nyt</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aika</w:t>
      </w:r>
      <w:r w:rsidRPr="00F003A1">
        <w:rPr>
          <w:rFonts w:cs="Times New Roman"/>
          <w:sz w:val="22"/>
        </w:rPr>
        <w:t xml:space="preserve"> </w:t>
      </w:r>
      <w:r w:rsidRPr="00F003A1">
        <w:rPr>
          <w:rFonts w:cs="Times New Roman"/>
          <w:sz w:val="22"/>
          <w:lang w:val="fi-FI"/>
        </w:rPr>
        <w:t>l</w:t>
      </w:r>
      <w:r w:rsidRPr="00F003A1">
        <w:rPr>
          <w:rFonts w:cs="Times New Roman"/>
          <w:sz w:val="22"/>
        </w:rPr>
        <w:t>ä</w:t>
      </w:r>
      <w:r w:rsidRPr="00F003A1">
        <w:rPr>
          <w:rFonts w:cs="Times New Roman"/>
          <w:sz w:val="22"/>
          <w:lang w:val="fi-FI"/>
        </w:rPr>
        <w:t>hte</w:t>
      </w:r>
      <w:r w:rsidRPr="00F003A1">
        <w:rPr>
          <w:rFonts w:cs="Times New Roman"/>
          <w:sz w:val="22"/>
        </w:rPr>
        <w:t xml:space="preserve">ä </w:t>
      </w:r>
      <w:r w:rsidRPr="00F003A1">
        <w:rPr>
          <w:rFonts w:cs="Times New Roman"/>
          <w:sz w:val="22"/>
          <w:lang w:val="fi-FI"/>
        </w:rPr>
        <w:t>kotiin</w:t>
      </w:r>
      <w:r w:rsidRPr="00F003A1">
        <w:rPr>
          <w:rFonts w:cs="Times New Roman"/>
          <w:sz w:val="22"/>
        </w:rPr>
        <w:t>.;</w:t>
      </w:r>
    </w:p>
    <w:p w:rsidR="00F850FA" w:rsidRPr="00F003A1" w:rsidRDefault="00F850FA" w:rsidP="00F003A1">
      <w:pPr>
        <w:spacing w:after="0" w:line="240" w:lineRule="auto"/>
        <w:ind w:firstLine="709"/>
        <w:rPr>
          <w:rFonts w:cs="Times New Roman"/>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Ei ole helppoa tehdä sitä.; Paras olisi sanoa totuus.; On tärkeää, että sinä opit puhumaan suomea.; Ei ole itsestään selvää, että he ovat samaa mieltä.; Sinulle olisi hyvä, ettei sinun tarvitsisi tehdä niin paljon työtä.  </w:t>
      </w:r>
    </w:p>
    <w:p w:rsidR="00F850FA" w:rsidRPr="00F003A1" w:rsidRDefault="00F850FA" w:rsidP="00F003A1">
      <w:pPr>
        <w:spacing w:after="0" w:line="240" w:lineRule="auto"/>
        <w:ind w:firstLine="709"/>
        <w:rPr>
          <w:rFonts w:cs="Times New Roman"/>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sz w:val="22"/>
          <w:lang w:val="fi-FI"/>
        </w:rPr>
        <w:t>Avaa</w:t>
      </w:r>
      <w:r w:rsidRPr="00F003A1">
        <w:rPr>
          <w:rFonts w:cs="Times New Roman"/>
          <w:sz w:val="22"/>
        </w:rPr>
        <w:t xml:space="preserve"> </w:t>
      </w:r>
      <w:r w:rsidRPr="00F003A1">
        <w:rPr>
          <w:rFonts w:cs="Times New Roman"/>
          <w:sz w:val="22"/>
          <w:lang w:val="fi-FI"/>
        </w:rPr>
        <w:t>ikkuna</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sz w:val="22"/>
          <w:lang w:val="fi-FI"/>
        </w:rPr>
        <w:t>Talo</w:t>
      </w:r>
      <w:r w:rsidRPr="00F003A1">
        <w:rPr>
          <w:rFonts w:cs="Times New Roman"/>
          <w:sz w:val="22"/>
        </w:rPr>
        <w:t xml:space="preserve"> </w:t>
      </w:r>
      <w:r w:rsidRPr="00F003A1">
        <w:rPr>
          <w:rFonts w:cs="Times New Roman"/>
          <w:sz w:val="22"/>
          <w:lang w:val="fi-FI"/>
        </w:rPr>
        <w:t>maalataan</w:t>
      </w:r>
      <w:r w:rsidRPr="00F003A1">
        <w:rPr>
          <w:rFonts w:cs="Times New Roman"/>
          <w:sz w:val="22"/>
        </w:rPr>
        <w:t xml:space="preserve"> </w:t>
      </w:r>
      <w:r w:rsidRPr="00F003A1">
        <w:rPr>
          <w:rFonts w:cs="Times New Roman"/>
          <w:sz w:val="22"/>
          <w:lang w:val="fi-FI"/>
        </w:rPr>
        <w:t>siniseksi</w:t>
      </w:r>
      <w:r w:rsidRPr="00F003A1">
        <w:rPr>
          <w:rFonts w:cs="Times New Roman"/>
          <w:sz w:val="22"/>
        </w:rPr>
        <w:t xml:space="preserve">.; аккузатив с окончанием (генитив): </w:t>
      </w:r>
      <w:r w:rsidRPr="00F003A1">
        <w:rPr>
          <w:rFonts w:cs="Times New Roman"/>
          <w:sz w:val="22"/>
          <w:lang w:val="fi-FI"/>
        </w:rPr>
        <w:t>Ostimme</w:t>
      </w:r>
      <w:r w:rsidRPr="00F003A1">
        <w:rPr>
          <w:rFonts w:cs="Times New Roman"/>
          <w:sz w:val="22"/>
        </w:rPr>
        <w:t xml:space="preserve"> </w:t>
      </w:r>
      <w:r w:rsidRPr="00F003A1">
        <w:rPr>
          <w:rFonts w:cs="Times New Roman"/>
          <w:sz w:val="22"/>
          <w:lang w:val="fi-FI"/>
        </w:rPr>
        <w:t>sanakirjan</w:t>
      </w:r>
      <w:r w:rsidRPr="00F003A1">
        <w:rPr>
          <w:rFonts w:cs="Times New Roman"/>
          <w:sz w:val="22"/>
        </w:rPr>
        <w:t xml:space="preserve">.; аккузатив мн.ч. (номиантив): </w:t>
      </w:r>
      <w:r w:rsidRPr="00F003A1">
        <w:rPr>
          <w:rFonts w:cs="Times New Roman"/>
          <w:sz w:val="22"/>
          <w:lang w:val="fi-FI"/>
        </w:rPr>
        <w:t>Anna</w:t>
      </w:r>
      <w:r w:rsidRPr="00F003A1">
        <w:rPr>
          <w:rFonts w:cs="Times New Roman"/>
          <w:sz w:val="22"/>
        </w:rPr>
        <w:t xml:space="preserve"> </w:t>
      </w:r>
      <w:r w:rsidRPr="00F003A1">
        <w:rPr>
          <w:rFonts w:cs="Times New Roman"/>
          <w:sz w:val="22"/>
          <w:lang w:val="fi-FI"/>
        </w:rPr>
        <w:t>minulle</w:t>
      </w:r>
      <w:r w:rsidRPr="00F003A1">
        <w:rPr>
          <w:rFonts w:cs="Times New Roman"/>
          <w:sz w:val="22"/>
        </w:rPr>
        <w:t xml:space="preserve"> </w:t>
      </w:r>
      <w:r w:rsidRPr="00F003A1">
        <w:rPr>
          <w:rFonts w:cs="Times New Roman"/>
          <w:sz w:val="22"/>
          <w:lang w:val="fi-FI"/>
        </w:rPr>
        <w:t>avaimet</w:t>
      </w:r>
      <w:r w:rsidRPr="00F003A1">
        <w:rPr>
          <w:rFonts w:cs="Times New Roman"/>
          <w:sz w:val="22"/>
        </w:rPr>
        <w:t xml:space="preserve">.; партитив объекта, выраженного вещественным существительным: </w:t>
      </w:r>
      <w:r w:rsidRPr="00F003A1">
        <w:rPr>
          <w:rFonts w:cs="Times New Roman"/>
          <w:sz w:val="22"/>
          <w:lang w:val="fi-FI"/>
        </w:rPr>
        <w:t>P</w:t>
      </w:r>
      <w:r w:rsidRPr="00F003A1">
        <w:rPr>
          <w:rFonts w:cs="Times New Roman"/>
          <w:sz w:val="22"/>
        </w:rPr>
        <w:t>ää</w:t>
      </w:r>
      <w:r w:rsidRPr="00F003A1">
        <w:rPr>
          <w:rFonts w:cs="Times New Roman"/>
          <w:sz w:val="22"/>
          <w:lang w:val="fi-FI"/>
        </w:rPr>
        <w:t>si</w:t>
      </w:r>
      <w:r w:rsidRPr="00F003A1">
        <w:rPr>
          <w:rFonts w:cs="Times New Roman"/>
          <w:sz w:val="22"/>
        </w:rPr>
        <w:t>ä</w:t>
      </w:r>
      <w:r w:rsidRPr="00F003A1">
        <w:rPr>
          <w:rFonts w:cs="Times New Roman"/>
          <w:sz w:val="22"/>
          <w:lang w:val="fi-FI"/>
        </w:rPr>
        <w:t>isen</w:t>
      </w:r>
      <w:r w:rsidRPr="00F003A1">
        <w:rPr>
          <w:rFonts w:cs="Times New Roman"/>
          <w:sz w:val="22"/>
        </w:rPr>
        <w:t xml:space="preserve">ä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ää</w:t>
      </w:r>
      <w:r w:rsidRPr="00F003A1">
        <w:rPr>
          <w:rFonts w:cs="Times New Roman"/>
          <w:sz w:val="22"/>
          <w:lang w:val="fi-FI"/>
        </w:rPr>
        <w:t>n</w:t>
      </w:r>
      <w:r w:rsidRPr="00F003A1">
        <w:rPr>
          <w:rFonts w:cs="Times New Roman"/>
          <w:sz w:val="22"/>
        </w:rPr>
        <w:t xml:space="preserve"> </w:t>
      </w:r>
      <w:r w:rsidRPr="00F003A1">
        <w:rPr>
          <w:rFonts w:cs="Times New Roman"/>
          <w:sz w:val="22"/>
          <w:lang w:val="fi-FI"/>
        </w:rPr>
        <w:t>m</w:t>
      </w:r>
      <w:r w:rsidRPr="00F003A1">
        <w:rPr>
          <w:rFonts w:cs="Times New Roman"/>
          <w:sz w:val="22"/>
        </w:rPr>
        <w:t>ä</w:t>
      </w:r>
      <w:r w:rsidRPr="00F003A1">
        <w:rPr>
          <w:rFonts w:cs="Times New Roman"/>
          <w:sz w:val="22"/>
          <w:lang w:val="fi-FI"/>
        </w:rPr>
        <w:t>mmi</w:t>
      </w:r>
      <w:r w:rsidRPr="00F003A1">
        <w:rPr>
          <w:rFonts w:cs="Times New Roman"/>
          <w:sz w:val="22"/>
        </w:rPr>
        <w:t>ä.; партитив объекта в отрицательных предложениях: Ä</w:t>
      </w:r>
      <w:r w:rsidRPr="00F003A1">
        <w:rPr>
          <w:rFonts w:cs="Times New Roman"/>
          <w:sz w:val="22"/>
          <w:lang w:val="fi-FI"/>
        </w:rPr>
        <w:t>l</w:t>
      </w:r>
      <w:r w:rsidRPr="00F003A1">
        <w:rPr>
          <w:rFonts w:cs="Times New Roman"/>
          <w:sz w:val="22"/>
        </w:rPr>
        <w:t xml:space="preserve">ä </w:t>
      </w:r>
      <w:r w:rsidRPr="00F003A1">
        <w:rPr>
          <w:rFonts w:cs="Times New Roman"/>
          <w:sz w:val="22"/>
          <w:lang w:val="fi-FI"/>
        </w:rPr>
        <w:t>ota</w:t>
      </w:r>
      <w:r w:rsidRPr="00F003A1">
        <w:rPr>
          <w:rFonts w:cs="Times New Roman"/>
          <w:sz w:val="22"/>
        </w:rPr>
        <w:t xml:space="preserve"> </w:t>
      </w:r>
      <w:r w:rsidRPr="00F003A1">
        <w:rPr>
          <w:rFonts w:cs="Times New Roman"/>
          <w:sz w:val="22"/>
          <w:lang w:val="fi-FI"/>
        </w:rPr>
        <w:t>sit</w:t>
      </w:r>
      <w:r w:rsidRPr="00F003A1">
        <w:rPr>
          <w:rFonts w:cs="Times New Roman"/>
          <w:sz w:val="22"/>
        </w:rPr>
        <w:t xml:space="preserve">ä.; обстоятельство в падежной форме объекта: </w:t>
      </w:r>
      <w:r w:rsidRPr="00F003A1">
        <w:rPr>
          <w:rFonts w:cs="Times New Roman"/>
          <w:sz w:val="22"/>
          <w:lang w:val="fi-FI"/>
        </w:rPr>
        <w:t>Bussimatka</w:t>
      </w:r>
      <w:r w:rsidRPr="00F003A1">
        <w:rPr>
          <w:rFonts w:cs="Times New Roman"/>
          <w:sz w:val="22"/>
        </w:rPr>
        <w:t xml:space="preserve"> </w:t>
      </w:r>
      <w:r w:rsidRPr="00F003A1">
        <w:rPr>
          <w:rFonts w:cs="Times New Roman"/>
          <w:sz w:val="22"/>
          <w:lang w:val="fi-FI"/>
        </w:rPr>
        <w:t>kest</w:t>
      </w:r>
      <w:r w:rsidRPr="00F003A1">
        <w:rPr>
          <w:rFonts w:cs="Times New Roman"/>
          <w:sz w:val="22"/>
        </w:rPr>
        <w:t xml:space="preserve">ää </w:t>
      </w:r>
      <w:r w:rsidRPr="00F003A1">
        <w:rPr>
          <w:rFonts w:cs="Times New Roman"/>
          <w:sz w:val="22"/>
          <w:lang w:val="fi-FI"/>
        </w:rPr>
        <w:t>tunnin</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sz w:val="22"/>
          <w:lang w:val="fi-FI"/>
        </w:rPr>
        <w:t>Tein</w:t>
      </w:r>
      <w:r w:rsidRPr="00F003A1">
        <w:rPr>
          <w:rFonts w:cs="Times New Roman"/>
          <w:sz w:val="22"/>
        </w:rPr>
        <w:t xml:space="preserve"> </w:t>
      </w:r>
      <w:r w:rsidRPr="00F003A1">
        <w:rPr>
          <w:rFonts w:cs="Times New Roman"/>
          <w:sz w:val="22"/>
          <w:lang w:val="fi-FI"/>
        </w:rPr>
        <w:t>sen</w:t>
      </w:r>
      <w:r w:rsidRPr="00F003A1">
        <w:rPr>
          <w:rFonts w:cs="Times New Roman"/>
          <w:sz w:val="22"/>
        </w:rPr>
        <w:t xml:space="preserve"> </w:t>
      </w:r>
      <w:r w:rsidRPr="00F003A1">
        <w:rPr>
          <w:rFonts w:cs="Times New Roman"/>
          <w:sz w:val="22"/>
          <w:lang w:val="fi-FI"/>
        </w:rPr>
        <w:t>juuri</w:t>
      </w:r>
      <w:r w:rsidRPr="00F003A1">
        <w:rPr>
          <w:rFonts w:cs="Times New Roman"/>
          <w:sz w:val="22"/>
        </w:rPr>
        <w:t xml:space="preserve"> </w:t>
      </w:r>
      <w:r w:rsidRPr="00F003A1">
        <w:rPr>
          <w:rFonts w:cs="Times New Roman"/>
          <w:sz w:val="22"/>
          <w:lang w:val="fi-FI"/>
        </w:rPr>
        <w:t>silloin</w:t>
      </w:r>
      <w:r w:rsidRPr="00F003A1">
        <w:rPr>
          <w:rFonts w:cs="Times New Roman"/>
          <w:sz w:val="22"/>
        </w:rPr>
        <w:t xml:space="preserve">.; </w:t>
      </w:r>
      <w:r w:rsidRPr="00F003A1">
        <w:rPr>
          <w:rFonts w:cs="Times New Roman"/>
          <w:sz w:val="22"/>
          <w:lang w:val="fi-FI"/>
        </w:rPr>
        <w:t>Tein</w:t>
      </w:r>
      <w:r w:rsidRPr="00F003A1">
        <w:rPr>
          <w:rFonts w:cs="Times New Roman"/>
          <w:sz w:val="22"/>
        </w:rPr>
        <w:t xml:space="preserve"> </w:t>
      </w:r>
      <w:r w:rsidRPr="00F003A1">
        <w:rPr>
          <w:rFonts w:cs="Times New Roman"/>
          <w:sz w:val="22"/>
          <w:lang w:val="fi-FI"/>
        </w:rPr>
        <w:t>sit</w:t>
      </w:r>
      <w:r w:rsidRPr="00F003A1">
        <w:rPr>
          <w:rFonts w:cs="Times New Roman"/>
          <w:sz w:val="22"/>
        </w:rPr>
        <w:t xml:space="preserve">ä </w:t>
      </w:r>
      <w:r w:rsidRPr="00F003A1">
        <w:rPr>
          <w:rFonts w:cs="Times New Roman"/>
          <w:sz w:val="22"/>
          <w:lang w:val="fi-FI"/>
        </w:rPr>
        <w:t>juuri</w:t>
      </w:r>
      <w:r w:rsidRPr="00F003A1">
        <w:rPr>
          <w:rFonts w:cs="Times New Roman"/>
          <w:sz w:val="22"/>
        </w:rPr>
        <w:t xml:space="preserve"> </w:t>
      </w:r>
      <w:r w:rsidRPr="00F003A1">
        <w:rPr>
          <w:rFonts w:cs="Times New Roman"/>
          <w:sz w:val="22"/>
          <w:lang w:val="fi-FI"/>
        </w:rPr>
        <w:t>silloin</w:t>
      </w:r>
      <w:r w:rsidRPr="00F003A1">
        <w:rPr>
          <w:rFonts w:cs="Times New Roman"/>
          <w:sz w:val="22"/>
        </w:rPr>
        <w:t xml:space="preserve">.; предельные и непредельные глаголы в современном финском языке: </w:t>
      </w:r>
      <w:r w:rsidRPr="00F003A1">
        <w:rPr>
          <w:rFonts w:cs="Times New Roman"/>
          <w:sz w:val="22"/>
          <w:lang w:val="fi-FI"/>
        </w:rPr>
        <w:t>l</w:t>
      </w:r>
      <w:r w:rsidRPr="00F003A1">
        <w:rPr>
          <w:rFonts w:cs="Times New Roman"/>
          <w:sz w:val="22"/>
        </w:rPr>
        <w:t>ö</w:t>
      </w:r>
      <w:r w:rsidRPr="00F003A1">
        <w:rPr>
          <w:rFonts w:cs="Times New Roman"/>
          <w:sz w:val="22"/>
          <w:lang w:val="fi-FI"/>
        </w:rPr>
        <w:t>yt</w:t>
      </w:r>
      <w:r w:rsidRPr="00F003A1">
        <w:rPr>
          <w:rFonts w:cs="Times New Roman"/>
          <w:sz w:val="22"/>
        </w:rPr>
        <w:t xml:space="preserve">ää, </w:t>
      </w:r>
      <w:r w:rsidRPr="00F003A1">
        <w:rPr>
          <w:rFonts w:cs="Times New Roman"/>
          <w:sz w:val="22"/>
          <w:lang w:val="fi-FI"/>
        </w:rPr>
        <w:t>etsi</w:t>
      </w:r>
      <w:r w:rsidRPr="00F003A1">
        <w:rPr>
          <w:rFonts w:cs="Times New Roman"/>
          <w:sz w:val="22"/>
        </w:rPr>
        <w:t>ä.;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w:t>
      </w:r>
      <w:r w:rsidRPr="00F003A1">
        <w:rPr>
          <w:rFonts w:cs="Times New Roman"/>
          <w:sz w:val="22"/>
          <w:lang w:val="fi-FI"/>
        </w:rPr>
        <w:t>sy</w:t>
      </w:r>
      <w:r w:rsidRPr="00F003A1">
        <w:rPr>
          <w:rFonts w:cs="Times New Roman"/>
          <w:sz w:val="22"/>
        </w:rPr>
        <w:t>ö</w:t>
      </w:r>
      <w:r w:rsidRPr="00F003A1">
        <w:rPr>
          <w:rFonts w:cs="Times New Roman"/>
          <w:sz w:val="22"/>
          <w:lang w:val="fi-FI"/>
        </w:rPr>
        <w:t>d</w:t>
      </w:r>
      <w:r w:rsidRPr="00F003A1">
        <w:rPr>
          <w:rFonts w:cs="Times New Roman"/>
          <w:sz w:val="22"/>
        </w:rPr>
        <w:t xml:space="preserve">ä </w:t>
      </w:r>
      <w:r w:rsidRPr="00F003A1">
        <w:rPr>
          <w:rFonts w:cs="Times New Roman"/>
          <w:sz w:val="22"/>
          <w:lang w:val="fi-FI"/>
        </w:rPr>
        <w:t>yksi</w:t>
      </w:r>
      <w:r w:rsidRPr="00F003A1">
        <w:rPr>
          <w:rFonts w:cs="Times New Roman"/>
          <w:sz w:val="22"/>
        </w:rPr>
        <w:t xml:space="preserve"> </w:t>
      </w:r>
      <w:r w:rsidRPr="00F003A1">
        <w:rPr>
          <w:rFonts w:cs="Times New Roman"/>
          <w:sz w:val="22"/>
          <w:lang w:val="fi-FI"/>
        </w:rPr>
        <w:t>omena</w:t>
      </w:r>
      <w:r w:rsidRPr="00F003A1">
        <w:rPr>
          <w:rFonts w:cs="Times New Roman"/>
          <w:sz w:val="22"/>
        </w:rPr>
        <w:t xml:space="preserve"> </w:t>
      </w:r>
      <w:r w:rsidRPr="00F003A1">
        <w:rPr>
          <w:rFonts w:cs="Times New Roman"/>
          <w:sz w:val="22"/>
          <w:lang w:val="fi-FI"/>
        </w:rPr>
        <w:t>p</w:t>
      </w:r>
      <w:r w:rsidRPr="00F003A1">
        <w:rPr>
          <w:rFonts w:cs="Times New Roman"/>
          <w:sz w:val="22"/>
        </w:rPr>
        <w:t>ä</w:t>
      </w:r>
      <w:r w:rsidRPr="00F003A1">
        <w:rPr>
          <w:rFonts w:cs="Times New Roman"/>
          <w:sz w:val="22"/>
          <w:lang w:val="fi-FI"/>
        </w:rPr>
        <w:t>iv</w:t>
      </w:r>
      <w:r w:rsidRPr="00F003A1">
        <w:rPr>
          <w:rFonts w:cs="Times New Roman"/>
          <w:sz w:val="22"/>
        </w:rPr>
        <w:t>ä</w:t>
      </w:r>
      <w:r w:rsidRPr="00F003A1">
        <w:rPr>
          <w:rFonts w:cs="Times New Roman"/>
          <w:sz w:val="22"/>
          <w:lang w:val="fi-FI"/>
        </w:rPr>
        <w:t>ss</w:t>
      </w:r>
      <w:r w:rsidRPr="00F003A1">
        <w:rPr>
          <w:rFonts w:cs="Times New Roman"/>
          <w:sz w:val="22"/>
        </w:rPr>
        <w:t>ä.;</w:t>
      </w:r>
    </w:p>
    <w:p w:rsidR="00F850FA" w:rsidRPr="00F003A1" w:rsidRDefault="00F850FA" w:rsidP="00F003A1">
      <w:pPr>
        <w:spacing w:after="0" w:line="240" w:lineRule="auto"/>
        <w:ind w:firstLine="708"/>
        <w:rPr>
          <w:rFonts w:cs="Times New Roman"/>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sz w:val="22"/>
          <w:lang w:val="fi-FI"/>
        </w:rPr>
        <w:t>S</w:t>
      </w:r>
      <w:r w:rsidRPr="00F003A1">
        <w:rPr>
          <w:rFonts w:cs="Times New Roman"/>
          <w:sz w:val="22"/>
        </w:rPr>
        <w:t>ä</w:t>
      </w:r>
      <w:r w:rsidRPr="00F003A1">
        <w:rPr>
          <w:rFonts w:cs="Times New Roman"/>
          <w:sz w:val="22"/>
          <w:lang w:val="fi-FI"/>
        </w:rPr>
        <w:t>de</w:t>
      </w:r>
      <w:r w:rsidRPr="00F003A1">
        <w:rPr>
          <w:rFonts w:cs="Times New Roman"/>
          <w:sz w:val="22"/>
        </w:rPr>
        <w:t xml:space="preserve"> </w:t>
      </w:r>
      <w:r w:rsidRPr="00F003A1">
        <w:rPr>
          <w:rFonts w:cs="Times New Roman"/>
          <w:sz w:val="22"/>
          <w:lang w:val="fi-FI"/>
        </w:rPr>
        <w:t>asuu</w:t>
      </w:r>
      <w:r w:rsidRPr="00F003A1">
        <w:rPr>
          <w:rFonts w:cs="Times New Roman"/>
          <w:sz w:val="22"/>
        </w:rPr>
        <w:t xml:space="preserve"> </w:t>
      </w:r>
      <w:r w:rsidRPr="00F003A1">
        <w:rPr>
          <w:rFonts w:cs="Times New Roman"/>
          <w:sz w:val="22"/>
          <w:lang w:val="fi-FI"/>
        </w:rPr>
        <w:t>Joensuussa</w:t>
      </w:r>
      <w:r w:rsidRPr="00F003A1">
        <w:rPr>
          <w:rFonts w:cs="Times New Roman"/>
          <w:sz w:val="22"/>
        </w:rPr>
        <w:t xml:space="preserve">.; обстоятельство, выраженное наречием: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laulaa</w:t>
      </w:r>
      <w:r w:rsidRPr="00F003A1">
        <w:rPr>
          <w:rFonts w:cs="Times New Roman"/>
          <w:sz w:val="22"/>
        </w:rPr>
        <w:t xml:space="preserve"> </w:t>
      </w:r>
      <w:r w:rsidRPr="00F003A1">
        <w:rPr>
          <w:rFonts w:cs="Times New Roman"/>
          <w:sz w:val="22"/>
          <w:lang w:val="fi-FI"/>
        </w:rPr>
        <w:t>kauniisti</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sz w:val="22"/>
          <w:lang w:val="fi-FI"/>
        </w:rPr>
        <w:t>Lapset</w:t>
      </w:r>
      <w:r w:rsidRPr="00F003A1">
        <w:rPr>
          <w:rFonts w:cs="Times New Roman"/>
          <w:sz w:val="22"/>
        </w:rPr>
        <w:t xml:space="preserve"> </w:t>
      </w:r>
      <w:r w:rsidRPr="00F003A1">
        <w:rPr>
          <w:rFonts w:cs="Times New Roman"/>
          <w:sz w:val="22"/>
          <w:lang w:val="fi-FI"/>
        </w:rPr>
        <w:t>leikkiv</w:t>
      </w:r>
      <w:r w:rsidRPr="00F003A1">
        <w:rPr>
          <w:rFonts w:cs="Times New Roman"/>
          <w:sz w:val="22"/>
        </w:rPr>
        <w:t>ä</w:t>
      </w:r>
      <w:r w:rsidRPr="00F003A1">
        <w:rPr>
          <w:rFonts w:cs="Times New Roman"/>
          <w:sz w:val="22"/>
          <w:lang w:val="fi-FI"/>
        </w:rPr>
        <w:t>t</w:t>
      </w:r>
      <w:r w:rsidRPr="00F003A1">
        <w:rPr>
          <w:rFonts w:cs="Times New Roman"/>
          <w:sz w:val="22"/>
        </w:rPr>
        <w:t xml:space="preserve"> </w:t>
      </w:r>
      <w:r w:rsidRPr="00F003A1">
        <w:rPr>
          <w:rFonts w:cs="Times New Roman"/>
          <w:sz w:val="22"/>
          <w:lang w:val="fi-FI"/>
        </w:rPr>
        <w:t>kuusen</w:t>
      </w:r>
      <w:r w:rsidRPr="00F003A1">
        <w:rPr>
          <w:rFonts w:cs="Times New Roman"/>
          <w:sz w:val="22"/>
        </w:rPr>
        <w:t xml:space="preserve"> </w:t>
      </w:r>
      <w:r w:rsidRPr="00F003A1">
        <w:rPr>
          <w:rFonts w:cs="Times New Roman"/>
          <w:sz w:val="22"/>
          <w:lang w:val="fi-FI"/>
        </w:rPr>
        <w:t>alla</w:t>
      </w:r>
      <w:r w:rsidRPr="00F003A1">
        <w:rPr>
          <w:rFonts w:cs="Times New Roman"/>
          <w:sz w:val="22"/>
        </w:rPr>
        <w:t xml:space="preserve">.; обстоятельство в форме эссива и транслатива: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opettajana</w:t>
      </w:r>
      <w:r w:rsidRPr="00F003A1">
        <w:rPr>
          <w:rFonts w:cs="Times New Roman"/>
          <w:sz w:val="22"/>
        </w:rPr>
        <w:t xml:space="preserve"> </w:t>
      </w:r>
      <w:r w:rsidRPr="00F003A1">
        <w:rPr>
          <w:rFonts w:cs="Times New Roman"/>
          <w:sz w:val="22"/>
          <w:lang w:val="fi-FI"/>
        </w:rPr>
        <w:t>koulussa</w:t>
      </w:r>
      <w:r w:rsidRPr="00F003A1">
        <w:rPr>
          <w:rFonts w:cs="Times New Roman"/>
          <w:sz w:val="22"/>
        </w:rPr>
        <w:t xml:space="preserve">.; </w:t>
      </w:r>
      <w:r w:rsidRPr="00F003A1">
        <w:rPr>
          <w:rFonts w:cs="Times New Roman"/>
          <w:sz w:val="22"/>
          <w:lang w:val="fi-FI"/>
        </w:rPr>
        <w:t>H</w:t>
      </w:r>
      <w:r w:rsidRPr="00F003A1">
        <w:rPr>
          <w:rFonts w:cs="Times New Roman"/>
          <w:sz w:val="22"/>
        </w:rPr>
        <w:t>ä</w:t>
      </w:r>
      <w:r w:rsidRPr="00F003A1">
        <w:rPr>
          <w:rFonts w:cs="Times New Roman"/>
          <w:sz w:val="22"/>
          <w:lang w:val="fi-FI"/>
        </w:rPr>
        <w:t>n</w:t>
      </w:r>
      <w:r w:rsidRPr="00F003A1">
        <w:rPr>
          <w:rFonts w:cs="Times New Roman"/>
          <w:sz w:val="22"/>
        </w:rPr>
        <w:t xml:space="preserve"> </w:t>
      </w:r>
      <w:r w:rsidRPr="00F003A1">
        <w:rPr>
          <w:rFonts w:cs="Times New Roman"/>
          <w:sz w:val="22"/>
          <w:lang w:val="fi-FI"/>
        </w:rPr>
        <w:t>on</w:t>
      </w:r>
      <w:r w:rsidRPr="00F003A1">
        <w:rPr>
          <w:rFonts w:cs="Times New Roman"/>
          <w:sz w:val="22"/>
        </w:rPr>
        <w:t xml:space="preserve"> </w:t>
      </w:r>
      <w:r w:rsidRPr="00F003A1">
        <w:rPr>
          <w:rFonts w:cs="Times New Roman"/>
          <w:sz w:val="22"/>
          <w:lang w:val="fi-FI"/>
        </w:rPr>
        <w:t>valmistunut</w:t>
      </w:r>
      <w:r w:rsidRPr="00F003A1">
        <w:rPr>
          <w:rFonts w:cs="Times New Roman"/>
          <w:sz w:val="22"/>
        </w:rPr>
        <w:t xml:space="preserve"> </w:t>
      </w:r>
      <w:r w:rsidRPr="00F003A1">
        <w:rPr>
          <w:rFonts w:cs="Times New Roman"/>
          <w:sz w:val="22"/>
          <w:lang w:val="fi-FI"/>
        </w:rPr>
        <w:t>opettajaksi</w:t>
      </w:r>
      <w:r w:rsidRPr="00F003A1">
        <w:rPr>
          <w:rFonts w:cs="Times New Roman"/>
          <w:sz w:val="22"/>
        </w:rPr>
        <w:t>.;</w:t>
      </w:r>
    </w:p>
    <w:p w:rsidR="00F850FA" w:rsidRPr="00F003A1" w:rsidRDefault="00F850FA" w:rsidP="00F003A1">
      <w:pPr>
        <w:spacing w:after="0" w:line="240" w:lineRule="auto"/>
        <w:ind w:firstLine="708"/>
        <w:rPr>
          <w:rFonts w:cs="Times New Roman"/>
          <w:sz w:val="22"/>
        </w:rPr>
      </w:pPr>
      <w:proofErr w:type="gramStart"/>
      <w:r w:rsidRPr="00F003A1">
        <w:rPr>
          <w:rFonts w:cs="Times New Roman"/>
          <w:sz w:val="22"/>
        </w:rPr>
        <w:t>- типы склонения имен на -(</w:t>
      </w:r>
      <w:r w:rsidRPr="00F003A1">
        <w:rPr>
          <w:rFonts w:cs="Times New Roman"/>
          <w:sz w:val="22"/>
          <w:lang w:val="fi-FI"/>
        </w:rPr>
        <w:t>i</w:t>
      </w:r>
      <w:r w:rsidRPr="00F003A1">
        <w:rPr>
          <w:rFonts w:cs="Times New Roman"/>
          <w:sz w:val="22"/>
        </w:rPr>
        <w:t>)</w:t>
      </w:r>
      <w:r w:rsidRPr="00F003A1">
        <w:rPr>
          <w:rFonts w:cs="Times New Roman"/>
          <w:sz w:val="22"/>
          <w:lang w:val="fi-FI"/>
        </w:rPr>
        <w:t>nen</w:t>
      </w:r>
      <w:r w:rsidRPr="00F003A1">
        <w:rPr>
          <w:rFonts w:cs="Times New Roman"/>
          <w:sz w:val="22"/>
        </w:rPr>
        <w:t xml:space="preserve">: </w:t>
      </w:r>
      <w:r w:rsidRPr="00F003A1">
        <w:rPr>
          <w:rFonts w:cs="Times New Roman"/>
          <w:sz w:val="22"/>
          <w:lang w:val="fi-FI"/>
        </w:rPr>
        <w:t>valkoinen</w:t>
      </w:r>
      <w:r w:rsidRPr="00F003A1">
        <w:rPr>
          <w:rFonts w:cs="Times New Roman"/>
          <w:sz w:val="22"/>
        </w:rPr>
        <w:t>; на -</w:t>
      </w:r>
      <w:r w:rsidRPr="00F003A1">
        <w:rPr>
          <w:rFonts w:cs="Times New Roman"/>
          <w:sz w:val="22"/>
          <w:lang w:val="fi-FI"/>
        </w:rPr>
        <w:t>i</w:t>
      </w:r>
      <w:r w:rsidRPr="00F003A1">
        <w:rPr>
          <w:rFonts w:cs="Times New Roman"/>
          <w:sz w:val="22"/>
        </w:rPr>
        <w:t xml:space="preserve">: </w:t>
      </w:r>
      <w:r w:rsidRPr="00F003A1">
        <w:rPr>
          <w:rFonts w:cs="Times New Roman"/>
          <w:sz w:val="22"/>
          <w:lang w:val="fi-FI"/>
        </w:rPr>
        <w:t>hissi</w:t>
      </w:r>
      <w:r w:rsidRPr="00F003A1">
        <w:rPr>
          <w:rFonts w:cs="Times New Roman"/>
          <w:sz w:val="22"/>
        </w:rPr>
        <w:t xml:space="preserve">, </w:t>
      </w:r>
      <w:r w:rsidRPr="00F003A1">
        <w:rPr>
          <w:rFonts w:cs="Times New Roman"/>
          <w:sz w:val="22"/>
          <w:lang w:val="fi-FI"/>
        </w:rPr>
        <w:t>hirvi</w:t>
      </w:r>
      <w:r w:rsidRPr="00F003A1">
        <w:rPr>
          <w:rFonts w:cs="Times New Roman"/>
          <w:sz w:val="22"/>
        </w:rPr>
        <w:t xml:space="preserve">, </w:t>
      </w:r>
      <w:r w:rsidRPr="00F003A1">
        <w:rPr>
          <w:rFonts w:cs="Times New Roman"/>
          <w:sz w:val="22"/>
          <w:lang w:val="fi-FI"/>
        </w:rPr>
        <w:t>hiiri</w:t>
      </w:r>
      <w:r w:rsidRPr="00F003A1">
        <w:rPr>
          <w:rFonts w:cs="Times New Roman"/>
          <w:sz w:val="22"/>
        </w:rPr>
        <w:t xml:space="preserve">, </w:t>
      </w:r>
      <w:r w:rsidRPr="00F003A1">
        <w:rPr>
          <w:rFonts w:cs="Times New Roman"/>
          <w:sz w:val="22"/>
          <w:lang w:val="fi-FI"/>
        </w:rPr>
        <w:t>meri</w:t>
      </w:r>
      <w:r w:rsidRPr="00F003A1">
        <w:rPr>
          <w:rFonts w:cs="Times New Roman"/>
          <w:sz w:val="22"/>
        </w:rPr>
        <w:t>; на -</w:t>
      </w:r>
      <w:r w:rsidRPr="00F003A1">
        <w:rPr>
          <w:rFonts w:cs="Times New Roman"/>
          <w:sz w:val="22"/>
          <w:lang w:val="fi-FI"/>
        </w:rPr>
        <w:t>e</w:t>
      </w:r>
      <w:r w:rsidRPr="00F003A1">
        <w:rPr>
          <w:rFonts w:cs="Times New Roman"/>
          <w:sz w:val="22"/>
        </w:rPr>
        <w:t xml:space="preserve">: </w:t>
      </w:r>
      <w:r w:rsidRPr="00F003A1">
        <w:rPr>
          <w:rFonts w:cs="Times New Roman"/>
          <w:sz w:val="22"/>
          <w:lang w:val="fi-FI"/>
        </w:rPr>
        <w:t>el</w:t>
      </w:r>
      <w:r w:rsidRPr="00F003A1">
        <w:rPr>
          <w:rFonts w:cs="Times New Roman"/>
          <w:sz w:val="22"/>
        </w:rPr>
        <w:t>ä</w:t>
      </w:r>
      <w:r w:rsidRPr="00F003A1">
        <w:rPr>
          <w:rFonts w:cs="Times New Roman"/>
          <w:sz w:val="22"/>
          <w:lang w:val="fi-FI"/>
        </w:rPr>
        <w:t>ke</w:t>
      </w:r>
      <w:r w:rsidRPr="00F003A1">
        <w:rPr>
          <w:rFonts w:cs="Times New Roman"/>
          <w:sz w:val="22"/>
        </w:rPr>
        <w:t xml:space="preserve">, </w:t>
      </w:r>
      <w:r w:rsidRPr="00F003A1">
        <w:rPr>
          <w:rFonts w:cs="Times New Roman"/>
          <w:sz w:val="22"/>
          <w:lang w:val="fi-FI"/>
        </w:rPr>
        <w:t>joukkue</w:t>
      </w:r>
      <w:r w:rsidRPr="00F003A1">
        <w:rPr>
          <w:rFonts w:cs="Times New Roman"/>
          <w:sz w:val="22"/>
        </w:rPr>
        <w:t>; на -</w:t>
      </w:r>
      <w:r w:rsidRPr="00F003A1">
        <w:rPr>
          <w:rFonts w:cs="Times New Roman"/>
          <w:sz w:val="22"/>
          <w:lang w:val="fi-FI"/>
        </w:rPr>
        <w:t>is</w:t>
      </w:r>
      <w:r w:rsidRPr="00F003A1">
        <w:rPr>
          <w:rFonts w:cs="Times New Roman"/>
          <w:sz w:val="22"/>
        </w:rPr>
        <w:t>, -</w:t>
      </w:r>
      <w:r w:rsidRPr="00F003A1">
        <w:rPr>
          <w:rFonts w:cs="Times New Roman"/>
          <w:sz w:val="22"/>
          <w:lang w:val="fi-FI"/>
        </w:rPr>
        <w:t>as</w:t>
      </w:r>
      <w:r w:rsidRPr="00F003A1">
        <w:rPr>
          <w:rFonts w:cs="Times New Roman"/>
          <w:sz w:val="22"/>
        </w:rPr>
        <w:t>, -ä</w:t>
      </w:r>
      <w:r w:rsidRPr="00F003A1">
        <w:rPr>
          <w:rFonts w:cs="Times New Roman"/>
          <w:sz w:val="22"/>
          <w:lang w:val="fi-FI"/>
        </w:rPr>
        <w:t>s</w:t>
      </w:r>
      <w:r w:rsidRPr="00F003A1">
        <w:rPr>
          <w:rFonts w:cs="Times New Roman"/>
          <w:sz w:val="22"/>
        </w:rPr>
        <w:t xml:space="preserve">: </w:t>
      </w:r>
      <w:r w:rsidRPr="00F003A1">
        <w:rPr>
          <w:rFonts w:cs="Times New Roman"/>
          <w:sz w:val="22"/>
          <w:lang w:val="fi-FI"/>
        </w:rPr>
        <w:t>asukas</w:t>
      </w:r>
      <w:r w:rsidRPr="00F003A1">
        <w:rPr>
          <w:rFonts w:cs="Times New Roman"/>
          <w:sz w:val="22"/>
        </w:rPr>
        <w:t xml:space="preserve">, </w:t>
      </w:r>
      <w:r w:rsidRPr="00F003A1">
        <w:rPr>
          <w:rFonts w:cs="Times New Roman"/>
          <w:sz w:val="22"/>
          <w:lang w:val="fi-FI"/>
        </w:rPr>
        <w:t>kallis</w:t>
      </w:r>
      <w:r w:rsidRPr="00F003A1">
        <w:rPr>
          <w:rFonts w:cs="Times New Roman"/>
          <w:sz w:val="22"/>
        </w:rPr>
        <w:t>; на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w:t>
      </w:r>
      <w:r w:rsidRPr="00F003A1">
        <w:rPr>
          <w:rFonts w:cs="Times New Roman"/>
          <w:sz w:val="22"/>
          <w:lang w:val="fi-FI"/>
        </w:rPr>
        <w:t>os</w:t>
      </w:r>
      <w:r w:rsidRPr="00F003A1">
        <w:rPr>
          <w:rFonts w:cs="Times New Roman"/>
          <w:sz w:val="22"/>
        </w:rPr>
        <w:t>, -</w:t>
      </w:r>
      <w:r w:rsidRPr="00F003A1">
        <w:rPr>
          <w:rFonts w:cs="Times New Roman"/>
          <w:sz w:val="22"/>
          <w:lang w:val="fi-FI"/>
        </w:rPr>
        <w:t>es</w:t>
      </w:r>
      <w:r w:rsidRPr="00F003A1">
        <w:rPr>
          <w:rFonts w:cs="Times New Roman"/>
          <w:sz w:val="22"/>
        </w:rPr>
        <w:t xml:space="preserve">: </w:t>
      </w:r>
      <w:r w:rsidRPr="00F003A1">
        <w:rPr>
          <w:rFonts w:cs="Times New Roman"/>
          <w:sz w:val="22"/>
          <w:lang w:val="fi-FI"/>
        </w:rPr>
        <w:t>harjoitus</w:t>
      </w:r>
      <w:r w:rsidRPr="00F003A1">
        <w:rPr>
          <w:rFonts w:cs="Times New Roman"/>
          <w:sz w:val="22"/>
        </w:rPr>
        <w:t xml:space="preserve">, </w:t>
      </w:r>
      <w:r w:rsidRPr="00F003A1">
        <w:rPr>
          <w:rFonts w:cs="Times New Roman"/>
          <w:sz w:val="22"/>
          <w:lang w:val="fi-FI"/>
        </w:rPr>
        <w:t>leivos</w:t>
      </w:r>
      <w:r w:rsidRPr="00F003A1">
        <w:rPr>
          <w:rFonts w:cs="Times New Roman"/>
          <w:sz w:val="22"/>
        </w:rPr>
        <w:t xml:space="preserve">, </w:t>
      </w:r>
      <w:r w:rsidRPr="00F003A1">
        <w:rPr>
          <w:rFonts w:cs="Times New Roman"/>
          <w:sz w:val="22"/>
          <w:lang w:val="fi-FI"/>
        </w:rPr>
        <w:t>vihannes</w:t>
      </w:r>
      <w:r w:rsidRPr="00F003A1">
        <w:rPr>
          <w:rFonts w:cs="Times New Roman"/>
          <w:sz w:val="22"/>
        </w:rPr>
        <w:t xml:space="preserve"> (</w:t>
      </w:r>
      <w:r w:rsidRPr="00F003A1">
        <w:rPr>
          <w:rFonts w:cs="Times New Roman"/>
          <w:sz w:val="22"/>
          <w:lang w:val="fi-FI"/>
        </w:rPr>
        <w:t>j</w:t>
      </w:r>
      <w:r w:rsidRPr="00F003A1">
        <w:rPr>
          <w:rFonts w:cs="Times New Roman"/>
          <w:sz w:val="22"/>
        </w:rPr>
        <w:t>ä</w:t>
      </w:r>
      <w:r w:rsidRPr="00F003A1">
        <w:rPr>
          <w:rFonts w:cs="Times New Roman"/>
          <w:sz w:val="22"/>
          <w:lang w:val="fi-FI"/>
        </w:rPr>
        <w:t>nis</w:t>
      </w:r>
      <w:r w:rsidRPr="00F003A1">
        <w:rPr>
          <w:rFonts w:cs="Times New Roman"/>
          <w:sz w:val="22"/>
        </w:rPr>
        <w:t xml:space="preserve">, </w:t>
      </w:r>
      <w:r w:rsidRPr="00F003A1">
        <w:rPr>
          <w:rFonts w:cs="Times New Roman"/>
          <w:sz w:val="22"/>
          <w:lang w:val="fi-FI"/>
        </w:rPr>
        <w:t>lihas</w:t>
      </w:r>
      <w:r w:rsidRPr="00F003A1">
        <w:rPr>
          <w:rFonts w:cs="Times New Roman"/>
          <w:sz w:val="22"/>
        </w:rPr>
        <w:t>); на -</w:t>
      </w:r>
      <w:r w:rsidRPr="00F003A1">
        <w:rPr>
          <w:rFonts w:cs="Times New Roman"/>
          <w:sz w:val="22"/>
          <w:lang w:val="fi-FI"/>
        </w:rPr>
        <w:t>us</w:t>
      </w:r>
      <w:r w:rsidRPr="00F003A1">
        <w:rPr>
          <w:rFonts w:cs="Times New Roman"/>
          <w:sz w:val="22"/>
        </w:rPr>
        <w:t>, -</w:t>
      </w:r>
      <w:r w:rsidRPr="00F003A1">
        <w:rPr>
          <w:rFonts w:cs="Times New Roman"/>
          <w:sz w:val="22"/>
          <w:lang w:val="fi-FI"/>
        </w:rPr>
        <w:t>ys</w:t>
      </w:r>
      <w:r w:rsidRPr="00F003A1">
        <w:rPr>
          <w:rFonts w:cs="Times New Roman"/>
          <w:sz w:val="22"/>
        </w:rPr>
        <w:t>, -</w:t>
      </w:r>
      <w:r w:rsidRPr="00F003A1">
        <w:rPr>
          <w:rFonts w:cs="Times New Roman"/>
          <w:sz w:val="22"/>
          <w:lang w:val="fi-FI"/>
        </w:rPr>
        <w:t>uus</w:t>
      </w:r>
      <w:r w:rsidRPr="00F003A1">
        <w:rPr>
          <w:rFonts w:cs="Times New Roman"/>
          <w:sz w:val="22"/>
        </w:rPr>
        <w:t>, -</w:t>
      </w:r>
      <w:r w:rsidRPr="00F003A1">
        <w:rPr>
          <w:rFonts w:cs="Times New Roman"/>
          <w:sz w:val="22"/>
          <w:lang w:val="fi-FI"/>
        </w:rPr>
        <w:t>yys</w:t>
      </w:r>
      <w:r w:rsidRPr="00F003A1">
        <w:rPr>
          <w:rFonts w:cs="Times New Roman"/>
          <w:sz w:val="22"/>
        </w:rPr>
        <w:t xml:space="preserve">: </w:t>
      </w:r>
      <w:r w:rsidRPr="00F003A1">
        <w:rPr>
          <w:rFonts w:cs="Times New Roman"/>
          <w:sz w:val="22"/>
          <w:lang w:val="fi-FI"/>
        </w:rPr>
        <w:t>kauneus</w:t>
      </w:r>
      <w:r w:rsidRPr="00F003A1">
        <w:rPr>
          <w:rFonts w:cs="Times New Roman"/>
          <w:sz w:val="22"/>
        </w:rPr>
        <w:t xml:space="preserve">, </w:t>
      </w:r>
      <w:r w:rsidRPr="00F003A1">
        <w:rPr>
          <w:rFonts w:cs="Times New Roman"/>
          <w:sz w:val="22"/>
          <w:lang w:val="fi-FI"/>
        </w:rPr>
        <w:t>kirjallisuus</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ht</w:t>
      </w:r>
      <w:r w:rsidRPr="00F003A1">
        <w:rPr>
          <w:rFonts w:cs="Times New Roman"/>
          <w:sz w:val="22"/>
        </w:rPr>
        <w:t>ä</w:t>
      </w:r>
      <w:r w:rsidRPr="00F003A1">
        <w:rPr>
          <w:rFonts w:cs="Times New Roman"/>
          <w:sz w:val="22"/>
          <w:lang w:val="fi-FI"/>
        </w:rPr>
        <w:t>vyys</w:t>
      </w:r>
      <w:r w:rsidRPr="00F003A1">
        <w:rPr>
          <w:rFonts w:cs="Times New Roman"/>
          <w:sz w:val="22"/>
        </w:rPr>
        <w:t>; на -</w:t>
      </w:r>
      <w:r w:rsidRPr="00F003A1">
        <w:rPr>
          <w:rFonts w:cs="Times New Roman"/>
          <w:sz w:val="22"/>
          <w:lang w:val="fi-FI"/>
        </w:rPr>
        <w:t>in</w:t>
      </w:r>
      <w:r w:rsidRPr="00F003A1">
        <w:rPr>
          <w:rFonts w:cs="Times New Roman"/>
          <w:sz w:val="22"/>
        </w:rPr>
        <w:t xml:space="preserve">: </w:t>
      </w:r>
      <w:r w:rsidRPr="00F003A1">
        <w:rPr>
          <w:rFonts w:cs="Times New Roman"/>
          <w:sz w:val="22"/>
          <w:lang w:val="fi-FI"/>
        </w:rPr>
        <w:t>avain</w:t>
      </w:r>
      <w:r w:rsidRPr="00F003A1">
        <w:rPr>
          <w:rFonts w:cs="Times New Roman"/>
          <w:sz w:val="22"/>
        </w:rPr>
        <w:t>; на -</w:t>
      </w:r>
      <w:r w:rsidRPr="00F003A1">
        <w:rPr>
          <w:rFonts w:cs="Times New Roman"/>
          <w:sz w:val="22"/>
          <w:lang w:val="fi-FI"/>
        </w:rPr>
        <w:t>si</w:t>
      </w:r>
      <w:r w:rsidRPr="00F003A1">
        <w:rPr>
          <w:rFonts w:cs="Times New Roman"/>
          <w:sz w:val="22"/>
        </w:rPr>
        <w:t xml:space="preserve">: </w:t>
      </w:r>
      <w:r w:rsidRPr="00F003A1">
        <w:rPr>
          <w:rFonts w:cs="Times New Roman"/>
          <w:sz w:val="22"/>
          <w:lang w:val="fi-FI"/>
        </w:rPr>
        <w:t>kuukausi</w:t>
      </w:r>
      <w:r w:rsidRPr="00F003A1">
        <w:rPr>
          <w:rFonts w:cs="Times New Roman"/>
          <w:sz w:val="22"/>
        </w:rPr>
        <w:t xml:space="preserve">, </w:t>
      </w:r>
      <w:r w:rsidRPr="00F003A1">
        <w:rPr>
          <w:rFonts w:cs="Times New Roman"/>
          <w:sz w:val="22"/>
          <w:lang w:val="fi-FI"/>
        </w:rPr>
        <w:t>liesi</w:t>
      </w:r>
      <w:r w:rsidRPr="00F003A1">
        <w:rPr>
          <w:rFonts w:cs="Times New Roman"/>
          <w:sz w:val="22"/>
        </w:rPr>
        <w:t>;</w:t>
      </w:r>
      <w:proofErr w:type="gramEnd"/>
      <w:r w:rsidRPr="00F003A1">
        <w:rPr>
          <w:rFonts w:cs="Times New Roman"/>
          <w:sz w:val="22"/>
        </w:rPr>
        <w:t xml:space="preserve"> на -</w:t>
      </w:r>
      <w:r w:rsidRPr="00F003A1">
        <w:rPr>
          <w:rFonts w:cs="Times New Roman"/>
          <w:sz w:val="22"/>
          <w:lang w:val="fi-FI"/>
        </w:rPr>
        <w:t>ea</w:t>
      </w:r>
      <w:r w:rsidRPr="00F003A1">
        <w:rPr>
          <w:rFonts w:cs="Times New Roman"/>
          <w:sz w:val="22"/>
        </w:rPr>
        <w:t>, -</w:t>
      </w:r>
      <w:r w:rsidRPr="00F003A1">
        <w:rPr>
          <w:rFonts w:cs="Times New Roman"/>
          <w:sz w:val="22"/>
          <w:lang w:val="fi-FI"/>
        </w:rPr>
        <w:t>e</w:t>
      </w:r>
      <w:r w:rsidRPr="00F003A1">
        <w:rPr>
          <w:rFonts w:cs="Times New Roman"/>
          <w:sz w:val="22"/>
        </w:rPr>
        <w:t xml:space="preserve">ä: </w:t>
      </w:r>
      <w:r w:rsidRPr="00F003A1">
        <w:rPr>
          <w:rFonts w:cs="Times New Roman"/>
          <w:sz w:val="22"/>
          <w:lang w:val="fi-FI"/>
        </w:rPr>
        <w:t>hopea</w:t>
      </w:r>
      <w:r w:rsidRPr="00F003A1">
        <w:rPr>
          <w:rFonts w:cs="Times New Roman"/>
          <w:sz w:val="22"/>
        </w:rPr>
        <w:t>; на -</w:t>
      </w:r>
      <w:r w:rsidRPr="00F003A1">
        <w:rPr>
          <w:rFonts w:cs="Times New Roman"/>
          <w:sz w:val="22"/>
          <w:lang w:val="fi-FI"/>
        </w:rPr>
        <w:t>ar</w:t>
      </w:r>
      <w:r w:rsidRPr="00F003A1">
        <w:rPr>
          <w:rFonts w:cs="Times New Roman"/>
          <w:sz w:val="22"/>
        </w:rPr>
        <w:t xml:space="preserve">: </w:t>
      </w:r>
      <w:r w:rsidRPr="00F003A1">
        <w:rPr>
          <w:rFonts w:cs="Times New Roman"/>
          <w:sz w:val="22"/>
          <w:lang w:val="fi-FI"/>
        </w:rPr>
        <w:t>sisar</w:t>
      </w:r>
      <w:r w:rsidRPr="00F003A1">
        <w:rPr>
          <w:rFonts w:cs="Times New Roman"/>
          <w:sz w:val="22"/>
        </w:rPr>
        <w:t>; одноосновные и двухосновные имена; гласную и согласную основу;</w:t>
      </w:r>
    </w:p>
    <w:p w:rsidR="00F850FA" w:rsidRPr="00F003A1" w:rsidRDefault="00F850FA" w:rsidP="00F003A1">
      <w:pPr>
        <w:spacing w:after="0" w:line="240" w:lineRule="auto"/>
        <w:ind w:firstLine="708"/>
        <w:rPr>
          <w:rFonts w:cs="Times New Roman"/>
          <w:sz w:val="22"/>
          <w:lang w:val="fi-FI"/>
        </w:rPr>
      </w:pPr>
      <w:r w:rsidRPr="00F003A1">
        <w:rPr>
          <w:rFonts w:cs="Times New Roman"/>
          <w:sz w:val="22"/>
        </w:rPr>
        <w:t>-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sz w:val="22"/>
          <w:lang w:val="fi-FI"/>
        </w:rPr>
        <w:t>i</w:t>
      </w:r>
      <w:r w:rsidRPr="00F003A1">
        <w:rPr>
          <w:rFonts w:cs="Times New Roman"/>
          <w:sz w:val="22"/>
        </w:rPr>
        <w:t>-, -</w:t>
      </w:r>
      <w:r w:rsidRPr="00F003A1">
        <w:rPr>
          <w:rFonts w:cs="Times New Roman"/>
          <w:sz w:val="22"/>
          <w:lang w:val="fi-FI"/>
        </w:rPr>
        <w:t>j</w:t>
      </w:r>
      <w:r w:rsidRPr="00F003A1">
        <w:rPr>
          <w:rFonts w:cs="Times New Roman"/>
          <w:sz w:val="22"/>
        </w:rPr>
        <w:t xml:space="preserve">-; партитив мн.ч., </w:t>
      </w:r>
      <w:r w:rsidRPr="00F003A1">
        <w:rPr>
          <w:rFonts w:cs="Times New Roman"/>
          <w:sz w:val="22"/>
          <w:lang w:val="fi-FI"/>
        </w:rPr>
        <w:t>Ket</w:t>
      </w:r>
      <w:r w:rsidRPr="00F003A1">
        <w:rPr>
          <w:rFonts w:cs="Times New Roman"/>
          <w:sz w:val="22"/>
        </w:rPr>
        <w:t xml:space="preserve">ä? </w:t>
      </w:r>
      <w:r w:rsidRPr="00F003A1">
        <w:rPr>
          <w:rFonts w:cs="Times New Roman"/>
          <w:sz w:val="22"/>
          <w:lang w:val="fi-FI"/>
        </w:rPr>
        <w:t xml:space="preserve">Mitä? -a, -ä, -ta, -tä: laukku - laukkuja, kala - kaloja, kirja - kirjoja, kuva - kuvia, sieni - sieniä, tomaatti - tomaatteja, vaate - vaatteita, oppilas - oppilaita, susi – susia, käsityö – käsitöitä; </w:t>
      </w:r>
      <w:r w:rsidRPr="00F003A1">
        <w:rPr>
          <w:rFonts w:cs="Times New Roman"/>
          <w:sz w:val="22"/>
        </w:rPr>
        <w:t>генитив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Kenen? Minkä? -en, -den: tyttö - tyttöjen, oppilas – oppilaiden; </w:t>
      </w:r>
      <w:r w:rsidRPr="00F003A1">
        <w:rPr>
          <w:rFonts w:cs="Times New Roman"/>
          <w:sz w:val="22"/>
        </w:rPr>
        <w:t>мн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Hän tuli iloisena kotiin.;</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hänen poikansa ystävä;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asukas – asukkaan, tehdas – tehtaassa, eläke – eläkkeellä.;</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sz w:val="22"/>
          <w:lang w:val="fi-FI"/>
        </w:rPr>
        <w:t>t</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tuo</w:t>
      </w:r>
      <w:r w:rsidRPr="00F003A1">
        <w:rPr>
          <w:rFonts w:cs="Times New Roman"/>
          <w:sz w:val="22"/>
        </w:rPr>
        <w:t xml:space="preserve">, </w:t>
      </w:r>
      <w:r w:rsidRPr="00F003A1">
        <w:rPr>
          <w:rFonts w:cs="Times New Roman"/>
          <w:sz w:val="22"/>
          <w:lang w:val="fi-FI"/>
        </w:rPr>
        <w:t>se</w:t>
      </w:r>
      <w:r w:rsidRPr="00F003A1">
        <w:rPr>
          <w:rFonts w:cs="Times New Roman"/>
          <w:sz w:val="22"/>
        </w:rPr>
        <w:t xml:space="preserve">, </w:t>
      </w:r>
      <w:r w:rsidRPr="00F003A1">
        <w:rPr>
          <w:rFonts w:cs="Times New Roman"/>
          <w:sz w:val="22"/>
          <w:lang w:val="fi-FI"/>
        </w:rPr>
        <w:t>n</w:t>
      </w:r>
      <w:r w:rsidRPr="00F003A1">
        <w:rPr>
          <w:rFonts w:cs="Times New Roman"/>
          <w:sz w:val="22"/>
        </w:rPr>
        <w:t>ä</w:t>
      </w:r>
      <w:r w:rsidRPr="00F003A1">
        <w:rPr>
          <w:rFonts w:cs="Times New Roman"/>
          <w:sz w:val="22"/>
          <w:lang w:val="fi-FI"/>
        </w:rPr>
        <w:t>m</w:t>
      </w:r>
      <w:r w:rsidRPr="00F003A1">
        <w:rPr>
          <w:rFonts w:cs="Times New Roman"/>
          <w:sz w:val="22"/>
        </w:rPr>
        <w:t xml:space="preserve">ä, </w:t>
      </w:r>
      <w:r w:rsidRPr="00F003A1">
        <w:rPr>
          <w:rFonts w:cs="Times New Roman"/>
          <w:sz w:val="22"/>
          <w:lang w:val="fi-FI"/>
        </w:rPr>
        <w:t>nuo</w:t>
      </w:r>
      <w:r w:rsidRPr="00F003A1">
        <w:rPr>
          <w:rFonts w:cs="Times New Roman"/>
          <w:sz w:val="22"/>
        </w:rPr>
        <w:t xml:space="preserve">, </w:t>
      </w:r>
      <w:r w:rsidRPr="00F003A1">
        <w:rPr>
          <w:rFonts w:cs="Times New Roman"/>
          <w:sz w:val="22"/>
          <w:lang w:val="fi-FI"/>
        </w:rPr>
        <w:t>ne</w:t>
      </w:r>
      <w:r w:rsidRPr="00F003A1">
        <w:rPr>
          <w:rFonts w:cs="Times New Roman"/>
          <w:sz w:val="22"/>
        </w:rPr>
        <w:t xml:space="preserve">; вопросительные местоимения: </w:t>
      </w:r>
      <w:r w:rsidRPr="00F003A1">
        <w:rPr>
          <w:rFonts w:cs="Times New Roman"/>
          <w:sz w:val="22"/>
          <w:lang w:val="fi-FI"/>
        </w:rPr>
        <w:t>Kuka</w:t>
      </w:r>
      <w:r w:rsidRPr="00F003A1">
        <w:rPr>
          <w:rFonts w:cs="Times New Roman"/>
          <w:sz w:val="22"/>
        </w:rPr>
        <w:t xml:space="preserve">? </w:t>
      </w:r>
      <w:r w:rsidRPr="00F003A1">
        <w:rPr>
          <w:rFonts w:cs="Times New Roman"/>
          <w:sz w:val="22"/>
          <w:lang w:val="fi-FI"/>
        </w:rPr>
        <w:t>Mik</w:t>
      </w:r>
      <w:r w:rsidRPr="00F003A1">
        <w:rPr>
          <w:rFonts w:cs="Times New Roman"/>
          <w:sz w:val="22"/>
        </w:rPr>
        <w:t xml:space="preserve">ä? </w:t>
      </w:r>
      <w:r w:rsidRPr="00F003A1">
        <w:rPr>
          <w:rFonts w:cs="Times New Roman"/>
          <w:sz w:val="22"/>
          <w:lang w:val="fi-FI"/>
        </w:rPr>
        <w:t>Kumpi</w:t>
      </w:r>
      <w:r w:rsidRPr="00F003A1">
        <w:rPr>
          <w:rFonts w:cs="Times New Roman"/>
          <w:sz w:val="22"/>
        </w:rPr>
        <w:t xml:space="preserve">?; относительные местоимения: </w:t>
      </w:r>
      <w:r w:rsidRPr="00F003A1">
        <w:rPr>
          <w:rFonts w:cs="Times New Roman"/>
          <w:sz w:val="22"/>
          <w:lang w:val="fi-FI"/>
        </w:rPr>
        <w:t>joka</w:t>
      </w:r>
      <w:r w:rsidRPr="00F003A1">
        <w:rPr>
          <w:rFonts w:cs="Times New Roman"/>
          <w:sz w:val="22"/>
        </w:rPr>
        <w:t xml:space="preserve">, </w:t>
      </w:r>
      <w:r w:rsidRPr="00F003A1">
        <w:rPr>
          <w:rFonts w:cs="Times New Roman"/>
          <w:sz w:val="22"/>
          <w:lang w:val="fi-FI"/>
        </w:rPr>
        <w:t>mik</w:t>
      </w:r>
      <w:r w:rsidRPr="00F003A1">
        <w:rPr>
          <w:rFonts w:cs="Times New Roman"/>
          <w:sz w:val="22"/>
        </w:rPr>
        <w:t xml:space="preserve">ä; определительные местоимения: </w:t>
      </w:r>
      <w:r w:rsidRPr="00F003A1">
        <w:rPr>
          <w:rFonts w:cs="Times New Roman"/>
          <w:sz w:val="22"/>
          <w:lang w:val="fi-FI"/>
        </w:rPr>
        <w:t>jokainen</w:t>
      </w:r>
      <w:r w:rsidRPr="00F003A1">
        <w:rPr>
          <w:rFonts w:cs="Times New Roman"/>
          <w:sz w:val="22"/>
        </w:rPr>
        <w:t xml:space="preserve">, </w:t>
      </w:r>
      <w:r w:rsidRPr="00F003A1">
        <w:rPr>
          <w:rFonts w:cs="Times New Roman"/>
          <w:sz w:val="22"/>
          <w:lang w:val="fi-FI"/>
        </w:rPr>
        <w:t>kaikki</w:t>
      </w:r>
      <w:r w:rsidRPr="00F003A1">
        <w:rPr>
          <w:rFonts w:cs="Times New Roman"/>
          <w:sz w:val="22"/>
        </w:rPr>
        <w:t xml:space="preserve">, </w:t>
      </w:r>
      <w:r w:rsidRPr="00F003A1">
        <w:rPr>
          <w:rFonts w:cs="Times New Roman"/>
          <w:sz w:val="22"/>
          <w:lang w:val="fi-FI"/>
        </w:rPr>
        <w:t>molemmat</w:t>
      </w:r>
      <w:r w:rsidRPr="00F003A1">
        <w:rPr>
          <w:rFonts w:cs="Times New Roman"/>
          <w:sz w:val="22"/>
        </w:rPr>
        <w:t xml:space="preserve">, </w:t>
      </w:r>
      <w:r w:rsidRPr="00F003A1">
        <w:rPr>
          <w:rFonts w:cs="Times New Roman"/>
          <w:sz w:val="22"/>
          <w:lang w:val="fi-FI"/>
        </w:rPr>
        <w:t>itse</w:t>
      </w:r>
      <w:r w:rsidRPr="00F003A1">
        <w:rPr>
          <w:rFonts w:cs="Times New Roman"/>
          <w:sz w:val="22"/>
        </w:rPr>
        <w:t xml:space="preserve">; отрицательные местоимения: </w:t>
      </w:r>
      <w:r w:rsidRPr="00F003A1">
        <w:rPr>
          <w:rFonts w:cs="Times New Roman"/>
          <w:sz w:val="22"/>
          <w:lang w:val="fi-FI"/>
        </w:rPr>
        <w:t>kukaan</w:t>
      </w:r>
      <w:r w:rsidRPr="00F003A1">
        <w:rPr>
          <w:rFonts w:cs="Times New Roman"/>
          <w:sz w:val="22"/>
        </w:rPr>
        <w:t xml:space="preserve">, </w:t>
      </w:r>
      <w:r w:rsidRPr="00F003A1">
        <w:rPr>
          <w:rFonts w:cs="Times New Roman"/>
          <w:sz w:val="22"/>
          <w:lang w:val="fi-FI"/>
        </w:rPr>
        <w:t>mik</w:t>
      </w:r>
      <w:r w:rsidRPr="00F003A1">
        <w:rPr>
          <w:rFonts w:cs="Times New Roman"/>
          <w:sz w:val="22"/>
        </w:rPr>
        <w:t>ää</w:t>
      </w:r>
      <w:r w:rsidRPr="00F003A1">
        <w:rPr>
          <w:rFonts w:cs="Times New Roman"/>
          <w:sz w:val="22"/>
          <w:lang w:val="fi-FI"/>
        </w:rPr>
        <w:t>n</w:t>
      </w:r>
      <w:r w:rsidRPr="00F003A1">
        <w:rPr>
          <w:rFonts w:cs="Times New Roman"/>
          <w:sz w:val="22"/>
        </w:rPr>
        <w:t xml:space="preserve">; неопределённые местоимения: </w:t>
      </w:r>
      <w:r w:rsidRPr="00F003A1">
        <w:rPr>
          <w:rFonts w:cs="Times New Roman"/>
          <w:sz w:val="22"/>
          <w:lang w:val="fi-FI"/>
        </w:rPr>
        <w:t>joku</w:t>
      </w:r>
      <w:r w:rsidRPr="00F003A1">
        <w:rPr>
          <w:rFonts w:cs="Times New Roman"/>
          <w:sz w:val="22"/>
        </w:rPr>
        <w:t xml:space="preserve">, </w:t>
      </w:r>
      <w:r w:rsidRPr="00F003A1">
        <w:rPr>
          <w:rFonts w:cs="Times New Roman"/>
          <w:sz w:val="22"/>
          <w:lang w:val="fi-FI"/>
        </w:rPr>
        <w:t>jokin</w:t>
      </w:r>
      <w:r w:rsidRPr="00F003A1">
        <w:rPr>
          <w:rFonts w:cs="Times New Roman"/>
          <w:sz w:val="22"/>
        </w:rPr>
        <w:t>; склонение указательных, вопросительных, относительных, определительных, отрицательных и неопределённых местоимений;</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sz w:val="22"/>
          <w:lang w:val="fi-FI"/>
        </w:rPr>
        <w:t>nopeampi</w:t>
      </w:r>
      <w:r w:rsidRPr="00F003A1">
        <w:rPr>
          <w:rFonts w:cs="Times New Roman"/>
          <w:sz w:val="22"/>
        </w:rPr>
        <w:t xml:space="preserve">, </w:t>
      </w:r>
      <w:r w:rsidRPr="00F003A1">
        <w:rPr>
          <w:rFonts w:cs="Times New Roman"/>
          <w:sz w:val="22"/>
          <w:lang w:val="fi-FI"/>
        </w:rPr>
        <w:t>nopeammin</w:t>
      </w:r>
      <w:r w:rsidRPr="00F003A1">
        <w:rPr>
          <w:rFonts w:cs="Times New Roman"/>
          <w:sz w:val="22"/>
        </w:rPr>
        <w:t xml:space="preserve">; суперлатив: </w:t>
      </w:r>
      <w:r w:rsidRPr="00F003A1">
        <w:rPr>
          <w:rFonts w:cs="Times New Roman"/>
          <w:sz w:val="22"/>
          <w:lang w:val="fi-FI"/>
        </w:rPr>
        <w:t>nopein</w:t>
      </w:r>
      <w:r w:rsidRPr="00F003A1">
        <w:rPr>
          <w:rFonts w:cs="Times New Roman"/>
          <w:sz w:val="22"/>
        </w:rPr>
        <w:t xml:space="preserve">, </w:t>
      </w:r>
      <w:r w:rsidRPr="00F003A1">
        <w:rPr>
          <w:rFonts w:cs="Times New Roman"/>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sanoin, en sanonut, teit, et tehnyt, hän tuli, hän ei tullut, vastasimme, emme vastanneet, häiritsitte, ette häirinneet, he olivat, he eivät olleet, hän pakeni - hän ei paennut;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olen katsonut, en ole katsonut, olet käynyt, et ole käynyt, hän on opiskellut, hän ei ole opiskellut, olemme tavanneet, emme ole tavanneet, olette valinneet, ette ole valinneet, he ovat tehneet, he eivät ole tehneet, he ovat paenneet - he eivät ole paenneet;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плюсквамперфекта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olin katsonut, en ollut katsonut, olit käynyt, et ollut käynyt, hän oli opiskellut, hän ei ollut opiskellut, olimme tavanneet, emme olleet tavanneet, olitte valinneet, ette olleet valinneet, he olivat tehneet, he eivät olleet tehneet, he olivat paenneet - he eivät olleet paenneet;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sano, älä sano, sanokaa, älkää sanoko, syö, älä syö, syökää, älkää syökö, mene, älä mene, menkää, älkää menkö, vastaa, älä vastaa, vastatkaa, älkää vastatko, valitse, älä valitse, valitkaa, älkää valitko;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sanoisin, en sanoisi, tekisit, et tekisi, hän tulisi, hän ei tulisi, vastaisimme, emme vastaisi, häiritsisitte, ette häiritsisi, he kääntäisivät, he eivät kääntäisi, he pakenisivat – he eivät pakenisi;</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naurava, jäävällä, menevälle, vastaavissa, valitsevien, pakenevista;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nauranut, jäänyt, mennyt, vastannut, valinnut, paennut, kertoneelle, jääneistä, menneitä, vastanneiden, valinneeseen, paennutta;</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naurettavan, syötävät, opiskeltavien, korjattavan, valittavat;</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sz w:val="22"/>
          <w:lang w:val="fi-FI"/>
        </w:rPr>
        <w:t>kirjoitettu</w:t>
      </w:r>
      <w:r w:rsidRPr="00F003A1">
        <w:rPr>
          <w:rFonts w:cs="Times New Roman"/>
          <w:sz w:val="22"/>
        </w:rPr>
        <w:t xml:space="preserve">, </w:t>
      </w:r>
      <w:r w:rsidRPr="00F003A1">
        <w:rPr>
          <w:rFonts w:cs="Times New Roman"/>
          <w:sz w:val="22"/>
          <w:lang w:val="fi-FI"/>
        </w:rPr>
        <w:t>juotua</w:t>
      </w:r>
      <w:r w:rsidRPr="00F003A1">
        <w:rPr>
          <w:rFonts w:cs="Times New Roman"/>
          <w:sz w:val="22"/>
        </w:rPr>
        <w:t xml:space="preserve">, </w:t>
      </w:r>
      <w:r w:rsidRPr="00F003A1">
        <w:rPr>
          <w:rFonts w:cs="Times New Roman"/>
          <w:sz w:val="22"/>
          <w:lang w:val="fi-FI"/>
        </w:rPr>
        <w:t>ommellut</w:t>
      </w:r>
      <w:r w:rsidRPr="00F003A1">
        <w:rPr>
          <w:rFonts w:cs="Times New Roman"/>
          <w:sz w:val="22"/>
        </w:rPr>
        <w:t xml:space="preserve">, </w:t>
      </w:r>
      <w:r w:rsidRPr="00F003A1">
        <w:rPr>
          <w:rFonts w:cs="Times New Roman"/>
          <w:sz w:val="22"/>
          <w:lang w:val="fi-FI"/>
        </w:rPr>
        <w:t>korjatuissa</w:t>
      </w:r>
      <w:r w:rsidRPr="00F003A1">
        <w:rPr>
          <w:rFonts w:cs="Times New Roman"/>
          <w:sz w:val="22"/>
        </w:rPr>
        <w:t xml:space="preserve">, </w:t>
      </w:r>
      <w:r w:rsidRPr="00F003A1">
        <w:rPr>
          <w:rFonts w:cs="Times New Roman"/>
          <w:sz w:val="22"/>
          <w:lang w:val="fi-FI"/>
        </w:rPr>
        <w:t>valituille</w:t>
      </w:r>
      <w:r w:rsidRPr="00F003A1">
        <w:rPr>
          <w:rFonts w:cs="Times New Roman"/>
          <w:sz w:val="22"/>
        </w:rPr>
        <w:t>;</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агентивного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minun kirjoittamani kirje, sinun tuomasi kirje, tytön ompelema hame, veljen korjaama kone, naapurin valitsema tie;</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неопределённого</w:t>
      </w:r>
      <w:r w:rsidRPr="00F003A1">
        <w:rPr>
          <w:rFonts w:cs="Times New Roman"/>
          <w:sz w:val="22"/>
          <w:lang w:val="fi-FI"/>
        </w:rPr>
        <w:t xml:space="preserve"> </w:t>
      </w:r>
      <w:r w:rsidRPr="00F003A1">
        <w:rPr>
          <w:rFonts w:cs="Times New Roman"/>
          <w:sz w:val="22"/>
        </w:rPr>
        <w:t>лица</w:t>
      </w:r>
      <w:r w:rsidRPr="00F003A1">
        <w:rPr>
          <w:rFonts w:cs="Times New Roman"/>
          <w:sz w:val="22"/>
          <w:lang w:val="fi-FI"/>
        </w:rPr>
        <w:t xml:space="preserve"> (</w:t>
      </w:r>
      <w:r w:rsidRPr="00F003A1">
        <w:rPr>
          <w:rFonts w:cs="Times New Roman"/>
          <w:sz w:val="22"/>
        </w:rPr>
        <w:t>финского</w:t>
      </w:r>
      <w:r w:rsidRPr="00F003A1">
        <w:rPr>
          <w:rFonts w:cs="Times New Roman"/>
          <w:sz w:val="22"/>
          <w:lang w:val="fi-FI"/>
        </w:rPr>
        <w:t xml:space="preserve"> «</w:t>
      </w:r>
      <w:r w:rsidRPr="00F003A1">
        <w:rPr>
          <w:rFonts w:cs="Times New Roman"/>
          <w:sz w:val="22"/>
        </w:rPr>
        <w:t>пассива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puhutaan, ei puhuta, syödään, ei syödä, mennään, ei mennä, pelataan, ei pelata, valitaan, ei valita, paetaan - ei paeta; </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неопределённого</w:t>
      </w:r>
      <w:r w:rsidRPr="00F003A1">
        <w:rPr>
          <w:rFonts w:cs="Times New Roman"/>
          <w:sz w:val="22"/>
          <w:lang w:val="fi-FI"/>
        </w:rPr>
        <w:t xml:space="preserve"> </w:t>
      </w:r>
      <w:r w:rsidRPr="00F003A1">
        <w:rPr>
          <w:rFonts w:cs="Times New Roman"/>
          <w:sz w:val="22"/>
        </w:rPr>
        <w:t>лица</w:t>
      </w:r>
      <w:r w:rsidRPr="00F003A1">
        <w:rPr>
          <w:rFonts w:cs="Times New Roman"/>
          <w:sz w:val="22"/>
          <w:lang w:val="fi-FI"/>
        </w:rPr>
        <w:t xml:space="preserve"> (</w:t>
      </w:r>
      <w:r w:rsidRPr="00F003A1">
        <w:rPr>
          <w:rFonts w:cs="Times New Roman"/>
          <w:sz w:val="22"/>
        </w:rPr>
        <w:t>финского</w:t>
      </w:r>
      <w:r w:rsidRPr="00F003A1">
        <w:rPr>
          <w:rFonts w:cs="Times New Roman"/>
          <w:sz w:val="22"/>
          <w:lang w:val="fi-FI"/>
        </w:rPr>
        <w:t xml:space="preserve"> «</w:t>
      </w:r>
      <w:r w:rsidRPr="00F003A1">
        <w:rPr>
          <w:rFonts w:cs="Times New Roman"/>
          <w:sz w:val="22"/>
        </w:rPr>
        <w:t>пассива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puhuttiin, ei puhuttu, syötiin, ei syöty, mentiin, ei menty, pelattiin, ei pelattu, valittiin, ei valittu, paettiin - ei paettu;</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неопределенного</w:t>
      </w:r>
      <w:r w:rsidRPr="00F003A1">
        <w:rPr>
          <w:rFonts w:cs="Times New Roman"/>
          <w:sz w:val="22"/>
          <w:lang w:val="fi-FI"/>
        </w:rPr>
        <w:t xml:space="preserve"> </w:t>
      </w:r>
      <w:r w:rsidRPr="00F003A1">
        <w:rPr>
          <w:rFonts w:cs="Times New Roman"/>
          <w:sz w:val="22"/>
        </w:rPr>
        <w:t>лица</w:t>
      </w:r>
      <w:r w:rsidRPr="00F003A1">
        <w:rPr>
          <w:rFonts w:cs="Times New Roman"/>
          <w:sz w:val="22"/>
          <w:lang w:val="fi-FI"/>
        </w:rPr>
        <w:t xml:space="preserve"> (</w:t>
      </w:r>
      <w:r w:rsidRPr="00F003A1">
        <w:rPr>
          <w:rFonts w:cs="Times New Roman"/>
          <w:sz w:val="22"/>
        </w:rPr>
        <w:t>финского</w:t>
      </w:r>
      <w:r w:rsidRPr="00F003A1">
        <w:rPr>
          <w:rFonts w:cs="Times New Roman"/>
          <w:sz w:val="22"/>
          <w:lang w:val="fi-FI"/>
        </w:rPr>
        <w:t xml:space="preserve"> «</w:t>
      </w:r>
      <w:r w:rsidRPr="00F003A1">
        <w:rPr>
          <w:rFonts w:cs="Times New Roman"/>
          <w:sz w:val="22"/>
        </w:rPr>
        <w:t>пассива</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on perustettu – ei ole perustettu, on tehty – ei ole tehty;</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иллатива</w:t>
      </w:r>
      <w:r w:rsidRPr="00F003A1">
        <w:rPr>
          <w:rFonts w:cs="Times New Roman"/>
          <w:sz w:val="22"/>
          <w:lang w:val="fi-FI"/>
        </w:rPr>
        <w:t xml:space="preserve"> III </w:t>
      </w:r>
      <w:r w:rsidRPr="00F003A1">
        <w:rPr>
          <w:rFonts w:cs="Times New Roman"/>
          <w:sz w:val="22"/>
        </w:rPr>
        <w:t>инфинитива</w:t>
      </w:r>
      <w:r w:rsidRPr="00F003A1">
        <w:rPr>
          <w:rFonts w:cs="Times New Roman"/>
          <w:sz w:val="22"/>
          <w:lang w:val="fi-FI"/>
        </w:rPr>
        <w:t xml:space="preserve">: Menemme syömään.; </w:t>
      </w:r>
      <w:r w:rsidRPr="00F003A1">
        <w:rPr>
          <w:rFonts w:cs="Times New Roman"/>
          <w:sz w:val="22"/>
        </w:rPr>
        <w:t>инессива</w:t>
      </w:r>
      <w:r w:rsidRPr="00F003A1">
        <w:rPr>
          <w:rFonts w:cs="Times New Roman"/>
          <w:sz w:val="22"/>
          <w:lang w:val="fi-FI"/>
        </w:rPr>
        <w:t xml:space="preserve"> III </w:t>
      </w:r>
      <w:r w:rsidRPr="00F003A1">
        <w:rPr>
          <w:rFonts w:cs="Times New Roman"/>
          <w:sz w:val="22"/>
        </w:rPr>
        <w:t>инфинитива</w:t>
      </w:r>
      <w:r w:rsidRPr="00F003A1">
        <w:rPr>
          <w:rFonts w:cs="Times New Roman"/>
          <w:sz w:val="22"/>
          <w:lang w:val="fi-FI"/>
        </w:rPr>
        <w:t xml:space="preserve">: Olemme syömässä.; </w:t>
      </w:r>
      <w:r w:rsidRPr="00F003A1">
        <w:rPr>
          <w:rFonts w:cs="Times New Roman"/>
          <w:sz w:val="22"/>
        </w:rPr>
        <w:t>элатива</w:t>
      </w:r>
      <w:r w:rsidRPr="00F003A1">
        <w:rPr>
          <w:rFonts w:cs="Times New Roman"/>
          <w:sz w:val="22"/>
          <w:lang w:val="fi-FI"/>
        </w:rPr>
        <w:t xml:space="preserve"> III </w:t>
      </w:r>
      <w:r w:rsidRPr="00F003A1">
        <w:rPr>
          <w:rFonts w:cs="Times New Roman"/>
          <w:sz w:val="22"/>
        </w:rPr>
        <w:t>инфинитива</w:t>
      </w:r>
      <w:r w:rsidRPr="00F003A1">
        <w:rPr>
          <w:rFonts w:cs="Times New Roman"/>
          <w:sz w:val="22"/>
          <w:lang w:val="fi-FI"/>
        </w:rPr>
        <w:t>: Tulemme syömästä.;</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sz w:val="22"/>
          <w:lang w:val="fi-FI"/>
        </w:rPr>
        <w:t>kauniit</w:t>
      </w:r>
      <w:r w:rsidRPr="00F003A1">
        <w:rPr>
          <w:rFonts w:cs="Times New Roman"/>
          <w:sz w:val="22"/>
        </w:rPr>
        <w:t xml:space="preserve"> </w:t>
      </w:r>
      <w:r w:rsidRPr="00F003A1">
        <w:rPr>
          <w:rFonts w:cs="Times New Roman"/>
          <w:sz w:val="22"/>
          <w:lang w:val="fi-FI"/>
        </w:rPr>
        <w:t>silm</w:t>
      </w:r>
      <w:r w:rsidRPr="00F003A1">
        <w:rPr>
          <w:rFonts w:cs="Times New Roman"/>
          <w:sz w:val="22"/>
        </w:rPr>
        <w:t>ä</w:t>
      </w:r>
      <w:r w:rsidRPr="00F003A1">
        <w:rPr>
          <w:rFonts w:cs="Times New Roman"/>
          <w:sz w:val="22"/>
          <w:lang w:val="fi-FI"/>
        </w:rPr>
        <w:t>t</w:t>
      </w:r>
      <w:r w:rsidRPr="00F003A1">
        <w:rPr>
          <w:rFonts w:cs="Times New Roman"/>
          <w:sz w:val="22"/>
        </w:rPr>
        <w:t>;</w:t>
      </w:r>
    </w:p>
    <w:p w:rsidR="00F850FA" w:rsidRPr="00F003A1" w:rsidRDefault="00F850FA"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порядковые числительные: </w:t>
      </w:r>
      <w:r w:rsidRPr="00F003A1">
        <w:rPr>
          <w:rFonts w:cs="Times New Roman"/>
          <w:sz w:val="22"/>
          <w:lang w:val="fi-FI"/>
        </w:rPr>
        <w:t>seitsem</w:t>
      </w:r>
      <w:r w:rsidRPr="00F003A1">
        <w:rPr>
          <w:rFonts w:cs="Times New Roman"/>
          <w:sz w:val="22"/>
        </w:rPr>
        <w:t>ä</w:t>
      </w:r>
      <w:r w:rsidRPr="00F003A1">
        <w:rPr>
          <w:rFonts w:cs="Times New Roman"/>
          <w:sz w:val="22"/>
          <w:lang w:val="fi-FI"/>
        </w:rPr>
        <w:t>s</w:t>
      </w:r>
      <w:r w:rsidRPr="00F003A1">
        <w:rPr>
          <w:rFonts w:cs="Times New Roman"/>
          <w:sz w:val="22"/>
        </w:rPr>
        <w:t xml:space="preserve"> – </w:t>
      </w:r>
      <w:r w:rsidRPr="00F003A1">
        <w:rPr>
          <w:rFonts w:cs="Times New Roman"/>
          <w:sz w:val="22"/>
          <w:lang w:val="fi-FI"/>
        </w:rPr>
        <w:t>seitsem</w:t>
      </w:r>
      <w:r w:rsidRPr="00F003A1">
        <w:rPr>
          <w:rFonts w:cs="Times New Roman"/>
          <w:sz w:val="22"/>
        </w:rPr>
        <w:t>ä</w:t>
      </w:r>
      <w:r w:rsidRPr="00F003A1">
        <w:rPr>
          <w:rFonts w:cs="Times New Roman"/>
          <w:sz w:val="22"/>
          <w:lang w:val="fi-FI"/>
        </w:rPr>
        <w:t>nnell</w:t>
      </w:r>
      <w:r w:rsidRPr="00F003A1">
        <w:rPr>
          <w:rFonts w:cs="Times New Roman"/>
          <w:sz w:val="22"/>
        </w:rPr>
        <w:t xml:space="preserve">ä – </w:t>
      </w:r>
      <w:r w:rsidRPr="00F003A1">
        <w:rPr>
          <w:rFonts w:cs="Times New Roman"/>
          <w:sz w:val="22"/>
          <w:lang w:val="fi-FI"/>
        </w:rPr>
        <w:t>seitsem</w:t>
      </w:r>
      <w:r w:rsidRPr="00F003A1">
        <w:rPr>
          <w:rFonts w:cs="Times New Roman"/>
          <w:sz w:val="22"/>
        </w:rPr>
        <w:t>ä</w:t>
      </w:r>
      <w:r w:rsidRPr="00F003A1">
        <w:rPr>
          <w:rFonts w:cs="Times New Roman"/>
          <w:sz w:val="22"/>
          <w:lang w:val="fi-FI"/>
        </w:rPr>
        <w:t>nten</w:t>
      </w:r>
      <w:r w:rsidRPr="00F003A1">
        <w:rPr>
          <w:rFonts w:cs="Times New Roman"/>
          <w:sz w:val="22"/>
        </w:rPr>
        <w:t xml:space="preserve">ä – </w:t>
      </w:r>
      <w:r w:rsidRPr="00F003A1">
        <w:rPr>
          <w:rFonts w:cs="Times New Roman"/>
          <w:sz w:val="22"/>
          <w:lang w:val="fi-FI"/>
        </w:rPr>
        <w:t>seitsem</w:t>
      </w:r>
      <w:r w:rsidRPr="00F003A1">
        <w:rPr>
          <w:rFonts w:cs="Times New Roman"/>
          <w:sz w:val="22"/>
        </w:rPr>
        <w:t>ä</w:t>
      </w:r>
      <w:r w:rsidRPr="00F003A1">
        <w:rPr>
          <w:rFonts w:cs="Times New Roman"/>
          <w:sz w:val="22"/>
          <w:lang w:val="fi-FI"/>
        </w:rPr>
        <w:t>tt</w:t>
      </w:r>
      <w:r w:rsidRPr="00F003A1">
        <w:rPr>
          <w:rFonts w:cs="Times New Roman"/>
          <w:sz w:val="22"/>
        </w:rPr>
        <w:t>ä;</w:t>
      </w:r>
    </w:p>
    <w:p w:rsidR="00F850FA" w:rsidRPr="00F003A1" w:rsidRDefault="00F850FA" w:rsidP="00F003A1">
      <w:pPr>
        <w:spacing w:after="0" w:line="240" w:lineRule="auto"/>
        <w:ind w:firstLine="708"/>
        <w:rPr>
          <w:rFonts w:cs="Times New Roman"/>
          <w:bCs/>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aikana, </w:t>
      </w:r>
      <w:r w:rsidRPr="00F003A1">
        <w:rPr>
          <w:rFonts w:cs="Times New Roman"/>
          <w:bCs/>
          <w:sz w:val="22"/>
          <w:lang w:val="fi-FI"/>
        </w:rPr>
        <w:t xml:space="preserve">ali, alitse, alle, alta, alle, asti, </w:t>
      </w:r>
      <w:r w:rsidRPr="00F003A1">
        <w:rPr>
          <w:rFonts w:cs="Times New Roman"/>
          <w:sz w:val="22"/>
          <w:lang w:val="fi-FI"/>
        </w:rPr>
        <w:t xml:space="preserve">ennen, </w:t>
      </w:r>
      <w:r w:rsidRPr="00F003A1">
        <w:rPr>
          <w:rFonts w:cs="Times New Roman"/>
          <w:bCs/>
          <w:sz w:val="22"/>
          <w:lang w:val="fi-FI"/>
        </w:rPr>
        <w:t xml:space="preserve">eteen, edestä, edelle, edellä, edeltä, </w:t>
      </w:r>
      <w:r w:rsidRPr="00F003A1">
        <w:rPr>
          <w:rFonts w:cs="Times New Roman"/>
          <w:sz w:val="22"/>
          <w:lang w:val="fi-FI"/>
        </w:rPr>
        <w:t>ilman</w:t>
      </w:r>
      <w:r w:rsidRPr="00F003A1">
        <w:rPr>
          <w:rFonts w:cs="Times New Roman"/>
          <w:bCs/>
          <w:sz w:val="22"/>
          <w:lang w:val="fi-FI"/>
        </w:rPr>
        <w:t xml:space="preserve">, jälkeen, jäljessä, jäljestä, </w:t>
      </w:r>
      <w:r w:rsidRPr="00F003A1">
        <w:rPr>
          <w:rFonts w:cs="Times New Roman"/>
          <w:sz w:val="22"/>
          <w:lang w:val="fi-FI"/>
        </w:rPr>
        <w:t xml:space="preserve">jälkeen, </w:t>
      </w:r>
      <w:r w:rsidRPr="00F003A1">
        <w:rPr>
          <w:rFonts w:cs="Times New Roman"/>
          <w:bCs/>
          <w:sz w:val="22"/>
          <w:lang w:val="fi-FI"/>
        </w:rPr>
        <w:t xml:space="preserve">kautta, keskellä, keskelle, keskeltä, kohdalle, kohdalla, kohdalta, kohti, </w:t>
      </w:r>
      <w:r w:rsidRPr="00F003A1">
        <w:rPr>
          <w:rFonts w:cs="Times New Roman"/>
          <w:sz w:val="22"/>
          <w:lang w:val="fi-FI"/>
        </w:rPr>
        <w:t xml:space="preserve">kuluttua, </w:t>
      </w:r>
      <w:r w:rsidRPr="00F003A1">
        <w:rPr>
          <w:rFonts w:cs="Times New Roman"/>
          <w:bCs/>
          <w:sz w:val="22"/>
          <w:lang w:val="fi-FI"/>
        </w:rPr>
        <w:t>laitaan, laidassa, laidasta, laidalle, laidalla, laidalta, luo, luokse, luota, läpi, lävitse, mukaan, mukana, taakse, takana, takaa, ohi, ohitse, perään, perässä, perästä, pitkin, poikki, päin, päässä, päästä, päälle, päällä, päältä, reunaan, reunassa, reunasta, reunalle, reunalla, reunalta, saakka, sisään, sisällä, sisälle, sisältä, takia, varrelle, varrella, varrelta, varteen, varressa, varresta, varten, vasten, vastapäätä, viereen, vierestä, vierelle, vierellä, viereltä, väliin, välissä, välistä, välille, välillä, väliltä, yli, ylitse, ylle, yllä, yltä, ympärille, ympärillä, ympäri, ympärille, ääreen, ääressä, äärestä, äärelle, äärellä, ääreltä;</w:t>
      </w:r>
    </w:p>
    <w:p w:rsidR="00F850FA" w:rsidRPr="00F003A1" w:rsidRDefault="00F850FA"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mutta, vaan, kuin, sekä, sekä-että, -kä, eli, joko-tai, että, jotta, koska, kun, jos, vaikka, kunnes.</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Социокультурные знания и умения: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изучаемого языка в рамках тематического содержания речи (основные национальные праздники, обычаи, традиции);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выражать модальные значения, чувства и эмоции;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иметь элементарные представления о различных вариантах финского языка;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обладать базовыми знаниями о социокультурном портрете и культурном наследии Республики Карелия;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уметь представлять Россию и Республику Карелия; </w:t>
      </w:r>
    </w:p>
    <w:p w:rsidR="00F850FA" w:rsidRPr="00F003A1" w:rsidRDefault="00F850FA" w:rsidP="00F003A1">
      <w:pPr>
        <w:spacing w:after="0" w:line="240" w:lineRule="auto"/>
        <w:ind w:firstLine="708"/>
        <w:rPr>
          <w:rFonts w:cs="Times New Roman"/>
          <w:sz w:val="22"/>
        </w:rPr>
      </w:pPr>
      <w:r w:rsidRPr="00F003A1">
        <w:rPr>
          <w:rFonts w:cs="Times New Roman"/>
          <w:sz w:val="22"/>
        </w:rPr>
        <w:t>- оказывать помощь гостям, не владеющим финским языком, в ситуациях повседневного общения.</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Компенсаторные умения: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использовать при говорении переспрос;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использовать при говорении и письме перифраз/толкование, синонимические средства, описание предмета вместо его названия; </w:t>
      </w:r>
    </w:p>
    <w:p w:rsidR="00F850FA" w:rsidRPr="00F003A1" w:rsidRDefault="00F850FA" w:rsidP="00F003A1">
      <w:pPr>
        <w:spacing w:after="0" w:line="240" w:lineRule="auto"/>
        <w:ind w:firstLine="708"/>
        <w:rPr>
          <w:rFonts w:cs="Times New Roman"/>
          <w:sz w:val="22"/>
        </w:rPr>
      </w:pPr>
      <w:r w:rsidRPr="00F003A1">
        <w:rPr>
          <w:rFonts w:cs="Times New Roman"/>
          <w:sz w:val="22"/>
        </w:rPr>
        <w:t xml:space="preserve">- при чтении и аудировании - языковую догадку, в том числе контекстуальную; </w:t>
      </w:r>
    </w:p>
    <w:p w:rsidR="00F850FA" w:rsidRPr="00F003A1" w:rsidRDefault="00F850FA" w:rsidP="00F003A1">
      <w:pPr>
        <w:spacing w:after="0" w:line="240" w:lineRule="auto"/>
        <w:ind w:firstLine="708"/>
        <w:rPr>
          <w:rFonts w:cs="Times New Roman"/>
          <w:sz w:val="22"/>
        </w:rPr>
      </w:pPr>
      <w:r w:rsidRPr="00F003A1">
        <w:rPr>
          <w:rFonts w:cs="Times New Roman"/>
          <w:sz w:val="22"/>
        </w:rPr>
        <w:t>-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850FA" w:rsidRPr="00F003A1" w:rsidRDefault="00F850FA" w:rsidP="00F003A1">
      <w:pPr>
        <w:spacing w:line="240" w:lineRule="auto"/>
        <w:rPr>
          <w:rFonts w:cs="Times New Roman"/>
          <w:sz w:val="22"/>
        </w:rPr>
      </w:pPr>
    </w:p>
    <w:p w:rsidR="00F003A1" w:rsidRPr="00F003A1" w:rsidRDefault="00F003A1" w:rsidP="00F003A1">
      <w:pPr>
        <w:ind w:firstLine="708"/>
        <w:rPr>
          <w:rFonts w:cs="Times New Roman"/>
          <w:sz w:val="22"/>
        </w:rPr>
      </w:pPr>
    </w:p>
    <w:p w:rsidR="00F003A1" w:rsidRPr="00F003A1" w:rsidRDefault="00F003A1" w:rsidP="00F003A1">
      <w:pPr>
        <w:rPr>
          <w:rFonts w:cs="Times New Roman"/>
          <w:sz w:val="22"/>
        </w:rPr>
      </w:pPr>
    </w:p>
    <w:p w:rsidR="00F850FA" w:rsidRPr="00F003A1" w:rsidRDefault="00F850FA" w:rsidP="00F003A1">
      <w:pPr>
        <w:rPr>
          <w:rFonts w:cs="Times New Roman"/>
          <w:sz w:val="22"/>
        </w:rPr>
        <w:sectPr w:rsidR="00F850FA" w:rsidRPr="00F003A1" w:rsidSect="00812782">
          <w:pgSz w:w="11906" w:h="16838"/>
          <w:pgMar w:top="1134" w:right="567" w:bottom="851" w:left="1701" w:header="709" w:footer="709" w:gutter="0"/>
          <w:cols w:space="720"/>
        </w:sectPr>
      </w:pPr>
    </w:p>
    <w:p w:rsidR="00F850FA" w:rsidRPr="00F003A1" w:rsidRDefault="00F850FA" w:rsidP="00F003A1">
      <w:pPr>
        <w:spacing w:line="240" w:lineRule="auto"/>
        <w:jc w:val="center"/>
        <w:rPr>
          <w:rFonts w:cs="Times New Roman"/>
          <w:b/>
          <w:sz w:val="22"/>
        </w:rPr>
      </w:pPr>
      <w:r w:rsidRPr="00F003A1">
        <w:rPr>
          <w:rFonts w:cs="Times New Roman"/>
          <w:b/>
          <w:sz w:val="22"/>
        </w:rPr>
        <w:t>Тематическое планирование по учебному предмету «</w:t>
      </w:r>
      <w:r w:rsidR="00812782" w:rsidRPr="00F003A1">
        <w:rPr>
          <w:rFonts w:cs="Times New Roman"/>
          <w:b/>
          <w:sz w:val="22"/>
        </w:rPr>
        <w:t>И</w:t>
      </w:r>
      <w:r w:rsidRPr="00F003A1">
        <w:rPr>
          <w:rFonts w:eastAsia="Times New Roman" w:cs="Times New Roman"/>
          <w:b/>
          <w:sz w:val="22"/>
        </w:rPr>
        <w:t>ностранный язык. Финский язык</w:t>
      </w:r>
      <w:r w:rsidRPr="00F003A1">
        <w:rPr>
          <w:rFonts w:cs="Times New Roman"/>
          <w:b/>
          <w:sz w:val="22"/>
        </w:rPr>
        <w:t>» для ООО (5-9 класс)</w:t>
      </w:r>
      <w:bookmarkStart w:id="6" w:name="_Toc109123537"/>
    </w:p>
    <w:p w:rsidR="00F850FA" w:rsidRPr="00F003A1" w:rsidRDefault="00F850FA" w:rsidP="00F003A1">
      <w:pPr>
        <w:pStyle w:val="1"/>
        <w:tabs>
          <w:tab w:val="left" w:pos="4576"/>
          <w:tab w:val="center" w:pos="7285"/>
        </w:tabs>
        <w:spacing w:before="240" w:line="240" w:lineRule="auto"/>
        <w:ind w:left="0"/>
        <w:rPr>
          <w:sz w:val="22"/>
          <w:szCs w:val="22"/>
        </w:rPr>
      </w:pPr>
      <w:r w:rsidRPr="00F003A1">
        <w:rPr>
          <w:sz w:val="22"/>
          <w:szCs w:val="22"/>
        </w:rPr>
        <w:t>7 класс – 68 ч.</w:t>
      </w:r>
      <w:bookmarkEnd w:id="6"/>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3"/>
        <w:gridCol w:w="992"/>
        <w:gridCol w:w="1559"/>
        <w:gridCol w:w="6097"/>
      </w:tblGrid>
      <w:tr w:rsidR="000E0BE8" w:rsidRPr="00F003A1" w:rsidTr="006F3D34">
        <w:tc>
          <w:tcPr>
            <w:tcW w:w="2977" w:type="dxa"/>
            <w:vAlign w:val="center"/>
          </w:tcPr>
          <w:p w:rsidR="000E0BE8" w:rsidRPr="00F003A1" w:rsidRDefault="000E0BE8" w:rsidP="00F003A1">
            <w:pPr>
              <w:spacing w:after="0" w:line="240" w:lineRule="auto"/>
              <w:ind w:left="135"/>
              <w:rPr>
                <w:rFonts w:cs="Times New Roman"/>
                <w:sz w:val="22"/>
              </w:rPr>
            </w:pPr>
            <w:r w:rsidRPr="00F003A1">
              <w:rPr>
                <w:rFonts w:cs="Times New Roman"/>
                <w:color w:val="000000"/>
                <w:sz w:val="22"/>
              </w:rPr>
              <w:t xml:space="preserve">Наименование разделов и тем программы </w:t>
            </w:r>
          </w:p>
          <w:p w:rsidR="000E0BE8" w:rsidRPr="00F003A1" w:rsidRDefault="000E0BE8" w:rsidP="00F003A1">
            <w:pPr>
              <w:widowControl w:val="0"/>
              <w:suppressAutoHyphens/>
              <w:spacing w:after="0" w:line="240" w:lineRule="auto"/>
              <w:jc w:val="center"/>
              <w:rPr>
                <w:rFonts w:eastAsia="NSimSun" w:cs="Times New Roman"/>
                <w:sz w:val="22"/>
                <w:lang w:eastAsia="zh-CN" w:bidi="hi-IN"/>
              </w:rPr>
            </w:pPr>
          </w:p>
        </w:tc>
        <w:tc>
          <w:tcPr>
            <w:tcW w:w="3543" w:type="dxa"/>
            <w:vAlign w:val="center"/>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Программное содержание</w:t>
            </w: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Кол-во часов</w:t>
            </w:r>
          </w:p>
        </w:tc>
        <w:tc>
          <w:tcPr>
            <w:tcW w:w="1559"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cs="Times New Roman"/>
                <w:sz w:val="22"/>
              </w:rPr>
              <w:t>Вид, форма контроля</w:t>
            </w:r>
          </w:p>
        </w:tc>
        <w:tc>
          <w:tcPr>
            <w:tcW w:w="6097" w:type="dxa"/>
          </w:tcPr>
          <w:p w:rsidR="000E0BE8" w:rsidRPr="00F003A1" w:rsidRDefault="000E0BE8" w:rsidP="00F003A1">
            <w:pPr>
              <w:spacing w:after="0" w:line="240" w:lineRule="auto"/>
              <w:ind w:left="33"/>
              <w:jc w:val="left"/>
              <w:rPr>
                <w:rFonts w:cs="Times New Roman"/>
                <w:sz w:val="22"/>
              </w:rPr>
            </w:pPr>
            <w:r w:rsidRPr="00F003A1">
              <w:rPr>
                <w:rFonts w:cs="Times New Roman"/>
                <w:color w:val="000000"/>
                <w:sz w:val="22"/>
              </w:rPr>
              <w:t xml:space="preserve">Электронные (цифровые) образовательные ресурсы </w:t>
            </w:r>
          </w:p>
        </w:tc>
      </w:tr>
      <w:tr w:rsidR="000E0BE8" w:rsidRPr="00F003A1" w:rsidTr="006F3D34">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О себе. Повторение.</w:t>
            </w:r>
          </w:p>
        </w:tc>
        <w:tc>
          <w:tcPr>
            <w:tcW w:w="3543" w:type="dxa"/>
            <w:vAlign w:val="center"/>
          </w:tcPr>
          <w:p w:rsidR="000E0BE8" w:rsidRPr="00F003A1" w:rsidRDefault="000E0BE8" w:rsidP="00F003A1">
            <w:pPr>
              <w:widowControl w:val="0"/>
              <w:suppressAutoHyphens/>
              <w:spacing w:after="0" w:line="240" w:lineRule="auto"/>
              <w:rPr>
                <w:rFonts w:eastAsia="Times New Roman" w:cs="Times New Roman"/>
                <w:bCs/>
                <w:sz w:val="22"/>
              </w:rPr>
            </w:pPr>
            <w:r w:rsidRPr="00F003A1">
              <w:rPr>
                <w:rFonts w:eastAsia="Times New Roman" w:cs="Times New Roman"/>
                <w:bCs/>
                <w:sz w:val="22"/>
              </w:rPr>
              <w:t>Моя анкета: имя, фамилия, адрес….</w:t>
            </w:r>
          </w:p>
          <w:p w:rsidR="000E0BE8" w:rsidRPr="00F003A1" w:rsidRDefault="000E0BE8" w:rsidP="00F003A1">
            <w:pPr>
              <w:widowControl w:val="0"/>
              <w:suppressAutoHyphens/>
              <w:spacing w:after="0" w:line="240" w:lineRule="auto"/>
              <w:jc w:val="left"/>
              <w:rPr>
                <w:rFonts w:eastAsia="NSimSun" w:cs="Times New Roman"/>
                <w:sz w:val="22"/>
                <w:lang w:eastAsia="zh-CN" w:bidi="hi-IN"/>
              </w:rPr>
            </w:pP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2</w:t>
            </w:r>
          </w:p>
        </w:tc>
        <w:tc>
          <w:tcPr>
            <w:tcW w:w="1559" w:type="dxa"/>
          </w:tcPr>
          <w:p w:rsidR="000E0BE8" w:rsidRPr="00F003A1" w:rsidRDefault="000E0BE8" w:rsidP="00F003A1">
            <w:pPr>
              <w:spacing w:after="0" w:line="240" w:lineRule="auto"/>
              <w:ind w:left="135"/>
              <w:rPr>
                <w:rFonts w:cs="Times New Roman"/>
                <w:sz w:val="22"/>
              </w:rPr>
            </w:pPr>
            <w:r w:rsidRPr="00F003A1">
              <w:rPr>
                <w:rFonts w:cs="Times New Roman"/>
                <w:sz w:val="22"/>
              </w:rPr>
              <w:t>Устный опрос</w:t>
            </w:r>
          </w:p>
        </w:tc>
        <w:tc>
          <w:tcPr>
            <w:tcW w:w="6097" w:type="dxa"/>
            <w:vMerge w:val="restart"/>
          </w:tcPr>
          <w:p w:rsidR="000E0BE8" w:rsidRPr="00F003A1" w:rsidRDefault="000E0BE8" w:rsidP="00F003A1">
            <w:pPr>
              <w:spacing w:after="0" w:line="240" w:lineRule="auto"/>
              <w:ind w:left="33" w:hanging="33"/>
              <w:rPr>
                <w:rFonts w:cs="Times New Roman"/>
                <w:sz w:val="22"/>
              </w:rPr>
            </w:pPr>
            <w:r w:rsidRPr="00F003A1">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5" w:history="1">
              <w:r w:rsidRPr="00F003A1">
                <w:rPr>
                  <w:rStyle w:val="a3"/>
                  <w:rFonts w:cs="Times New Roman"/>
                  <w:sz w:val="22"/>
                </w:rPr>
                <w:t>https://sites.google.com/site/heipparallaa2016/</w:t>
              </w:r>
            </w:hyperlink>
            <w:r w:rsidRPr="00F003A1">
              <w:rPr>
                <w:rFonts w:cs="Times New Roman"/>
                <w:sz w:val="22"/>
              </w:rPr>
              <w:t>]</w:t>
            </w:r>
          </w:p>
          <w:p w:rsidR="000E0BE8" w:rsidRPr="00F003A1" w:rsidRDefault="000E0BE8" w:rsidP="00F003A1">
            <w:pPr>
              <w:spacing w:after="0" w:line="240" w:lineRule="auto"/>
              <w:ind w:left="33"/>
              <w:rPr>
                <w:rFonts w:cs="Times New Roman"/>
                <w:sz w:val="22"/>
              </w:rPr>
            </w:pPr>
            <w:r w:rsidRPr="00F003A1">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6" w:history="1">
              <w:r w:rsidRPr="00F003A1">
                <w:rPr>
                  <w:rStyle w:val="a3"/>
                  <w:rFonts w:cs="Times New Roman"/>
                  <w:sz w:val="22"/>
                </w:rPr>
                <w:t>https://sites.google.com/site/matkustanympaerisuomenmaan/home</w:t>
              </w:r>
            </w:hyperlink>
            <w:r w:rsidRPr="00F003A1">
              <w:rPr>
                <w:rStyle w:val="a3"/>
                <w:rFonts w:cs="Times New Roman"/>
                <w:sz w:val="22"/>
              </w:rPr>
              <w:t>]</w:t>
            </w:r>
          </w:p>
          <w:p w:rsidR="000E0BE8" w:rsidRPr="00F003A1" w:rsidRDefault="000E0BE8" w:rsidP="00F003A1">
            <w:pPr>
              <w:spacing w:after="0" w:line="240" w:lineRule="auto"/>
              <w:ind w:left="33"/>
              <w:rPr>
                <w:rFonts w:cs="Times New Roman"/>
                <w:sz w:val="22"/>
              </w:rPr>
            </w:pPr>
            <w:r w:rsidRPr="00F003A1">
              <w:rPr>
                <w:rFonts w:cs="Times New Roman"/>
                <w:sz w:val="22"/>
                <w:lang w:val="en-US"/>
              </w:rPr>
              <w:t>Suomi</w:t>
            </w:r>
            <w:r w:rsidRPr="00F003A1">
              <w:rPr>
                <w:rFonts w:cs="Times New Roman"/>
                <w:sz w:val="22"/>
              </w:rPr>
              <w:t xml:space="preserve"> </w:t>
            </w:r>
            <w:proofErr w:type="gramStart"/>
            <w:r w:rsidRPr="00F003A1">
              <w:rPr>
                <w:rFonts w:cs="Times New Roman"/>
                <w:sz w:val="22"/>
                <w:lang w:val="en-US"/>
              </w:rPr>
              <w:t>tutuksi</w:t>
            </w:r>
            <w:r w:rsidRPr="00F003A1">
              <w:rPr>
                <w:rFonts w:cs="Times New Roman"/>
                <w:sz w:val="22"/>
              </w:rPr>
              <w:t xml:space="preserve"> :</w:t>
            </w:r>
            <w:proofErr w:type="gramEnd"/>
            <w:r w:rsidRPr="00F003A1">
              <w:rPr>
                <w:rFonts w:cs="Times New Roman"/>
                <w:sz w:val="22"/>
              </w:rPr>
              <w:t xml:space="preserve"> сборник лексико-грамматических материалов по финскому языку для 5-7 классов / К.И. Юнтунен ;</w:t>
            </w:r>
            <w:r w:rsidRPr="00F003A1">
              <w:rPr>
                <w:rFonts w:cs="Times New Roman"/>
                <w:sz w:val="22"/>
                <w:lang w:val="en-US"/>
              </w:rPr>
              <w:t> </w:t>
            </w:r>
            <w:r w:rsidRPr="00F003A1">
              <w:rPr>
                <w:rFonts w:cs="Times New Roman"/>
                <w:sz w:val="22"/>
              </w:rPr>
              <w:t>[Министерство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w:t>
            </w:r>
            <w:proofErr w:type="gramStart"/>
            <w:r w:rsidRPr="00F003A1">
              <w:rPr>
                <w:rFonts w:cs="Times New Roman"/>
                <w:sz w:val="22"/>
              </w:rPr>
              <w:t xml:space="preserve"> :</w:t>
            </w:r>
            <w:proofErr w:type="gramEnd"/>
            <w:r w:rsidRPr="00F003A1">
              <w:rPr>
                <w:rFonts w:cs="Times New Roman"/>
                <w:sz w:val="22"/>
              </w:rPr>
              <w:t xml:space="preserve"> ПИН, 2013. [Электронный ресурс]. – Режим доступа: </w:t>
            </w:r>
            <w:hyperlink r:id="rId7" w:history="1">
              <w:r w:rsidRPr="00F003A1">
                <w:rPr>
                  <w:rStyle w:val="a3"/>
                  <w:rFonts w:cs="Times New Roman"/>
                  <w:sz w:val="22"/>
                </w:rPr>
                <w:t>https://edu-rk.ru/metodkabinet/juntunensuomitutuksi567luokka2013</w:t>
              </w:r>
            </w:hyperlink>
            <w:r w:rsidRPr="00F003A1">
              <w:rPr>
                <w:rFonts w:cs="Times New Roman"/>
                <w:sz w:val="22"/>
              </w:rPr>
              <w:t xml:space="preserve"> </w:t>
            </w:r>
          </w:p>
          <w:p w:rsidR="000E0BE8" w:rsidRPr="00F003A1" w:rsidRDefault="000E0BE8" w:rsidP="00F003A1">
            <w:pPr>
              <w:spacing w:after="0" w:line="240" w:lineRule="auto"/>
              <w:ind w:left="33"/>
              <w:rPr>
                <w:rFonts w:cs="Times New Roman"/>
                <w:sz w:val="22"/>
              </w:rPr>
            </w:pPr>
          </w:p>
          <w:p w:rsidR="000E0BE8" w:rsidRPr="00F003A1" w:rsidRDefault="000E0BE8" w:rsidP="00F003A1">
            <w:pPr>
              <w:pStyle w:val="afe"/>
              <w:widowControl w:val="0"/>
              <w:tabs>
                <w:tab w:val="left" w:pos="1134"/>
              </w:tabs>
              <w:autoSpaceDE w:val="0"/>
              <w:autoSpaceDN w:val="0"/>
              <w:spacing w:after="0" w:line="240" w:lineRule="auto"/>
              <w:ind w:left="0"/>
              <w:jc w:val="center"/>
              <w:rPr>
                <w:rFonts w:eastAsia="Calibri"/>
                <w:bCs/>
                <w:sz w:val="22"/>
              </w:rPr>
            </w:pPr>
            <w:r w:rsidRPr="00F003A1">
              <w:rPr>
                <w:rFonts w:eastAsia="Calibri"/>
                <w:bCs/>
                <w:sz w:val="22"/>
              </w:rPr>
              <w:t>Информационные ресурсы</w:t>
            </w:r>
          </w:p>
          <w:p w:rsidR="000E0BE8" w:rsidRPr="00F003A1" w:rsidRDefault="000E0BE8"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Авторы Карелии [электронный ресурс]. – Режим доступа: </w:t>
            </w:r>
            <w:hyperlink r:id="rId8" w:history="1">
              <w:r w:rsidRPr="00F003A1">
                <w:rPr>
                  <w:rStyle w:val="a3"/>
                  <w:sz w:val="22"/>
                </w:rPr>
                <w:t>http://avtor.karelia.ru/natsionalnaja_literatura.html</w:t>
              </w:r>
            </w:hyperlink>
            <w:r w:rsidRPr="00F003A1">
              <w:rPr>
                <w:rStyle w:val="a3"/>
                <w:sz w:val="22"/>
              </w:rPr>
              <w:t xml:space="preserve"> </w:t>
            </w:r>
            <w:r w:rsidRPr="00F003A1">
              <w:rPr>
                <w:sz w:val="22"/>
              </w:rPr>
              <w:t>(дата обращения: 15.12.2022).</w:t>
            </w:r>
          </w:p>
          <w:p w:rsidR="000E0BE8" w:rsidRPr="00F003A1" w:rsidRDefault="000E0BE8"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Коренные народы Карелии [электронный ресурс]. – Режим доступа: </w:t>
            </w:r>
            <w:hyperlink r:id="rId9" w:history="1">
              <w:r w:rsidRPr="00F003A1">
                <w:rPr>
                  <w:rStyle w:val="a3"/>
                  <w:sz w:val="22"/>
                </w:rPr>
                <w:t>http://knk.karelia.ru/kareli/</w:t>
              </w:r>
            </w:hyperlink>
            <w:r w:rsidRPr="00F003A1">
              <w:rPr>
                <w:rStyle w:val="a3"/>
                <w:sz w:val="22"/>
              </w:rPr>
              <w:t xml:space="preserve"> </w:t>
            </w:r>
            <w:r w:rsidRPr="00F003A1">
              <w:rPr>
                <w:sz w:val="22"/>
              </w:rPr>
              <w:t>(дата обращения: 15.12.2022).</w:t>
            </w:r>
          </w:p>
          <w:p w:rsidR="000E0BE8" w:rsidRPr="00F003A1" w:rsidRDefault="000E0BE8" w:rsidP="00F003A1">
            <w:pPr>
              <w:pStyle w:val="afe"/>
              <w:widowControl w:val="0"/>
              <w:tabs>
                <w:tab w:val="left" w:pos="1134"/>
              </w:tabs>
              <w:autoSpaceDE w:val="0"/>
              <w:autoSpaceDN w:val="0"/>
              <w:spacing w:after="0" w:line="240" w:lineRule="auto"/>
              <w:ind w:left="0"/>
              <w:jc w:val="both"/>
              <w:rPr>
                <w:rFonts w:eastAsia="Calibri"/>
                <w:sz w:val="22"/>
              </w:rPr>
            </w:pPr>
            <w:r w:rsidRPr="00F003A1">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10" w:history="1">
              <w:r w:rsidRPr="00F003A1">
                <w:rPr>
                  <w:rStyle w:val="a3"/>
                  <w:sz w:val="22"/>
                </w:rPr>
                <w:t>https://edu-rk.ru/</w:t>
              </w:r>
            </w:hyperlink>
            <w:r w:rsidRPr="00F003A1">
              <w:rPr>
                <w:sz w:val="22"/>
              </w:rPr>
              <w:t xml:space="preserve"> </w:t>
            </w:r>
            <w:r w:rsidRPr="00F003A1">
              <w:rPr>
                <w:bCs/>
                <w:sz w:val="22"/>
                <w:shd w:val="clear" w:color="auto" w:fill="FFFFFF"/>
                <w:lang w:eastAsia="en-US"/>
              </w:rPr>
              <w:t xml:space="preserve"> </w:t>
            </w:r>
            <w:r w:rsidRPr="00F003A1">
              <w:rPr>
                <w:sz w:val="22"/>
              </w:rPr>
              <w:t>(дата обращения: 15.12.2022).</w:t>
            </w:r>
          </w:p>
          <w:p w:rsidR="000E0BE8" w:rsidRPr="00F003A1" w:rsidRDefault="000E0BE8"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val="fi-FI" w:eastAsia="en-US"/>
              </w:rPr>
              <w:t>OmaMedia</w:t>
            </w:r>
            <w:r w:rsidRPr="00F003A1">
              <w:rPr>
                <w:bCs/>
                <w:sz w:val="22"/>
                <w:shd w:val="clear" w:color="auto" w:fill="FFFFFF"/>
                <w:lang w:eastAsia="en-US"/>
              </w:rPr>
              <w:t xml:space="preserve"> - национальный медиапортал Карелии [электронный ресурс]. – Режим доступа: </w:t>
            </w:r>
            <w:hyperlink r:id="rId11" w:history="1">
              <w:r w:rsidRPr="00F003A1">
                <w:rPr>
                  <w:rStyle w:val="a3"/>
                  <w:sz w:val="22"/>
                </w:rPr>
                <w:t>https://www.omamedia.ru/</w:t>
              </w:r>
            </w:hyperlink>
            <w:r w:rsidRPr="00F003A1">
              <w:rPr>
                <w:sz w:val="22"/>
              </w:rPr>
              <w:t xml:space="preserve">  (дата обращения: 15.12.2022).</w:t>
            </w:r>
          </w:p>
          <w:p w:rsidR="000E0BE8" w:rsidRPr="00F003A1" w:rsidRDefault="000E0BE8" w:rsidP="00F003A1">
            <w:pPr>
              <w:pStyle w:val="TableParagraph"/>
              <w:jc w:val="both"/>
            </w:pPr>
          </w:p>
        </w:tc>
      </w:tr>
      <w:tr w:rsidR="000E0BE8" w:rsidRPr="00F003A1" w:rsidTr="006F3D34">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Летние каникулы.</w:t>
            </w:r>
          </w:p>
        </w:tc>
        <w:tc>
          <w:tcPr>
            <w:tcW w:w="3543" w:type="dxa"/>
            <w:vAlign w:val="center"/>
          </w:tcPr>
          <w:p w:rsidR="000E0BE8" w:rsidRPr="00F003A1" w:rsidRDefault="000E0BE8"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Каникулы. Виды отдыха. Путешествия по России и зарубежным странам.</w:t>
            </w:r>
          </w:p>
          <w:p w:rsidR="000E0BE8" w:rsidRPr="00F003A1" w:rsidRDefault="000E0BE8" w:rsidP="00F003A1">
            <w:pPr>
              <w:widowControl w:val="0"/>
              <w:suppressAutoHyphens/>
              <w:spacing w:after="0" w:line="240" w:lineRule="auto"/>
              <w:rPr>
                <w:rFonts w:eastAsia="Times New Roman" w:cs="Times New Roman"/>
                <w:bCs/>
                <w:sz w:val="22"/>
              </w:rPr>
            </w:pP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7</w:t>
            </w:r>
          </w:p>
        </w:tc>
        <w:tc>
          <w:tcPr>
            <w:tcW w:w="1559" w:type="dxa"/>
          </w:tcPr>
          <w:p w:rsidR="000E0BE8" w:rsidRPr="00F003A1" w:rsidRDefault="000E0BE8"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tcPr>
          <w:p w:rsidR="000E0BE8" w:rsidRPr="00F003A1" w:rsidRDefault="000E0BE8" w:rsidP="00F003A1">
            <w:pPr>
              <w:pStyle w:val="TableParagraph"/>
              <w:jc w:val="both"/>
            </w:pPr>
          </w:p>
        </w:tc>
      </w:tr>
      <w:tr w:rsidR="000E0BE8" w:rsidRPr="00F003A1" w:rsidTr="000E0BE8">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Мой друг.</w:t>
            </w:r>
          </w:p>
        </w:tc>
        <w:tc>
          <w:tcPr>
            <w:tcW w:w="3543" w:type="dxa"/>
          </w:tcPr>
          <w:p w:rsidR="000E0BE8" w:rsidRPr="00F003A1" w:rsidRDefault="000E0BE8" w:rsidP="00F003A1">
            <w:pPr>
              <w:widowControl w:val="0"/>
              <w:suppressAutoHyphens/>
              <w:spacing w:after="0" w:line="240" w:lineRule="auto"/>
              <w:jc w:val="left"/>
              <w:rPr>
                <w:rFonts w:eastAsia="Times New Roman" w:cs="Times New Roman"/>
                <w:bCs/>
                <w:sz w:val="22"/>
              </w:rPr>
            </w:pPr>
            <w:r w:rsidRPr="00F003A1">
              <w:rPr>
                <w:rFonts w:eastAsia="Times New Roman" w:cs="Times New Roman"/>
                <w:bCs/>
                <w:sz w:val="22"/>
              </w:rPr>
              <w:t>Взаимоотношения с другом. Описание друга.</w:t>
            </w: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14</w:t>
            </w:r>
          </w:p>
        </w:tc>
        <w:tc>
          <w:tcPr>
            <w:tcW w:w="1559" w:type="dxa"/>
          </w:tcPr>
          <w:p w:rsidR="000E0BE8" w:rsidRPr="00F003A1" w:rsidRDefault="000E0BE8" w:rsidP="00F003A1">
            <w:pPr>
              <w:spacing w:after="0" w:line="240" w:lineRule="auto"/>
              <w:ind w:left="135"/>
              <w:rPr>
                <w:rFonts w:cs="Times New Roman"/>
                <w:sz w:val="22"/>
              </w:rPr>
            </w:pPr>
            <w:r w:rsidRPr="00F003A1">
              <w:rPr>
                <w:rFonts w:cs="Times New Roman"/>
                <w:sz w:val="22"/>
              </w:rPr>
              <w:t>Устный опрос, письменный контроль</w:t>
            </w:r>
          </w:p>
        </w:tc>
        <w:tc>
          <w:tcPr>
            <w:tcW w:w="6097" w:type="dxa"/>
            <w:vMerge/>
          </w:tcPr>
          <w:p w:rsidR="000E0BE8" w:rsidRPr="00F003A1" w:rsidRDefault="000E0BE8" w:rsidP="00F003A1">
            <w:pPr>
              <w:pStyle w:val="TableParagraph"/>
              <w:jc w:val="both"/>
            </w:pPr>
          </w:p>
        </w:tc>
      </w:tr>
      <w:tr w:rsidR="000E0BE8" w:rsidRPr="00F003A1" w:rsidTr="000E0BE8">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Мои увлечения</w:t>
            </w:r>
          </w:p>
        </w:tc>
        <w:tc>
          <w:tcPr>
            <w:tcW w:w="3543" w:type="dxa"/>
          </w:tcPr>
          <w:p w:rsidR="000E0BE8" w:rsidRPr="00F003A1" w:rsidRDefault="000E0BE8" w:rsidP="00F003A1">
            <w:pPr>
              <w:widowControl w:val="0"/>
              <w:suppressAutoHyphens/>
              <w:spacing w:after="0" w:line="240" w:lineRule="auto"/>
              <w:jc w:val="left"/>
              <w:rPr>
                <w:rFonts w:eastAsia="Times New Roman" w:cs="Times New Roman"/>
                <w:bCs/>
                <w:sz w:val="22"/>
              </w:rPr>
            </w:pPr>
            <w:r w:rsidRPr="00F003A1">
              <w:rPr>
                <w:rFonts w:eastAsia="Times New Roman" w:cs="Times New Roman"/>
                <w:bCs/>
                <w:sz w:val="22"/>
              </w:rPr>
              <w:t>Досуг и увлечения/хобби современного подростка (чтение, кино, спорт).</w:t>
            </w:r>
          </w:p>
          <w:p w:rsidR="000E0BE8" w:rsidRPr="00F003A1" w:rsidRDefault="000E0BE8" w:rsidP="00F003A1">
            <w:pPr>
              <w:widowControl w:val="0"/>
              <w:suppressAutoHyphens/>
              <w:spacing w:after="0" w:line="240" w:lineRule="auto"/>
              <w:jc w:val="left"/>
              <w:rPr>
                <w:rFonts w:eastAsia="Times New Roman" w:cs="Times New Roman"/>
                <w:bCs/>
                <w:sz w:val="22"/>
              </w:rPr>
            </w:pP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11</w:t>
            </w:r>
          </w:p>
        </w:tc>
        <w:tc>
          <w:tcPr>
            <w:tcW w:w="1559" w:type="dxa"/>
          </w:tcPr>
          <w:p w:rsidR="000E0BE8" w:rsidRPr="00F003A1" w:rsidRDefault="000E0BE8" w:rsidP="00F003A1">
            <w:pPr>
              <w:spacing w:after="0" w:line="240" w:lineRule="auto"/>
              <w:ind w:left="135"/>
              <w:rPr>
                <w:rFonts w:cs="Times New Roman"/>
                <w:sz w:val="22"/>
              </w:rPr>
            </w:pPr>
            <w:r w:rsidRPr="00F003A1">
              <w:rPr>
                <w:rFonts w:cs="Times New Roman"/>
                <w:sz w:val="22"/>
              </w:rPr>
              <w:t>Устный опрос, письменный контроль, практическая работа</w:t>
            </w:r>
          </w:p>
        </w:tc>
        <w:tc>
          <w:tcPr>
            <w:tcW w:w="6097" w:type="dxa"/>
            <w:vMerge/>
          </w:tcPr>
          <w:p w:rsidR="000E0BE8" w:rsidRPr="00F003A1" w:rsidRDefault="000E0BE8" w:rsidP="00F003A1">
            <w:pPr>
              <w:pStyle w:val="TableParagraph"/>
              <w:jc w:val="both"/>
            </w:pPr>
          </w:p>
        </w:tc>
      </w:tr>
      <w:tr w:rsidR="000E0BE8" w:rsidRPr="00F003A1" w:rsidTr="000E0BE8">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Животные.</w:t>
            </w:r>
          </w:p>
        </w:tc>
        <w:tc>
          <w:tcPr>
            <w:tcW w:w="3543" w:type="dxa"/>
          </w:tcPr>
          <w:p w:rsidR="000E0BE8" w:rsidRPr="00F003A1" w:rsidRDefault="000E0BE8" w:rsidP="00F003A1">
            <w:pPr>
              <w:widowControl w:val="0"/>
              <w:suppressAutoHyphens/>
              <w:spacing w:after="0" w:line="240" w:lineRule="auto"/>
              <w:jc w:val="left"/>
              <w:rPr>
                <w:rFonts w:eastAsia="Times New Roman" w:cs="Times New Roman"/>
                <w:bCs/>
                <w:sz w:val="22"/>
              </w:rPr>
            </w:pPr>
            <w:r w:rsidRPr="00F003A1">
              <w:rPr>
                <w:rFonts w:eastAsia="Times New Roman" w:cs="Times New Roman"/>
                <w:sz w:val="22"/>
                <w:lang w:bidi="ru-RU"/>
              </w:rPr>
              <w:t>Природа: дикие и домашние животные.</w:t>
            </w: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9</w:t>
            </w:r>
          </w:p>
        </w:tc>
        <w:tc>
          <w:tcPr>
            <w:tcW w:w="1559" w:type="dxa"/>
          </w:tcPr>
          <w:p w:rsidR="000E0BE8" w:rsidRPr="00F003A1" w:rsidRDefault="000E0BE8" w:rsidP="00F003A1">
            <w:pPr>
              <w:spacing w:after="0" w:line="240" w:lineRule="auto"/>
              <w:ind w:left="135"/>
              <w:rPr>
                <w:rFonts w:cs="Times New Roman"/>
                <w:sz w:val="22"/>
              </w:rPr>
            </w:pPr>
          </w:p>
        </w:tc>
        <w:tc>
          <w:tcPr>
            <w:tcW w:w="6097" w:type="dxa"/>
            <w:vMerge/>
          </w:tcPr>
          <w:p w:rsidR="000E0BE8" w:rsidRPr="00F003A1" w:rsidRDefault="000E0BE8" w:rsidP="00F003A1">
            <w:pPr>
              <w:pStyle w:val="TableParagraph"/>
              <w:jc w:val="both"/>
            </w:pPr>
          </w:p>
        </w:tc>
      </w:tr>
      <w:tr w:rsidR="000E0BE8" w:rsidRPr="00F003A1" w:rsidTr="006F3D34">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Моя Родина</w:t>
            </w:r>
            <w:proofErr w:type="gramStart"/>
            <w:r w:rsidRPr="00F003A1">
              <w:rPr>
                <w:rFonts w:eastAsia="Calibri" w:cs="Times New Roman"/>
                <w:bCs/>
                <w:sz w:val="22"/>
              </w:rPr>
              <w:t xml:space="preserve"> .</w:t>
            </w:r>
            <w:proofErr w:type="gramEnd"/>
          </w:p>
        </w:tc>
        <w:tc>
          <w:tcPr>
            <w:tcW w:w="3543" w:type="dxa"/>
            <w:vAlign w:val="center"/>
          </w:tcPr>
          <w:p w:rsidR="000E0BE8" w:rsidRPr="00F003A1" w:rsidRDefault="000E0BE8" w:rsidP="00F003A1">
            <w:pPr>
              <w:widowControl w:val="0"/>
              <w:autoSpaceDE w:val="0"/>
              <w:autoSpaceDN w:val="0"/>
              <w:spacing w:after="0" w:line="240" w:lineRule="auto"/>
              <w:rPr>
                <w:rFonts w:eastAsia="Times New Roman" w:cs="Times New Roman"/>
                <w:sz w:val="22"/>
                <w:lang w:bidi="ru-RU"/>
              </w:rPr>
            </w:pPr>
            <w:proofErr w:type="gramStart"/>
            <w:r w:rsidRPr="00F003A1">
              <w:rPr>
                <w:rFonts w:eastAsia="Times New Roman" w:cs="Times New Roman"/>
                <w:sz w:val="22"/>
                <w:lang w:bidi="ru-RU"/>
              </w:rPr>
              <w:t>Родная страна и родной регион: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0E0BE8" w:rsidRPr="00F003A1" w:rsidRDefault="000E0BE8" w:rsidP="00F003A1">
            <w:pPr>
              <w:widowControl w:val="0"/>
              <w:suppressAutoHyphens/>
              <w:spacing w:after="0" w:line="240" w:lineRule="auto"/>
              <w:rPr>
                <w:rFonts w:eastAsia="Times New Roman" w:cs="Times New Roman"/>
                <w:bCs/>
                <w:sz w:val="22"/>
              </w:rPr>
            </w:pPr>
          </w:p>
        </w:tc>
        <w:tc>
          <w:tcPr>
            <w:tcW w:w="992" w:type="dxa"/>
          </w:tcPr>
          <w:p w:rsidR="000E0BE8" w:rsidRPr="00F003A1" w:rsidRDefault="000E0BE8"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14</w:t>
            </w:r>
          </w:p>
        </w:tc>
        <w:tc>
          <w:tcPr>
            <w:tcW w:w="1559" w:type="dxa"/>
          </w:tcPr>
          <w:p w:rsidR="000E0BE8" w:rsidRPr="00F003A1" w:rsidRDefault="000E0BE8" w:rsidP="00F003A1">
            <w:pPr>
              <w:spacing w:after="0" w:line="240" w:lineRule="auto"/>
              <w:ind w:left="135"/>
              <w:rPr>
                <w:rFonts w:cs="Times New Roman"/>
                <w:sz w:val="22"/>
              </w:rPr>
            </w:pPr>
            <w:r w:rsidRPr="00F003A1">
              <w:rPr>
                <w:rFonts w:cs="Times New Roman"/>
                <w:sz w:val="22"/>
              </w:rPr>
              <w:t>Устный опрос</w:t>
            </w:r>
          </w:p>
        </w:tc>
        <w:tc>
          <w:tcPr>
            <w:tcW w:w="6097" w:type="dxa"/>
            <w:vMerge/>
          </w:tcPr>
          <w:p w:rsidR="000E0BE8" w:rsidRPr="00F003A1" w:rsidRDefault="000E0BE8" w:rsidP="00F003A1">
            <w:pPr>
              <w:pStyle w:val="TableParagraph"/>
              <w:jc w:val="both"/>
            </w:pPr>
          </w:p>
        </w:tc>
      </w:tr>
      <w:tr w:rsidR="000E0BE8" w:rsidRPr="00F003A1" w:rsidTr="009B6CAD">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Весна, весенние праздники.</w:t>
            </w:r>
          </w:p>
        </w:tc>
        <w:tc>
          <w:tcPr>
            <w:tcW w:w="3543" w:type="dxa"/>
          </w:tcPr>
          <w:p w:rsidR="009B6CAD" w:rsidRPr="00F003A1" w:rsidRDefault="009B6CAD" w:rsidP="00F003A1">
            <w:pPr>
              <w:widowControl w:val="0"/>
              <w:suppressAutoHyphens/>
              <w:spacing w:after="0" w:line="240" w:lineRule="auto"/>
              <w:rPr>
                <w:rFonts w:eastAsia="Times New Roman" w:cs="Times New Roman"/>
                <w:bCs/>
                <w:sz w:val="22"/>
              </w:rPr>
            </w:pPr>
            <w:r w:rsidRPr="00F003A1">
              <w:rPr>
                <w:rFonts w:eastAsia="Times New Roman" w:cs="Times New Roman"/>
                <w:bCs/>
                <w:sz w:val="22"/>
              </w:rPr>
              <w:t>Погода в разное время года.</w:t>
            </w:r>
          </w:p>
          <w:p w:rsidR="000E0BE8" w:rsidRPr="00F003A1" w:rsidRDefault="000E0BE8" w:rsidP="00F003A1">
            <w:pPr>
              <w:widowControl w:val="0"/>
              <w:suppressAutoHyphens/>
              <w:spacing w:after="0" w:line="240" w:lineRule="auto"/>
              <w:jc w:val="left"/>
              <w:rPr>
                <w:rFonts w:eastAsia="Times New Roman" w:cs="Times New Roman"/>
                <w:bCs/>
                <w:sz w:val="22"/>
              </w:rPr>
            </w:pPr>
            <w:r w:rsidRPr="00F003A1">
              <w:rPr>
                <w:rFonts w:eastAsia="Times New Roman" w:cs="Times New Roman"/>
                <w:bCs/>
                <w:sz w:val="22"/>
              </w:rPr>
              <w:t>Культурные особенности (национальные праздники, традиции, обычаи).</w:t>
            </w:r>
          </w:p>
        </w:tc>
        <w:tc>
          <w:tcPr>
            <w:tcW w:w="992" w:type="dxa"/>
          </w:tcPr>
          <w:p w:rsidR="000E0BE8"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9</w:t>
            </w:r>
          </w:p>
        </w:tc>
        <w:tc>
          <w:tcPr>
            <w:tcW w:w="1559" w:type="dxa"/>
          </w:tcPr>
          <w:p w:rsidR="000E0BE8" w:rsidRPr="00F003A1" w:rsidRDefault="000E0BE8" w:rsidP="00F003A1">
            <w:pPr>
              <w:spacing w:after="0" w:line="240" w:lineRule="auto"/>
              <w:ind w:left="135"/>
              <w:rPr>
                <w:rFonts w:cs="Times New Roman"/>
                <w:sz w:val="22"/>
              </w:rPr>
            </w:pPr>
            <w:r w:rsidRPr="00F003A1">
              <w:rPr>
                <w:rFonts w:cs="Times New Roman"/>
                <w:sz w:val="22"/>
              </w:rPr>
              <w:t>Устный опрос, тестирование, письменный контроль</w:t>
            </w:r>
          </w:p>
        </w:tc>
        <w:tc>
          <w:tcPr>
            <w:tcW w:w="6097" w:type="dxa"/>
            <w:vMerge/>
          </w:tcPr>
          <w:p w:rsidR="000E0BE8" w:rsidRPr="00F003A1" w:rsidRDefault="000E0BE8" w:rsidP="00F003A1">
            <w:pPr>
              <w:pStyle w:val="TableParagraph"/>
              <w:jc w:val="both"/>
            </w:pPr>
          </w:p>
        </w:tc>
      </w:tr>
      <w:tr w:rsidR="000E0BE8" w:rsidRPr="00F003A1" w:rsidTr="006F3D34">
        <w:tc>
          <w:tcPr>
            <w:tcW w:w="2977" w:type="dxa"/>
          </w:tcPr>
          <w:p w:rsidR="000E0BE8" w:rsidRPr="00F003A1" w:rsidRDefault="000E0BE8"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Повторение</w:t>
            </w:r>
          </w:p>
        </w:tc>
        <w:tc>
          <w:tcPr>
            <w:tcW w:w="3543" w:type="dxa"/>
            <w:vAlign w:val="center"/>
          </w:tcPr>
          <w:p w:rsidR="000E0BE8" w:rsidRPr="00F003A1" w:rsidRDefault="000E0BE8" w:rsidP="00F003A1">
            <w:pPr>
              <w:widowControl w:val="0"/>
              <w:suppressAutoHyphens/>
              <w:spacing w:after="0" w:line="240" w:lineRule="auto"/>
              <w:jc w:val="left"/>
              <w:rPr>
                <w:rFonts w:eastAsia="Times New Roman" w:cs="Times New Roman"/>
                <w:bCs/>
                <w:sz w:val="22"/>
              </w:rPr>
            </w:pPr>
          </w:p>
        </w:tc>
        <w:tc>
          <w:tcPr>
            <w:tcW w:w="992" w:type="dxa"/>
          </w:tcPr>
          <w:p w:rsidR="000E0BE8"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2</w:t>
            </w:r>
          </w:p>
        </w:tc>
        <w:tc>
          <w:tcPr>
            <w:tcW w:w="1559" w:type="dxa"/>
          </w:tcPr>
          <w:p w:rsidR="000E0BE8" w:rsidRPr="00F003A1" w:rsidRDefault="000E0BE8" w:rsidP="00F003A1">
            <w:pPr>
              <w:spacing w:after="0" w:line="240" w:lineRule="auto"/>
              <w:ind w:left="135"/>
              <w:rPr>
                <w:rFonts w:cs="Times New Roman"/>
                <w:sz w:val="22"/>
              </w:rPr>
            </w:pPr>
          </w:p>
        </w:tc>
        <w:tc>
          <w:tcPr>
            <w:tcW w:w="6097" w:type="dxa"/>
          </w:tcPr>
          <w:p w:rsidR="000E0BE8" w:rsidRPr="00F003A1" w:rsidRDefault="000E0BE8" w:rsidP="00F003A1">
            <w:pPr>
              <w:pStyle w:val="TableParagraph"/>
              <w:jc w:val="both"/>
            </w:pPr>
          </w:p>
        </w:tc>
      </w:tr>
    </w:tbl>
    <w:p w:rsidR="009B6CAD" w:rsidRPr="00F003A1" w:rsidRDefault="009B6CAD" w:rsidP="00F003A1">
      <w:pPr>
        <w:pStyle w:val="1"/>
        <w:tabs>
          <w:tab w:val="left" w:pos="4576"/>
          <w:tab w:val="center" w:pos="7285"/>
        </w:tabs>
        <w:spacing w:before="240" w:line="240" w:lineRule="auto"/>
        <w:ind w:left="0"/>
        <w:rPr>
          <w:sz w:val="22"/>
          <w:szCs w:val="22"/>
        </w:rPr>
      </w:pPr>
      <w:r w:rsidRPr="00F003A1">
        <w:rPr>
          <w:sz w:val="22"/>
          <w:szCs w:val="22"/>
        </w:rPr>
        <w:t>7 класс – 34 ч.</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3"/>
        <w:gridCol w:w="992"/>
        <w:gridCol w:w="1559"/>
        <w:gridCol w:w="6097"/>
      </w:tblGrid>
      <w:tr w:rsidR="009B6CAD" w:rsidRPr="00F003A1" w:rsidTr="006F3D34">
        <w:tc>
          <w:tcPr>
            <w:tcW w:w="2977" w:type="dxa"/>
            <w:vAlign w:val="center"/>
          </w:tcPr>
          <w:p w:rsidR="009B6CAD" w:rsidRPr="00F003A1" w:rsidRDefault="009B6CAD" w:rsidP="00F003A1">
            <w:pPr>
              <w:spacing w:after="0" w:line="240" w:lineRule="auto"/>
              <w:ind w:left="135"/>
              <w:rPr>
                <w:rFonts w:cs="Times New Roman"/>
                <w:sz w:val="22"/>
              </w:rPr>
            </w:pPr>
            <w:r w:rsidRPr="00F003A1">
              <w:rPr>
                <w:rFonts w:cs="Times New Roman"/>
                <w:color w:val="000000"/>
                <w:sz w:val="22"/>
              </w:rPr>
              <w:t xml:space="preserve">Наименование разделов и тем программы </w:t>
            </w:r>
          </w:p>
          <w:p w:rsidR="009B6CAD" w:rsidRPr="00F003A1" w:rsidRDefault="009B6CAD" w:rsidP="00F003A1">
            <w:pPr>
              <w:widowControl w:val="0"/>
              <w:suppressAutoHyphens/>
              <w:spacing w:after="0" w:line="240" w:lineRule="auto"/>
              <w:jc w:val="center"/>
              <w:rPr>
                <w:rFonts w:eastAsia="NSimSun" w:cs="Times New Roman"/>
                <w:sz w:val="22"/>
                <w:lang w:eastAsia="zh-CN" w:bidi="hi-IN"/>
              </w:rPr>
            </w:pPr>
          </w:p>
        </w:tc>
        <w:tc>
          <w:tcPr>
            <w:tcW w:w="3543" w:type="dxa"/>
            <w:vAlign w:val="center"/>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Программное содержание</w:t>
            </w: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Кол-во часов</w:t>
            </w:r>
          </w:p>
        </w:tc>
        <w:tc>
          <w:tcPr>
            <w:tcW w:w="1559"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cs="Times New Roman"/>
                <w:sz w:val="22"/>
              </w:rPr>
              <w:t>Вид, форма контроля</w:t>
            </w:r>
          </w:p>
        </w:tc>
        <w:tc>
          <w:tcPr>
            <w:tcW w:w="6097" w:type="dxa"/>
          </w:tcPr>
          <w:p w:rsidR="009B6CAD" w:rsidRPr="00F003A1" w:rsidRDefault="009B6CAD" w:rsidP="00F003A1">
            <w:pPr>
              <w:spacing w:after="0" w:line="240" w:lineRule="auto"/>
              <w:ind w:left="33"/>
              <w:jc w:val="left"/>
              <w:rPr>
                <w:rFonts w:cs="Times New Roman"/>
                <w:sz w:val="22"/>
              </w:rPr>
            </w:pPr>
            <w:r w:rsidRPr="00F003A1">
              <w:rPr>
                <w:rFonts w:cs="Times New Roman"/>
                <w:color w:val="000000"/>
                <w:sz w:val="22"/>
              </w:rPr>
              <w:t xml:space="preserve">Электронные (цифровые) образовательные ресурсы </w:t>
            </w:r>
          </w:p>
        </w:tc>
      </w:tr>
      <w:tr w:rsidR="009B6CAD" w:rsidRPr="00F003A1" w:rsidTr="006F3D34">
        <w:trPr>
          <w:trHeight w:val="1081"/>
        </w:trPr>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Летние каникулы.</w:t>
            </w:r>
          </w:p>
        </w:tc>
        <w:tc>
          <w:tcPr>
            <w:tcW w:w="3543" w:type="dxa"/>
            <w:vAlign w:val="center"/>
          </w:tcPr>
          <w:p w:rsidR="009B6CAD" w:rsidRPr="00F003A1" w:rsidRDefault="009B6CAD"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Каникулы. Виды отдыха. Путешествия по России и зарубежным странам.</w:t>
            </w:r>
          </w:p>
          <w:p w:rsidR="009B6CAD" w:rsidRPr="00F003A1" w:rsidRDefault="009B6CAD" w:rsidP="00F003A1">
            <w:pPr>
              <w:widowControl w:val="0"/>
              <w:suppressAutoHyphens/>
              <w:spacing w:after="0" w:line="240" w:lineRule="auto"/>
              <w:rPr>
                <w:rFonts w:eastAsia="NSimSun" w:cs="Times New Roman"/>
                <w:sz w:val="22"/>
                <w:lang w:eastAsia="zh-CN" w:bidi="hi-IN"/>
              </w:rPr>
            </w:pP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6</w:t>
            </w:r>
          </w:p>
        </w:tc>
        <w:tc>
          <w:tcPr>
            <w:tcW w:w="1559" w:type="dxa"/>
          </w:tcPr>
          <w:p w:rsidR="009B6CAD" w:rsidRPr="00F003A1" w:rsidRDefault="009B6CAD"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val="restart"/>
          </w:tcPr>
          <w:p w:rsidR="009B6CAD" w:rsidRPr="00F003A1" w:rsidRDefault="009B6CAD" w:rsidP="00F003A1">
            <w:pPr>
              <w:spacing w:after="0" w:line="240" w:lineRule="auto"/>
              <w:ind w:left="33" w:hanging="33"/>
              <w:rPr>
                <w:rFonts w:cs="Times New Roman"/>
                <w:sz w:val="22"/>
              </w:rPr>
            </w:pPr>
            <w:r w:rsidRPr="00F003A1">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12" w:history="1">
              <w:r w:rsidRPr="00F003A1">
                <w:rPr>
                  <w:rStyle w:val="a3"/>
                  <w:rFonts w:cs="Times New Roman"/>
                  <w:sz w:val="22"/>
                </w:rPr>
                <w:t>https://sites.google.com/site/heipparallaa2016/</w:t>
              </w:r>
            </w:hyperlink>
            <w:r w:rsidRPr="00F003A1">
              <w:rPr>
                <w:rFonts w:cs="Times New Roman"/>
                <w:sz w:val="22"/>
              </w:rPr>
              <w:t>]</w:t>
            </w:r>
          </w:p>
          <w:p w:rsidR="009B6CAD" w:rsidRPr="00F003A1" w:rsidRDefault="009B6CAD" w:rsidP="00F003A1">
            <w:pPr>
              <w:spacing w:after="0" w:line="240" w:lineRule="auto"/>
              <w:ind w:left="33"/>
              <w:rPr>
                <w:rFonts w:cs="Times New Roman"/>
                <w:sz w:val="22"/>
              </w:rPr>
            </w:pPr>
            <w:r w:rsidRPr="00F003A1">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13" w:history="1">
              <w:r w:rsidRPr="00F003A1">
                <w:rPr>
                  <w:rStyle w:val="a3"/>
                  <w:rFonts w:cs="Times New Roman"/>
                  <w:sz w:val="22"/>
                </w:rPr>
                <w:t>https://sites.google.com/site/matkustanympaerisuomenmaan/home</w:t>
              </w:r>
            </w:hyperlink>
            <w:r w:rsidRPr="00F003A1">
              <w:rPr>
                <w:rStyle w:val="a3"/>
                <w:rFonts w:cs="Times New Roman"/>
                <w:sz w:val="22"/>
              </w:rPr>
              <w:t>]</w:t>
            </w:r>
          </w:p>
          <w:p w:rsidR="009B6CAD" w:rsidRPr="00F003A1" w:rsidRDefault="009B6CAD" w:rsidP="00F003A1">
            <w:pPr>
              <w:spacing w:after="0" w:line="240" w:lineRule="auto"/>
              <w:ind w:left="33"/>
              <w:rPr>
                <w:rFonts w:cs="Times New Roman"/>
                <w:sz w:val="22"/>
              </w:rPr>
            </w:pPr>
            <w:r w:rsidRPr="00F003A1">
              <w:rPr>
                <w:rFonts w:cs="Times New Roman"/>
                <w:sz w:val="22"/>
                <w:lang w:val="en-US"/>
              </w:rPr>
              <w:t>Suomi</w:t>
            </w:r>
            <w:r w:rsidRPr="00F003A1">
              <w:rPr>
                <w:rFonts w:cs="Times New Roman"/>
                <w:sz w:val="22"/>
              </w:rPr>
              <w:t xml:space="preserve"> </w:t>
            </w:r>
            <w:proofErr w:type="gramStart"/>
            <w:r w:rsidRPr="00F003A1">
              <w:rPr>
                <w:rFonts w:cs="Times New Roman"/>
                <w:sz w:val="22"/>
                <w:lang w:val="en-US"/>
              </w:rPr>
              <w:t>tutuksi</w:t>
            </w:r>
            <w:r w:rsidRPr="00F003A1">
              <w:rPr>
                <w:rFonts w:cs="Times New Roman"/>
                <w:sz w:val="22"/>
              </w:rPr>
              <w:t xml:space="preserve"> :</w:t>
            </w:r>
            <w:proofErr w:type="gramEnd"/>
            <w:r w:rsidRPr="00F003A1">
              <w:rPr>
                <w:rFonts w:cs="Times New Roman"/>
                <w:sz w:val="22"/>
              </w:rPr>
              <w:t xml:space="preserve"> сборник лексико-грамматических материалов по финскому языку для 5-7 классов / К.И. Юнтунен ;</w:t>
            </w:r>
            <w:r w:rsidRPr="00F003A1">
              <w:rPr>
                <w:rFonts w:cs="Times New Roman"/>
                <w:sz w:val="22"/>
                <w:lang w:val="en-US"/>
              </w:rPr>
              <w:t> </w:t>
            </w:r>
            <w:r w:rsidRPr="00F003A1">
              <w:rPr>
                <w:rFonts w:cs="Times New Roman"/>
                <w:sz w:val="22"/>
              </w:rPr>
              <w:t>[Министерство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w:t>
            </w:r>
            <w:proofErr w:type="gramStart"/>
            <w:r w:rsidRPr="00F003A1">
              <w:rPr>
                <w:rFonts w:cs="Times New Roman"/>
                <w:sz w:val="22"/>
              </w:rPr>
              <w:t xml:space="preserve"> :</w:t>
            </w:r>
            <w:proofErr w:type="gramEnd"/>
            <w:r w:rsidRPr="00F003A1">
              <w:rPr>
                <w:rFonts w:cs="Times New Roman"/>
                <w:sz w:val="22"/>
              </w:rPr>
              <w:t xml:space="preserve"> ПИН, 2013. [Электронный ресурс]. – Режим доступа: </w:t>
            </w:r>
            <w:hyperlink r:id="rId14" w:history="1">
              <w:r w:rsidRPr="00F003A1">
                <w:rPr>
                  <w:rStyle w:val="a3"/>
                  <w:rFonts w:cs="Times New Roman"/>
                  <w:sz w:val="22"/>
                </w:rPr>
                <w:t>https://edu-rk.ru/metodkabinet/juntunensuomitutuksi567luokka2013</w:t>
              </w:r>
            </w:hyperlink>
            <w:r w:rsidRPr="00F003A1">
              <w:rPr>
                <w:rFonts w:cs="Times New Roman"/>
                <w:sz w:val="22"/>
              </w:rPr>
              <w:t xml:space="preserve"> </w:t>
            </w:r>
          </w:p>
          <w:p w:rsidR="009B6CAD" w:rsidRPr="00F003A1" w:rsidRDefault="009B6CAD" w:rsidP="00F003A1">
            <w:pPr>
              <w:spacing w:after="0" w:line="240" w:lineRule="auto"/>
              <w:ind w:left="33"/>
              <w:rPr>
                <w:rFonts w:cs="Times New Roman"/>
                <w:sz w:val="22"/>
              </w:rPr>
            </w:pPr>
          </w:p>
          <w:p w:rsidR="009B6CAD" w:rsidRPr="00F003A1" w:rsidRDefault="009B6CAD" w:rsidP="00F003A1">
            <w:pPr>
              <w:pStyle w:val="afe"/>
              <w:widowControl w:val="0"/>
              <w:tabs>
                <w:tab w:val="left" w:pos="1134"/>
              </w:tabs>
              <w:autoSpaceDE w:val="0"/>
              <w:autoSpaceDN w:val="0"/>
              <w:spacing w:after="0" w:line="240" w:lineRule="auto"/>
              <w:ind w:left="0"/>
              <w:jc w:val="center"/>
              <w:rPr>
                <w:rFonts w:eastAsia="Calibri"/>
                <w:bCs/>
                <w:sz w:val="22"/>
              </w:rPr>
            </w:pPr>
            <w:r w:rsidRPr="00F003A1">
              <w:rPr>
                <w:rFonts w:eastAsia="Calibri"/>
                <w:bCs/>
                <w:sz w:val="22"/>
              </w:rPr>
              <w:t>Информационные ресурсы</w:t>
            </w:r>
          </w:p>
          <w:p w:rsidR="009B6CAD" w:rsidRPr="00F003A1" w:rsidRDefault="009B6CAD"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Авторы Карелии [электронный ресурс]. – Режим доступа: </w:t>
            </w:r>
            <w:hyperlink r:id="rId15" w:history="1">
              <w:r w:rsidRPr="00F003A1">
                <w:rPr>
                  <w:rStyle w:val="a3"/>
                  <w:sz w:val="22"/>
                </w:rPr>
                <w:t>http://avtor.karelia.ru/natsionalnaja_literatura.html</w:t>
              </w:r>
            </w:hyperlink>
            <w:r w:rsidRPr="00F003A1">
              <w:rPr>
                <w:rStyle w:val="a3"/>
                <w:sz w:val="22"/>
              </w:rPr>
              <w:t xml:space="preserve"> </w:t>
            </w:r>
            <w:r w:rsidRPr="00F003A1">
              <w:rPr>
                <w:sz w:val="22"/>
              </w:rPr>
              <w:t>(дата обращения: 15.12.2022).</w:t>
            </w:r>
          </w:p>
          <w:p w:rsidR="009B6CAD" w:rsidRPr="00F003A1" w:rsidRDefault="009B6CAD"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Коренные народы Карелии [электронный ресурс]. – Режим доступа: </w:t>
            </w:r>
            <w:hyperlink r:id="rId16" w:history="1">
              <w:r w:rsidRPr="00F003A1">
                <w:rPr>
                  <w:rStyle w:val="a3"/>
                  <w:sz w:val="22"/>
                </w:rPr>
                <w:t>http://knk.karelia.ru/kareli/</w:t>
              </w:r>
            </w:hyperlink>
            <w:r w:rsidRPr="00F003A1">
              <w:rPr>
                <w:rStyle w:val="a3"/>
                <w:sz w:val="22"/>
              </w:rPr>
              <w:t xml:space="preserve"> </w:t>
            </w:r>
            <w:r w:rsidRPr="00F003A1">
              <w:rPr>
                <w:sz w:val="22"/>
              </w:rPr>
              <w:t>(дата обращения: 15.12.2022).</w:t>
            </w:r>
          </w:p>
          <w:p w:rsidR="009B6CAD" w:rsidRPr="00F003A1" w:rsidRDefault="009B6CAD" w:rsidP="00F003A1">
            <w:pPr>
              <w:pStyle w:val="afe"/>
              <w:widowControl w:val="0"/>
              <w:tabs>
                <w:tab w:val="left" w:pos="1134"/>
              </w:tabs>
              <w:autoSpaceDE w:val="0"/>
              <w:autoSpaceDN w:val="0"/>
              <w:spacing w:after="0" w:line="240" w:lineRule="auto"/>
              <w:ind w:left="0"/>
              <w:jc w:val="both"/>
              <w:rPr>
                <w:rFonts w:eastAsia="Calibri"/>
                <w:sz w:val="22"/>
              </w:rPr>
            </w:pPr>
            <w:r w:rsidRPr="00F003A1">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17" w:history="1">
              <w:r w:rsidRPr="00F003A1">
                <w:rPr>
                  <w:rStyle w:val="a3"/>
                  <w:sz w:val="22"/>
                </w:rPr>
                <w:t>https://edu-rk.ru/</w:t>
              </w:r>
            </w:hyperlink>
            <w:r w:rsidRPr="00F003A1">
              <w:rPr>
                <w:sz w:val="22"/>
              </w:rPr>
              <w:t xml:space="preserve"> </w:t>
            </w:r>
            <w:r w:rsidRPr="00F003A1">
              <w:rPr>
                <w:bCs/>
                <w:sz w:val="22"/>
                <w:shd w:val="clear" w:color="auto" w:fill="FFFFFF"/>
                <w:lang w:eastAsia="en-US"/>
              </w:rPr>
              <w:t xml:space="preserve"> </w:t>
            </w:r>
            <w:r w:rsidRPr="00F003A1">
              <w:rPr>
                <w:sz w:val="22"/>
              </w:rPr>
              <w:t>(дата обращения: 15.12.2022).</w:t>
            </w:r>
          </w:p>
          <w:p w:rsidR="009B6CAD" w:rsidRPr="00F003A1" w:rsidRDefault="009B6CAD"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val="fi-FI" w:eastAsia="en-US"/>
              </w:rPr>
              <w:t>OmaMedia</w:t>
            </w:r>
            <w:r w:rsidRPr="00F003A1">
              <w:rPr>
                <w:bCs/>
                <w:sz w:val="22"/>
                <w:shd w:val="clear" w:color="auto" w:fill="FFFFFF"/>
                <w:lang w:eastAsia="en-US"/>
              </w:rPr>
              <w:t xml:space="preserve"> - национальный медиапортал Карелии [электронный ресурс]. – Режим доступа: </w:t>
            </w:r>
            <w:hyperlink r:id="rId18" w:history="1">
              <w:r w:rsidRPr="00F003A1">
                <w:rPr>
                  <w:rStyle w:val="a3"/>
                  <w:sz w:val="22"/>
                </w:rPr>
                <w:t>https://www.omamedia.ru/</w:t>
              </w:r>
            </w:hyperlink>
            <w:r w:rsidRPr="00F003A1">
              <w:rPr>
                <w:sz w:val="22"/>
              </w:rPr>
              <w:t xml:space="preserve">  (дата обращения: 15.12.2022).</w:t>
            </w:r>
          </w:p>
          <w:p w:rsidR="009B6CAD" w:rsidRPr="00F003A1" w:rsidRDefault="009B6CAD" w:rsidP="00F003A1">
            <w:pPr>
              <w:pStyle w:val="TableParagraph"/>
              <w:jc w:val="both"/>
            </w:pPr>
          </w:p>
        </w:tc>
      </w:tr>
      <w:tr w:rsidR="009B6CAD" w:rsidRPr="00F003A1" w:rsidTr="006F3D34">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Мой друг.</w:t>
            </w:r>
          </w:p>
        </w:tc>
        <w:tc>
          <w:tcPr>
            <w:tcW w:w="3543" w:type="dxa"/>
          </w:tcPr>
          <w:p w:rsidR="009B6CAD" w:rsidRPr="00F003A1" w:rsidRDefault="009B6CAD" w:rsidP="00F003A1">
            <w:pPr>
              <w:widowControl w:val="0"/>
              <w:suppressAutoHyphens/>
              <w:spacing w:after="0" w:line="240" w:lineRule="auto"/>
              <w:jc w:val="left"/>
              <w:rPr>
                <w:rFonts w:eastAsia="Times New Roman" w:cs="Times New Roman"/>
                <w:bCs/>
                <w:sz w:val="22"/>
              </w:rPr>
            </w:pPr>
            <w:r w:rsidRPr="00F003A1">
              <w:rPr>
                <w:rFonts w:eastAsia="Times New Roman" w:cs="Times New Roman"/>
                <w:bCs/>
                <w:sz w:val="22"/>
              </w:rPr>
              <w:t>Взаимоотношения с другом. Описание друга.</w:t>
            </w: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7</w:t>
            </w:r>
          </w:p>
        </w:tc>
        <w:tc>
          <w:tcPr>
            <w:tcW w:w="1559" w:type="dxa"/>
          </w:tcPr>
          <w:p w:rsidR="009B6CAD" w:rsidRPr="00F003A1" w:rsidRDefault="009B6CAD" w:rsidP="00F003A1">
            <w:pPr>
              <w:spacing w:after="0" w:line="240" w:lineRule="auto"/>
              <w:ind w:left="135"/>
              <w:rPr>
                <w:rFonts w:cs="Times New Roman"/>
                <w:sz w:val="22"/>
              </w:rPr>
            </w:pPr>
            <w:r w:rsidRPr="00F003A1">
              <w:rPr>
                <w:rFonts w:cs="Times New Roman"/>
                <w:sz w:val="22"/>
              </w:rPr>
              <w:t>Устный опрос, письменный контроль</w:t>
            </w:r>
          </w:p>
        </w:tc>
        <w:tc>
          <w:tcPr>
            <w:tcW w:w="6097" w:type="dxa"/>
            <w:vMerge/>
          </w:tcPr>
          <w:p w:rsidR="009B6CAD" w:rsidRPr="00F003A1" w:rsidRDefault="009B6CAD" w:rsidP="00F003A1">
            <w:pPr>
              <w:pStyle w:val="TableParagraph"/>
              <w:jc w:val="both"/>
            </w:pPr>
          </w:p>
        </w:tc>
      </w:tr>
      <w:tr w:rsidR="009B6CAD" w:rsidRPr="00F003A1" w:rsidTr="006F3D34">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Мои увлечения</w:t>
            </w:r>
          </w:p>
        </w:tc>
        <w:tc>
          <w:tcPr>
            <w:tcW w:w="3543" w:type="dxa"/>
          </w:tcPr>
          <w:p w:rsidR="009B6CAD" w:rsidRPr="00F003A1" w:rsidRDefault="009B6CAD" w:rsidP="00F003A1">
            <w:pPr>
              <w:widowControl w:val="0"/>
              <w:suppressAutoHyphens/>
              <w:spacing w:after="0" w:line="240" w:lineRule="auto"/>
              <w:jc w:val="left"/>
              <w:rPr>
                <w:rFonts w:eastAsia="Times New Roman" w:cs="Times New Roman"/>
                <w:bCs/>
                <w:sz w:val="22"/>
              </w:rPr>
            </w:pPr>
            <w:r w:rsidRPr="00F003A1">
              <w:rPr>
                <w:rFonts w:eastAsia="Times New Roman" w:cs="Times New Roman"/>
                <w:bCs/>
                <w:sz w:val="22"/>
              </w:rPr>
              <w:t>Досуг и увлечения/хобби современного подростка (чтение, кино, спорт).</w:t>
            </w:r>
          </w:p>
          <w:p w:rsidR="009B6CAD" w:rsidRPr="00F003A1" w:rsidRDefault="009B6CAD" w:rsidP="00F003A1">
            <w:pPr>
              <w:widowControl w:val="0"/>
              <w:suppressAutoHyphens/>
              <w:spacing w:after="0" w:line="240" w:lineRule="auto"/>
              <w:jc w:val="left"/>
              <w:rPr>
                <w:rFonts w:eastAsia="Times New Roman" w:cs="Times New Roman"/>
                <w:bCs/>
                <w:sz w:val="22"/>
              </w:rPr>
            </w:pP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8</w:t>
            </w:r>
          </w:p>
        </w:tc>
        <w:tc>
          <w:tcPr>
            <w:tcW w:w="1559" w:type="dxa"/>
          </w:tcPr>
          <w:p w:rsidR="009B6CAD" w:rsidRPr="00F003A1" w:rsidRDefault="009B6CAD" w:rsidP="00F003A1">
            <w:pPr>
              <w:spacing w:after="0" w:line="240" w:lineRule="auto"/>
              <w:ind w:left="135"/>
              <w:rPr>
                <w:rFonts w:cs="Times New Roman"/>
                <w:sz w:val="22"/>
              </w:rPr>
            </w:pPr>
            <w:r w:rsidRPr="00F003A1">
              <w:rPr>
                <w:rFonts w:cs="Times New Roman"/>
                <w:sz w:val="22"/>
              </w:rPr>
              <w:t>Устный опрос, письменный контроль, практическая работа</w:t>
            </w:r>
          </w:p>
        </w:tc>
        <w:tc>
          <w:tcPr>
            <w:tcW w:w="6097" w:type="dxa"/>
            <w:vMerge/>
          </w:tcPr>
          <w:p w:rsidR="009B6CAD" w:rsidRPr="00F003A1" w:rsidRDefault="009B6CAD" w:rsidP="00F003A1">
            <w:pPr>
              <w:pStyle w:val="TableParagraph"/>
              <w:jc w:val="both"/>
            </w:pPr>
          </w:p>
        </w:tc>
      </w:tr>
      <w:tr w:rsidR="009B6CAD" w:rsidRPr="00F003A1" w:rsidTr="006F3D34">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Животные.</w:t>
            </w:r>
          </w:p>
        </w:tc>
        <w:tc>
          <w:tcPr>
            <w:tcW w:w="3543" w:type="dxa"/>
          </w:tcPr>
          <w:p w:rsidR="009B6CAD" w:rsidRPr="00F003A1" w:rsidRDefault="009B6CAD" w:rsidP="00F003A1">
            <w:pPr>
              <w:widowControl w:val="0"/>
              <w:suppressAutoHyphens/>
              <w:spacing w:after="0" w:line="240" w:lineRule="auto"/>
              <w:jc w:val="left"/>
              <w:rPr>
                <w:rFonts w:eastAsia="Times New Roman" w:cs="Times New Roman"/>
                <w:bCs/>
                <w:sz w:val="22"/>
              </w:rPr>
            </w:pPr>
            <w:r w:rsidRPr="00F003A1">
              <w:rPr>
                <w:rFonts w:eastAsia="Times New Roman" w:cs="Times New Roman"/>
                <w:sz w:val="22"/>
                <w:lang w:bidi="ru-RU"/>
              </w:rPr>
              <w:t>Природа: дикие и домашние животные.</w:t>
            </w: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6</w:t>
            </w:r>
          </w:p>
        </w:tc>
        <w:tc>
          <w:tcPr>
            <w:tcW w:w="1559" w:type="dxa"/>
          </w:tcPr>
          <w:p w:rsidR="009B6CAD" w:rsidRPr="00F003A1" w:rsidRDefault="009B6CAD" w:rsidP="00F003A1">
            <w:pPr>
              <w:spacing w:after="0" w:line="240" w:lineRule="auto"/>
              <w:ind w:left="135"/>
              <w:rPr>
                <w:rFonts w:cs="Times New Roman"/>
                <w:sz w:val="22"/>
              </w:rPr>
            </w:pPr>
          </w:p>
        </w:tc>
        <w:tc>
          <w:tcPr>
            <w:tcW w:w="6097" w:type="dxa"/>
            <w:vMerge/>
          </w:tcPr>
          <w:p w:rsidR="009B6CAD" w:rsidRPr="00F003A1" w:rsidRDefault="009B6CAD" w:rsidP="00F003A1">
            <w:pPr>
              <w:pStyle w:val="TableParagraph"/>
              <w:jc w:val="both"/>
            </w:pPr>
          </w:p>
        </w:tc>
      </w:tr>
      <w:tr w:rsidR="009B6CAD" w:rsidRPr="00F003A1" w:rsidTr="006F3D34">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Моя Родина</w:t>
            </w:r>
            <w:proofErr w:type="gramStart"/>
            <w:r w:rsidRPr="00F003A1">
              <w:rPr>
                <w:rFonts w:eastAsia="Calibri" w:cs="Times New Roman"/>
                <w:bCs/>
                <w:sz w:val="22"/>
              </w:rPr>
              <w:t xml:space="preserve"> .</w:t>
            </w:r>
            <w:proofErr w:type="gramEnd"/>
          </w:p>
        </w:tc>
        <w:tc>
          <w:tcPr>
            <w:tcW w:w="3543" w:type="dxa"/>
            <w:vAlign w:val="center"/>
          </w:tcPr>
          <w:p w:rsidR="009B6CAD" w:rsidRPr="00F003A1" w:rsidRDefault="009B6CAD" w:rsidP="00F003A1">
            <w:pPr>
              <w:widowControl w:val="0"/>
              <w:autoSpaceDE w:val="0"/>
              <w:autoSpaceDN w:val="0"/>
              <w:spacing w:after="0" w:line="240" w:lineRule="auto"/>
              <w:rPr>
                <w:rFonts w:eastAsia="Times New Roman" w:cs="Times New Roman"/>
                <w:sz w:val="22"/>
                <w:lang w:bidi="ru-RU"/>
              </w:rPr>
            </w:pPr>
            <w:proofErr w:type="gramStart"/>
            <w:r w:rsidRPr="00F003A1">
              <w:rPr>
                <w:rFonts w:eastAsia="Times New Roman" w:cs="Times New Roman"/>
                <w:sz w:val="22"/>
                <w:lang w:bidi="ru-RU"/>
              </w:rPr>
              <w:t>Родная страна и родной регион: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9B6CAD" w:rsidRPr="00F003A1" w:rsidRDefault="009B6CAD" w:rsidP="00F003A1">
            <w:pPr>
              <w:widowControl w:val="0"/>
              <w:suppressAutoHyphens/>
              <w:spacing w:after="0" w:line="240" w:lineRule="auto"/>
              <w:rPr>
                <w:rFonts w:eastAsia="Times New Roman" w:cs="Times New Roman"/>
                <w:bCs/>
                <w:sz w:val="22"/>
              </w:rPr>
            </w:pP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6</w:t>
            </w:r>
          </w:p>
        </w:tc>
        <w:tc>
          <w:tcPr>
            <w:tcW w:w="1559" w:type="dxa"/>
          </w:tcPr>
          <w:p w:rsidR="009B6CAD" w:rsidRPr="00F003A1" w:rsidRDefault="009B6CAD" w:rsidP="00F003A1">
            <w:pPr>
              <w:spacing w:after="0" w:line="240" w:lineRule="auto"/>
              <w:ind w:left="135"/>
              <w:rPr>
                <w:rFonts w:cs="Times New Roman"/>
                <w:sz w:val="22"/>
              </w:rPr>
            </w:pPr>
            <w:r w:rsidRPr="00F003A1">
              <w:rPr>
                <w:rFonts w:cs="Times New Roman"/>
                <w:sz w:val="22"/>
              </w:rPr>
              <w:t>Устный опрос</w:t>
            </w:r>
          </w:p>
        </w:tc>
        <w:tc>
          <w:tcPr>
            <w:tcW w:w="6097" w:type="dxa"/>
            <w:vMerge/>
          </w:tcPr>
          <w:p w:rsidR="009B6CAD" w:rsidRPr="00F003A1" w:rsidRDefault="009B6CAD" w:rsidP="00F003A1">
            <w:pPr>
              <w:pStyle w:val="TableParagraph"/>
              <w:jc w:val="both"/>
            </w:pPr>
          </w:p>
        </w:tc>
      </w:tr>
      <w:tr w:rsidR="009B6CAD" w:rsidRPr="00F003A1" w:rsidTr="006F3D34">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Повторение</w:t>
            </w:r>
          </w:p>
        </w:tc>
        <w:tc>
          <w:tcPr>
            <w:tcW w:w="3543" w:type="dxa"/>
            <w:vAlign w:val="center"/>
          </w:tcPr>
          <w:p w:rsidR="009B6CAD" w:rsidRPr="00F003A1" w:rsidRDefault="009B6CAD" w:rsidP="00F003A1">
            <w:pPr>
              <w:widowControl w:val="0"/>
              <w:suppressAutoHyphens/>
              <w:spacing w:after="0" w:line="240" w:lineRule="auto"/>
              <w:jc w:val="left"/>
              <w:rPr>
                <w:rFonts w:eastAsia="Times New Roman" w:cs="Times New Roman"/>
                <w:bCs/>
                <w:sz w:val="22"/>
              </w:rPr>
            </w:pP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w:t>
            </w:r>
          </w:p>
        </w:tc>
        <w:tc>
          <w:tcPr>
            <w:tcW w:w="1559" w:type="dxa"/>
          </w:tcPr>
          <w:p w:rsidR="009B6CAD" w:rsidRPr="00F003A1" w:rsidRDefault="009B6CAD" w:rsidP="00F003A1">
            <w:pPr>
              <w:spacing w:after="0" w:line="240" w:lineRule="auto"/>
              <w:ind w:left="135"/>
              <w:rPr>
                <w:rFonts w:cs="Times New Roman"/>
                <w:sz w:val="22"/>
              </w:rPr>
            </w:pPr>
          </w:p>
        </w:tc>
        <w:tc>
          <w:tcPr>
            <w:tcW w:w="6097" w:type="dxa"/>
          </w:tcPr>
          <w:p w:rsidR="009B6CAD" w:rsidRPr="00F003A1" w:rsidRDefault="009B6CAD" w:rsidP="00F003A1">
            <w:pPr>
              <w:pStyle w:val="TableParagraph"/>
              <w:jc w:val="both"/>
            </w:pPr>
          </w:p>
        </w:tc>
      </w:tr>
    </w:tbl>
    <w:p w:rsidR="009B6CAD" w:rsidRPr="00F003A1" w:rsidRDefault="009B6CAD" w:rsidP="00F003A1">
      <w:pPr>
        <w:pStyle w:val="1"/>
        <w:tabs>
          <w:tab w:val="left" w:pos="4576"/>
          <w:tab w:val="center" w:pos="7285"/>
        </w:tabs>
        <w:spacing w:before="240" w:line="240" w:lineRule="auto"/>
        <w:ind w:left="0"/>
        <w:rPr>
          <w:sz w:val="22"/>
          <w:szCs w:val="22"/>
        </w:rPr>
      </w:pPr>
      <w:r w:rsidRPr="00F003A1">
        <w:rPr>
          <w:sz w:val="22"/>
          <w:szCs w:val="22"/>
        </w:rPr>
        <w:t>8 класс – 68 ч.</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3"/>
        <w:gridCol w:w="992"/>
        <w:gridCol w:w="1559"/>
        <w:gridCol w:w="6097"/>
      </w:tblGrid>
      <w:tr w:rsidR="009B6CAD" w:rsidRPr="00F003A1" w:rsidTr="006F3D34">
        <w:tc>
          <w:tcPr>
            <w:tcW w:w="2977" w:type="dxa"/>
            <w:vAlign w:val="center"/>
          </w:tcPr>
          <w:p w:rsidR="009B6CAD" w:rsidRPr="00F003A1" w:rsidRDefault="009B6CAD" w:rsidP="00F003A1">
            <w:pPr>
              <w:spacing w:after="0" w:line="240" w:lineRule="auto"/>
              <w:ind w:left="135"/>
              <w:rPr>
                <w:rFonts w:cs="Times New Roman"/>
                <w:sz w:val="22"/>
              </w:rPr>
            </w:pPr>
            <w:r w:rsidRPr="00F003A1">
              <w:rPr>
                <w:rFonts w:cs="Times New Roman"/>
                <w:color w:val="000000"/>
                <w:sz w:val="22"/>
              </w:rPr>
              <w:t xml:space="preserve">Наименование разделов и тем программы </w:t>
            </w:r>
          </w:p>
          <w:p w:rsidR="009B6CAD" w:rsidRPr="00F003A1" w:rsidRDefault="009B6CAD" w:rsidP="00F003A1">
            <w:pPr>
              <w:widowControl w:val="0"/>
              <w:suppressAutoHyphens/>
              <w:spacing w:after="0" w:line="240" w:lineRule="auto"/>
              <w:jc w:val="center"/>
              <w:rPr>
                <w:rFonts w:eastAsia="NSimSun" w:cs="Times New Roman"/>
                <w:sz w:val="22"/>
                <w:lang w:eastAsia="zh-CN" w:bidi="hi-IN"/>
              </w:rPr>
            </w:pPr>
          </w:p>
        </w:tc>
        <w:tc>
          <w:tcPr>
            <w:tcW w:w="3543" w:type="dxa"/>
            <w:vAlign w:val="center"/>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Программное содержание</w:t>
            </w: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Кол-во часов</w:t>
            </w:r>
          </w:p>
        </w:tc>
        <w:tc>
          <w:tcPr>
            <w:tcW w:w="1559"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cs="Times New Roman"/>
                <w:sz w:val="22"/>
              </w:rPr>
              <w:t>Вид, форма контроля</w:t>
            </w:r>
          </w:p>
        </w:tc>
        <w:tc>
          <w:tcPr>
            <w:tcW w:w="6097" w:type="dxa"/>
          </w:tcPr>
          <w:p w:rsidR="009B6CAD" w:rsidRPr="00F003A1" w:rsidRDefault="009B6CAD" w:rsidP="00F003A1">
            <w:pPr>
              <w:spacing w:after="0" w:line="240" w:lineRule="auto"/>
              <w:ind w:left="33"/>
              <w:jc w:val="left"/>
              <w:rPr>
                <w:rFonts w:cs="Times New Roman"/>
                <w:sz w:val="22"/>
              </w:rPr>
            </w:pPr>
            <w:r w:rsidRPr="00F003A1">
              <w:rPr>
                <w:rFonts w:cs="Times New Roman"/>
                <w:color w:val="000000"/>
                <w:sz w:val="22"/>
              </w:rPr>
              <w:t xml:space="preserve">Электронные (цифровые) образовательные ресурсы </w:t>
            </w:r>
          </w:p>
        </w:tc>
      </w:tr>
      <w:tr w:rsidR="009B6CAD" w:rsidRPr="00F003A1" w:rsidTr="006F3D34">
        <w:trPr>
          <w:trHeight w:val="1081"/>
        </w:trPr>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Лето. Летние каникулы.</w:t>
            </w:r>
          </w:p>
        </w:tc>
        <w:tc>
          <w:tcPr>
            <w:tcW w:w="3543" w:type="dxa"/>
            <w:vAlign w:val="center"/>
          </w:tcPr>
          <w:p w:rsidR="009B6CAD" w:rsidRPr="00F003A1" w:rsidRDefault="009B6CAD"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Каникулы. Виды отдыха. Путешествия по России и зарубежным странам.</w:t>
            </w:r>
          </w:p>
          <w:p w:rsidR="009B6CAD" w:rsidRPr="00F003A1" w:rsidRDefault="009B6CAD" w:rsidP="00F003A1">
            <w:pPr>
              <w:widowControl w:val="0"/>
              <w:suppressAutoHyphens/>
              <w:spacing w:after="0" w:line="240" w:lineRule="auto"/>
              <w:rPr>
                <w:rFonts w:eastAsia="NSimSun" w:cs="Times New Roman"/>
                <w:sz w:val="22"/>
                <w:lang w:eastAsia="zh-CN" w:bidi="hi-IN"/>
              </w:rPr>
            </w:pPr>
          </w:p>
        </w:tc>
        <w:tc>
          <w:tcPr>
            <w:tcW w:w="992" w:type="dxa"/>
          </w:tcPr>
          <w:p w:rsidR="009B6CAD" w:rsidRPr="00F003A1" w:rsidRDefault="009B6CAD"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21</w:t>
            </w:r>
          </w:p>
        </w:tc>
        <w:tc>
          <w:tcPr>
            <w:tcW w:w="1559" w:type="dxa"/>
          </w:tcPr>
          <w:p w:rsidR="009B6CAD" w:rsidRPr="00F003A1" w:rsidRDefault="009B6CAD"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val="restart"/>
          </w:tcPr>
          <w:p w:rsidR="009B6CAD" w:rsidRPr="00F003A1" w:rsidRDefault="009B6CAD" w:rsidP="00F003A1">
            <w:pPr>
              <w:spacing w:after="0" w:line="240" w:lineRule="auto"/>
              <w:ind w:left="33" w:hanging="33"/>
              <w:rPr>
                <w:rFonts w:cs="Times New Roman"/>
                <w:sz w:val="22"/>
              </w:rPr>
            </w:pPr>
            <w:r w:rsidRPr="00F003A1">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19" w:history="1">
              <w:r w:rsidRPr="00F003A1">
                <w:rPr>
                  <w:rStyle w:val="a3"/>
                  <w:rFonts w:cs="Times New Roman"/>
                  <w:sz w:val="22"/>
                </w:rPr>
                <w:t>https://sites.google.com/site/heipparallaa2016/</w:t>
              </w:r>
            </w:hyperlink>
            <w:r w:rsidRPr="00F003A1">
              <w:rPr>
                <w:rFonts w:cs="Times New Roman"/>
                <w:sz w:val="22"/>
              </w:rPr>
              <w:t>]</w:t>
            </w:r>
          </w:p>
          <w:p w:rsidR="009B6CAD" w:rsidRPr="00F003A1" w:rsidRDefault="009B6CAD" w:rsidP="00F003A1">
            <w:pPr>
              <w:spacing w:after="0" w:line="240" w:lineRule="auto"/>
              <w:ind w:left="33"/>
              <w:rPr>
                <w:rFonts w:cs="Times New Roman"/>
                <w:sz w:val="22"/>
              </w:rPr>
            </w:pPr>
            <w:r w:rsidRPr="00F003A1">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20" w:history="1">
              <w:r w:rsidRPr="00F003A1">
                <w:rPr>
                  <w:rStyle w:val="a3"/>
                  <w:rFonts w:cs="Times New Roman"/>
                  <w:sz w:val="22"/>
                </w:rPr>
                <w:t>https://sites.google.com/site/matkustanympaerisuomenmaan/home</w:t>
              </w:r>
            </w:hyperlink>
            <w:r w:rsidRPr="00F003A1">
              <w:rPr>
                <w:rStyle w:val="a3"/>
                <w:rFonts w:cs="Times New Roman"/>
                <w:sz w:val="22"/>
              </w:rPr>
              <w:t>]</w:t>
            </w:r>
          </w:p>
          <w:p w:rsidR="009B6CAD" w:rsidRPr="00F003A1" w:rsidRDefault="009B6CAD" w:rsidP="00F003A1">
            <w:pPr>
              <w:spacing w:after="0" w:line="240" w:lineRule="auto"/>
              <w:ind w:left="33"/>
              <w:rPr>
                <w:rFonts w:cs="Times New Roman"/>
                <w:sz w:val="22"/>
              </w:rPr>
            </w:pPr>
            <w:r w:rsidRPr="00F003A1">
              <w:rPr>
                <w:rFonts w:cs="Times New Roman"/>
                <w:sz w:val="22"/>
                <w:lang w:val="en-US"/>
              </w:rPr>
              <w:t>Suomi</w:t>
            </w:r>
            <w:r w:rsidRPr="00F003A1">
              <w:rPr>
                <w:rFonts w:cs="Times New Roman"/>
                <w:sz w:val="22"/>
              </w:rPr>
              <w:t xml:space="preserve"> </w:t>
            </w:r>
            <w:proofErr w:type="gramStart"/>
            <w:r w:rsidRPr="00F003A1">
              <w:rPr>
                <w:rFonts w:cs="Times New Roman"/>
                <w:sz w:val="22"/>
                <w:lang w:val="en-US"/>
              </w:rPr>
              <w:t>tutuksi</w:t>
            </w:r>
            <w:r w:rsidRPr="00F003A1">
              <w:rPr>
                <w:rFonts w:cs="Times New Roman"/>
                <w:sz w:val="22"/>
              </w:rPr>
              <w:t xml:space="preserve"> :</w:t>
            </w:r>
            <w:proofErr w:type="gramEnd"/>
            <w:r w:rsidRPr="00F003A1">
              <w:rPr>
                <w:rFonts w:cs="Times New Roman"/>
                <w:sz w:val="22"/>
              </w:rPr>
              <w:t xml:space="preserve"> сборник лексико-грамматических материалов по финскому языку для 5-</w:t>
            </w:r>
            <w:r w:rsidR="006C79D2" w:rsidRPr="00F003A1">
              <w:rPr>
                <w:rFonts w:cs="Times New Roman"/>
                <w:sz w:val="22"/>
              </w:rPr>
              <w:t>8</w:t>
            </w:r>
            <w:r w:rsidRPr="00F003A1">
              <w:rPr>
                <w:rFonts w:cs="Times New Roman"/>
                <w:sz w:val="22"/>
              </w:rPr>
              <w:t xml:space="preserve"> классов / К.И. Юнтунен ;</w:t>
            </w:r>
            <w:r w:rsidRPr="00F003A1">
              <w:rPr>
                <w:rFonts w:cs="Times New Roman"/>
                <w:sz w:val="22"/>
                <w:lang w:val="en-US"/>
              </w:rPr>
              <w:t> </w:t>
            </w:r>
            <w:r w:rsidRPr="00F003A1">
              <w:rPr>
                <w:rFonts w:cs="Times New Roman"/>
                <w:sz w:val="22"/>
              </w:rPr>
              <w:t>[Министерство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w:t>
            </w:r>
            <w:proofErr w:type="gramStart"/>
            <w:r w:rsidRPr="00F003A1">
              <w:rPr>
                <w:rFonts w:cs="Times New Roman"/>
                <w:sz w:val="22"/>
              </w:rPr>
              <w:t xml:space="preserve"> :</w:t>
            </w:r>
            <w:proofErr w:type="gramEnd"/>
            <w:r w:rsidRPr="00F003A1">
              <w:rPr>
                <w:rFonts w:cs="Times New Roman"/>
                <w:sz w:val="22"/>
              </w:rPr>
              <w:t xml:space="preserve"> ПИН, 2013. [Электронный ресурс]. – Режим доступа: </w:t>
            </w:r>
            <w:hyperlink r:id="rId21" w:history="1">
              <w:r w:rsidRPr="00F003A1">
                <w:rPr>
                  <w:rStyle w:val="a3"/>
                  <w:rFonts w:cs="Times New Roman"/>
                  <w:sz w:val="22"/>
                </w:rPr>
                <w:t>https://edu-rk.ru/metodkabinet/juntunensuomitutuksi567luokka2013</w:t>
              </w:r>
            </w:hyperlink>
            <w:r w:rsidRPr="00F003A1">
              <w:rPr>
                <w:rFonts w:cs="Times New Roman"/>
                <w:sz w:val="22"/>
              </w:rPr>
              <w:t xml:space="preserve"> </w:t>
            </w:r>
          </w:p>
          <w:p w:rsidR="009B6CAD" w:rsidRPr="00F003A1" w:rsidRDefault="009B6CAD" w:rsidP="00F003A1">
            <w:pPr>
              <w:spacing w:after="0" w:line="240" w:lineRule="auto"/>
              <w:ind w:left="33"/>
              <w:rPr>
                <w:rFonts w:cs="Times New Roman"/>
                <w:sz w:val="22"/>
              </w:rPr>
            </w:pPr>
          </w:p>
          <w:p w:rsidR="009B6CAD" w:rsidRPr="00F003A1" w:rsidRDefault="009B6CAD" w:rsidP="00F003A1">
            <w:pPr>
              <w:pStyle w:val="afe"/>
              <w:widowControl w:val="0"/>
              <w:tabs>
                <w:tab w:val="left" w:pos="1134"/>
              </w:tabs>
              <w:autoSpaceDE w:val="0"/>
              <w:autoSpaceDN w:val="0"/>
              <w:spacing w:after="0" w:line="240" w:lineRule="auto"/>
              <w:ind w:left="0"/>
              <w:jc w:val="center"/>
              <w:rPr>
                <w:rFonts w:eastAsia="Calibri"/>
                <w:bCs/>
                <w:sz w:val="22"/>
              </w:rPr>
            </w:pPr>
            <w:r w:rsidRPr="00F003A1">
              <w:rPr>
                <w:rFonts w:eastAsia="Calibri"/>
                <w:bCs/>
                <w:sz w:val="22"/>
              </w:rPr>
              <w:t>Информационные ресурсы</w:t>
            </w:r>
          </w:p>
          <w:p w:rsidR="009B6CAD" w:rsidRPr="00F003A1" w:rsidRDefault="009B6CAD"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Авторы Карелии [электронный ресурс]. – Режим доступа: </w:t>
            </w:r>
            <w:hyperlink r:id="rId22" w:history="1">
              <w:r w:rsidRPr="00F003A1">
                <w:rPr>
                  <w:rStyle w:val="a3"/>
                  <w:sz w:val="22"/>
                </w:rPr>
                <w:t>http://avtor.karelia.ru/natsionalnaja_literatura.html</w:t>
              </w:r>
            </w:hyperlink>
            <w:r w:rsidRPr="00F003A1">
              <w:rPr>
                <w:rStyle w:val="a3"/>
                <w:sz w:val="22"/>
              </w:rPr>
              <w:t xml:space="preserve"> </w:t>
            </w:r>
            <w:r w:rsidRPr="00F003A1">
              <w:rPr>
                <w:sz w:val="22"/>
              </w:rPr>
              <w:t>(дата обращения: 15.12.2022).</w:t>
            </w:r>
          </w:p>
          <w:p w:rsidR="009B6CAD" w:rsidRPr="00F003A1" w:rsidRDefault="009B6CAD"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Коренные народы Карелии [электронный ресурс]. – Режим доступа: </w:t>
            </w:r>
            <w:hyperlink r:id="rId23" w:history="1">
              <w:r w:rsidRPr="00F003A1">
                <w:rPr>
                  <w:rStyle w:val="a3"/>
                  <w:sz w:val="22"/>
                </w:rPr>
                <w:t>http://knk.karelia.ru/kareli/</w:t>
              </w:r>
            </w:hyperlink>
            <w:r w:rsidRPr="00F003A1">
              <w:rPr>
                <w:rStyle w:val="a3"/>
                <w:sz w:val="22"/>
              </w:rPr>
              <w:t xml:space="preserve"> </w:t>
            </w:r>
            <w:r w:rsidRPr="00F003A1">
              <w:rPr>
                <w:sz w:val="22"/>
              </w:rPr>
              <w:t>(дата обращения: 15.12.2022).</w:t>
            </w:r>
          </w:p>
          <w:p w:rsidR="009B6CAD" w:rsidRPr="00F003A1" w:rsidRDefault="009B6CAD" w:rsidP="00F003A1">
            <w:pPr>
              <w:pStyle w:val="afe"/>
              <w:widowControl w:val="0"/>
              <w:tabs>
                <w:tab w:val="left" w:pos="1134"/>
              </w:tabs>
              <w:autoSpaceDE w:val="0"/>
              <w:autoSpaceDN w:val="0"/>
              <w:spacing w:after="0" w:line="240" w:lineRule="auto"/>
              <w:ind w:left="0"/>
              <w:jc w:val="both"/>
              <w:rPr>
                <w:rFonts w:eastAsia="Calibri"/>
                <w:sz w:val="22"/>
              </w:rPr>
            </w:pPr>
            <w:r w:rsidRPr="00F003A1">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24" w:history="1">
              <w:r w:rsidRPr="00F003A1">
                <w:rPr>
                  <w:rStyle w:val="a3"/>
                  <w:sz w:val="22"/>
                </w:rPr>
                <w:t>https://edu-rk.ru/</w:t>
              </w:r>
            </w:hyperlink>
            <w:r w:rsidRPr="00F003A1">
              <w:rPr>
                <w:sz w:val="22"/>
              </w:rPr>
              <w:t xml:space="preserve"> </w:t>
            </w:r>
            <w:r w:rsidRPr="00F003A1">
              <w:rPr>
                <w:bCs/>
                <w:sz w:val="22"/>
                <w:shd w:val="clear" w:color="auto" w:fill="FFFFFF"/>
                <w:lang w:eastAsia="en-US"/>
              </w:rPr>
              <w:t xml:space="preserve"> </w:t>
            </w:r>
            <w:r w:rsidRPr="00F003A1">
              <w:rPr>
                <w:sz w:val="22"/>
              </w:rPr>
              <w:t>(дата обращения: 15.12.2022).</w:t>
            </w:r>
          </w:p>
          <w:p w:rsidR="009B6CAD" w:rsidRPr="00F003A1" w:rsidRDefault="009B6CAD"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val="fi-FI" w:eastAsia="en-US"/>
              </w:rPr>
              <w:t>OmaMedia</w:t>
            </w:r>
            <w:r w:rsidRPr="00F003A1">
              <w:rPr>
                <w:bCs/>
                <w:sz w:val="22"/>
                <w:shd w:val="clear" w:color="auto" w:fill="FFFFFF"/>
                <w:lang w:eastAsia="en-US"/>
              </w:rPr>
              <w:t xml:space="preserve"> - национальный медиапортал Карелии [электронный ресурс]. – Режим доступа: </w:t>
            </w:r>
            <w:hyperlink r:id="rId25" w:history="1">
              <w:r w:rsidRPr="00F003A1">
                <w:rPr>
                  <w:rStyle w:val="a3"/>
                  <w:sz w:val="22"/>
                </w:rPr>
                <w:t>https://www.omamedia.ru/</w:t>
              </w:r>
            </w:hyperlink>
            <w:r w:rsidRPr="00F003A1">
              <w:rPr>
                <w:sz w:val="22"/>
              </w:rPr>
              <w:t xml:space="preserve">  (дата обращения: 15.12.2022).</w:t>
            </w:r>
          </w:p>
          <w:p w:rsidR="009B6CAD" w:rsidRPr="00F003A1" w:rsidRDefault="009B6CAD" w:rsidP="00F003A1">
            <w:pPr>
              <w:pStyle w:val="TableParagraph"/>
              <w:jc w:val="both"/>
            </w:pPr>
          </w:p>
        </w:tc>
      </w:tr>
      <w:tr w:rsidR="009B6CAD" w:rsidRPr="00F003A1" w:rsidTr="006F3D34">
        <w:trPr>
          <w:trHeight w:val="1081"/>
        </w:trPr>
        <w:tc>
          <w:tcPr>
            <w:tcW w:w="2977" w:type="dxa"/>
          </w:tcPr>
          <w:p w:rsidR="009B6CAD" w:rsidRPr="00F003A1" w:rsidRDefault="009B6CAD" w:rsidP="00F003A1">
            <w:pPr>
              <w:widowControl w:val="0"/>
              <w:suppressAutoHyphens/>
              <w:spacing w:after="0" w:line="240" w:lineRule="auto"/>
              <w:jc w:val="left"/>
              <w:rPr>
                <w:rFonts w:eastAsia="Calibri" w:cs="Times New Roman"/>
                <w:bCs/>
                <w:sz w:val="22"/>
              </w:rPr>
            </w:pPr>
            <w:r w:rsidRPr="00F003A1">
              <w:rPr>
                <w:rFonts w:cs="Times New Roman"/>
                <w:sz w:val="22"/>
              </w:rPr>
              <w:t>Распорядок дня.</w:t>
            </w:r>
          </w:p>
        </w:tc>
        <w:tc>
          <w:tcPr>
            <w:tcW w:w="3543" w:type="dxa"/>
          </w:tcPr>
          <w:p w:rsidR="009B6CAD" w:rsidRPr="00F003A1" w:rsidRDefault="009B6CAD"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Определение времени. Мой день: режим труда и отдыха, физкультура, сбалансированное питание.</w:t>
            </w:r>
          </w:p>
          <w:p w:rsidR="009B6CAD" w:rsidRPr="00F003A1" w:rsidRDefault="009B6CAD" w:rsidP="00F003A1">
            <w:pPr>
              <w:widowControl w:val="0"/>
              <w:autoSpaceDE w:val="0"/>
              <w:autoSpaceDN w:val="0"/>
              <w:spacing w:after="0" w:line="240" w:lineRule="auto"/>
              <w:rPr>
                <w:rFonts w:eastAsia="Times New Roman" w:cs="Times New Roman"/>
                <w:sz w:val="22"/>
                <w:lang w:bidi="ru-RU"/>
              </w:rPr>
            </w:pPr>
          </w:p>
        </w:tc>
        <w:tc>
          <w:tcPr>
            <w:tcW w:w="992" w:type="dxa"/>
          </w:tcPr>
          <w:p w:rsidR="009B6CAD"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7</w:t>
            </w:r>
          </w:p>
        </w:tc>
        <w:tc>
          <w:tcPr>
            <w:tcW w:w="1559" w:type="dxa"/>
          </w:tcPr>
          <w:p w:rsidR="009B6CAD" w:rsidRPr="00F003A1" w:rsidRDefault="006C79D2"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tcPr>
          <w:p w:rsidR="009B6CAD" w:rsidRPr="00F003A1" w:rsidRDefault="009B6CAD" w:rsidP="00F003A1">
            <w:pPr>
              <w:spacing w:after="0" w:line="240" w:lineRule="auto"/>
              <w:ind w:left="33" w:hanging="33"/>
              <w:rPr>
                <w:rFonts w:cs="Times New Roman"/>
                <w:sz w:val="22"/>
              </w:rPr>
            </w:pPr>
          </w:p>
        </w:tc>
      </w:tr>
      <w:tr w:rsidR="006C79D2" w:rsidRPr="00F003A1" w:rsidTr="006F3D34">
        <w:trPr>
          <w:trHeight w:val="1081"/>
        </w:trPr>
        <w:tc>
          <w:tcPr>
            <w:tcW w:w="2977" w:type="dxa"/>
          </w:tcPr>
          <w:p w:rsidR="006C79D2" w:rsidRPr="00F003A1" w:rsidRDefault="006C79D2" w:rsidP="00F003A1">
            <w:pPr>
              <w:widowControl w:val="0"/>
              <w:suppressAutoHyphens/>
              <w:spacing w:after="0" w:line="240" w:lineRule="auto"/>
              <w:jc w:val="left"/>
              <w:rPr>
                <w:rFonts w:cs="Times New Roman"/>
                <w:sz w:val="22"/>
              </w:rPr>
            </w:pPr>
            <w:r w:rsidRPr="00F003A1">
              <w:rPr>
                <w:rFonts w:cs="Times New Roman"/>
                <w:sz w:val="22"/>
              </w:rPr>
              <w:t xml:space="preserve">Школа. Класс. </w:t>
            </w:r>
          </w:p>
        </w:tc>
        <w:tc>
          <w:tcPr>
            <w:tcW w:w="3543" w:type="dxa"/>
          </w:tcPr>
          <w:p w:rsidR="006C79D2" w:rsidRPr="00F003A1" w:rsidRDefault="006C79D2"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Школа, школьная жизнь, школьная форма, изучаемые предметы, любимый предмет, правила поведения в школе, посещение школьной библиотеки/ресурсного центра. Переписка со сверстниками.</w:t>
            </w:r>
          </w:p>
          <w:p w:rsidR="006C79D2" w:rsidRPr="00F003A1" w:rsidRDefault="006C79D2" w:rsidP="00F003A1">
            <w:pPr>
              <w:widowControl w:val="0"/>
              <w:autoSpaceDE w:val="0"/>
              <w:autoSpaceDN w:val="0"/>
              <w:spacing w:after="0" w:line="240" w:lineRule="auto"/>
              <w:rPr>
                <w:rFonts w:eastAsia="Times New Roman" w:cs="Times New Roman"/>
                <w:sz w:val="22"/>
                <w:lang w:bidi="ru-RU"/>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11</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письменный контроль</w:t>
            </w:r>
          </w:p>
        </w:tc>
        <w:tc>
          <w:tcPr>
            <w:tcW w:w="6097" w:type="dxa"/>
            <w:vMerge/>
          </w:tcPr>
          <w:p w:rsidR="006C79D2" w:rsidRPr="00F003A1" w:rsidRDefault="006C79D2" w:rsidP="00F003A1">
            <w:pPr>
              <w:spacing w:after="0" w:line="240" w:lineRule="auto"/>
              <w:ind w:left="33" w:hanging="33"/>
              <w:rPr>
                <w:rFonts w:cs="Times New Roman"/>
                <w:sz w:val="22"/>
              </w:rPr>
            </w:pPr>
          </w:p>
        </w:tc>
      </w:tr>
      <w:tr w:rsidR="006C79D2" w:rsidRPr="00F003A1" w:rsidTr="006C79D2">
        <w:tc>
          <w:tcPr>
            <w:tcW w:w="2977" w:type="dxa"/>
            <w:tcBorders>
              <w:top w:val="nil"/>
            </w:tcBorders>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Мои увлечения</w:t>
            </w:r>
          </w:p>
        </w:tc>
        <w:tc>
          <w:tcPr>
            <w:tcW w:w="3543" w:type="dxa"/>
          </w:tcPr>
          <w:p w:rsidR="006C79D2" w:rsidRPr="00F003A1" w:rsidRDefault="006C79D2" w:rsidP="00F003A1">
            <w:pPr>
              <w:widowControl w:val="0"/>
              <w:suppressAutoHyphens/>
              <w:spacing w:after="0" w:line="240" w:lineRule="auto"/>
              <w:jc w:val="left"/>
              <w:rPr>
                <w:rFonts w:eastAsia="Times New Roman" w:cs="Times New Roman"/>
                <w:bCs/>
                <w:sz w:val="22"/>
              </w:rPr>
            </w:pPr>
            <w:r w:rsidRPr="00F003A1">
              <w:rPr>
                <w:rFonts w:eastAsia="Times New Roman" w:cs="Times New Roman"/>
                <w:bCs/>
                <w:sz w:val="22"/>
              </w:rPr>
              <w:t>Досуг и увлечения/хобби современного подростка (чтение, кино, спорт).</w:t>
            </w:r>
          </w:p>
          <w:p w:rsidR="006C79D2" w:rsidRPr="00F003A1" w:rsidRDefault="006C79D2" w:rsidP="00F003A1">
            <w:pPr>
              <w:widowControl w:val="0"/>
              <w:suppressAutoHyphens/>
              <w:spacing w:after="0" w:line="240" w:lineRule="auto"/>
              <w:jc w:val="left"/>
              <w:rPr>
                <w:rFonts w:eastAsia="Times New Roman" w:cs="Times New Roman"/>
                <w:bCs/>
                <w:sz w:val="22"/>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3</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письменный контроль, практическая работа</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Зимние каникулы. Зимние увлечения.</w:t>
            </w:r>
          </w:p>
        </w:tc>
        <w:tc>
          <w:tcPr>
            <w:tcW w:w="3543" w:type="dxa"/>
          </w:tcPr>
          <w:p w:rsidR="006C79D2" w:rsidRPr="00F003A1" w:rsidRDefault="006C79D2"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Досуг и увлечения/хобби современного подростка. Каникулы в различное время года. Виды отдыха.</w:t>
            </w:r>
          </w:p>
          <w:p w:rsidR="006C79D2" w:rsidRPr="00F003A1" w:rsidRDefault="006C79D2" w:rsidP="00F003A1">
            <w:pPr>
              <w:widowControl w:val="0"/>
              <w:suppressAutoHyphens/>
              <w:spacing w:after="0" w:line="240" w:lineRule="auto"/>
              <w:jc w:val="left"/>
              <w:rPr>
                <w:rFonts w:eastAsia="Times New Roman" w:cs="Times New Roman"/>
                <w:bCs/>
                <w:sz w:val="22"/>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10</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За покупками.</w:t>
            </w:r>
          </w:p>
        </w:tc>
        <w:tc>
          <w:tcPr>
            <w:tcW w:w="3543" w:type="dxa"/>
          </w:tcPr>
          <w:p w:rsidR="006C79D2" w:rsidRPr="00F003A1" w:rsidRDefault="006C79D2"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Покупки: одежда, обувь и продукты питания.</w:t>
            </w:r>
          </w:p>
          <w:p w:rsidR="006C79D2" w:rsidRPr="00F003A1" w:rsidRDefault="006C79D2" w:rsidP="00F003A1">
            <w:pPr>
              <w:widowControl w:val="0"/>
              <w:suppressAutoHyphens/>
              <w:spacing w:after="0" w:line="240" w:lineRule="auto"/>
              <w:jc w:val="left"/>
              <w:rPr>
                <w:rFonts w:eastAsia="Times New Roman" w:cs="Times New Roman"/>
                <w:bCs/>
                <w:sz w:val="22"/>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11</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Диалог по телефону.</w:t>
            </w:r>
          </w:p>
        </w:tc>
        <w:tc>
          <w:tcPr>
            <w:tcW w:w="3543" w:type="dxa"/>
            <w:vAlign w:val="center"/>
          </w:tcPr>
          <w:p w:rsidR="006C79D2" w:rsidRPr="00F003A1" w:rsidRDefault="006C79D2"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 xml:space="preserve">Речевые клише. </w:t>
            </w:r>
            <w:r w:rsidRPr="00F003A1">
              <w:rPr>
                <w:rFonts w:eastAsia="Times New Roman" w:cs="Times New Roman"/>
                <w:bCs/>
                <w:sz w:val="22"/>
              </w:rPr>
              <w:t>Культура общения по телефону.</w:t>
            </w:r>
          </w:p>
          <w:p w:rsidR="006C79D2" w:rsidRPr="00F003A1" w:rsidRDefault="006C79D2" w:rsidP="00F003A1">
            <w:pPr>
              <w:widowControl w:val="0"/>
              <w:suppressAutoHyphens/>
              <w:spacing w:after="0" w:line="240" w:lineRule="auto"/>
              <w:rPr>
                <w:rFonts w:eastAsia="Times New Roman" w:cs="Times New Roman"/>
                <w:bCs/>
                <w:sz w:val="22"/>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3</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Повторение</w:t>
            </w:r>
          </w:p>
        </w:tc>
        <w:tc>
          <w:tcPr>
            <w:tcW w:w="3543" w:type="dxa"/>
            <w:vAlign w:val="center"/>
          </w:tcPr>
          <w:p w:rsidR="006C79D2" w:rsidRPr="00F003A1" w:rsidRDefault="006C79D2" w:rsidP="00F003A1">
            <w:pPr>
              <w:widowControl w:val="0"/>
              <w:suppressAutoHyphens/>
              <w:spacing w:after="0" w:line="240" w:lineRule="auto"/>
              <w:jc w:val="left"/>
              <w:rPr>
                <w:rFonts w:eastAsia="Times New Roman" w:cs="Times New Roman"/>
                <w:bCs/>
                <w:sz w:val="22"/>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2</w:t>
            </w:r>
          </w:p>
        </w:tc>
        <w:tc>
          <w:tcPr>
            <w:tcW w:w="1559" w:type="dxa"/>
          </w:tcPr>
          <w:p w:rsidR="006C79D2" w:rsidRPr="00F003A1" w:rsidRDefault="006C79D2" w:rsidP="00F003A1">
            <w:pPr>
              <w:spacing w:after="0" w:line="240" w:lineRule="auto"/>
              <w:ind w:left="135"/>
              <w:rPr>
                <w:rFonts w:cs="Times New Roman"/>
                <w:sz w:val="22"/>
              </w:rPr>
            </w:pPr>
          </w:p>
        </w:tc>
        <w:tc>
          <w:tcPr>
            <w:tcW w:w="6097" w:type="dxa"/>
          </w:tcPr>
          <w:p w:rsidR="006C79D2" w:rsidRPr="00F003A1" w:rsidRDefault="006C79D2" w:rsidP="00F003A1">
            <w:pPr>
              <w:pStyle w:val="TableParagraph"/>
              <w:jc w:val="both"/>
            </w:pPr>
          </w:p>
        </w:tc>
      </w:tr>
    </w:tbl>
    <w:p w:rsidR="006C79D2" w:rsidRPr="00F003A1" w:rsidRDefault="00CF56CE" w:rsidP="00F003A1">
      <w:pPr>
        <w:pStyle w:val="1"/>
        <w:tabs>
          <w:tab w:val="left" w:pos="4576"/>
          <w:tab w:val="center" w:pos="7285"/>
        </w:tabs>
        <w:spacing w:before="240" w:line="240" w:lineRule="auto"/>
        <w:ind w:left="0"/>
        <w:rPr>
          <w:sz w:val="22"/>
          <w:szCs w:val="22"/>
        </w:rPr>
      </w:pPr>
      <w:r w:rsidRPr="00F003A1">
        <w:rPr>
          <w:sz w:val="22"/>
          <w:szCs w:val="22"/>
        </w:rPr>
        <w:t>9 класс – 34</w:t>
      </w:r>
      <w:r w:rsidR="006C79D2" w:rsidRPr="00F003A1">
        <w:rPr>
          <w:sz w:val="22"/>
          <w:szCs w:val="22"/>
        </w:rPr>
        <w:t xml:space="preserve"> ч.</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3"/>
        <w:gridCol w:w="992"/>
        <w:gridCol w:w="1559"/>
        <w:gridCol w:w="6097"/>
      </w:tblGrid>
      <w:tr w:rsidR="006C79D2" w:rsidRPr="00F003A1" w:rsidTr="006F3D34">
        <w:tc>
          <w:tcPr>
            <w:tcW w:w="2977" w:type="dxa"/>
            <w:vAlign w:val="center"/>
          </w:tcPr>
          <w:p w:rsidR="006C79D2" w:rsidRPr="00F003A1" w:rsidRDefault="006C79D2" w:rsidP="00F003A1">
            <w:pPr>
              <w:spacing w:after="0" w:line="240" w:lineRule="auto"/>
              <w:ind w:left="135"/>
              <w:rPr>
                <w:rFonts w:cs="Times New Roman"/>
                <w:sz w:val="22"/>
              </w:rPr>
            </w:pPr>
            <w:r w:rsidRPr="00F003A1">
              <w:rPr>
                <w:rFonts w:cs="Times New Roman"/>
                <w:color w:val="000000"/>
                <w:sz w:val="22"/>
              </w:rPr>
              <w:t xml:space="preserve">Наименование разделов и тем программы </w:t>
            </w:r>
          </w:p>
          <w:p w:rsidR="006C79D2" w:rsidRPr="00F003A1" w:rsidRDefault="006C79D2" w:rsidP="00F003A1">
            <w:pPr>
              <w:widowControl w:val="0"/>
              <w:suppressAutoHyphens/>
              <w:spacing w:after="0" w:line="240" w:lineRule="auto"/>
              <w:jc w:val="center"/>
              <w:rPr>
                <w:rFonts w:eastAsia="NSimSun" w:cs="Times New Roman"/>
                <w:sz w:val="22"/>
                <w:lang w:eastAsia="zh-CN" w:bidi="hi-IN"/>
              </w:rPr>
            </w:pPr>
          </w:p>
        </w:tc>
        <w:tc>
          <w:tcPr>
            <w:tcW w:w="3543" w:type="dxa"/>
            <w:vAlign w:val="center"/>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Программное содержание</w:t>
            </w: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Кол-во часов</w:t>
            </w:r>
          </w:p>
        </w:tc>
        <w:tc>
          <w:tcPr>
            <w:tcW w:w="1559"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cs="Times New Roman"/>
                <w:sz w:val="22"/>
              </w:rPr>
              <w:t>Вид, форма контроля</w:t>
            </w:r>
          </w:p>
        </w:tc>
        <w:tc>
          <w:tcPr>
            <w:tcW w:w="6097" w:type="dxa"/>
          </w:tcPr>
          <w:p w:rsidR="006C79D2" w:rsidRPr="00F003A1" w:rsidRDefault="006C79D2" w:rsidP="00F003A1">
            <w:pPr>
              <w:spacing w:after="0" w:line="240" w:lineRule="auto"/>
              <w:ind w:left="33"/>
              <w:jc w:val="left"/>
              <w:rPr>
                <w:rFonts w:cs="Times New Roman"/>
                <w:sz w:val="22"/>
              </w:rPr>
            </w:pPr>
            <w:r w:rsidRPr="00F003A1">
              <w:rPr>
                <w:rFonts w:cs="Times New Roman"/>
                <w:color w:val="000000"/>
                <w:sz w:val="22"/>
              </w:rPr>
              <w:t xml:space="preserve">Электронные (цифровые) образовательные ресурсы </w:t>
            </w:r>
          </w:p>
        </w:tc>
      </w:tr>
      <w:tr w:rsidR="006C79D2" w:rsidRPr="00F003A1" w:rsidTr="006F3D34">
        <w:trPr>
          <w:trHeight w:val="1081"/>
        </w:trPr>
        <w:tc>
          <w:tcPr>
            <w:tcW w:w="2977" w:type="dxa"/>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Летние каникулы.</w:t>
            </w:r>
          </w:p>
        </w:tc>
        <w:tc>
          <w:tcPr>
            <w:tcW w:w="3543" w:type="dxa"/>
            <w:vAlign w:val="center"/>
          </w:tcPr>
          <w:p w:rsidR="006C79D2" w:rsidRPr="00F003A1" w:rsidRDefault="006C79D2"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Каникулы. Виды отдыха. Путешествия по России и зарубежным странам.</w:t>
            </w:r>
          </w:p>
          <w:p w:rsidR="006C79D2" w:rsidRPr="00F003A1" w:rsidRDefault="006C79D2" w:rsidP="00F003A1">
            <w:pPr>
              <w:widowControl w:val="0"/>
              <w:suppressAutoHyphens/>
              <w:spacing w:after="0" w:line="240" w:lineRule="auto"/>
              <w:rPr>
                <w:rFonts w:eastAsia="NSimSun" w:cs="Times New Roman"/>
                <w:sz w:val="22"/>
                <w:lang w:eastAsia="zh-CN" w:bidi="hi-IN"/>
              </w:rPr>
            </w:pPr>
          </w:p>
        </w:tc>
        <w:tc>
          <w:tcPr>
            <w:tcW w:w="992" w:type="dxa"/>
          </w:tcPr>
          <w:p w:rsidR="006C79D2" w:rsidRPr="00F003A1" w:rsidRDefault="00CF56CE"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6</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val="restart"/>
          </w:tcPr>
          <w:p w:rsidR="006C79D2" w:rsidRPr="00F003A1" w:rsidRDefault="006C79D2" w:rsidP="00F003A1">
            <w:pPr>
              <w:spacing w:after="0" w:line="240" w:lineRule="auto"/>
              <w:ind w:left="33" w:hanging="33"/>
              <w:rPr>
                <w:rFonts w:cs="Times New Roman"/>
                <w:sz w:val="22"/>
              </w:rPr>
            </w:pPr>
            <w:r w:rsidRPr="00F003A1">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26" w:history="1">
              <w:r w:rsidRPr="00F003A1">
                <w:rPr>
                  <w:rStyle w:val="a3"/>
                  <w:rFonts w:cs="Times New Roman"/>
                  <w:sz w:val="22"/>
                </w:rPr>
                <w:t>https://sites.google.com/site/heipparallaa2016/</w:t>
              </w:r>
            </w:hyperlink>
            <w:r w:rsidRPr="00F003A1">
              <w:rPr>
                <w:rFonts w:cs="Times New Roman"/>
                <w:sz w:val="22"/>
              </w:rPr>
              <w:t>]</w:t>
            </w:r>
          </w:p>
          <w:p w:rsidR="006C79D2" w:rsidRPr="00F003A1" w:rsidRDefault="006C79D2" w:rsidP="00F003A1">
            <w:pPr>
              <w:spacing w:after="0" w:line="240" w:lineRule="auto"/>
              <w:ind w:left="33"/>
              <w:rPr>
                <w:rFonts w:cs="Times New Roman"/>
                <w:sz w:val="22"/>
              </w:rPr>
            </w:pPr>
            <w:r w:rsidRPr="00F003A1">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27" w:history="1">
              <w:r w:rsidRPr="00F003A1">
                <w:rPr>
                  <w:rStyle w:val="a3"/>
                  <w:rFonts w:cs="Times New Roman"/>
                  <w:sz w:val="22"/>
                </w:rPr>
                <w:t>https://sites.google.com/site/matkustanympaerisuomenmaan/home</w:t>
              </w:r>
            </w:hyperlink>
            <w:r w:rsidRPr="00F003A1">
              <w:rPr>
                <w:rStyle w:val="a3"/>
                <w:rFonts w:cs="Times New Roman"/>
                <w:sz w:val="22"/>
              </w:rPr>
              <w:t>]</w:t>
            </w:r>
          </w:p>
          <w:p w:rsidR="006C79D2" w:rsidRPr="00F003A1" w:rsidRDefault="006C79D2" w:rsidP="00F003A1">
            <w:pPr>
              <w:spacing w:after="0" w:line="240" w:lineRule="auto"/>
              <w:ind w:left="33"/>
              <w:rPr>
                <w:rFonts w:cs="Times New Roman"/>
                <w:sz w:val="22"/>
              </w:rPr>
            </w:pPr>
            <w:r w:rsidRPr="00F003A1">
              <w:rPr>
                <w:rFonts w:cs="Times New Roman"/>
                <w:sz w:val="22"/>
                <w:lang w:val="en-US"/>
              </w:rPr>
              <w:t>Suomi</w:t>
            </w:r>
            <w:r w:rsidRPr="00F003A1">
              <w:rPr>
                <w:rFonts w:cs="Times New Roman"/>
                <w:sz w:val="22"/>
              </w:rPr>
              <w:t xml:space="preserve"> </w:t>
            </w:r>
            <w:proofErr w:type="gramStart"/>
            <w:r w:rsidRPr="00F003A1">
              <w:rPr>
                <w:rFonts w:cs="Times New Roman"/>
                <w:sz w:val="22"/>
                <w:lang w:val="en-US"/>
              </w:rPr>
              <w:t>tutuksi</w:t>
            </w:r>
            <w:r w:rsidRPr="00F003A1">
              <w:rPr>
                <w:rFonts w:cs="Times New Roman"/>
                <w:sz w:val="22"/>
              </w:rPr>
              <w:t xml:space="preserve"> :</w:t>
            </w:r>
            <w:proofErr w:type="gramEnd"/>
            <w:r w:rsidRPr="00F003A1">
              <w:rPr>
                <w:rFonts w:cs="Times New Roman"/>
                <w:sz w:val="22"/>
              </w:rPr>
              <w:t xml:space="preserve"> сборник лексико-грамматических материалов по финскому языку для 5-</w:t>
            </w:r>
            <w:r w:rsidR="006F3D34" w:rsidRPr="00F003A1">
              <w:rPr>
                <w:rFonts w:cs="Times New Roman"/>
                <w:sz w:val="22"/>
              </w:rPr>
              <w:t>9</w:t>
            </w:r>
            <w:r w:rsidRPr="00F003A1">
              <w:rPr>
                <w:rFonts w:cs="Times New Roman"/>
                <w:sz w:val="22"/>
              </w:rPr>
              <w:t xml:space="preserve"> классов / К.И. Юнтунен ;</w:t>
            </w:r>
            <w:r w:rsidRPr="00F003A1">
              <w:rPr>
                <w:rFonts w:cs="Times New Roman"/>
                <w:sz w:val="22"/>
                <w:lang w:val="en-US"/>
              </w:rPr>
              <w:t> </w:t>
            </w:r>
            <w:r w:rsidRPr="00F003A1">
              <w:rPr>
                <w:rFonts w:cs="Times New Roman"/>
                <w:sz w:val="22"/>
              </w:rPr>
              <w:t>[Министерство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w:t>
            </w:r>
            <w:proofErr w:type="gramStart"/>
            <w:r w:rsidRPr="00F003A1">
              <w:rPr>
                <w:rFonts w:cs="Times New Roman"/>
                <w:sz w:val="22"/>
              </w:rPr>
              <w:t xml:space="preserve"> :</w:t>
            </w:r>
            <w:proofErr w:type="gramEnd"/>
            <w:r w:rsidRPr="00F003A1">
              <w:rPr>
                <w:rFonts w:cs="Times New Roman"/>
                <w:sz w:val="22"/>
              </w:rPr>
              <w:t xml:space="preserve"> ПИН, 2013. [Электронный ресурс]. – Режим доступа: </w:t>
            </w:r>
            <w:hyperlink r:id="rId28" w:history="1">
              <w:r w:rsidRPr="00F003A1">
                <w:rPr>
                  <w:rStyle w:val="a3"/>
                  <w:rFonts w:cs="Times New Roman"/>
                  <w:sz w:val="22"/>
                </w:rPr>
                <w:t>https://edu-rk.ru/metodkabinet/juntunensuomitutuksi567luokka2013</w:t>
              </w:r>
            </w:hyperlink>
            <w:r w:rsidRPr="00F003A1">
              <w:rPr>
                <w:rFonts w:cs="Times New Roman"/>
                <w:sz w:val="22"/>
              </w:rPr>
              <w:t xml:space="preserve"> </w:t>
            </w:r>
          </w:p>
          <w:p w:rsidR="006C79D2" w:rsidRPr="00F003A1" w:rsidRDefault="006C79D2" w:rsidP="00F003A1">
            <w:pPr>
              <w:spacing w:after="0" w:line="240" w:lineRule="auto"/>
              <w:ind w:left="33"/>
              <w:rPr>
                <w:rFonts w:cs="Times New Roman"/>
                <w:sz w:val="22"/>
              </w:rPr>
            </w:pPr>
          </w:p>
          <w:p w:rsidR="006C79D2" w:rsidRPr="00F003A1" w:rsidRDefault="006C79D2" w:rsidP="00F003A1">
            <w:pPr>
              <w:pStyle w:val="afe"/>
              <w:widowControl w:val="0"/>
              <w:tabs>
                <w:tab w:val="left" w:pos="1134"/>
              </w:tabs>
              <w:autoSpaceDE w:val="0"/>
              <w:autoSpaceDN w:val="0"/>
              <w:spacing w:after="0" w:line="240" w:lineRule="auto"/>
              <w:ind w:left="0"/>
              <w:jc w:val="center"/>
              <w:rPr>
                <w:rFonts w:eastAsia="Calibri"/>
                <w:bCs/>
                <w:sz w:val="22"/>
              </w:rPr>
            </w:pPr>
            <w:r w:rsidRPr="00F003A1">
              <w:rPr>
                <w:rFonts w:eastAsia="Calibri"/>
                <w:bCs/>
                <w:sz w:val="22"/>
              </w:rPr>
              <w:t>Информационные ресурсы</w:t>
            </w:r>
          </w:p>
          <w:p w:rsidR="006C79D2" w:rsidRPr="00F003A1" w:rsidRDefault="006C79D2"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Авторы Карелии [электронный ресурс]. – Режим доступа: </w:t>
            </w:r>
            <w:hyperlink r:id="rId29" w:history="1">
              <w:r w:rsidRPr="00F003A1">
                <w:rPr>
                  <w:rStyle w:val="a3"/>
                  <w:sz w:val="22"/>
                </w:rPr>
                <w:t>http://avtor.karelia.ru/natsionalnaja_literatura.html</w:t>
              </w:r>
            </w:hyperlink>
            <w:r w:rsidRPr="00F003A1">
              <w:rPr>
                <w:rStyle w:val="a3"/>
                <w:sz w:val="22"/>
              </w:rPr>
              <w:t xml:space="preserve"> </w:t>
            </w:r>
            <w:r w:rsidRPr="00F003A1">
              <w:rPr>
                <w:sz w:val="22"/>
              </w:rPr>
              <w:t>(дата обращения: 15.12.2022).</w:t>
            </w:r>
          </w:p>
          <w:p w:rsidR="006C79D2" w:rsidRPr="00F003A1" w:rsidRDefault="006C79D2"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eastAsia="en-US"/>
              </w:rPr>
              <w:t xml:space="preserve">Коренные народы Карелии [электронный ресурс]. – Режим доступа: </w:t>
            </w:r>
            <w:hyperlink r:id="rId30" w:history="1">
              <w:r w:rsidRPr="00F003A1">
                <w:rPr>
                  <w:rStyle w:val="a3"/>
                  <w:sz w:val="22"/>
                </w:rPr>
                <w:t>http://knk.karelia.ru/kareli/</w:t>
              </w:r>
            </w:hyperlink>
            <w:r w:rsidRPr="00F003A1">
              <w:rPr>
                <w:rStyle w:val="a3"/>
                <w:sz w:val="22"/>
              </w:rPr>
              <w:t xml:space="preserve"> </w:t>
            </w:r>
            <w:r w:rsidRPr="00F003A1">
              <w:rPr>
                <w:sz w:val="22"/>
              </w:rPr>
              <w:t>(дата обращения: 15.12.2022).</w:t>
            </w:r>
          </w:p>
          <w:p w:rsidR="006C79D2" w:rsidRPr="00F003A1" w:rsidRDefault="006C79D2" w:rsidP="00F003A1">
            <w:pPr>
              <w:pStyle w:val="afe"/>
              <w:widowControl w:val="0"/>
              <w:tabs>
                <w:tab w:val="left" w:pos="1134"/>
              </w:tabs>
              <w:autoSpaceDE w:val="0"/>
              <w:autoSpaceDN w:val="0"/>
              <w:spacing w:after="0" w:line="240" w:lineRule="auto"/>
              <w:ind w:left="0"/>
              <w:jc w:val="both"/>
              <w:rPr>
                <w:rFonts w:eastAsia="Calibri"/>
                <w:sz w:val="22"/>
              </w:rPr>
            </w:pPr>
            <w:r w:rsidRPr="00F003A1">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31" w:history="1">
              <w:r w:rsidRPr="00F003A1">
                <w:rPr>
                  <w:rStyle w:val="a3"/>
                  <w:sz w:val="22"/>
                </w:rPr>
                <w:t>https://edu-rk.ru/</w:t>
              </w:r>
            </w:hyperlink>
            <w:r w:rsidRPr="00F003A1">
              <w:rPr>
                <w:sz w:val="22"/>
              </w:rPr>
              <w:t xml:space="preserve"> </w:t>
            </w:r>
            <w:r w:rsidRPr="00F003A1">
              <w:rPr>
                <w:bCs/>
                <w:sz w:val="22"/>
                <w:shd w:val="clear" w:color="auto" w:fill="FFFFFF"/>
                <w:lang w:eastAsia="en-US"/>
              </w:rPr>
              <w:t xml:space="preserve"> </w:t>
            </w:r>
            <w:r w:rsidRPr="00F003A1">
              <w:rPr>
                <w:sz w:val="22"/>
              </w:rPr>
              <w:t>(дата обращения: 15.12.2022).</w:t>
            </w:r>
          </w:p>
          <w:p w:rsidR="006C79D2" w:rsidRPr="00F003A1" w:rsidRDefault="006C79D2" w:rsidP="00F003A1">
            <w:pPr>
              <w:pStyle w:val="afe"/>
              <w:widowControl w:val="0"/>
              <w:tabs>
                <w:tab w:val="left" w:pos="1134"/>
              </w:tabs>
              <w:autoSpaceDE w:val="0"/>
              <w:autoSpaceDN w:val="0"/>
              <w:spacing w:after="0" w:line="240" w:lineRule="auto"/>
              <w:ind w:left="33"/>
              <w:jc w:val="both"/>
              <w:rPr>
                <w:rFonts w:eastAsia="Calibri"/>
                <w:sz w:val="22"/>
              </w:rPr>
            </w:pPr>
            <w:r w:rsidRPr="00F003A1">
              <w:rPr>
                <w:bCs/>
                <w:sz w:val="22"/>
                <w:shd w:val="clear" w:color="auto" w:fill="FFFFFF"/>
                <w:lang w:val="fi-FI" w:eastAsia="en-US"/>
              </w:rPr>
              <w:t>OmaMedia</w:t>
            </w:r>
            <w:r w:rsidRPr="00F003A1">
              <w:rPr>
                <w:bCs/>
                <w:sz w:val="22"/>
                <w:shd w:val="clear" w:color="auto" w:fill="FFFFFF"/>
                <w:lang w:eastAsia="en-US"/>
              </w:rPr>
              <w:t xml:space="preserve"> - национальный медиапортал Карелии [электронный ресурс]. – Режим доступа: </w:t>
            </w:r>
            <w:hyperlink r:id="rId32" w:history="1">
              <w:r w:rsidRPr="00F003A1">
                <w:rPr>
                  <w:rStyle w:val="a3"/>
                  <w:sz w:val="22"/>
                </w:rPr>
                <w:t>https://www.omamedia.ru/</w:t>
              </w:r>
            </w:hyperlink>
            <w:r w:rsidRPr="00F003A1">
              <w:rPr>
                <w:sz w:val="22"/>
              </w:rPr>
              <w:t xml:space="preserve">  (дата обращения: 15.12.2022).</w:t>
            </w:r>
          </w:p>
          <w:p w:rsidR="006C79D2" w:rsidRPr="00F003A1" w:rsidRDefault="006C79D2" w:rsidP="00F003A1">
            <w:pPr>
              <w:pStyle w:val="TableParagraph"/>
              <w:jc w:val="both"/>
            </w:pPr>
          </w:p>
        </w:tc>
      </w:tr>
      <w:tr w:rsidR="006C79D2" w:rsidRPr="00F003A1" w:rsidTr="006F3D34">
        <w:trPr>
          <w:trHeight w:val="1081"/>
        </w:trPr>
        <w:tc>
          <w:tcPr>
            <w:tcW w:w="2977" w:type="dxa"/>
          </w:tcPr>
          <w:p w:rsidR="006C79D2" w:rsidRPr="00F003A1" w:rsidRDefault="00CF56CE" w:rsidP="00F003A1">
            <w:pPr>
              <w:widowControl w:val="0"/>
              <w:suppressAutoHyphens/>
              <w:spacing w:after="0" w:line="240" w:lineRule="auto"/>
              <w:jc w:val="left"/>
              <w:rPr>
                <w:rFonts w:eastAsia="Calibri" w:cs="Times New Roman"/>
                <w:bCs/>
                <w:sz w:val="22"/>
              </w:rPr>
            </w:pPr>
            <w:r w:rsidRPr="00F003A1">
              <w:rPr>
                <w:rFonts w:cs="Times New Roman"/>
                <w:sz w:val="22"/>
              </w:rPr>
              <w:t>Финляндия.</w:t>
            </w:r>
          </w:p>
        </w:tc>
        <w:tc>
          <w:tcPr>
            <w:tcW w:w="3543" w:type="dxa"/>
          </w:tcPr>
          <w:p w:rsidR="00CF56CE" w:rsidRPr="00F003A1" w:rsidRDefault="00CF56CE"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 xml:space="preserve">Страна изучаемого языка. Географическое положение, столица; население; официальные языки и символы; </w:t>
            </w:r>
          </w:p>
          <w:p w:rsidR="006C79D2" w:rsidRPr="00F003A1" w:rsidRDefault="006C79D2" w:rsidP="00F003A1">
            <w:pPr>
              <w:widowControl w:val="0"/>
              <w:autoSpaceDE w:val="0"/>
              <w:autoSpaceDN w:val="0"/>
              <w:spacing w:after="0" w:line="240" w:lineRule="auto"/>
              <w:rPr>
                <w:rFonts w:eastAsia="Times New Roman" w:cs="Times New Roman"/>
                <w:sz w:val="22"/>
                <w:lang w:bidi="ru-RU"/>
              </w:rPr>
            </w:pPr>
          </w:p>
          <w:p w:rsidR="006C79D2" w:rsidRPr="00F003A1" w:rsidRDefault="006C79D2" w:rsidP="00F003A1">
            <w:pPr>
              <w:widowControl w:val="0"/>
              <w:autoSpaceDE w:val="0"/>
              <w:autoSpaceDN w:val="0"/>
              <w:spacing w:after="0" w:line="240" w:lineRule="auto"/>
              <w:rPr>
                <w:rFonts w:eastAsia="Times New Roman" w:cs="Times New Roman"/>
                <w:sz w:val="22"/>
                <w:lang w:bidi="ru-RU"/>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7</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tcPr>
          <w:p w:rsidR="006C79D2" w:rsidRPr="00F003A1" w:rsidRDefault="006C79D2" w:rsidP="00F003A1">
            <w:pPr>
              <w:spacing w:after="0" w:line="240" w:lineRule="auto"/>
              <w:ind w:left="33" w:hanging="33"/>
              <w:rPr>
                <w:rFonts w:cs="Times New Roman"/>
                <w:sz w:val="22"/>
              </w:rPr>
            </w:pPr>
          </w:p>
        </w:tc>
      </w:tr>
      <w:tr w:rsidR="006C79D2" w:rsidRPr="00F003A1" w:rsidTr="006F3D34">
        <w:trPr>
          <w:trHeight w:val="1081"/>
        </w:trPr>
        <w:tc>
          <w:tcPr>
            <w:tcW w:w="2977" w:type="dxa"/>
          </w:tcPr>
          <w:p w:rsidR="006C79D2" w:rsidRPr="00F003A1" w:rsidRDefault="00CF56CE" w:rsidP="00F003A1">
            <w:pPr>
              <w:widowControl w:val="0"/>
              <w:suppressAutoHyphens/>
              <w:spacing w:after="0" w:line="240" w:lineRule="auto"/>
              <w:jc w:val="left"/>
              <w:rPr>
                <w:rFonts w:cs="Times New Roman"/>
                <w:sz w:val="22"/>
              </w:rPr>
            </w:pPr>
            <w:r w:rsidRPr="00F003A1">
              <w:rPr>
                <w:rFonts w:cs="Times New Roman"/>
                <w:sz w:val="22"/>
              </w:rPr>
              <w:t>Города Финляндии.</w:t>
            </w:r>
          </w:p>
        </w:tc>
        <w:tc>
          <w:tcPr>
            <w:tcW w:w="3543" w:type="dxa"/>
          </w:tcPr>
          <w:p w:rsidR="006C79D2" w:rsidRPr="00F003A1" w:rsidRDefault="00CF56CE" w:rsidP="00F003A1">
            <w:pPr>
              <w:widowControl w:val="0"/>
              <w:autoSpaceDE w:val="0"/>
              <w:autoSpaceDN w:val="0"/>
              <w:spacing w:after="0" w:line="240" w:lineRule="auto"/>
              <w:rPr>
                <w:rFonts w:eastAsia="Times New Roman" w:cs="Times New Roman"/>
                <w:sz w:val="22"/>
                <w:lang w:bidi="ru-RU"/>
              </w:rPr>
            </w:pPr>
            <w:r w:rsidRPr="00F003A1">
              <w:rPr>
                <w:rFonts w:eastAsia="Times New Roman" w:cs="Times New Roman"/>
                <w:sz w:val="22"/>
                <w:lang w:bidi="ru-RU"/>
              </w:rPr>
              <w:t>Место расположения.  Достопримечательности, культурные особенности.</w:t>
            </w:r>
          </w:p>
          <w:p w:rsidR="006C79D2" w:rsidRPr="00F003A1" w:rsidRDefault="006C79D2" w:rsidP="00F003A1">
            <w:pPr>
              <w:widowControl w:val="0"/>
              <w:autoSpaceDE w:val="0"/>
              <w:autoSpaceDN w:val="0"/>
              <w:spacing w:after="0" w:line="240" w:lineRule="auto"/>
              <w:rPr>
                <w:rFonts w:eastAsia="Times New Roman" w:cs="Times New Roman"/>
                <w:sz w:val="22"/>
                <w:lang w:bidi="ru-RU"/>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11</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письменный контроль</w:t>
            </w:r>
          </w:p>
        </w:tc>
        <w:tc>
          <w:tcPr>
            <w:tcW w:w="6097" w:type="dxa"/>
            <w:vMerge/>
          </w:tcPr>
          <w:p w:rsidR="006C79D2" w:rsidRPr="00F003A1" w:rsidRDefault="006C79D2" w:rsidP="00F003A1">
            <w:pPr>
              <w:spacing w:after="0" w:line="240" w:lineRule="auto"/>
              <w:ind w:left="33" w:hanging="33"/>
              <w:rPr>
                <w:rFonts w:cs="Times New Roman"/>
                <w:sz w:val="22"/>
              </w:rPr>
            </w:pPr>
          </w:p>
        </w:tc>
      </w:tr>
      <w:tr w:rsidR="006C79D2" w:rsidRPr="00F003A1" w:rsidTr="006F3D34">
        <w:tc>
          <w:tcPr>
            <w:tcW w:w="2977" w:type="dxa"/>
            <w:tcBorders>
              <w:top w:val="nil"/>
            </w:tcBorders>
          </w:tcPr>
          <w:p w:rsidR="006C79D2" w:rsidRPr="00F003A1" w:rsidRDefault="00CF56CE"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В городе. Виды транспорта.</w:t>
            </w:r>
          </w:p>
        </w:tc>
        <w:tc>
          <w:tcPr>
            <w:tcW w:w="3543" w:type="dxa"/>
          </w:tcPr>
          <w:p w:rsidR="006C79D2" w:rsidRPr="00F003A1" w:rsidRDefault="00CF56CE" w:rsidP="00F003A1">
            <w:pPr>
              <w:widowControl w:val="0"/>
              <w:suppressAutoHyphens/>
              <w:spacing w:after="0" w:line="240" w:lineRule="auto"/>
              <w:jc w:val="left"/>
              <w:rPr>
                <w:rFonts w:eastAsia="Times New Roman" w:cs="Times New Roman"/>
                <w:bCs/>
                <w:sz w:val="22"/>
              </w:rPr>
            </w:pPr>
            <w:r w:rsidRPr="00F003A1">
              <w:rPr>
                <w:rFonts w:eastAsia="Times New Roman" w:cs="Times New Roman"/>
                <w:sz w:val="22"/>
                <w:lang w:bidi="ru-RU"/>
              </w:rPr>
              <w:t>Жизнь в городе и сельской местности. Транспорт.</w:t>
            </w: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3</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письменный контроль, практическая работа</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CF56CE"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Мой родной город.</w:t>
            </w:r>
          </w:p>
        </w:tc>
        <w:tc>
          <w:tcPr>
            <w:tcW w:w="3543" w:type="dxa"/>
          </w:tcPr>
          <w:p w:rsidR="006C79D2" w:rsidRPr="00F003A1" w:rsidRDefault="00CF56CE" w:rsidP="00F003A1">
            <w:pPr>
              <w:widowControl w:val="0"/>
              <w:suppressAutoHyphens/>
              <w:spacing w:after="0" w:line="240" w:lineRule="auto"/>
              <w:jc w:val="left"/>
              <w:rPr>
                <w:rFonts w:eastAsia="Times New Roman" w:cs="Times New Roman"/>
                <w:bCs/>
                <w:sz w:val="22"/>
              </w:rPr>
            </w:pPr>
            <w:r w:rsidRPr="00F003A1">
              <w:rPr>
                <w:rFonts w:eastAsia="Times New Roman" w:cs="Times New Roman"/>
                <w:sz w:val="22"/>
                <w:lang w:bidi="ru-RU"/>
              </w:rPr>
              <w:t>Описание родного города/села. История и достопримечательности своего города.</w:t>
            </w:r>
          </w:p>
        </w:tc>
        <w:tc>
          <w:tcPr>
            <w:tcW w:w="992" w:type="dxa"/>
          </w:tcPr>
          <w:p w:rsidR="006C79D2" w:rsidRPr="00F003A1" w:rsidRDefault="00CF56CE"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4</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CF56CE"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Города России. Петрозаводск. Санкт-Петербург. Москва.</w:t>
            </w:r>
          </w:p>
        </w:tc>
        <w:tc>
          <w:tcPr>
            <w:tcW w:w="3543" w:type="dxa"/>
          </w:tcPr>
          <w:p w:rsidR="00CF56CE" w:rsidRPr="00F003A1" w:rsidRDefault="00CF56CE" w:rsidP="00F003A1">
            <w:pPr>
              <w:widowControl w:val="0"/>
              <w:autoSpaceDE w:val="0"/>
              <w:autoSpaceDN w:val="0"/>
              <w:spacing w:after="0" w:line="240" w:lineRule="auto"/>
              <w:rPr>
                <w:rFonts w:eastAsia="Times New Roman" w:cs="Times New Roman"/>
                <w:sz w:val="22"/>
                <w:lang w:bidi="ru-RU"/>
              </w:rPr>
            </w:pPr>
            <w:proofErr w:type="gramStart"/>
            <w:r w:rsidRPr="00F003A1">
              <w:rPr>
                <w:rFonts w:eastAsia="Times New Roman" w:cs="Times New Roman"/>
                <w:sz w:val="22"/>
                <w:lang w:bidi="ru-RU"/>
              </w:rPr>
              <w:t>Родная страна и родной регион: географическое положение городов, столица; население; достопримечательности, культурные особенности (национальные праздники, традиции, обычаи).</w:t>
            </w:r>
            <w:proofErr w:type="gramEnd"/>
          </w:p>
          <w:p w:rsidR="006C79D2" w:rsidRPr="00F003A1" w:rsidRDefault="006C79D2" w:rsidP="00F003A1">
            <w:pPr>
              <w:widowControl w:val="0"/>
              <w:suppressAutoHyphens/>
              <w:spacing w:after="0" w:line="240" w:lineRule="auto"/>
              <w:jc w:val="left"/>
              <w:rPr>
                <w:rFonts w:eastAsia="Times New Roman" w:cs="Times New Roman"/>
                <w:bCs/>
                <w:sz w:val="22"/>
              </w:rPr>
            </w:pPr>
          </w:p>
        </w:tc>
        <w:tc>
          <w:tcPr>
            <w:tcW w:w="992" w:type="dxa"/>
          </w:tcPr>
          <w:p w:rsidR="006C79D2" w:rsidRPr="00F003A1" w:rsidRDefault="00CF56CE"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3</w:t>
            </w:r>
          </w:p>
        </w:tc>
        <w:tc>
          <w:tcPr>
            <w:tcW w:w="1559" w:type="dxa"/>
          </w:tcPr>
          <w:p w:rsidR="006C79D2" w:rsidRPr="00F003A1" w:rsidRDefault="006C79D2" w:rsidP="00F003A1">
            <w:pPr>
              <w:spacing w:after="0" w:line="240" w:lineRule="auto"/>
              <w:ind w:left="135"/>
              <w:rPr>
                <w:rFonts w:cs="Times New Roman"/>
                <w:sz w:val="22"/>
              </w:rPr>
            </w:pPr>
            <w:r w:rsidRPr="00F003A1">
              <w:rPr>
                <w:rFonts w:cs="Times New Roman"/>
                <w:sz w:val="22"/>
              </w:rPr>
              <w:t>Устный опрос, тестирование,</w:t>
            </w:r>
          </w:p>
        </w:tc>
        <w:tc>
          <w:tcPr>
            <w:tcW w:w="6097" w:type="dxa"/>
            <w:vMerge/>
          </w:tcPr>
          <w:p w:rsidR="006C79D2" w:rsidRPr="00F003A1" w:rsidRDefault="006C79D2" w:rsidP="00F003A1">
            <w:pPr>
              <w:pStyle w:val="TableParagraph"/>
              <w:jc w:val="both"/>
            </w:pPr>
          </w:p>
        </w:tc>
      </w:tr>
      <w:tr w:rsidR="006C79D2" w:rsidRPr="00F003A1" w:rsidTr="006F3D34">
        <w:tc>
          <w:tcPr>
            <w:tcW w:w="2977" w:type="dxa"/>
          </w:tcPr>
          <w:p w:rsidR="006C79D2" w:rsidRPr="00F003A1" w:rsidRDefault="006C79D2" w:rsidP="00F003A1">
            <w:pPr>
              <w:widowControl w:val="0"/>
              <w:suppressAutoHyphens/>
              <w:spacing w:after="0" w:line="240" w:lineRule="auto"/>
              <w:jc w:val="left"/>
              <w:rPr>
                <w:rFonts w:eastAsia="Calibri" w:cs="Times New Roman"/>
                <w:bCs/>
                <w:sz w:val="22"/>
              </w:rPr>
            </w:pPr>
            <w:r w:rsidRPr="00F003A1">
              <w:rPr>
                <w:rFonts w:eastAsia="Calibri" w:cs="Times New Roman"/>
                <w:bCs/>
                <w:sz w:val="22"/>
              </w:rPr>
              <w:t>Повторение</w:t>
            </w:r>
          </w:p>
        </w:tc>
        <w:tc>
          <w:tcPr>
            <w:tcW w:w="3543" w:type="dxa"/>
            <w:vAlign w:val="center"/>
          </w:tcPr>
          <w:p w:rsidR="006C79D2" w:rsidRPr="00F003A1" w:rsidRDefault="006C79D2" w:rsidP="00F003A1">
            <w:pPr>
              <w:widowControl w:val="0"/>
              <w:suppressAutoHyphens/>
              <w:spacing w:after="0" w:line="240" w:lineRule="auto"/>
              <w:jc w:val="left"/>
              <w:rPr>
                <w:rFonts w:eastAsia="Times New Roman" w:cs="Times New Roman"/>
                <w:bCs/>
                <w:sz w:val="22"/>
              </w:rPr>
            </w:pPr>
          </w:p>
        </w:tc>
        <w:tc>
          <w:tcPr>
            <w:tcW w:w="992" w:type="dxa"/>
          </w:tcPr>
          <w:p w:rsidR="006C79D2" w:rsidRPr="00F003A1" w:rsidRDefault="006C79D2" w:rsidP="00F003A1">
            <w:pPr>
              <w:widowControl w:val="0"/>
              <w:suppressAutoHyphens/>
              <w:spacing w:after="0" w:line="240" w:lineRule="auto"/>
              <w:jc w:val="center"/>
              <w:rPr>
                <w:rFonts w:eastAsia="NSimSun" w:cs="Times New Roman"/>
                <w:sz w:val="22"/>
                <w:lang w:eastAsia="zh-CN" w:bidi="hi-IN"/>
              </w:rPr>
            </w:pPr>
            <w:r w:rsidRPr="00F003A1">
              <w:rPr>
                <w:rFonts w:eastAsia="NSimSun" w:cs="Times New Roman"/>
                <w:sz w:val="22"/>
                <w:lang w:eastAsia="zh-CN" w:bidi="hi-IN"/>
              </w:rPr>
              <w:t>2</w:t>
            </w:r>
          </w:p>
        </w:tc>
        <w:tc>
          <w:tcPr>
            <w:tcW w:w="1559" w:type="dxa"/>
          </w:tcPr>
          <w:p w:rsidR="006C79D2" w:rsidRPr="00F003A1" w:rsidRDefault="006C79D2" w:rsidP="00F003A1">
            <w:pPr>
              <w:spacing w:after="0" w:line="240" w:lineRule="auto"/>
              <w:ind w:left="135"/>
              <w:rPr>
                <w:rFonts w:cs="Times New Roman"/>
                <w:sz w:val="22"/>
              </w:rPr>
            </w:pPr>
          </w:p>
        </w:tc>
        <w:tc>
          <w:tcPr>
            <w:tcW w:w="6097" w:type="dxa"/>
          </w:tcPr>
          <w:p w:rsidR="006C79D2" w:rsidRPr="00F003A1" w:rsidRDefault="006C79D2" w:rsidP="00F003A1">
            <w:pPr>
              <w:pStyle w:val="TableParagraph"/>
              <w:jc w:val="both"/>
            </w:pPr>
          </w:p>
        </w:tc>
      </w:tr>
    </w:tbl>
    <w:p w:rsidR="000E0BE8" w:rsidRPr="00F003A1" w:rsidRDefault="000E0BE8" w:rsidP="00F003A1">
      <w:pPr>
        <w:pStyle w:val="1"/>
        <w:tabs>
          <w:tab w:val="left" w:pos="4576"/>
          <w:tab w:val="center" w:pos="7285"/>
        </w:tabs>
        <w:spacing w:before="240" w:line="240" w:lineRule="auto"/>
        <w:ind w:left="0"/>
        <w:rPr>
          <w:sz w:val="22"/>
          <w:szCs w:val="22"/>
        </w:rPr>
      </w:pPr>
    </w:p>
    <w:p w:rsidR="006F3D34" w:rsidRPr="00F003A1" w:rsidRDefault="006F3D34" w:rsidP="00F003A1">
      <w:pPr>
        <w:spacing w:after="0" w:line="240" w:lineRule="auto"/>
        <w:ind w:left="120"/>
        <w:rPr>
          <w:rFonts w:cs="Times New Roman"/>
          <w:b/>
          <w:color w:val="000000"/>
          <w:sz w:val="22"/>
        </w:rPr>
      </w:pPr>
    </w:p>
    <w:p w:rsidR="006F3D34" w:rsidRPr="00F003A1" w:rsidRDefault="006F3D34" w:rsidP="00F003A1">
      <w:pPr>
        <w:spacing w:after="0" w:line="240" w:lineRule="auto"/>
        <w:ind w:left="120"/>
        <w:rPr>
          <w:rFonts w:cs="Times New Roman"/>
          <w:sz w:val="22"/>
        </w:rPr>
      </w:pPr>
      <w:r w:rsidRPr="00F003A1">
        <w:rPr>
          <w:rFonts w:cs="Times New Roman"/>
          <w:b/>
          <w:color w:val="000000"/>
          <w:sz w:val="22"/>
        </w:rPr>
        <w:t xml:space="preserve">ПОУРОЧНОЕ ПЛАНИРОВАНИЕ </w:t>
      </w:r>
    </w:p>
    <w:p w:rsidR="006F3D34" w:rsidRPr="00F003A1" w:rsidRDefault="006F3D34" w:rsidP="00F003A1">
      <w:pPr>
        <w:spacing w:after="0" w:line="240" w:lineRule="auto"/>
        <w:ind w:left="120"/>
        <w:rPr>
          <w:rFonts w:cs="Times New Roman"/>
          <w:b/>
          <w:color w:val="000000"/>
          <w:sz w:val="22"/>
        </w:rPr>
      </w:pPr>
      <w:r w:rsidRPr="00F003A1">
        <w:rPr>
          <w:rFonts w:cs="Times New Roman"/>
          <w:b/>
          <w:color w:val="000000"/>
          <w:sz w:val="22"/>
        </w:rPr>
        <w:t xml:space="preserve"> 7 КЛАСС (68 часов)</w:t>
      </w:r>
    </w:p>
    <w:p w:rsidR="006F3D34" w:rsidRPr="00F003A1" w:rsidRDefault="006F3D34" w:rsidP="00F003A1">
      <w:pPr>
        <w:spacing w:after="0" w:line="240" w:lineRule="auto"/>
        <w:ind w:left="120"/>
        <w:rPr>
          <w:rFonts w:cs="Times New Roman"/>
          <w:sz w:val="22"/>
        </w:rPr>
      </w:pPr>
    </w:p>
    <w:tbl>
      <w:tblPr>
        <w:tblStyle w:val="aff4"/>
        <w:tblW w:w="15276" w:type="dxa"/>
        <w:tblLayout w:type="fixed"/>
        <w:tblLook w:val="04A0"/>
      </w:tblPr>
      <w:tblGrid>
        <w:gridCol w:w="1101"/>
        <w:gridCol w:w="3827"/>
        <w:gridCol w:w="8363"/>
        <w:gridCol w:w="1985"/>
      </w:tblGrid>
      <w:tr w:rsidR="006F3D34" w:rsidRPr="00F003A1" w:rsidTr="006F3D34">
        <w:tc>
          <w:tcPr>
            <w:tcW w:w="1101" w:type="dxa"/>
            <w:vAlign w:val="center"/>
          </w:tcPr>
          <w:p w:rsidR="006F3D34" w:rsidRPr="00F003A1" w:rsidRDefault="006F3D34" w:rsidP="00F003A1">
            <w:pPr>
              <w:spacing w:line="240" w:lineRule="auto"/>
              <w:ind w:left="135"/>
              <w:rPr>
                <w:rFonts w:cs="Times New Roman"/>
                <w:sz w:val="22"/>
              </w:rPr>
            </w:pPr>
            <w:r w:rsidRPr="00F003A1">
              <w:rPr>
                <w:rFonts w:cs="Times New Roman"/>
                <w:b/>
                <w:color w:val="000000"/>
                <w:sz w:val="22"/>
              </w:rPr>
              <w:t xml:space="preserve">№ </w:t>
            </w:r>
            <w:proofErr w:type="gramStart"/>
            <w:r w:rsidRPr="00F003A1">
              <w:rPr>
                <w:rFonts w:cs="Times New Roman"/>
                <w:b/>
                <w:color w:val="000000"/>
                <w:sz w:val="22"/>
              </w:rPr>
              <w:t>п</w:t>
            </w:r>
            <w:proofErr w:type="gramEnd"/>
            <w:r w:rsidRPr="00F003A1">
              <w:rPr>
                <w:rFonts w:cs="Times New Roman"/>
                <w:b/>
                <w:color w:val="000000"/>
                <w:sz w:val="22"/>
              </w:rPr>
              <w:t xml:space="preserve">/п </w:t>
            </w:r>
          </w:p>
          <w:p w:rsidR="006F3D34" w:rsidRPr="00F003A1" w:rsidRDefault="006F3D34" w:rsidP="00F003A1">
            <w:pPr>
              <w:spacing w:line="240" w:lineRule="auto"/>
              <w:ind w:left="135"/>
              <w:rPr>
                <w:rFonts w:cs="Times New Roman"/>
                <w:sz w:val="22"/>
              </w:rPr>
            </w:pPr>
          </w:p>
        </w:tc>
        <w:tc>
          <w:tcPr>
            <w:tcW w:w="3827" w:type="dxa"/>
            <w:vAlign w:val="center"/>
          </w:tcPr>
          <w:p w:rsidR="006F3D34" w:rsidRPr="00F003A1" w:rsidRDefault="006F3D34" w:rsidP="00F003A1">
            <w:pPr>
              <w:spacing w:line="240" w:lineRule="auto"/>
              <w:ind w:left="135"/>
              <w:rPr>
                <w:rFonts w:cs="Times New Roman"/>
                <w:sz w:val="22"/>
              </w:rPr>
            </w:pPr>
            <w:r w:rsidRPr="00F003A1">
              <w:rPr>
                <w:rFonts w:cs="Times New Roman"/>
                <w:b/>
                <w:color w:val="000000"/>
                <w:sz w:val="22"/>
              </w:rPr>
              <w:t xml:space="preserve">Тема урока </w:t>
            </w:r>
          </w:p>
          <w:p w:rsidR="006F3D34" w:rsidRPr="00F003A1" w:rsidRDefault="006F3D34" w:rsidP="00F003A1">
            <w:pPr>
              <w:spacing w:line="240" w:lineRule="auto"/>
              <w:ind w:left="135"/>
              <w:rPr>
                <w:rFonts w:cs="Times New Roman"/>
                <w:sz w:val="22"/>
              </w:rPr>
            </w:pPr>
          </w:p>
        </w:tc>
        <w:tc>
          <w:tcPr>
            <w:tcW w:w="8363" w:type="dxa"/>
          </w:tcPr>
          <w:p w:rsidR="006F3D34" w:rsidRPr="00F003A1" w:rsidRDefault="006F3D34" w:rsidP="00F003A1">
            <w:pPr>
              <w:spacing w:line="240" w:lineRule="auto"/>
              <w:rPr>
                <w:rFonts w:cs="Times New Roman"/>
                <w:b/>
                <w:sz w:val="22"/>
              </w:rPr>
            </w:pPr>
            <w:r w:rsidRPr="00F003A1">
              <w:rPr>
                <w:rFonts w:cs="Times New Roman"/>
                <w:b/>
                <w:sz w:val="22"/>
              </w:rPr>
              <w:t xml:space="preserve">Основные виды деятельности </w:t>
            </w:r>
            <w:proofErr w:type="gramStart"/>
            <w:r w:rsidRPr="00F003A1">
              <w:rPr>
                <w:rFonts w:cs="Times New Roman"/>
                <w:b/>
                <w:sz w:val="22"/>
              </w:rPr>
              <w:t>обучающихся</w:t>
            </w:r>
            <w:proofErr w:type="gramEnd"/>
            <w:r w:rsidRPr="00F003A1">
              <w:rPr>
                <w:rFonts w:cs="Times New Roman"/>
                <w:b/>
                <w:sz w:val="22"/>
              </w:rPr>
              <w:t xml:space="preserve"> на уроке</w:t>
            </w:r>
          </w:p>
          <w:p w:rsidR="006F3D34" w:rsidRPr="00F003A1" w:rsidRDefault="006F3D34" w:rsidP="00F003A1">
            <w:pPr>
              <w:spacing w:line="240" w:lineRule="auto"/>
              <w:rPr>
                <w:rFonts w:cs="Times New Roman"/>
                <w:b/>
                <w:sz w:val="22"/>
              </w:rPr>
            </w:pPr>
          </w:p>
        </w:tc>
        <w:tc>
          <w:tcPr>
            <w:tcW w:w="1985" w:type="dxa"/>
          </w:tcPr>
          <w:p w:rsidR="006F3D34" w:rsidRPr="00F003A1" w:rsidRDefault="006F3D34" w:rsidP="00F003A1">
            <w:pPr>
              <w:spacing w:line="240" w:lineRule="auto"/>
              <w:rPr>
                <w:rFonts w:cs="Times New Roman"/>
                <w:b/>
                <w:sz w:val="22"/>
              </w:rPr>
            </w:pPr>
            <w:r w:rsidRPr="00F003A1">
              <w:rPr>
                <w:rFonts w:cs="Times New Roman"/>
                <w:b/>
                <w:sz w:val="22"/>
              </w:rPr>
              <w:t>Домашнее задание</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О себе. </w:t>
            </w:r>
          </w:p>
        </w:tc>
        <w:tc>
          <w:tcPr>
            <w:tcW w:w="8363" w:type="dxa"/>
            <w:vMerge w:val="restart"/>
          </w:tcPr>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1) владеть основными видами речевой деятельности: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говорение: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вести разные виды диалогов (диалог этикетного характера, диалог </w:t>
            </w:r>
            <w:r w:rsidRPr="00F003A1">
              <w:rPr>
                <w:rFonts w:eastAsia="Times New Roman" w:cs="Times New Roman"/>
                <w:sz w:val="22"/>
              </w:rPr>
              <w:t>–</w:t>
            </w:r>
            <w:r w:rsidRPr="00F003A1">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4 реплик со стороны каждого собеседника);</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w:t>
            </w:r>
            <w:proofErr w:type="gramStart"/>
            <w:r w:rsidRPr="00F003A1">
              <w:rPr>
                <w:rFonts w:cs="Times New Roman"/>
                <w:sz w:val="22"/>
              </w:rPr>
              <w:t>высказыва ния</w:t>
            </w:r>
            <w:proofErr w:type="gramEnd"/>
            <w:r w:rsidRPr="00F003A1">
              <w:rPr>
                <w:rFonts w:cs="Times New Roman"/>
                <w:sz w:val="22"/>
              </w:rPr>
              <w:t> </w:t>
            </w:r>
            <w:r w:rsidRPr="00F003A1">
              <w:rPr>
                <w:rFonts w:eastAsia="Times New Roman" w:cs="Times New Roman"/>
                <w:sz w:val="22"/>
              </w:rPr>
              <w:t>–</w:t>
            </w:r>
            <w:r w:rsidRPr="00F003A1">
              <w:rPr>
                <w:rFonts w:cs="Times New Roman"/>
                <w:sz w:val="22"/>
              </w:rPr>
              <w:t xml:space="preserve"> 7 фраз);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излагать основное содержание прочитанного/прослушанного текста с вербальными и/или зрительными опорами (объём </w:t>
            </w:r>
            <w:r w:rsidRPr="00F003A1">
              <w:rPr>
                <w:rFonts w:eastAsia="Times New Roman" w:cs="Times New Roman"/>
                <w:sz w:val="22"/>
              </w:rPr>
              <w:t>–</w:t>
            </w:r>
            <w:r w:rsidRPr="00F003A1">
              <w:rPr>
                <w:rFonts w:cs="Times New Roman"/>
                <w:sz w:val="22"/>
              </w:rPr>
              <w:t xml:space="preserve"> 7 фраз);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кратко излагать результаты выполненной проектной работы (объём </w:t>
            </w:r>
            <w:r w:rsidRPr="00F003A1">
              <w:rPr>
                <w:rFonts w:eastAsia="Times New Roman" w:cs="Times New Roman"/>
                <w:sz w:val="22"/>
              </w:rPr>
              <w:t>–</w:t>
            </w:r>
            <w:r w:rsidRPr="00F003A1">
              <w:rPr>
                <w:rFonts w:cs="Times New Roman"/>
                <w:sz w:val="22"/>
              </w:rPr>
              <w:t xml:space="preserve"> 7 фраз);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аудирование: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F003A1">
              <w:rPr>
                <w:rFonts w:eastAsia="Times New Roman" w:cs="Times New Roman"/>
                <w:sz w:val="22"/>
              </w:rPr>
              <w:t>–</w:t>
            </w:r>
            <w:r w:rsidRPr="00F003A1">
              <w:rPr>
                <w:rFonts w:cs="Times New Roman"/>
                <w:sz w:val="22"/>
              </w:rPr>
              <w:t xml:space="preserve"> до 1 минуты);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смысловое чтение: </w:t>
            </w:r>
          </w:p>
          <w:p w:rsidR="00F003A1" w:rsidRPr="00F003A1" w:rsidRDefault="00F003A1" w:rsidP="00F003A1">
            <w:pPr>
              <w:shd w:val="clear" w:color="auto" w:fill="FFFFFF"/>
              <w:spacing w:after="0" w:line="240" w:lineRule="auto"/>
              <w:rPr>
                <w:rFonts w:cs="Times New Roman"/>
                <w:sz w:val="22"/>
              </w:rPr>
            </w:pPr>
            <w:proofErr w:type="gramStart"/>
            <w:r w:rsidRPr="00F003A1">
              <w:rPr>
                <w:rFonts w:cs="Times New Roman"/>
                <w:sz w:val="22"/>
              </w:rPr>
              <w:t>-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w:t>
            </w:r>
            <w:r w:rsidRPr="00F003A1">
              <w:rPr>
                <w:rFonts w:eastAsia="Times New Roman" w:cs="Times New Roman"/>
                <w:sz w:val="22"/>
              </w:rPr>
              <w:t>–</w:t>
            </w:r>
            <w:r w:rsidRPr="00F003A1">
              <w:rPr>
                <w:rFonts w:cs="Times New Roman"/>
                <w:sz w:val="22"/>
              </w:rPr>
              <w:t xml:space="preserve"> до 200 слов); </w:t>
            </w:r>
            <w:proofErr w:type="gramEnd"/>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читать про себя несплошные тексты (таблицы, диаграммы) и понимать представленную в них информацию;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определять последовательность главных фактов/событий в тексте; письменная речь: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заполнять анкеты и формуляры с указанием личной информации;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писать электронное сообщение личного характера, соблюдая речевой этикет (объём сообщения </w:t>
            </w:r>
            <w:r w:rsidRPr="00F003A1">
              <w:rPr>
                <w:rFonts w:eastAsia="Times New Roman" w:cs="Times New Roman"/>
                <w:sz w:val="22"/>
              </w:rPr>
              <w:t>–</w:t>
            </w:r>
            <w:r w:rsidRPr="00F003A1">
              <w:rPr>
                <w:rFonts w:cs="Times New Roman"/>
                <w:sz w:val="22"/>
              </w:rPr>
              <w:t xml:space="preserve"> до 75 слов);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создавать небольшое письменное высказывание с опорой на образец, план, ключевые слова, таблицу (объём высказывания — до 75 слов);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2) владеть фонетическими навыками: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выразительно читать вслух небольшие аутентичные тексты объёмом до 80 слов, построенные на изученном языковом материале, с соблюдением правил чтения и соответствующей интонацией;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читать новые слова согласно основным правилам чтения;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владеть орфографическими навыками: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правильно писать изученные слова;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 пунктуационно правильно оформлять электронное сообщение личного характера;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3) распознавать в звучащем и письменном тексте 600 лексических единиц (слов, словосочетаний, речевых клише) и правильно употреблять в устной и письменной речи 650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родственные слова, образованные с использованием аффиксации: </w:t>
            </w:r>
          </w:p>
          <w:p w:rsidR="00F003A1" w:rsidRPr="00F003A1" w:rsidRDefault="00F003A1" w:rsidP="00F003A1">
            <w:pPr>
              <w:spacing w:after="0" w:line="240" w:lineRule="auto"/>
              <w:ind w:firstLine="708"/>
              <w:rPr>
                <w:rFonts w:cs="Times New Roman"/>
                <w:sz w:val="22"/>
              </w:rPr>
            </w:pPr>
            <w:proofErr w:type="gramStart"/>
            <w:r w:rsidRPr="00F003A1">
              <w:rPr>
                <w:rFonts w:cs="Times New Roman"/>
                <w:sz w:val="22"/>
              </w:rPr>
              <w:t xml:space="preserve">- суффиксы имён существительных: суффикс </w:t>
            </w:r>
            <w:r w:rsidRPr="00F003A1">
              <w:rPr>
                <w:rFonts w:cs="Times New Roman"/>
                <w:i/>
                <w:sz w:val="22"/>
              </w:rPr>
              <w:t>-</w:t>
            </w:r>
            <w:r w:rsidRPr="00F003A1">
              <w:rPr>
                <w:rFonts w:cs="Times New Roman"/>
                <w:i/>
                <w:sz w:val="22"/>
                <w:lang w:val="fi-FI"/>
              </w:rPr>
              <w:t>ja</w:t>
            </w:r>
            <w:r w:rsidRPr="00F003A1">
              <w:rPr>
                <w:rFonts w:cs="Times New Roman"/>
                <w:i/>
                <w:sz w:val="22"/>
              </w:rPr>
              <w:t>, -</w:t>
            </w:r>
            <w:r w:rsidRPr="00F003A1">
              <w:rPr>
                <w:rFonts w:cs="Times New Roman"/>
                <w:i/>
                <w:sz w:val="22"/>
                <w:lang w:val="fi-FI"/>
              </w:rPr>
              <w:t>j</w:t>
            </w:r>
            <w:r w:rsidRPr="00F003A1">
              <w:rPr>
                <w:rFonts w:cs="Times New Roman"/>
                <w:i/>
                <w:sz w:val="22"/>
              </w:rPr>
              <w:t xml:space="preserve">ä: </w:t>
            </w:r>
            <w:r w:rsidRPr="00F003A1">
              <w:rPr>
                <w:rFonts w:cs="Times New Roman"/>
                <w:i/>
                <w:sz w:val="22"/>
                <w:lang w:val="fi-FI"/>
              </w:rPr>
              <w:t>rakentaja</w:t>
            </w:r>
            <w:r w:rsidRPr="00F003A1">
              <w:rPr>
                <w:rFonts w:cs="Times New Roman"/>
                <w:i/>
                <w:sz w:val="22"/>
              </w:rPr>
              <w:t xml:space="preserve">, </w:t>
            </w:r>
            <w:r w:rsidRPr="00F003A1">
              <w:rPr>
                <w:rFonts w:cs="Times New Roman"/>
                <w:i/>
                <w:sz w:val="22"/>
                <w:lang w:val="fi-FI"/>
              </w:rPr>
              <w:t>myyj</w:t>
            </w:r>
            <w:r w:rsidRPr="00F003A1">
              <w:rPr>
                <w:rFonts w:cs="Times New Roman"/>
                <w:i/>
                <w:sz w:val="22"/>
              </w:rPr>
              <w:t>ä;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i/>
                <w:sz w:val="22"/>
              </w:rPr>
              <w:t xml:space="preserve">, </w:t>
            </w:r>
            <w:r w:rsidRPr="00F003A1">
              <w:rPr>
                <w:rFonts w:cs="Times New Roman"/>
                <w:i/>
                <w:sz w:val="22"/>
                <w:lang w:val="fi-FI"/>
              </w:rPr>
              <w:t>soitin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xml:space="preserve">: </w:t>
            </w:r>
            <w:r w:rsidRPr="00F003A1">
              <w:rPr>
                <w:rFonts w:cs="Times New Roman"/>
                <w:i/>
                <w:sz w:val="22"/>
                <w:lang w:val="fi-FI"/>
              </w:rPr>
              <w:t>ilmoitus</w:t>
            </w:r>
            <w:r w:rsidRPr="00F003A1">
              <w:rPr>
                <w:rFonts w:cs="Times New Roman"/>
                <w:i/>
                <w:sz w:val="22"/>
              </w:rPr>
              <w:t>; с</w:t>
            </w:r>
            <w:r w:rsidRPr="00F003A1">
              <w:rPr>
                <w:rFonts w:cs="Times New Roman"/>
                <w:sz w:val="22"/>
              </w:rPr>
              <w:t>уффикс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sto</w:t>
            </w:r>
            <w:r w:rsidRPr="00F003A1">
              <w:rPr>
                <w:rFonts w:cs="Times New Roman"/>
                <w:i/>
                <w:sz w:val="22"/>
              </w:rPr>
              <w:t>, -</w:t>
            </w:r>
            <w:r w:rsidRPr="00F003A1">
              <w:rPr>
                <w:rFonts w:cs="Times New Roman"/>
                <w:i/>
                <w:sz w:val="22"/>
                <w:lang w:val="fi-FI"/>
              </w:rPr>
              <w:t>st</w:t>
            </w:r>
            <w:r w:rsidRPr="00F003A1">
              <w:rPr>
                <w:rFonts w:cs="Times New Roman"/>
                <w:i/>
                <w:sz w:val="22"/>
              </w:rPr>
              <w:t>ö, -</w:t>
            </w:r>
            <w:r w:rsidRPr="00F003A1">
              <w:rPr>
                <w:rFonts w:cs="Times New Roman"/>
                <w:i/>
                <w:sz w:val="22"/>
                <w:lang w:val="fi-FI"/>
              </w:rPr>
              <w:t>isto</w:t>
            </w:r>
            <w:r w:rsidRPr="00F003A1">
              <w:rPr>
                <w:rFonts w:cs="Times New Roman"/>
                <w:i/>
                <w:sz w:val="22"/>
              </w:rPr>
              <w:t>, -</w:t>
            </w:r>
            <w:r w:rsidRPr="00F003A1">
              <w:rPr>
                <w:rFonts w:cs="Times New Roman"/>
                <w:i/>
                <w:sz w:val="22"/>
                <w:lang w:val="fi-FI"/>
              </w:rPr>
              <w:t>ist</w:t>
            </w:r>
            <w:r w:rsidRPr="00F003A1">
              <w:rPr>
                <w:rFonts w:cs="Times New Roman"/>
                <w:i/>
                <w:sz w:val="22"/>
              </w:rPr>
              <w:t xml:space="preserve">ö: </w:t>
            </w:r>
            <w:r w:rsidRPr="00F003A1">
              <w:rPr>
                <w:rFonts w:cs="Times New Roman"/>
                <w:i/>
                <w:sz w:val="22"/>
                <w:lang w:val="fi-FI"/>
              </w:rPr>
              <w:t>kirjasto</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la</w:t>
            </w:r>
            <w:r w:rsidRPr="00F003A1">
              <w:rPr>
                <w:rFonts w:cs="Times New Roman"/>
                <w:i/>
                <w:sz w:val="22"/>
              </w:rPr>
              <w:t>, -</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asuntola</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mo</w:t>
            </w:r>
            <w:r w:rsidRPr="00F003A1">
              <w:rPr>
                <w:rFonts w:cs="Times New Roman"/>
                <w:i/>
                <w:sz w:val="22"/>
              </w:rPr>
              <w:t>, -</w:t>
            </w:r>
            <w:r w:rsidRPr="00F003A1">
              <w:rPr>
                <w:rFonts w:cs="Times New Roman"/>
                <w:i/>
                <w:sz w:val="22"/>
                <w:lang w:val="fi-FI"/>
              </w:rPr>
              <w:t>m</w:t>
            </w:r>
            <w:r w:rsidRPr="00F003A1">
              <w:rPr>
                <w:rFonts w:cs="Times New Roman"/>
                <w:i/>
                <w:sz w:val="22"/>
              </w:rPr>
              <w:t xml:space="preserve">ö: </w:t>
            </w:r>
            <w:r w:rsidRPr="00F003A1">
              <w:rPr>
                <w:rFonts w:cs="Times New Roman"/>
                <w:i/>
                <w:sz w:val="22"/>
                <w:lang w:val="fi-FI"/>
              </w:rPr>
              <w:t>kampaamo</w:t>
            </w:r>
            <w:r w:rsidRPr="00F003A1">
              <w:rPr>
                <w:rFonts w:cs="Times New Roman"/>
                <w:i/>
                <w:sz w:val="22"/>
              </w:rPr>
              <w:t xml:space="preserve">, </w:t>
            </w:r>
            <w:r w:rsidRPr="00F003A1">
              <w:rPr>
                <w:rFonts w:cs="Times New Roman"/>
                <w:i/>
                <w:sz w:val="22"/>
                <w:lang w:val="fi-FI"/>
              </w:rPr>
              <w:t>ompelimo</w:t>
            </w:r>
            <w:r w:rsidRPr="00F003A1">
              <w:rPr>
                <w:rFonts w:cs="Times New Roman"/>
                <w:i/>
                <w:sz w:val="22"/>
              </w:rPr>
              <w:t xml:space="preserve">, </w:t>
            </w:r>
            <w:r w:rsidRPr="00F003A1">
              <w:rPr>
                <w:rFonts w:cs="Times New Roman"/>
                <w:i/>
                <w:sz w:val="22"/>
                <w:lang w:val="fi-FI"/>
              </w:rPr>
              <w:t>kustantamo</w:t>
            </w:r>
            <w:r w:rsidRPr="00F003A1">
              <w:rPr>
                <w:rFonts w:cs="Times New Roman"/>
                <w:i/>
                <w:sz w:val="22"/>
              </w:rPr>
              <w:t>; с</w:t>
            </w:r>
            <w:r w:rsidRPr="00F003A1">
              <w:rPr>
                <w:rFonts w:cs="Times New Roman"/>
                <w:sz w:val="22"/>
              </w:rPr>
              <w:t>уффикс -</w:t>
            </w:r>
            <w:r w:rsidRPr="00F003A1">
              <w:rPr>
                <w:rFonts w:cs="Times New Roman"/>
                <w:i/>
                <w:sz w:val="22"/>
                <w:lang w:val="fi-FI"/>
              </w:rPr>
              <w:t>kko</w:t>
            </w:r>
            <w:r w:rsidRPr="00F003A1">
              <w:rPr>
                <w:rFonts w:cs="Times New Roman"/>
                <w:i/>
                <w:sz w:val="22"/>
              </w:rPr>
              <w:t>, -</w:t>
            </w:r>
            <w:r w:rsidRPr="00F003A1">
              <w:rPr>
                <w:rFonts w:cs="Times New Roman"/>
                <w:i/>
                <w:sz w:val="22"/>
                <w:lang w:val="fi-FI"/>
              </w:rPr>
              <w:t>kk</w:t>
            </w:r>
            <w:r w:rsidRPr="00F003A1">
              <w:rPr>
                <w:rFonts w:cs="Times New Roman"/>
                <w:i/>
                <w:sz w:val="22"/>
              </w:rPr>
              <w:t>ö, -</w:t>
            </w:r>
            <w:r w:rsidRPr="00F003A1">
              <w:rPr>
                <w:rFonts w:cs="Times New Roman"/>
                <w:i/>
                <w:sz w:val="22"/>
                <w:lang w:val="fi-FI"/>
              </w:rPr>
              <w:t>ikko</w:t>
            </w:r>
            <w:r w:rsidRPr="00F003A1">
              <w:rPr>
                <w:rFonts w:cs="Times New Roman"/>
                <w:i/>
                <w:sz w:val="22"/>
              </w:rPr>
              <w:t>, -</w:t>
            </w:r>
            <w:r w:rsidRPr="00F003A1">
              <w:rPr>
                <w:rFonts w:cs="Times New Roman"/>
                <w:i/>
                <w:sz w:val="22"/>
                <w:lang w:val="fi-FI"/>
              </w:rPr>
              <w:t>ikk</w:t>
            </w:r>
            <w:r w:rsidRPr="00F003A1">
              <w:rPr>
                <w:rFonts w:cs="Times New Roman"/>
                <w:i/>
                <w:sz w:val="22"/>
              </w:rPr>
              <w:t xml:space="preserve">ö: </w:t>
            </w:r>
            <w:r w:rsidRPr="00F003A1">
              <w:rPr>
                <w:rFonts w:cs="Times New Roman"/>
                <w:i/>
                <w:sz w:val="22"/>
                <w:lang w:val="fi-FI"/>
              </w:rPr>
              <w:t>naulakko</w:t>
            </w:r>
            <w:r w:rsidRPr="00F003A1">
              <w:rPr>
                <w:rFonts w:cs="Times New Roman"/>
                <w:i/>
                <w:sz w:val="22"/>
              </w:rPr>
              <w:t xml:space="preserve">, </w:t>
            </w:r>
            <w:r w:rsidRPr="00F003A1">
              <w:rPr>
                <w:rFonts w:cs="Times New Roman"/>
                <w:i/>
                <w:sz w:val="22"/>
                <w:lang w:val="fi-FI"/>
              </w:rPr>
              <w:t>hyllykk</w:t>
            </w:r>
            <w:r w:rsidRPr="00F003A1">
              <w:rPr>
                <w:rFonts w:cs="Times New Roman"/>
                <w:i/>
                <w:sz w:val="22"/>
              </w:rPr>
              <w:t xml:space="preserve">ö, </w:t>
            </w:r>
            <w:r w:rsidRPr="00F003A1">
              <w:rPr>
                <w:rFonts w:cs="Times New Roman"/>
                <w:i/>
                <w:sz w:val="22"/>
                <w:lang w:val="fi-FI"/>
              </w:rPr>
              <w:t>h</w:t>
            </w:r>
            <w:r w:rsidRPr="00F003A1">
              <w:rPr>
                <w:rFonts w:cs="Times New Roman"/>
                <w:i/>
                <w:sz w:val="22"/>
              </w:rPr>
              <w:t>ä</w:t>
            </w:r>
            <w:r w:rsidRPr="00F003A1">
              <w:rPr>
                <w:rFonts w:cs="Times New Roman"/>
                <w:i/>
                <w:sz w:val="22"/>
                <w:lang w:val="fi-FI"/>
              </w:rPr>
              <w:t>irikk</w:t>
            </w:r>
            <w:r w:rsidRPr="00F003A1">
              <w:rPr>
                <w:rFonts w:cs="Times New Roman"/>
                <w:i/>
                <w:sz w:val="22"/>
              </w:rPr>
              <w:t>ö;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os</w:t>
            </w:r>
            <w:r w:rsidRPr="00F003A1">
              <w:rPr>
                <w:rFonts w:cs="Times New Roman"/>
                <w:i/>
                <w:sz w:val="22"/>
              </w:rPr>
              <w:t>, -ö</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teos</w:t>
            </w:r>
            <w:r w:rsidRPr="00F003A1">
              <w:rPr>
                <w:rFonts w:cs="Times New Roman"/>
                <w:i/>
                <w:sz w:val="22"/>
              </w:rPr>
              <w:t xml:space="preserve">, </w:t>
            </w:r>
            <w:r w:rsidRPr="00F003A1">
              <w:rPr>
                <w:rFonts w:cs="Times New Roman"/>
                <w:i/>
                <w:sz w:val="22"/>
                <w:lang w:val="fi-FI"/>
              </w:rPr>
              <w:t>suomennos</w:t>
            </w:r>
            <w:r w:rsidRPr="00F003A1">
              <w:rPr>
                <w:rFonts w:cs="Times New Roman"/>
                <w:i/>
                <w:sz w:val="22"/>
              </w:rPr>
              <w:t xml:space="preserve">, </w:t>
            </w:r>
            <w:r w:rsidRPr="00F003A1">
              <w:rPr>
                <w:rFonts w:cs="Times New Roman"/>
                <w:i/>
                <w:sz w:val="22"/>
                <w:lang w:val="fi-FI"/>
              </w:rPr>
              <w:t>k</w:t>
            </w:r>
            <w:r w:rsidRPr="00F003A1">
              <w:rPr>
                <w:rFonts w:cs="Times New Roman"/>
                <w:i/>
                <w:sz w:val="22"/>
              </w:rPr>
              <w:t>ää</w:t>
            </w:r>
            <w:r w:rsidRPr="00F003A1">
              <w:rPr>
                <w:rFonts w:cs="Times New Roman"/>
                <w:i/>
                <w:sz w:val="22"/>
                <w:lang w:val="fi-FI"/>
              </w:rPr>
              <w:t>nn</w:t>
            </w:r>
            <w:r w:rsidRPr="00F003A1">
              <w:rPr>
                <w:rFonts w:cs="Times New Roman"/>
                <w:i/>
                <w:sz w:val="22"/>
              </w:rPr>
              <w:t>ö</w:t>
            </w:r>
            <w:r w:rsidRPr="00F003A1">
              <w:rPr>
                <w:rFonts w:cs="Times New Roman"/>
                <w:i/>
                <w:sz w:val="22"/>
                <w:lang w:val="fi-FI"/>
              </w:rPr>
              <w:t>s</w:t>
            </w:r>
            <w:r w:rsidRPr="00F003A1">
              <w:rPr>
                <w:rFonts w:cs="Times New Roman"/>
                <w:i/>
                <w:sz w:val="22"/>
              </w:rPr>
              <w:t>;</w:t>
            </w:r>
            <w:proofErr w:type="gramEnd"/>
            <w:r w:rsidRPr="00F003A1">
              <w:rPr>
                <w:rFonts w:cs="Times New Roman"/>
                <w:i/>
                <w:sz w:val="22"/>
              </w:rPr>
              <w:t xml:space="preserve">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tuote</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w:t>
            </w:r>
            <w:r w:rsidRPr="00F003A1">
              <w:rPr>
                <w:rFonts w:cs="Times New Roman"/>
                <w:i/>
                <w:sz w:val="22"/>
              </w:rPr>
              <w:t>, -</w:t>
            </w:r>
            <w:r w:rsidRPr="00F003A1">
              <w:rPr>
                <w:rFonts w:cs="Times New Roman"/>
                <w:i/>
                <w:sz w:val="22"/>
                <w:lang w:val="fi-FI"/>
              </w:rPr>
              <w:t>y</w:t>
            </w:r>
            <w:r w:rsidRPr="00F003A1">
              <w:rPr>
                <w:rFonts w:cs="Times New Roman"/>
                <w:i/>
                <w:sz w:val="22"/>
              </w:rPr>
              <w:t xml:space="preserve">: </w:t>
            </w:r>
            <w:r w:rsidRPr="00F003A1">
              <w:rPr>
                <w:rFonts w:cs="Times New Roman"/>
                <w:i/>
                <w:sz w:val="22"/>
                <w:lang w:val="fi-FI"/>
              </w:rPr>
              <w:t>haku</w:t>
            </w:r>
            <w:r w:rsidRPr="00F003A1">
              <w:rPr>
                <w:rFonts w:cs="Times New Roman"/>
                <w:i/>
                <w:sz w:val="22"/>
              </w:rPr>
              <w:t xml:space="preserve">, </w:t>
            </w:r>
            <w:r w:rsidRPr="00F003A1">
              <w:rPr>
                <w:rFonts w:cs="Times New Roman"/>
                <w:i/>
                <w:sz w:val="22"/>
                <w:lang w:val="fi-FI"/>
              </w:rPr>
              <w:t>p</w:t>
            </w:r>
            <w:r w:rsidRPr="00F003A1">
              <w:rPr>
                <w:rFonts w:cs="Times New Roman"/>
                <w:i/>
                <w:sz w:val="22"/>
              </w:rPr>
              <w:t>ää</w:t>
            </w:r>
            <w:r w:rsidRPr="00F003A1">
              <w:rPr>
                <w:rFonts w:cs="Times New Roman"/>
                <w:i/>
                <w:sz w:val="22"/>
                <w:lang w:val="fi-FI"/>
              </w:rPr>
              <w:t>sy</w:t>
            </w:r>
            <w:r w:rsidRPr="00F003A1">
              <w:rPr>
                <w:rFonts w:cs="Times New Roman"/>
                <w:i/>
                <w:sz w:val="22"/>
              </w:rPr>
              <w:t xml:space="preserve">, </w:t>
            </w:r>
            <w:r w:rsidRPr="00F003A1">
              <w:rPr>
                <w:rFonts w:cs="Times New Roman"/>
                <w:i/>
                <w:sz w:val="22"/>
                <w:lang w:val="fi-FI"/>
              </w:rPr>
              <w:t>juoksu</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суффиксы имён прилагательных: суффикс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tavallinen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kas</w:t>
            </w:r>
            <w:r w:rsidRPr="00F003A1">
              <w:rPr>
                <w:rFonts w:cs="Times New Roman"/>
                <w:i/>
                <w:sz w:val="22"/>
              </w:rPr>
              <w:t>, -</w:t>
            </w:r>
            <w:r w:rsidRPr="00F003A1">
              <w:rPr>
                <w:rFonts w:cs="Times New Roman"/>
                <w:i/>
                <w:sz w:val="22"/>
                <w:lang w:val="fi-FI"/>
              </w:rPr>
              <w:t>k</w:t>
            </w:r>
            <w:r w:rsidRPr="00F003A1">
              <w:rPr>
                <w:rFonts w:cs="Times New Roman"/>
                <w:i/>
                <w:sz w:val="22"/>
              </w:rPr>
              <w:t>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maukas</w:t>
            </w:r>
            <w:r w:rsidRPr="00F003A1">
              <w:rPr>
                <w:rFonts w:cs="Times New Roman"/>
                <w:i/>
                <w:sz w:val="22"/>
              </w:rPr>
              <w:t xml:space="preserve">, </w:t>
            </w:r>
            <w:r w:rsidRPr="00F003A1">
              <w:rPr>
                <w:rFonts w:cs="Times New Roman"/>
                <w:i/>
                <w:sz w:val="22"/>
                <w:lang w:val="fi-FI"/>
              </w:rPr>
              <w:t>v</w:t>
            </w:r>
            <w:r w:rsidRPr="00F003A1">
              <w:rPr>
                <w:rFonts w:cs="Times New Roman"/>
                <w:i/>
                <w:sz w:val="22"/>
              </w:rPr>
              <w:t>ä</w:t>
            </w:r>
            <w:r w:rsidRPr="00F003A1">
              <w:rPr>
                <w:rFonts w:cs="Times New Roman"/>
                <w:i/>
                <w:sz w:val="22"/>
                <w:lang w:val="fi-FI"/>
              </w:rPr>
              <w:t>rik</w:t>
            </w:r>
            <w:r w:rsidRPr="00F003A1">
              <w:rPr>
                <w:rFonts w:cs="Times New Roman"/>
                <w:i/>
                <w:sz w:val="22"/>
              </w:rPr>
              <w:t>ä</w:t>
            </w:r>
            <w:r w:rsidRPr="00F003A1">
              <w:rPr>
                <w:rFonts w:cs="Times New Roman"/>
                <w:i/>
                <w:sz w:val="22"/>
                <w:lang w:val="fi-FI"/>
              </w:rPr>
              <w:t>s</w:t>
            </w:r>
            <w:r w:rsidRPr="00F003A1">
              <w:rPr>
                <w:rFonts w:cs="Times New Roman"/>
                <w:i/>
                <w:sz w:val="22"/>
              </w:rPr>
              <w:t>; с</w:t>
            </w:r>
            <w:r w:rsidRPr="00F003A1">
              <w:rPr>
                <w:rFonts w:cs="Times New Roman"/>
                <w:sz w:val="22"/>
              </w:rPr>
              <w:t>уффикс -</w:t>
            </w:r>
            <w:r w:rsidRPr="00F003A1">
              <w:rPr>
                <w:rFonts w:cs="Times New Roman"/>
                <w:i/>
                <w:sz w:val="22"/>
                <w:lang w:val="fi-FI"/>
              </w:rPr>
              <w:t>ton</w:t>
            </w:r>
            <w:r w:rsidRPr="00F003A1">
              <w:rPr>
                <w:rFonts w:cs="Times New Roman"/>
                <w:i/>
                <w:sz w:val="22"/>
              </w:rPr>
              <w:t>, -</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ty</w:t>
            </w:r>
            <w:r w:rsidRPr="00F003A1">
              <w:rPr>
                <w:rFonts w:cs="Times New Roman"/>
                <w:i/>
                <w:sz w:val="22"/>
              </w:rPr>
              <w:t>ö</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onneton</w:t>
            </w:r>
            <w:r w:rsidRPr="00F003A1">
              <w:rPr>
                <w:rFonts w:cs="Times New Roman"/>
                <w:i/>
                <w:sz w:val="22"/>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глагольные</w:t>
            </w:r>
            <w:r w:rsidRPr="00F003A1">
              <w:rPr>
                <w:rFonts w:cs="Times New Roman"/>
                <w:sz w:val="22"/>
                <w:lang w:val="fi-FI"/>
              </w:rPr>
              <w:t xml:space="preserve"> </w:t>
            </w:r>
            <w:r w:rsidRPr="00F003A1">
              <w:rPr>
                <w:rFonts w:cs="Times New Roman"/>
                <w:sz w:val="22"/>
              </w:rPr>
              <w:t>суффиксы</w:t>
            </w:r>
            <w:r w:rsidRPr="00F003A1">
              <w:rPr>
                <w:rFonts w:cs="Times New Roman"/>
                <w:sz w:val="22"/>
                <w:lang w:val="fi-FI"/>
              </w:rPr>
              <w:t xml:space="preserve">: </w:t>
            </w:r>
            <w:r w:rsidRPr="00F003A1">
              <w:rPr>
                <w:rFonts w:cs="Times New Roman"/>
                <w:sz w:val="22"/>
              </w:rPr>
              <w:t>суффикс</w:t>
            </w:r>
            <w:r w:rsidRPr="00F003A1">
              <w:rPr>
                <w:rFonts w:cs="Times New Roman"/>
                <w:sz w:val="22"/>
                <w:lang w:val="fi-FI"/>
              </w:rPr>
              <w:t xml:space="preserve"> -</w:t>
            </w:r>
            <w:r w:rsidRPr="00F003A1">
              <w:rPr>
                <w:rFonts w:cs="Times New Roman"/>
                <w:i/>
                <w:sz w:val="22"/>
                <w:lang w:val="fi-FI"/>
              </w:rPr>
              <w:t xml:space="preserve">tta-, -ttä-: kasvattaa, lämmittää;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-oitta-, -öittä-, -itta-, -ittä-: nauhoittaa, lahjoittaa, nimittää;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-ta-, -tä-: kaunistaa, valmistaa;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-nta-, -ntä-: suomentaa, täydentää;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sta-, -stä-: muodostaa, äänestää;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ele-, -skele-, -skentele-: suojella, opiskella, työskennellä;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 -y-: jatkua, liittyä, parantua;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-utu-, -yty-: avautua, tekeytyä;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-ntu-, -nty-:  kokoontua, kerääntyä;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-stu-, -sty-, -istu-, -isty-: hermostua, myöhästyä;</w:t>
            </w:r>
          </w:p>
          <w:p w:rsidR="00F003A1" w:rsidRPr="00F003A1" w:rsidRDefault="00F003A1" w:rsidP="00F003A1">
            <w:pPr>
              <w:spacing w:after="0" w:line="240" w:lineRule="auto"/>
              <w:rPr>
                <w:rFonts w:cs="Times New Roman"/>
                <w:sz w:val="22"/>
              </w:rPr>
            </w:pPr>
            <w:r w:rsidRPr="00F003A1">
              <w:rPr>
                <w:rFonts w:cs="Times New Roman"/>
                <w:color w:val="000000"/>
                <w:sz w:val="22"/>
              </w:rPr>
              <w:t xml:space="preserve">распознавать и образовывать родственные слова путем словосложения: </w:t>
            </w:r>
            <w:r w:rsidRPr="00F003A1">
              <w:rPr>
                <w:rFonts w:cs="Times New Roman"/>
                <w:i/>
                <w:iCs/>
                <w:color w:val="000000"/>
                <w:sz w:val="22"/>
                <w:lang w:val="fi-FI"/>
              </w:rPr>
              <w:t>kodite</w:t>
            </w:r>
            <w:r w:rsidRPr="00F003A1">
              <w:rPr>
                <w:rFonts w:cs="Times New Roman"/>
                <w:i/>
                <w:iCs/>
                <w:color w:val="000000"/>
                <w:sz w:val="22"/>
              </w:rPr>
              <w:t xml:space="preserve">, </w:t>
            </w:r>
            <w:r w:rsidRPr="00F003A1">
              <w:rPr>
                <w:rFonts w:cs="Times New Roman"/>
                <w:i/>
                <w:iCs/>
                <w:color w:val="000000"/>
                <w:sz w:val="22"/>
                <w:lang w:val="fi-FI"/>
              </w:rPr>
              <w:t>liha</w:t>
            </w:r>
            <w:r w:rsidRPr="00F003A1">
              <w:rPr>
                <w:rFonts w:cs="Times New Roman"/>
                <w:i/>
                <w:iCs/>
                <w:color w:val="000000"/>
                <w:sz w:val="22"/>
                <w:lang w:val="en-US"/>
              </w:rPr>
              <w:t>keitoz</w:t>
            </w:r>
            <w:r w:rsidRPr="00F003A1">
              <w:rPr>
                <w:rFonts w:cs="Times New Roman"/>
                <w:i/>
                <w:iCs/>
                <w:color w:val="000000"/>
                <w:sz w:val="22"/>
              </w:rPr>
              <w:t>;</w:t>
            </w:r>
          </w:p>
          <w:p w:rsidR="00F003A1" w:rsidRPr="00F003A1" w:rsidRDefault="00F003A1" w:rsidP="00F003A1">
            <w:pPr>
              <w:spacing w:after="0" w:line="240" w:lineRule="auto"/>
              <w:rPr>
                <w:rFonts w:cs="Times New Roman"/>
                <w:sz w:val="22"/>
              </w:rPr>
            </w:pPr>
            <w:r w:rsidRPr="00F003A1">
              <w:rPr>
                <w:rFonts w:cs="Times New Roman"/>
                <w:sz w:val="22"/>
              </w:rPr>
              <w:t>распознавать и употреблять в устной и письменной речи изученные синонимы, антонимы, многозначные слова, интернациональные слова;</w:t>
            </w:r>
          </w:p>
          <w:p w:rsidR="00F003A1" w:rsidRPr="00F003A1" w:rsidRDefault="00F003A1" w:rsidP="00F003A1">
            <w:pPr>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F003A1" w:rsidRPr="00F003A1" w:rsidRDefault="00F003A1" w:rsidP="00F003A1">
            <w:pPr>
              <w:pStyle w:val="TableParagraph"/>
              <w:jc w:val="both"/>
              <w:rPr>
                <w:lang w:eastAsia="en-US"/>
              </w:rPr>
            </w:pPr>
            <w:r w:rsidRPr="00F003A1">
              <w:rPr>
                <w:lang w:eastAsia="en-US"/>
              </w:rPr>
              <w:t xml:space="preserve">4) </w:t>
            </w:r>
          </w:p>
          <w:p w:rsidR="00F003A1" w:rsidRPr="00F003A1" w:rsidRDefault="00F003A1" w:rsidP="00F003A1">
            <w:pPr>
              <w:pStyle w:val="TableParagraph"/>
              <w:jc w:val="both"/>
              <w:rPr>
                <w:lang w:eastAsia="en-US"/>
              </w:rPr>
            </w:pPr>
            <w:r w:rsidRPr="00F003A1">
              <w:rPr>
                <w:lang w:eastAsia="en-US"/>
              </w:rPr>
              <w:t xml:space="preserve">распознавать в письменном и звучащем тексте и употреблять в устной и письменной речи: </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i/>
                <w:sz w:val="22"/>
                <w:lang w:val="fi-FI"/>
              </w:rPr>
              <w:t>Onko sinulla kännykkä(ä)?</w:t>
            </w:r>
            <w:r w:rsidRPr="00F003A1">
              <w:rPr>
                <w:rFonts w:cs="Times New Roman"/>
                <w:sz w:val="22"/>
                <w:lang w:val="fi-FI"/>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rPr>
              <w:t xml:space="preserve">- специальные вопросы с вопросительными словами: </w:t>
            </w:r>
            <w:r w:rsidRPr="00F003A1">
              <w:rPr>
                <w:rFonts w:cs="Times New Roman"/>
                <w:i/>
                <w:sz w:val="22"/>
                <w:lang w:val="fi-FI"/>
              </w:rPr>
              <w:t>Min</w:t>
            </w:r>
            <w:r w:rsidRPr="00F003A1">
              <w:rPr>
                <w:rFonts w:cs="Times New Roman"/>
                <w:i/>
                <w:sz w:val="22"/>
              </w:rPr>
              <w:t xml:space="preserve">ä </w:t>
            </w:r>
            <w:r w:rsidRPr="00F003A1">
              <w:rPr>
                <w:rFonts w:cs="Times New Roman"/>
                <w:i/>
                <w:sz w:val="22"/>
                <w:lang w:val="fi-FI"/>
              </w:rPr>
              <w:t>vuonna</w:t>
            </w:r>
            <w:r w:rsidRPr="00F003A1">
              <w:rPr>
                <w:rFonts w:cs="Times New Roman"/>
                <w:i/>
                <w:sz w:val="22"/>
              </w:rPr>
              <w:t xml:space="preserve">? </w:t>
            </w:r>
            <w:r w:rsidRPr="00F003A1">
              <w:rPr>
                <w:rFonts w:cs="Times New Roman"/>
                <w:i/>
                <w:sz w:val="22"/>
                <w:lang w:val="fi-FI"/>
              </w:rPr>
              <w:t>(Minä vuonna olet syntynyt?), Koska? (Koska palaat?),  Mistä? (Mistä olet kotoisin?), Missä? (Missä rapussa asut?), Millä? (Millä luokalla olet?), Kuinka paljon? (Kuinka paljon hän painaa?), Minkälainen? (Minkälainen perhe sinulla on?);</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w:t>
            </w:r>
            <w:r w:rsidRPr="00F003A1">
              <w:rPr>
                <w:rFonts w:cs="Times New Roman"/>
                <w:i/>
                <w:sz w:val="22"/>
                <w:lang w:val="fi-FI"/>
              </w:rPr>
              <w:t>Kumpi teistä on vanhempi, sinä vai Anna?</w:t>
            </w:r>
            <w:r w:rsidRPr="00F003A1">
              <w:rPr>
                <w:rFonts w:cs="Times New Roman"/>
                <w:sz w:val="22"/>
                <w:lang w:val="fi-FI"/>
              </w:rPr>
              <w:t xml:space="preserve">; </w:t>
            </w:r>
          </w:p>
          <w:p w:rsidR="00F003A1" w:rsidRPr="00F003A1" w:rsidRDefault="00F003A1"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восклицательные предложения: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ihana</w:t>
            </w:r>
            <w:r w:rsidRPr="00F003A1">
              <w:rPr>
                <w:rFonts w:cs="Times New Roman"/>
                <w:i/>
                <w:sz w:val="22"/>
              </w:rPr>
              <w:t xml:space="preserve"> </w:t>
            </w:r>
            <w:r w:rsidRPr="00F003A1">
              <w:rPr>
                <w:rFonts w:cs="Times New Roman"/>
                <w:i/>
                <w:sz w:val="22"/>
                <w:lang w:val="fi-FI"/>
              </w:rPr>
              <w:t>aamu</w:t>
            </w:r>
            <w:r w:rsidRPr="00F003A1">
              <w:rPr>
                <w:rFonts w:cs="Times New Roman"/>
                <w:i/>
                <w:sz w:val="22"/>
              </w:rPr>
              <w: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i/>
                <w:sz w:val="22"/>
                <w:lang w:val="fi-FI"/>
              </w:rPr>
              <w:t>Lapsi</w:t>
            </w:r>
            <w:r w:rsidRPr="00F003A1">
              <w:rPr>
                <w:rFonts w:cs="Times New Roman"/>
                <w:i/>
                <w:sz w:val="22"/>
              </w:rPr>
              <w:t xml:space="preserve"> </w:t>
            </w:r>
            <w:r w:rsidRPr="00F003A1">
              <w:rPr>
                <w:rFonts w:cs="Times New Roman"/>
                <w:i/>
                <w:sz w:val="22"/>
                <w:lang w:val="fi-FI"/>
              </w:rPr>
              <w:t>nukkuu</w:t>
            </w:r>
            <w:r w:rsidRPr="00F003A1">
              <w:rPr>
                <w:rFonts w:cs="Times New Roman"/>
                <w:i/>
                <w:sz w:val="22"/>
              </w:rPr>
              <w:t xml:space="preserve">.; </w:t>
            </w:r>
            <w:r w:rsidRPr="00F003A1">
              <w:rPr>
                <w:rFonts w:cs="Times New Roman"/>
                <w:i/>
                <w:sz w:val="22"/>
                <w:lang w:val="fi-FI"/>
              </w:rPr>
              <w:t>Tyt</w:t>
            </w:r>
            <w:r w:rsidRPr="00F003A1">
              <w:rPr>
                <w:rFonts w:cs="Times New Roman"/>
                <w:i/>
                <w:sz w:val="22"/>
              </w:rPr>
              <w:t>ö</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ovat</w:t>
            </w:r>
            <w:r w:rsidRPr="00F003A1">
              <w:rPr>
                <w:rFonts w:cs="Times New Roman"/>
                <w:i/>
                <w:sz w:val="22"/>
              </w:rPr>
              <w:t xml:space="preserve"> </w:t>
            </w:r>
            <w:r w:rsidRPr="00F003A1">
              <w:rPr>
                <w:rFonts w:cs="Times New Roman"/>
                <w:i/>
                <w:sz w:val="22"/>
                <w:lang w:val="fi-FI"/>
              </w:rPr>
              <w:t>puistossa</w:t>
            </w:r>
            <w:r w:rsidRPr="00F003A1">
              <w:rPr>
                <w:rFonts w:cs="Times New Roman"/>
                <w:i/>
                <w:sz w:val="22"/>
              </w:rPr>
              <w:t xml:space="preserve">.; </w:t>
            </w:r>
            <w:r w:rsidRPr="00F003A1">
              <w:rPr>
                <w:rFonts w:cs="Times New Roman"/>
                <w:i/>
                <w:sz w:val="22"/>
                <w:lang w:val="fi-FI"/>
              </w:rPr>
              <w:t>Mummo</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maalla</w:t>
            </w:r>
            <w:r w:rsidRPr="00F003A1">
              <w:rPr>
                <w:rFonts w:cs="Times New Roman"/>
                <w:i/>
                <w:sz w:val="22"/>
              </w:rPr>
              <w:t>.</w:t>
            </w:r>
            <w:r w:rsidRPr="00F003A1">
              <w:rPr>
                <w:rFonts w:cs="Times New Roman"/>
                <w:sz w:val="22"/>
              </w:rPr>
              <w:t xml:space="preserve">; транзитивное предложение: </w:t>
            </w:r>
            <w:r w:rsidRPr="00F003A1">
              <w:rPr>
                <w:rFonts w:cs="Times New Roman"/>
                <w:i/>
                <w:sz w:val="22"/>
                <w:lang w:val="fi-FI"/>
              </w:rPr>
              <w:t>Vaari</w:t>
            </w:r>
            <w:r w:rsidRPr="00F003A1">
              <w:rPr>
                <w:rFonts w:cs="Times New Roman"/>
                <w:i/>
                <w:sz w:val="22"/>
              </w:rPr>
              <w:t xml:space="preserve"> </w:t>
            </w:r>
            <w:r w:rsidRPr="00F003A1">
              <w:rPr>
                <w:rFonts w:cs="Times New Roman"/>
                <w:i/>
                <w:sz w:val="22"/>
                <w:lang w:val="fi-FI"/>
              </w:rPr>
              <w:t>rakensi</w:t>
            </w:r>
            <w:r w:rsidRPr="00F003A1">
              <w:rPr>
                <w:rFonts w:cs="Times New Roman"/>
                <w:i/>
                <w:sz w:val="22"/>
              </w:rPr>
              <w:t xml:space="preserve"> </w:t>
            </w:r>
            <w:r w:rsidRPr="00F003A1">
              <w:rPr>
                <w:rFonts w:cs="Times New Roman"/>
                <w:i/>
                <w:sz w:val="22"/>
                <w:lang w:val="fi-FI"/>
              </w:rPr>
              <w:t>saunan</w:t>
            </w:r>
            <w:r w:rsidRPr="00F003A1">
              <w:rPr>
                <w:rFonts w:cs="Times New Roman"/>
                <w:i/>
                <w:sz w:val="22"/>
              </w:rPr>
              <w:t xml:space="preserve"> </w:t>
            </w:r>
            <w:r w:rsidRPr="00F003A1">
              <w:rPr>
                <w:rFonts w:cs="Times New Roman"/>
                <w:i/>
                <w:sz w:val="22"/>
                <w:lang w:val="fi-FI"/>
              </w:rPr>
              <w:t>rannalle</w:t>
            </w:r>
            <w:r w:rsidRPr="00F003A1">
              <w:rPr>
                <w:rFonts w:cs="Times New Roman"/>
                <w:i/>
                <w:sz w:val="22"/>
              </w:rPr>
              <w:t xml:space="preserve">. </w:t>
            </w:r>
            <w:r w:rsidRPr="00F003A1">
              <w:rPr>
                <w:rFonts w:cs="Times New Roman"/>
                <w:i/>
                <w:sz w:val="22"/>
                <w:lang w:val="fi-FI"/>
              </w:rPr>
              <w:t>He</w:t>
            </w:r>
            <w:r w:rsidRPr="00F003A1">
              <w:rPr>
                <w:rFonts w:cs="Times New Roman"/>
                <w:i/>
                <w:sz w:val="22"/>
              </w:rPr>
              <w:t xml:space="preserve"> </w:t>
            </w:r>
            <w:r w:rsidRPr="00F003A1">
              <w:rPr>
                <w:rFonts w:cs="Times New Roman"/>
                <w:i/>
                <w:sz w:val="22"/>
                <w:lang w:val="fi-FI"/>
              </w:rPr>
              <w:t>piirt</w:t>
            </w:r>
            <w:r w:rsidRPr="00F003A1">
              <w:rPr>
                <w:rFonts w:cs="Times New Roman"/>
                <w:i/>
                <w:sz w:val="22"/>
              </w:rPr>
              <w:t>ä</w:t>
            </w:r>
            <w:r w:rsidRPr="00F003A1">
              <w:rPr>
                <w:rFonts w:cs="Times New Roman"/>
                <w:i/>
                <w:sz w:val="22"/>
                <w:lang w:val="fi-FI"/>
              </w:rPr>
              <w:t>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karttaa</w:t>
            </w:r>
            <w:r w:rsidRPr="00F003A1">
              <w:rPr>
                <w:rFonts w:cs="Times New Roman"/>
                <w:i/>
                <w:sz w:val="22"/>
              </w:rPr>
              <w:t>.</w:t>
            </w:r>
            <w:r w:rsidRPr="00F003A1">
              <w:rPr>
                <w:rFonts w:cs="Times New Roman"/>
                <w:sz w:val="22"/>
              </w:rPr>
              <w:t xml:space="preserve">; посессивную конструкцию: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sukulaisia</w:t>
            </w:r>
            <w:r w:rsidRPr="00F003A1">
              <w:rPr>
                <w:rFonts w:cs="Times New Roman"/>
                <w:i/>
                <w:sz w:val="22"/>
              </w:rPr>
              <w:t>.</w:t>
            </w:r>
            <w:r w:rsidRPr="00F003A1">
              <w:rPr>
                <w:rFonts w:cs="Times New Roman"/>
                <w:sz w:val="22"/>
              </w:rPr>
              <w:t>; экзистенциальное предложение</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tilaa</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kielistudiota</w:t>
            </w:r>
            <w:r w:rsidRPr="00F003A1">
              <w:rPr>
                <w:rFonts w:cs="Times New Roman"/>
                <w:i/>
                <w:sz w:val="22"/>
              </w:rPr>
              <w:t>.</w:t>
            </w:r>
            <w:r w:rsidRPr="00F003A1">
              <w:rPr>
                <w:rFonts w:cs="Times New Roman"/>
                <w:sz w:val="22"/>
              </w:rPr>
              <w:t xml:space="preserve">; результативную конструкцию с транслативом: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tuli</w:t>
            </w:r>
            <w:r w:rsidRPr="00F003A1">
              <w:rPr>
                <w:rFonts w:cs="Times New Roman"/>
                <w:i/>
                <w:sz w:val="22"/>
              </w:rPr>
              <w:t xml:space="preserve"> </w:t>
            </w:r>
            <w:r w:rsidRPr="00F003A1">
              <w:rPr>
                <w:rFonts w:cs="Times New Roman"/>
                <w:i/>
                <w:sz w:val="22"/>
                <w:lang w:val="fi-FI"/>
              </w:rPr>
              <w:t>iloiseksi</w:t>
            </w:r>
            <w:r w:rsidRPr="00F003A1">
              <w:rPr>
                <w:rFonts w:cs="Times New Roman"/>
                <w:i/>
                <w:sz w:val="22"/>
              </w:rPr>
              <w:t>.</w:t>
            </w:r>
            <w:r w:rsidRPr="00F003A1">
              <w:rPr>
                <w:rFonts w:cs="Times New Roman"/>
                <w:sz w:val="22"/>
              </w:rPr>
              <w:t xml:space="preserve">; результативную конструкцию с элативом: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sinusta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isona</w:t>
            </w:r>
            <w:r w:rsidRPr="00F003A1">
              <w:rPr>
                <w:rFonts w:cs="Times New Roman"/>
                <w:i/>
                <w:sz w:val="22"/>
              </w:rPr>
              <w:t xml:space="preserve">? – </w:t>
            </w:r>
            <w:r w:rsidRPr="00F003A1">
              <w:rPr>
                <w:rFonts w:cs="Times New Roman"/>
                <w:i/>
                <w:sz w:val="22"/>
                <w:lang w:val="fi-FI"/>
              </w:rPr>
              <w:t>Minusta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l</w:t>
            </w:r>
            <w:r w:rsidRPr="00F003A1">
              <w:rPr>
                <w:rFonts w:cs="Times New Roman"/>
                <w:i/>
                <w:sz w:val="22"/>
              </w:rPr>
              <w:t>ää</w:t>
            </w:r>
            <w:r w:rsidRPr="00F003A1">
              <w:rPr>
                <w:rFonts w:cs="Times New Roman"/>
                <w:i/>
                <w:sz w:val="22"/>
                <w:lang w:val="fi-FI"/>
              </w:rPr>
              <w:t>k</w:t>
            </w:r>
            <w:r w:rsidRPr="00F003A1">
              <w:rPr>
                <w:rFonts w:cs="Times New Roman"/>
                <w:i/>
                <w:sz w:val="22"/>
              </w:rPr>
              <w:t>ä</w:t>
            </w:r>
            <w:r w:rsidRPr="00F003A1">
              <w:rPr>
                <w:rFonts w:cs="Times New Roman"/>
                <w:i/>
                <w:sz w:val="22"/>
                <w:lang w:val="fi-FI"/>
              </w:rPr>
              <w:t>ri</w:t>
            </w:r>
            <w:r w:rsidRPr="00F003A1">
              <w:rPr>
                <w:rFonts w:cs="Times New Roman"/>
                <w:i/>
                <w:sz w:val="22"/>
              </w:rPr>
              <w:t>.</w:t>
            </w:r>
            <w:r w:rsidRPr="00F003A1">
              <w:rPr>
                <w:rFonts w:cs="Times New Roman"/>
                <w:sz w:val="22"/>
              </w:rPr>
              <w:t xml:space="preserve">; предикативное предложение: </w:t>
            </w:r>
            <w:r w:rsidRPr="00F003A1">
              <w:rPr>
                <w:rFonts w:cs="Times New Roman"/>
                <w:i/>
                <w:sz w:val="22"/>
                <w:lang w:val="fi-FI"/>
              </w:rPr>
              <w:t>Min</w:t>
            </w:r>
            <w:r w:rsidRPr="00F003A1">
              <w:rPr>
                <w:rFonts w:cs="Times New Roman"/>
                <w:i/>
                <w:sz w:val="22"/>
              </w:rPr>
              <w:t xml:space="preserve">ä </w:t>
            </w:r>
            <w:r w:rsidRPr="00F003A1">
              <w:rPr>
                <w:rFonts w:cs="Times New Roman"/>
                <w:i/>
                <w:sz w:val="22"/>
                <w:lang w:val="fi-FI"/>
              </w:rPr>
              <w:t>ja</w:t>
            </w:r>
            <w:r w:rsidRPr="00F003A1">
              <w:rPr>
                <w:rFonts w:cs="Times New Roman"/>
                <w:i/>
                <w:sz w:val="22"/>
              </w:rPr>
              <w:t xml:space="preserve"> </w:t>
            </w:r>
            <w:r w:rsidRPr="00F003A1">
              <w:rPr>
                <w:rFonts w:cs="Times New Roman"/>
                <w:i/>
                <w:sz w:val="22"/>
                <w:lang w:val="fi-FI"/>
              </w:rPr>
              <w:t>Pekka</w:t>
            </w:r>
            <w:r w:rsidRPr="00F003A1">
              <w:rPr>
                <w:rFonts w:cs="Times New Roman"/>
                <w:i/>
                <w:sz w:val="22"/>
              </w:rPr>
              <w:t xml:space="preserve">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hyvi</w:t>
            </w:r>
            <w:r w:rsidRPr="00F003A1">
              <w:rPr>
                <w:rFonts w:cs="Times New Roman"/>
                <w:i/>
                <w:sz w:val="22"/>
              </w:rPr>
              <w:t xml:space="preserve">ä </w:t>
            </w:r>
            <w:r w:rsidRPr="00F003A1">
              <w:rPr>
                <w:rFonts w:cs="Times New Roman"/>
                <w:i/>
                <w:sz w:val="22"/>
                <w:lang w:val="fi-FI"/>
              </w:rPr>
              <w:t>yst</w:t>
            </w:r>
            <w:r w:rsidRPr="00F003A1">
              <w:rPr>
                <w:rFonts w:cs="Times New Roman"/>
                <w:i/>
                <w:sz w:val="22"/>
              </w:rPr>
              <w:t>ä</w:t>
            </w:r>
            <w:r w:rsidRPr="00F003A1">
              <w:rPr>
                <w:rFonts w:cs="Times New Roman"/>
                <w:i/>
                <w:sz w:val="22"/>
                <w:lang w:val="fi-FI"/>
              </w:rPr>
              <w:t>vi</w:t>
            </w:r>
            <w:r w:rsidRPr="00F003A1">
              <w:rPr>
                <w:rFonts w:cs="Times New Roman"/>
                <w:i/>
                <w:sz w:val="22"/>
              </w:rPr>
              <w:t>ä.</w:t>
            </w:r>
            <w:r w:rsidRPr="00F003A1">
              <w:rPr>
                <w:rFonts w:cs="Times New Roman"/>
                <w:sz w:val="22"/>
              </w:rPr>
              <w:t xml:space="preserve">; предложения с семантикой состояния: </w:t>
            </w:r>
            <w:r w:rsidRPr="00F003A1">
              <w:rPr>
                <w:rFonts w:cs="Times New Roman"/>
                <w:i/>
                <w:sz w:val="22"/>
                <w:lang w:val="fi-FI"/>
              </w:rPr>
              <w:t>Minun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kylm</w:t>
            </w:r>
            <w:r w:rsidRPr="00F003A1">
              <w:rPr>
                <w:rFonts w:cs="Times New Roman"/>
                <w:i/>
                <w:sz w:val="22"/>
              </w:rPr>
              <w:t xml:space="preserve">ä.; </w:t>
            </w:r>
            <w:r w:rsidRPr="00F003A1">
              <w:rPr>
                <w:rFonts w:cs="Times New Roman"/>
                <w:i/>
                <w:sz w:val="22"/>
                <w:lang w:val="fi-FI"/>
              </w:rPr>
              <w:t>Minua</w:t>
            </w:r>
            <w:r w:rsidRPr="00F003A1">
              <w:rPr>
                <w:rFonts w:cs="Times New Roman"/>
                <w:i/>
                <w:sz w:val="22"/>
              </w:rPr>
              <w:t xml:space="preserve"> </w:t>
            </w:r>
            <w:r w:rsidRPr="00F003A1">
              <w:rPr>
                <w:rFonts w:cs="Times New Roman"/>
                <w:i/>
                <w:sz w:val="22"/>
                <w:lang w:val="fi-FI"/>
              </w:rPr>
              <w:t>v</w:t>
            </w:r>
            <w:r w:rsidRPr="00F003A1">
              <w:rPr>
                <w:rFonts w:cs="Times New Roman"/>
                <w:i/>
                <w:sz w:val="22"/>
              </w:rPr>
              <w:t>ä</w:t>
            </w:r>
            <w:r w:rsidRPr="00F003A1">
              <w:rPr>
                <w:rFonts w:cs="Times New Roman"/>
                <w:i/>
                <w:sz w:val="22"/>
                <w:lang w:val="fi-FI"/>
              </w:rPr>
              <w:t>sytt</w:t>
            </w:r>
            <w:r w:rsidRPr="00F003A1">
              <w:rPr>
                <w:rFonts w:cs="Times New Roman"/>
                <w:i/>
                <w:sz w:val="22"/>
              </w:rPr>
              <w:t xml:space="preserve">ää.;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kuumetta</w:t>
            </w:r>
            <w:r w:rsidRPr="00F003A1">
              <w:rPr>
                <w:rFonts w:cs="Times New Roman"/>
                <w:i/>
                <w:sz w:val="22"/>
              </w:rPr>
              <w:t xml:space="preserve">.; </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сложносочинённые предложения, сложноподчинённые предложения; придаточное предложение в функции подлежащего: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ihanaa</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meill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loma</w:t>
            </w:r>
            <w:r w:rsidRPr="00F003A1">
              <w:rPr>
                <w:rFonts w:cs="Times New Roman"/>
                <w:i/>
                <w:sz w:val="22"/>
              </w:rPr>
              <w:t>.</w:t>
            </w:r>
            <w:r w:rsidRPr="00F003A1">
              <w:rPr>
                <w:rFonts w:cs="Times New Roman"/>
                <w:sz w:val="22"/>
              </w:rPr>
              <w:t xml:space="preserve">; придаточное предложение в функции определения: </w:t>
            </w:r>
            <w:r w:rsidRPr="00F003A1">
              <w:rPr>
                <w:rFonts w:cs="Times New Roman"/>
                <w:i/>
                <w:sz w:val="22"/>
                <w:lang w:val="fi-FI"/>
              </w:rPr>
              <w:t>Tytt</w:t>
            </w:r>
            <w:r w:rsidRPr="00F003A1">
              <w:rPr>
                <w:rFonts w:cs="Times New Roman"/>
                <w:i/>
                <w:sz w:val="22"/>
              </w:rPr>
              <w:t xml:space="preserve">ö, </w:t>
            </w:r>
            <w:r w:rsidRPr="00F003A1">
              <w:rPr>
                <w:rFonts w:cs="Times New Roman"/>
                <w:i/>
                <w:sz w:val="22"/>
                <w:lang w:val="fi-FI"/>
              </w:rPr>
              <w:t>joka</w:t>
            </w:r>
            <w:r w:rsidRPr="00F003A1">
              <w:rPr>
                <w:rFonts w:cs="Times New Roman"/>
                <w:i/>
                <w:sz w:val="22"/>
              </w:rPr>
              <w:t xml:space="preserve"> </w:t>
            </w:r>
            <w:r w:rsidRPr="00F003A1">
              <w:rPr>
                <w:rFonts w:cs="Times New Roman"/>
                <w:i/>
                <w:sz w:val="22"/>
                <w:lang w:val="fi-FI"/>
              </w:rPr>
              <w:t>istuu</w:t>
            </w:r>
            <w:r w:rsidRPr="00F003A1">
              <w:rPr>
                <w:rFonts w:cs="Times New Roman"/>
                <w:i/>
                <w:sz w:val="22"/>
              </w:rPr>
              <w:t xml:space="preserve"> </w:t>
            </w:r>
            <w:r w:rsidRPr="00F003A1">
              <w:rPr>
                <w:rFonts w:cs="Times New Roman"/>
                <w:i/>
                <w:sz w:val="22"/>
                <w:lang w:val="fi-FI"/>
              </w:rPr>
              <w:t>penkill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Leenan</w:t>
            </w:r>
            <w:r w:rsidRPr="00F003A1">
              <w:rPr>
                <w:rFonts w:cs="Times New Roman"/>
                <w:i/>
                <w:sz w:val="22"/>
              </w:rPr>
              <w:t xml:space="preserve"> </w:t>
            </w:r>
            <w:r w:rsidRPr="00F003A1">
              <w:rPr>
                <w:rFonts w:cs="Times New Roman"/>
                <w:i/>
                <w:sz w:val="22"/>
                <w:lang w:val="fi-FI"/>
              </w:rPr>
              <w:t>sisko</w:t>
            </w:r>
            <w:r w:rsidRPr="00F003A1">
              <w:rPr>
                <w:rFonts w:cs="Times New Roman"/>
                <w:sz w:val="22"/>
              </w:rPr>
              <w:t xml:space="preserve">.;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tunne</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pian</w:t>
            </w:r>
            <w:r w:rsidRPr="00F003A1">
              <w:rPr>
                <w:rFonts w:cs="Times New Roman"/>
                <w:i/>
                <w:sz w:val="22"/>
              </w:rPr>
              <w:t xml:space="preserve"> </w:t>
            </w:r>
            <w:r w:rsidRPr="00F003A1">
              <w:rPr>
                <w:rFonts w:cs="Times New Roman"/>
                <w:i/>
                <w:sz w:val="22"/>
                <w:lang w:val="fi-FI"/>
              </w:rPr>
              <w:t>tapahtuu</w:t>
            </w:r>
            <w:r w:rsidRPr="00F003A1">
              <w:rPr>
                <w:rFonts w:cs="Times New Roman"/>
                <w:i/>
                <w:sz w:val="22"/>
              </w:rPr>
              <w:t xml:space="preserve"> </w:t>
            </w:r>
            <w:r w:rsidRPr="00F003A1">
              <w:rPr>
                <w:rFonts w:cs="Times New Roman"/>
                <w:i/>
                <w:sz w:val="22"/>
                <w:lang w:val="fi-FI"/>
              </w:rPr>
              <w:t>jotain</w:t>
            </w:r>
            <w:r w:rsidRPr="00F003A1">
              <w:rPr>
                <w:rFonts w:cs="Times New Roman"/>
                <w:i/>
                <w:sz w:val="22"/>
              </w:rPr>
              <w:t xml:space="preserve"> </w:t>
            </w:r>
            <w:r w:rsidRPr="00F003A1">
              <w:rPr>
                <w:rFonts w:cs="Times New Roman"/>
                <w:i/>
                <w:sz w:val="22"/>
                <w:lang w:val="fi-FI"/>
              </w:rPr>
              <w:t>odottamatonta</w:t>
            </w:r>
            <w:r w:rsidRPr="00F003A1">
              <w:rPr>
                <w:rFonts w:cs="Times New Roman"/>
                <w:i/>
                <w:sz w:val="22"/>
              </w:rPr>
              <w:t>.</w:t>
            </w:r>
            <w:r w:rsidRPr="00F003A1">
              <w:rPr>
                <w:rFonts w:cs="Times New Roman"/>
                <w:sz w:val="22"/>
              </w:rPr>
              <w:t xml:space="preserve">; придаточное предложение в функции объекта: </w:t>
            </w:r>
            <w:r w:rsidRPr="00F003A1">
              <w:rPr>
                <w:rFonts w:cs="Times New Roman"/>
                <w:i/>
                <w:sz w:val="22"/>
                <w:lang w:val="fi-FI"/>
              </w:rPr>
              <w:t>Oletko</w:t>
            </w:r>
            <w:r w:rsidRPr="00F003A1">
              <w:rPr>
                <w:rFonts w:cs="Times New Roman"/>
                <w:i/>
                <w:sz w:val="22"/>
              </w:rPr>
              <w:t xml:space="preserve"> </w:t>
            </w:r>
            <w:r w:rsidRPr="00F003A1">
              <w:rPr>
                <w:rFonts w:cs="Times New Roman"/>
                <w:i/>
                <w:sz w:val="22"/>
                <w:lang w:val="fi-FI"/>
              </w:rPr>
              <w:t>huomannut</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talvi</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jo</w:t>
            </w:r>
            <w:r w:rsidRPr="00F003A1">
              <w:rPr>
                <w:rFonts w:cs="Times New Roman"/>
                <w:i/>
                <w:sz w:val="22"/>
              </w:rPr>
              <w:t xml:space="preserve"> </w:t>
            </w:r>
            <w:r w:rsidRPr="00F003A1">
              <w:rPr>
                <w:rFonts w:cs="Times New Roman"/>
                <w:i/>
                <w:sz w:val="22"/>
                <w:lang w:val="fi-FI"/>
              </w:rPr>
              <w:t>tullut</w:t>
            </w:r>
            <w:r w:rsidRPr="00F003A1">
              <w:rPr>
                <w:rFonts w:cs="Times New Roman"/>
                <w:i/>
                <w:sz w:val="22"/>
              </w:rPr>
              <w:t>?</w:t>
            </w:r>
            <w:r w:rsidRPr="00F003A1">
              <w:rPr>
                <w:rFonts w:cs="Times New Roman"/>
                <w:sz w:val="22"/>
              </w:rPr>
              <w:t xml:space="preserve">; придаточное предложение в функции обстоятельства: </w:t>
            </w:r>
            <w:r w:rsidRPr="00F003A1">
              <w:rPr>
                <w:rFonts w:cs="Times New Roman"/>
                <w:i/>
                <w:sz w:val="22"/>
                <w:lang w:val="fi-FI"/>
              </w:rPr>
              <w:t>Kun</w:t>
            </w:r>
            <w:r w:rsidRPr="00F003A1">
              <w:rPr>
                <w:rFonts w:cs="Times New Roman"/>
                <w:i/>
                <w:sz w:val="22"/>
              </w:rPr>
              <w:t xml:space="preserve"> </w:t>
            </w:r>
            <w:r w:rsidRPr="00F003A1">
              <w:rPr>
                <w:rFonts w:cs="Times New Roman"/>
                <w:i/>
                <w:sz w:val="22"/>
                <w:lang w:val="fi-FI"/>
              </w:rPr>
              <w:t>kev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muuttolinnut</w:t>
            </w:r>
            <w:r w:rsidRPr="00F003A1">
              <w:rPr>
                <w:rFonts w:cs="Times New Roman"/>
                <w:i/>
                <w:sz w:val="22"/>
              </w:rPr>
              <w:t xml:space="preserve"> </w:t>
            </w:r>
            <w:r w:rsidRPr="00F003A1">
              <w:rPr>
                <w:rFonts w:cs="Times New Roman"/>
                <w:i/>
                <w:sz w:val="22"/>
                <w:lang w:val="fi-FI"/>
              </w:rPr>
              <w:t>palaavat</w:t>
            </w:r>
            <w:r w:rsidRPr="00F003A1">
              <w:rPr>
                <w:rFonts w:cs="Times New Roman"/>
                <w:i/>
                <w:sz w:val="22"/>
              </w:rPr>
              <w: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двусоставные и односоставные предложения; типы односоставных предложений в современном финском языке: определённо-личные односоставные предложения: </w:t>
            </w:r>
            <w:r w:rsidRPr="00F003A1">
              <w:rPr>
                <w:rFonts w:cs="Times New Roman"/>
                <w:i/>
                <w:sz w:val="22"/>
                <w:lang w:val="fi-FI"/>
              </w:rPr>
              <w:t>Luen</w:t>
            </w:r>
            <w:r w:rsidRPr="00F003A1">
              <w:rPr>
                <w:rFonts w:cs="Times New Roman"/>
                <w:i/>
                <w:sz w:val="22"/>
              </w:rPr>
              <w:t xml:space="preserve"> </w:t>
            </w:r>
            <w:r w:rsidRPr="00F003A1">
              <w:rPr>
                <w:rFonts w:cs="Times New Roman"/>
                <w:i/>
                <w:sz w:val="22"/>
                <w:lang w:val="fi-FI"/>
              </w:rPr>
              <w:t>sanomalehte</w:t>
            </w:r>
            <w:r w:rsidRPr="00F003A1">
              <w:rPr>
                <w:rFonts w:cs="Times New Roman"/>
                <w:i/>
                <w:sz w:val="22"/>
              </w:rPr>
              <w:t xml:space="preserve">ä.; </w:t>
            </w:r>
            <w:r w:rsidRPr="00F003A1">
              <w:rPr>
                <w:rFonts w:cs="Times New Roman"/>
                <w:i/>
                <w:sz w:val="22"/>
                <w:lang w:val="fi-FI"/>
              </w:rPr>
              <w:t>Tunnetko</w:t>
            </w:r>
            <w:r w:rsidRPr="00F003A1">
              <w:rPr>
                <w:rFonts w:cs="Times New Roman"/>
                <w:i/>
                <w:sz w:val="22"/>
              </w:rPr>
              <w:t xml:space="preserve"> </w:t>
            </w:r>
            <w:r w:rsidRPr="00F003A1">
              <w:rPr>
                <w:rFonts w:cs="Times New Roman"/>
                <w:i/>
                <w:sz w:val="22"/>
                <w:lang w:val="fi-FI"/>
              </w:rPr>
              <w:t>Leenan</w:t>
            </w:r>
            <w:r w:rsidRPr="00F003A1">
              <w:rPr>
                <w:rFonts w:cs="Times New Roman"/>
                <w:i/>
                <w:sz w:val="22"/>
              </w:rPr>
              <w:t xml:space="preserve">?;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muuttaneet</w:t>
            </w:r>
            <w:r w:rsidRPr="00F003A1">
              <w:rPr>
                <w:rFonts w:cs="Times New Roman"/>
                <w:i/>
                <w:sz w:val="22"/>
              </w:rPr>
              <w:t xml:space="preserve">.; </w:t>
            </w:r>
            <w:r w:rsidRPr="00F003A1">
              <w:rPr>
                <w:rFonts w:cs="Times New Roman"/>
                <w:sz w:val="22"/>
              </w:rPr>
              <w:t xml:space="preserve">неопределённо-личные предложения: </w:t>
            </w:r>
            <w:r w:rsidRPr="00F003A1">
              <w:rPr>
                <w:rFonts w:cs="Times New Roman"/>
                <w:i/>
                <w:sz w:val="22"/>
                <w:lang w:val="fi-FI"/>
              </w:rPr>
              <w:t>Huomenna</w:t>
            </w:r>
            <w:r w:rsidRPr="00F003A1">
              <w:rPr>
                <w:rFonts w:cs="Times New Roman"/>
                <w:i/>
                <w:sz w:val="22"/>
              </w:rPr>
              <w:t xml:space="preserve"> </w:t>
            </w:r>
            <w:r w:rsidRPr="00F003A1">
              <w:rPr>
                <w:rFonts w:cs="Times New Roman"/>
                <w:i/>
                <w:sz w:val="22"/>
                <w:lang w:val="fi-FI"/>
              </w:rPr>
              <w:t>valitaan</w:t>
            </w:r>
            <w:r w:rsidRPr="00F003A1">
              <w:rPr>
                <w:rFonts w:cs="Times New Roman"/>
                <w:i/>
                <w:sz w:val="22"/>
              </w:rPr>
              <w:t xml:space="preserve"> </w:t>
            </w:r>
            <w:r w:rsidRPr="00F003A1">
              <w:rPr>
                <w:rFonts w:cs="Times New Roman"/>
                <w:i/>
                <w:sz w:val="22"/>
                <w:lang w:val="fi-FI"/>
              </w:rPr>
              <w:t>uusi</w:t>
            </w:r>
            <w:r w:rsidRPr="00F003A1">
              <w:rPr>
                <w:rFonts w:cs="Times New Roman"/>
                <w:i/>
                <w:sz w:val="22"/>
              </w:rPr>
              <w:t xml:space="preserve"> </w:t>
            </w:r>
            <w:r w:rsidRPr="00F003A1">
              <w:rPr>
                <w:rFonts w:cs="Times New Roman"/>
                <w:i/>
                <w:sz w:val="22"/>
                <w:lang w:val="fi-FI"/>
              </w:rPr>
              <w:t>presidentti</w:t>
            </w:r>
            <w:r w:rsidRPr="00F003A1">
              <w:rPr>
                <w:rFonts w:cs="Times New Roman"/>
                <w:i/>
                <w:sz w:val="22"/>
              </w:rPr>
              <w:t>.</w:t>
            </w:r>
            <w:r w:rsidRPr="00F003A1">
              <w:rPr>
                <w:rFonts w:cs="Times New Roman"/>
                <w:sz w:val="22"/>
              </w:rPr>
              <w:t xml:space="preserve">; обобщённо-личные предложения: </w:t>
            </w:r>
            <w:r w:rsidRPr="00F003A1">
              <w:rPr>
                <w:rFonts w:cs="Times New Roman"/>
                <w:i/>
                <w:sz w:val="22"/>
                <w:lang w:val="fi-FI"/>
              </w:rPr>
              <w:t>Mit</w:t>
            </w:r>
            <w:r w:rsidRPr="00F003A1">
              <w:rPr>
                <w:rFonts w:cs="Times New Roman"/>
                <w:i/>
                <w:sz w:val="22"/>
              </w:rPr>
              <w:t xml:space="preserve">ä </w:t>
            </w:r>
            <w:r w:rsidRPr="00F003A1">
              <w:rPr>
                <w:rFonts w:cs="Times New Roman"/>
                <w:i/>
                <w:sz w:val="22"/>
                <w:lang w:val="fi-FI"/>
              </w:rPr>
              <w:t>nuorena</w:t>
            </w:r>
            <w:r w:rsidRPr="00F003A1">
              <w:rPr>
                <w:rFonts w:cs="Times New Roman"/>
                <w:i/>
                <w:sz w:val="22"/>
              </w:rPr>
              <w:t xml:space="preserve"> </w:t>
            </w:r>
            <w:r w:rsidRPr="00F003A1">
              <w:rPr>
                <w:rFonts w:cs="Times New Roman"/>
                <w:i/>
                <w:sz w:val="22"/>
                <w:lang w:val="fi-FI"/>
              </w:rPr>
              <w:t>oppii</w:t>
            </w:r>
            <w:r w:rsidRPr="00F003A1">
              <w:rPr>
                <w:rFonts w:cs="Times New Roman"/>
                <w:i/>
                <w:sz w:val="22"/>
              </w:rPr>
              <w:t xml:space="preserve">, </w:t>
            </w:r>
            <w:r w:rsidRPr="00F003A1">
              <w:rPr>
                <w:rFonts w:cs="Times New Roman"/>
                <w:i/>
                <w:sz w:val="22"/>
                <w:lang w:val="fi-FI"/>
              </w:rPr>
              <w:t>sen</w:t>
            </w:r>
            <w:r w:rsidRPr="00F003A1">
              <w:rPr>
                <w:rFonts w:cs="Times New Roman"/>
                <w:i/>
                <w:sz w:val="22"/>
              </w:rPr>
              <w:t xml:space="preserve"> </w:t>
            </w:r>
            <w:r w:rsidRPr="00F003A1">
              <w:rPr>
                <w:rFonts w:cs="Times New Roman"/>
                <w:i/>
                <w:sz w:val="22"/>
                <w:lang w:val="fi-FI"/>
              </w:rPr>
              <w:t>vanhana</w:t>
            </w:r>
            <w:r w:rsidRPr="00F003A1">
              <w:rPr>
                <w:rFonts w:cs="Times New Roman"/>
                <w:i/>
                <w:sz w:val="22"/>
              </w:rPr>
              <w:t xml:space="preserve"> </w:t>
            </w:r>
            <w:r w:rsidRPr="00F003A1">
              <w:rPr>
                <w:rFonts w:cs="Times New Roman"/>
                <w:i/>
                <w:sz w:val="22"/>
                <w:lang w:val="fi-FI"/>
              </w:rPr>
              <w:t>taitaa</w:t>
            </w:r>
            <w:r w:rsidRPr="00F003A1">
              <w:rPr>
                <w:rFonts w:cs="Times New Roman"/>
                <w:i/>
                <w:sz w:val="22"/>
              </w:rPr>
              <w:t>.</w:t>
            </w:r>
            <w:r w:rsidRPr="00F003A1">
              <w:rPr>
                <w:rFonts w:cs="Times New Roman"/>
                <w:sz w:val="22"/>
              </w:rPr>
              <w:t xml:space="preserve">; безличные предложения: </w:t>
            </w:r>
            <w:r w:rsidRPr="00F003A1">
              <w:rPr>
                <w:rFonts w:cs="Times New Roman"/>
                <w:i/>
                <w:sz w:val="22"/>
                <w:lang w:val="fi-FI"/>
              </w:rPr>
              <w:t>T</w:t>
            </w:r>
            <w:r w:rsidRPr="00F003A1">
              <w:rPr>
                <w:rFonts w:cs="Times New Roman"/>
                <w:i/>
                <w:sz w:val="22"/>
              </w:rPr>
              <w:t>ää</w:t>
            </w:r>
            <w:r w:rsidRPr="00F003A1">
              <w:rPr>
                <w:rFonts w:cs="Times New Roman"/>
                <w:i/>
                <w:sz w:val="22"/>
                <w:lang w:val="fi-FI"/>
              </w:rPr>
              <w:t>ll</w:t>
            </w:r>
            <w:r w:rsidRPr="00F003A1">
              <w:rPr>
                <w:rFonts w:cs="Times New Roman"/>
                <w:i/>
                <w:sz w:val="22"/>
              </w:rPr>
              <w:t xml:space="preserve">ä </w:t>
            </w:r>
            <w:r w:rsidRPr="00F003A1">
              <w:rPr>
                <w:rFonts w:cs="Times New Roman"/>
                <w:i/>
                <w:sz w:val="22"/>
                <w:lang w:val="fi-FI"/>
              </w:rPr>
              <w:t>vet</w:t>
            </w:r>
            <w:r w:rsidRPr="00F003A1">
              <w:rPr>
                <w:rFonts w:cs="Times New Roman"/>
                <w:i/>
                <w:sz w:val="22"/>
              </w:rPr>
              <w:t xml:space="preserve">ää.; </w:t>
            </w:r>
            <w:r w:rsidRPr="00F003A1">
              <w:rPr>
                <w:rFonts w:cs="Times New Roman"/>
                <w:i/>
                <w:sz w:val="22"/>
                <w:lang w:val="fi-FI"/>
              </w:rPr>
              <w:t>Tuulee</w:t>
            </w:r>
            <w:r w:rsidRPr="00F003A1">
              <w:rPr>
                <w:rFonts w:cs="Times New Roman"/>
                <w:i/>
                <w:sz w:val="22"/>
              </w:rPr>
              <w:t xml:space="preserve">.; </w:t>
            </w:r>
            <w:r w:rsidRPr="00F003A1">
              <w:rPr>
                <w:rFonts w:cs="Times New Roman"/>
                <w:i/>
                <w:sz w:val="22"/>
                <w:lang w:val="fi-FI"/>
              </w:rPr>
              <w:t>Sataa</w:t>
            </w:r>
            <w:r w:rsidRPr="00F003A1">
              <w:rPr>
                <w:rFonts w:cs="Times New Roman"/>
                <w:i/>
                <w:sz w:val="22"/>
              </w:rPr>
              <w:t>.</w:t>
            </w:r>
            <w:r w:rsidRPr="00F003A1">
              <w:rPr>
                <w:rFonts w:cs="Times New Roman"/>
                <w:sz w:val="22"/>
              </w:rPr>
              <w:t xml:space="preserve">; конструкцию долженствования: </w:t>
            </w:r>
            <w:r w:rsidRPr="00F003A1">
              <w:rPr>
                <w:rFonts w:cs="Times New Roman"/>
                <w:i/>
                <w:sz w:val="22"/>
                <w:lang w:val="fi-FI"/>
              </w:rPr>
              <w:t>Sinun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pakko</w:t>
            </w:r>
            <w:r w:rsidRPr="00F003A1">
              <w:rPr>
                <w:rFonts w:cs="Times New Roman"/>
                <w:i/>
                <w:sz w:val="22"/>
              </w:rPr>
              <w:t xml:space="preserve"> </w:t>
            </w:r>
            <w:r w:rsidRPr="00F003A1">
              <w:rPr>
                <w:rFonts w:cs="Times New Roman"/>
                <w:i/>
                <w:sz w:val="22"/>
                <w:lang w:val="fi-FI"/>
              </w:rPr>
              <w:t>menn</w:t>
            </w:r>
            <w:r w:rsidRPr="00F003A1">
              <w:rPr>
                <w:rFonts w:cs="Times New Roman"/>
                <w:i/>
                <w:sz w:val="22"/>
              </w:rPr>
              <w:t xml:space="preserve">ä </w:t>
            </w:r>
            <w:r w:rsidRPr="00F003A1">
              <w:rPr>
                <w:rFonts w:cs="Times New Roman"/>
                <w:i/>
                <w:sz w:val="22"/>
                <w:lang w:val="fi-FI"/>
              </w:rPr>
              <w:t>sinne</w:t>
            </w:r>
            <w:r w:rsidRPr="00F003A1">
              <w:rPr>
                <w:rFonts w:cs="Times New Roman"/>
                <w:i/>
                <w:sz w:val="22"/>
              </w:rPr>
              <w:t xml:space="preserve">.; </w:t>
            </w:r>
            <w:r w:rsidRPr="00F003A1">
              <w:rPr>
                <w:rFonts w:cs="Times New Roman"/>
                <w:i/>
                <w:sz w:val="22"/>
                <w:lang w:val="fi-FI"/>
              </w:rPr>
              <w:t>Sinun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tarvitse</w:t>
            </w:r>
            <w:r w:rsidRPr="00F003A1">
              <w:rPr>
                <w:rFonts w:cs="Times New Roman"/>
                <w:i/>
                <w:sz w:val="22"/>
              </w:rPr>
              <w:t xml:space="preserve"> </w:t>
            </w:r>
            <w:r w:rsidRPr="00F003A1">
              <w:rPr>
                <w:rFonts w:cs="Times New Roman"/>
                <w:i/>
                <w:sz w:val="22"/>
                <w:lang w:val="fi-FI"/>
              </w:rPr>
              <w:t>tehd</w:t>
            </w:r>
            <w:r w:rsidRPr="00F003A1">
              <w:rPr>
                <w:rFonts w:cs="Times New Roman"/>
                <w:i/>
                <w:sz w:val="22"/>
              </w:rPr>
              <w:t xml:space="preserve">ä </w:t>
            </w:r>
            <w:r w:rsidRPr="00F003A1">
              <w:rPr>
                <w:rFonts w:cs="Times New Roman"/>
                <w:i/>
                <w:sz w:val="22"/>
                <w:lang w:val="fi-FI"/>
              </w:rPr>
              <w:t>sit</w:t>
            </w:r>
            <w:r w:rsidRPr="00F003A1">
              <w:rPr>
                <w:rFonts w:cs="Times New Roman"/>
                <w:i/>
                <w:sz w:val="22"/>
              </w:rPr>
              <w:t>ä.;</w:t>
            </w:r>
          </w:p>
          <w:p w:rsidR="00F003A1" w:rsidRPr="00F003A1" w:rsidRDefault="00F003A1"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Torilla myydään mansikoita.; Tuoretta mansikkaa.;</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i/>
                <w:sz w:val="22"/>
                <w:lang w:val="fi-FI"/>
              </w:rPr>
              <w:t>Me</w:t>
            </w:r>
            <w:r w:rsidRPr="00F003A1">
              <w:rPr>
                <w:rFonts w:cs="Times New Roman"/>
                <w:i/>
                <w:sz w:val="22"/>
              </w:rPr>
              <w:t xml:space="preserve"> </w:t>
            </w:r>
            <w:r w:rsidRPr="00F003A1">
              <w:rPr>
                <w:rFonts w:cs="Times New Roman"/>
                <w:i/>
                <w:sz w:val="22"/>
                <w:lang w:val="fi-FI"/>
              </w:rPr>
              <w:t>puhumme</w:t>
            </w:r>
            <w:r w:rsidRPr="00F003A1">
              <w:rPr>
                <w:rFonts w:cs="Times New Roman"/>
                <w:i/>
                <w:sz w:val="22"/>
              </w:rPr>
              <w:t xml:space="preserve"> </w:t>
            </w:r>
            <w:r w:rsidRPr="00F003A1">
              <w:rPr>
                <w:rFonts w:cs="Times New Roman"/>
                <w:i/>
                <w:sz w:val="22"/>
                <w:lang w:val="fi-FI"/>
              </w:rPr>
              <w:t>suomea</w:t>
            </w:r>
            <w:r w:rsidRPr="00F003A1">
              <w:rPr>
                <w:rFonts w:cs="Times New Roman"/>
                <w:i/>
                <w:sz w:val="22"/>
              </w:rPr>
              <w:t xml:space="preserve">.; </w:t>
            </w:r>
            <w:r w:rsidRPr="00F003A1">
              <w:rPr>
                <w:rFonts w:cs="Times New Roman"/>
                <w:sz w:val="22"/>
              </w:rPr>
              <w:t xml:space="preserve">модальные глаголы в составе сказуемого: </w:t>
            </w:r>
            <w:r w:rsidRPr="00F003A1">
              <w:rPr>
                <w:rFonts w:cs="Times New Roman"/>
                <w:i/>
                <w:sz w:val="22"/>
                <w:lang w:val="fi-FI"/>
              </w:rPr>
              <w:t>En</w:t>
            </w:r>
            <w:r w:rsidRPr="00F003A1">
              <w:rPr>
                <w:rFonts w:cs="Times New Roman"/>
                <w:i/>
                <w:sz w:val="22"/>
              </w:rPr>
              <w:t xml:space="preserve"> </w:t>
            </w:r>
            <w:r w:rsidRPr="00F003A1">
              <w:rPr>
                <w:rFonts w:cs="Times New Roman"/>
                <w:i/>
                <w:sz w:val="22"/>
                <w:lang w:val="fi-FI"/>
              </w:rPr>
              <w:t>voinut</w:t>
            </w:r>
            <w:r w:rsidRPr="00F003A1">
              <w:rPr>
                <w:rFonts w:cs="Times New Roman"/>
                <w:i/>
                <w:sz w:val="22"/>
              </w:rPr>
              <w:t xml:space="preserve"> </w:t>
            </w:r>
            <w:r w:rsidRPr="00F003A1">
              <w:rPr>
                <w:rFonts w:cs="Times New Roman"/>
                <w:i/>
                <w:sz w:val="22"/>
                <w:lang w:val="fi-FI"/>
              </w:rPr>
              <w:t>soittaa</w:t>
            </w:r>
            <w:r w:rsidRPr="00F003A1">
              <w:rPr>
                <w:rFonts w:cs="Times New Roman"/>
                <w:i/>
                <w:sz w:val="22"/>
              </w:rPr>
              <w:t xml:space="preserve"> </w:t>
            </w:r>
            <w:r w:rsidRPr="00F003A1">
              <w:rPr>
                <w:rFonts w:cs="Times New Roman"/>
                <w:i/>
                <w:sz w:val="22"/>
                <w:lang w:val="fi-FI"/>
              </w:rPr>
              <w:t>sinulle</w:t>
            </w:r>
            <w:r w:rsidRPr="00F003A1">
              <w:rPr>
                <w:rFonts w:cs="Times New Roman"/>
                <w:i/>
                <w:sz w:val="22"/>
              </w:rPr>
              <w:t xml:space="preserve"> </w:t>
            </w:r>
            <w:r w:rsidRPr="00F003A1">
              <w:rPr>
                <w:rFonts w:cs="Times New Roman"/>
                <w:i/>
                <w:sz w:val="22"/>
                <w:lang w:val="fi-FI"/>
              </w:rPr>
              <w:t>eilen</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способы выражения подлежащего в современном финском языке; существительное в функции подлежащего</w:t>
            </w:r>
            <w:r w:rsidRPr="00F003A1">
              <w:rPr>
                <w:rFonts w:cs="Times New Roman"/>
                <w:i/>
                <w:sz w:val="22"/>
              </w:rPr>
              <w:t xml:space="preserve">: </w:t>
            </w:r>
            <w:r w:rsidRPr="00F003A1">
              <w:rPr>
                <w:rFonts w:cs="Times New Roman"/>
                <w:i/>
                <w:sz w:val="22"/>
                <w:lang w:val="fi-FI"/>
              </w:rPr>
              <w:t>Opettaja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luokkaan</w:t>
            </w:r>
            <w:r w:rsidRPr="00F003A1">
              <w:rPr>
                <w:rFonts w:cs="Times New Roman"/>
                <w:sz w:val="22"/>
              </w:rPr>
              <w:t xml:space="preserve">.; местоимение в функции подлежащего: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kaunista</w:t>
            </w:r>
            <w:r w:rsidRPr="00F003A1">
              <w:rPr>
                <w:rFonts w:cs="Times New Roman"/>
                <w:i/>
                <w:sz w:val="22"/>
              </w:rPr>
              <w:t>.</w:t>
            </w:r>
            <w:r w:rsidRPr="00F003A1">
              <w:rPr>
                <w:rFonts w:cs="Times New Roman"/>
                <w:sz w:val="22"/>
              </w:rPr>
              <w:t xml:space="preserve">; номинатив грамматического субъекта: </w:t>
            </w:r>
            <w:r w:rsidRPr="00F003A1">
              <w:rPr>
                <w:rFonts w:cs="Times New Roman"/>
                <w:i/>
                <w:sz w:val="22"/>
                <w:lang w:val="fi-FI"/>
              </w:rPr>
              <w:t>Perhe</w:t>
            </w:r>
            <w:r w:rsidRPr="00F003A1">
              <w:rPr>
                <w:rFonts w:cs="Times New Roman"/>
                <w:i/>
                <w:sz w:val="22"/>
              </w:rPr>
              <w:t xml:space="preserve"> </w:t>
            </w:r>
            <w:r w:rsidRPr="00F003A1">
              <w:rPr>
                <w:rFonts w:cs="Times New Roman"/>
                <w:i/>
                <w:sz w:val="22"/>
                <w:lang w:val="fi-FI"/>
              </w:rPr>
              <w:t>l</w:t>
            </w:r>
            <w:r w:rsidRPr="00F003A1">
              <w:rPr>
                <w:rFonts w:cs="Times New Roman"/>
                <w:i/>
                <w:sz w:val="22"/>
              </w:rPr>
              <w:t>ä</w:t>
            </w:r>
            <w:r w:rsidRPr="00F003A1">
              <w:rPr>
                <w:rFonts w:cs="Times New Roman"/>
                <w:i/>
                <w:sz w:val="22"/>
                <w:lang w:val="fi-FI"/>
              </w:rPr>
              <w:t>htee</w:t>
            </w:r>
            <w:r w:rsidRPr="00F003A1">
              <w:rPr>
                <w:rFonts w:cs="Times New Roman"/>
                <w:i/>
                <w:sz w:val="22"/>
              </w:rPr>
              <w:t xml:space="preserve"> </w:t>
            </w:r>
            <w:r w:rsidRPr="00F003A1">
              <w:rPr>
                <w:rFonts w:cs="Times New Roman"/>
                <w:i/>
                <w:sz w:val="22"/>
                <w:lang w:val="fi-FI"/>
              </w:rPr>
              <w:t>maalle</w:t>
            </w:r>
            <w:r w:rsidRPr="00F003A1">
              <w:rPr>
                <w:rFonts w:cs="Times New Roman"/>
                <w:i/>
                <w:sz w:val="22"/>
              </w:rPr>
              <w:t>.</w:t>
            </w:r>
            <w:r w:rsidRPr="00F003A1">
              <w:rPr>
                <w:rFonts w:cs="Times New Roman"/>
                <w:sz w:val="22"/>
              </w:rPr>
              <w:t xml:space="preserve">; партитив грамматического субъекта: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serkkua</w:t>
            </w:r>
            <w:r w:rsidRPr="00F003A1">
              <w:rPr>
                <w:rFonts w:cs="Times New Roman"/>
                <w:i/>
                <w:sz w:val="22"/>
              </w:rPr>
              <w:t>.</w:t>
            </w:r>
            <w:r w:rsidRPr="00F003A1">
              <w:rPr>
                <w:rFonts w:cs="Times New Roman"/>
                <w:sz w:val="22"/>
              </w:rPr>
              <w:t xml:space="preserve">; </w:t>
            </w:r>
            <w:r w:rsidRPr="00F003A1">
              <w:rPr>
                <w:rFonts w:cs="Times New Roman"/>
                <w:i/>
                <w:sz w:val="22"/>
                <w:lang w:val="fi-FI"/>
              </w:rPr>
              <w:t>Puusta</w:t>
            </w:r>
            <w:r w:rsidRPr="00F003A1">
              <w:rPr>
                <w:rFonts w:cs="Times New Roman"/>
                <w:i/>
                <w:sz w:val="22"/>
              </w:rPr>
              <w:t xml:space="preserve"> </w:t>
            </w:r>
            <w:r w:rsidRPr="00F003A1">
              <w:rPr>
                <w:rFonts w:cs="Times New Roman"/>
                <w:i/>
                <w:sz w:val="22"/>
                <w:lang w:val="fi-FI"/>
              </w:rPr>
              <w:t>putosi</w:t>
            </w:r>
            <w:r w:rsidRPr="00F003A1">
              <w:rPr>
                <w:rFonts w:cs="Times New Roman"/>
                <w:i/>
                <w:sz w:val="22"/>
              </w:rPr>
              <w:t xml:space="preserve"> </w:t>
            </w:r>
            <w:r w:rsidRPr="00F003A1">
              <w:rPr>
                <w:rFonts w:cs="Times New Roman"/>
                <w:i/>
                <w:sz w:val="22"/>
                <w:lang w:val="fi-FI"/>
              </w:rPr>
              <w:t>lehti</w:t>
            </w:r>
            <w:r w:rsidRPr="00F003A1">
              <w:rPr>
                <w:rFonts w:cs="Times New Roman"/>
                <w:i/>
                <w:sz w:val="22"/>
              </w:rPr>
              <w:t xml:space="preserve">ä.; </w:t>
            </w:r>
            <w:r w:rsidRPr="00F003A1">
              <w:rPr>
                <w:rFonts w:cs="Times New Roman"/>
                <w:i/>
                <w:sz w:val="22"/>
                <w:lang w:val="fi-FI"/>
              </w:rPr>
              <w:t>Laukussa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kirjoja</w:t>
            </w:r>
            <w:r w:rsidRPr="00F003A1">
              <w:rPr>
                <w:rFonts w:cs="Times New Roman"/>
                <w:i/>
                <w:sz w:val="22"/>
              </w:rPr>
              <w:t xml:space="preserve">.; </w:t>
            </w:r>
            <w:r w:rsidRPr="00F003A1">
              <w:rPr>
                <w:rFonts w:cs="Times New Roman"/>
                <w:i/>
                <w:sz w:val="22"/>
                <w:lang w:val="fi-FI"/>
              </w:rPr>
              <w:t>Kupissa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kahvia</w:t>
            </w:r>
            <w:r w:rsidRPr="00F003A1">
              <w:rPr>
                <w:rFonts w:cs="Times New Roman"/>
                <w:i/>
                <w:sz w:val="22"/>
              </w:rPr>
              <w:t xml:space="preserve">.; </w:t>
            </w:r>
            <w:r w:rsidRPr="00F003A1">
              <w:rPr>
                <w:rFonts w:cs="Times New Roman"/>
                <w:i/>
                <w:sz w:val="22"/>
                <w:lang w:val="fi-FI"/>
              </w:rPr>
              <w:t>Onko</w:t>
            </w:r>
            <w:r w:rsidRPr="00F003A1">
              <w:rPr>
                <w:rFonts w:cs="Times New Roman"/>
                <w:i/>
                <w:sz w:val="22"/>
              </w:rPr>
              <w:t xml:space="preserve"> </w:t>
            </w:r>
            <w:r w:rsidRPr="00F003A1">
              <w:rPr>
                <w:rFonts w:cs="Times New Roman"/>
                <w:i/>
                <w:sz w:val="22"/>
                <w:lang w:val="fi-FI"/>
              </w:rPr>
              <w:t>talossa</w:t>
            </w:r>
            <w:r w:rsidRPr="00F003A1">
              <w:rPr>
                <w:rFonts w:cs="Times New Roman"/>
                <w:i/>
                <w:sz w:val="22"/>
              </w:rPr>
              <w:t xml:space="preserve"> </w:t>
            </w:r>
            <w:r w:rsidRPr="00F003A1">
              <w:rPr>
                <w:rFonts w:cs="Times New Roman"/>
                <w:i/>
                <w:sz w:val="22"/>
                <w:lang w:val="fi-FI"/>
              </w:rPr>
              <w:t>puhelinta</w:t>
            </w:r>
            <w:r w:rsidRPr="00F003A1">
              <w:rPr>
                <w:rFonts w:cs="Times New Roman"/>
                <w:i/>
                <w:sz w:val="22"/>
              </w:rPr>
              <w:t>?</w:t>
            </w:r>
            <w:r w:rsidRPr="00F003A1">
              <w:rPr>
                <w:rFonts w:cs="Times New Roman"/>
                <w:sz w:val="22"/>
              </w:rPr>
              <w:t xml:space="preserve">; </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согласование подлежащего и сказуемого в лице и числе: </w:t>
            </w:r>
            <w:r w:rsidRPr="00F003A1">
              <w:rPr>
                <w:rFonts w:cs="Times New Roman"/>
                <w:i/>
                <w:sz w:val="22"/>
                <w:lang w:val="fi-FI"/>
              </w:rPr>
              <w:t>Tuuli</w:t>
            </w:r>
            <w:r w:rsidRPr="00F003A1">
              <w:rPr>
                <w:rFonts w:cs="Times New Roman"/>
                <w:i/>
                <w:sz w:val="22"/>
              </w:rPr>
              <w:t xml:space="preserve"> </w:t>
            </w:r>
            <w:r w:rsidRPr="00F003A1">
              <w:rPr>
                <w:rFonts w:cs="Times New Roman"/>
                <w:i/>
                <w:sz w:val="22"/>
                <w:lang w:val="fi-FI"/>
              </w:rPr>
              <w:t>humisee</w:t>
            </w:r>
            <w:r w:rsidRPr="00F003A1">
              <w:rPr>
                <w:rFonts w:cs="Times New Roman"/>
                <w:i/>
                <w:sz w:val="22"/>
              </w:rPr>
              <w:t xml:space="preserve">.; </w:t>
            </w:r>
            <w:r w:rsidRPr="00F003A1">
              <w:rPr>
                <w:rFonts w:cs="Times New Roman"/>
                <w:i/>
                <w:sz w:val="22"/>
                <w:lang w:val="fi-FI"/>
              </w:rPr>
              <w:t>Kolme</w:t>
            </w:r>
            <w:r w:rsidRPr="00F003A1">
              <w:rPr>
                <w:rFonts w:cs="Times New Roman"/>
                <w:i/>
                <w:sz w:val="22"/>
              </w:rPr>
              <w:t xml:space="preserve"> </w:t>
            </w:r>
            <w:r w:rsidRPr="00F003A1">
              <w:rPr>
                <w:rFonts w:cs="Times New Roman"/>
                <w:i/>
                <w:sz w:val="22"/>
                <w:lang w:val="fi-FI"/>
              </w:rPr>
              <w:t>kissaa</w:t>
            </w:r>
            <w:r w:rsidRPr="00F003A1">
              <w:rPr>
                <w:rFonts w:cs="Times New Roman"/>
                <w:i/>
                <w:sz w:val="22"/>
              </w:rPr>
              <w:t xml:space="preserve"> </w:t>
            </w:r>
            <w:r w:rsidRPr="00F003A1">
              <w:rPr>
                <w:rFonts w:cs="Times New Roman"/>
                <w:i/>
                <w:sz w:val="22"/>
                <w:lang w:val="fi-FI"/>
              </w:rPr>
              <w:t>istuu</w:t>
            </w:r>
            <w:r w:rsidRPr="00F003A1">
              <w:rPr>
                <w:rFonts w:cs="Times New Roman"/>
                <w:i/>
                <w:sz w:val="22"/>
              </w:rPr>
              <w:t xml:space="preserve"> </w:t>
            </w:r>
            <w:r w:rsidRPr="00F003A1">
              <w:rPr>
                <w:rFonts w:cs="Times New Roman"/>
                <w:i/>
                <w:sz w:val="22"/>
                <w:lang w:val="fi-FI"/>
              </w:rPr>
              <w:t>katolla</w:t>
            </w:r>
            <w:r w:rsidRPr="00F003A1">
              <w:rPr>
                <w:rFonts w:cs="Times New Roman"/>
                <w:i/>
                <w:sz w:val="22"/>
              </w:rPr>
              <w:t>.</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i/>
                <w:sz w:val="22"/>
                <w:lang w:val="fi-FI"/>
              </w:rPr>
              <w:t>Karjalan</w:t>
            </w:r>
            <w:r w:rsidRPr="00F003A1">
              <w:rPr>
                <w:rFonts w:cs="Times New Roman"/>
                <w:i/>
                <w:sz w:val="22"/>
              </w:rPr>
              <w:t xml:space="preserve"> </w:t>
            </w:r>
            <w:r w:rsidRPr="00F003A1">
              <w:rPr>
                <w:rFonts w:cs="Times New Roman"/>
                <w:i/>
                <w:sz w:val="22"/>
                <w:lang w:val="fi-FI"/>
              </w:rPr>
              <w:t>Sanomat</w:t>
            </w:r>
            <w:r w:rsidRPr="00F003A1">
              <w:rPr>
                <w:rFonts w:cs="Times New Roman"/>
                <w:i/>
                <w:sz w:val="22"/>
              </w:rPr>
              <w:t xml:space="preserve"> </w:t>
            </w:r>
            <w:r w:rsidRPr="00F003A1">
              <w:rPr>
                <w:rFonts w:cs="Times New Roman"/>
                <w:i/>
                <w:sz w:val="22"/>
                <w:lang w:val="fi-FI"/>
              </w:rPr>
              <w:t>kirjoitti</w:t>
            </w:r>
            <w:r w:rsidRPr="00F003A1">
              <w:rPr>
                <w:rFonts w:cs="Times New Roman"/>
                <w:i/>
                <w:sz w:val="22"/>
              </w:rPr>
              <w:t xml:space="preserve"> </w:t>
            </w:r>
            <w:r w:rsidRPr="00F003A1">
              <w:rPr>
                <w:rFonts w:cs="Times New Roman"/>
                <w:i/>
                <w:sz w:val="22"/>
                <w:lang w:val="fi-FI"/>
              </w:rPr>
              <w:t>uudesta</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yttelyst</w:t>
            </w:r>
            <w:r w:rsidRPr="00F003A1">
              <w:rPr>
                <w:rFonts w:cs="Times New Roman"/>
                <w:i/>
                <w:sz w:val="22"/>
              </w:rPr>
              <w:t>ä.;</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согласованное определение: </w:t>
            </w:r>
            <w:r w:rsidRPr="00F003A1">
              <w:rPr>
                <w:rFonts w:cs="Times New Roman"/>
                <w:i/>
                <w:sz w:val="22"/>
                <w:lang w:val="fi-FI"/>
              </w:rPr>
              <w:t>Ostin</w:t>
            </w:r>
            <w:r w:rsidRPr="00F003A1">
              <w:rPr>
                <w:rFonts w:cs="Times New Roman"/>
                <w:i/>
                <w:sz w:val="22"/>
              </w:rPr>
              <w:t xml:space="preserve"> </w:t>
            </w:r>
            <w:r w:rsidRPr="00F003A1">
              <w:rPr>
                <w:rFonts w:cs="Times New Roman"/>
                <w:i/>
                <w:sz w:val="22"/>
                <w:lang w:val="fi-FI"/>
              </w:rPr>
              <w:t>uuden</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w:t>
            </w:r>
            <w:r w:rsidRPr="00F003A1">
              <w:rPr>
                <w:rFonts w:cs="Times New Roman"/>
                <w:sz w:val="22"/>
              </w:rPr>
              <w:t xml:space="preserve">; неизменяемые прилагательные в функции определения: </w:t>
            </w:r>
            <w:r w:rsidRPr="00F003A1">
              <w:rPr>
                <w:rFonts w:cs="Times New Roman"/>
                <w:i/>
                <w:sz w:val="22"/>
                <w:lang w:val="fi-FI"/>
              </w:rPr>
              <w:t>viime</w:t>
            </w:r>
            <w:r w:rsidRPr="00F003A1">
              <w:rPr>
                <w:rFonts w:cs="Times New Roman"/>
                <w:i/>
                <w:sz w:val="22"/>
              </w:rPr>
              <w:t xml:space="preserve"> </w:t>
            </w:r>
            <w:r w:rsidRPr="00F003A1">
              <w:rPr>
                <w:rFonts w:cs="Times New Roman"/>
                <w:i/>
                <w:sz w:val="22"/>
                <w:lang w:val="fi-FI"/>
              </w:rPr>
              <w:t>viikolla</w:t>
            </w:r>
            <w:r w:rsidRPr="00F003A1">
              <w:rPr>
                <w:rFonts w:cs="Times New Roman"/>
                <w:i/>
                <w:sz w:val="22"/>
              </w:rPr>
              <w:t xml:space="preserve">, </w:t>
            </w:r>
            <w:r w:rsidRPr="00F003A1">
              <w:rPr>
                <w:rFonts w:cs="Times New Roman"/>
                <w:i/>
                <w:sz w:val="22"/>
                <w:lang w:val="fi-FI"/>
              </w:rPr>
              <w:t>koko</w:t>
            </w:r>
            <w:r w:rsidRPr="00F003A1">
              <w:rPr>
                <w:rFonts w:cs="Times New Roman"/>
                <w:i/>
                <w:sz w:val="22"/>
              </w:rPr>
              <w:t xml:space="preserve"> </w:t>
            </w:r>
            <w:r w:rsidRPr="00F003A1">
              <w:rPr>
                <w:rFonts w:cs="Times New Roman"/>
                <w:i/>
                <w:sz w:val="22"/>
                <w:lang w:val="fi-FI"/>
              </w:rPr>
              <w:t>laukkuni</w:t>
            </w:r>
            <w:r w:rsidRPr="00F003A1">
              <w:rPr>
                <w:rFonts w:cs="Times New Roman"/>
                <w:i/>
                <w:sz w:val="22"/>
              </w:rPr>
              <w:t xml:space="preserve">, </w:t>
            </w:r>
            <w:r w:rsidRPr="00F003A1">
              <w:rPr>
                <w:rFonts w:cs="Times New Roman"/>
                <w:i/>
                <w:sz w:val="22"/>
                <w:lang w:val="fi-FI"/>
              </w:rPr>
              <w:t>eri</w:t>
            </w:r>
            <w:r w:rsidRPr="00F003A1">
              <w:rPr>
                <w:rFonts w:cs="Times New Roman"/>
                <w:i/>
                <w:sz w:val="22"/>
              </w:rPr>
              <w:t xml:space="preserve"> </w:t>
            </w:r>
            <w:r w:rsidRPr="00F003A1">
              <w:rPr>
                <w:rFonts w:cs="Times New Roman"/>
                <w:i/>
                <w:sz w:val="22"/>
                <w:lang w:val="fi-FI"/>
              </w:rPr>
              <w:t>tavalla</w:t>
            </w:r>
            <w:r w:rsidRPr="00F003A1">
              <w:rPr>
                <w:rFonts w:cs="Times New Roman"/>
                <w:i/>
                <w:sz w:val="22"/>
              </w:rPr>
              <w:t>.</w:t>
            </w:r>
            <w:r w:rsidRPr="00F003A1">
              <w:rPr>
                <w:rFonts w:cs="Times New Roman"/>
                <w:sz w:val="22"/>
              </w:rPr>
              <w:t xml:space="preserve">; генитивное определение: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naapurin</w:t>
            </w:r>
            <w:r w:rsidRPr="00F003A1">
              <w:rPr>
                <w:rFonts w:cs="Times New Roman"/>
                <w:i/>
                <w:sz w:val="22"/>
              </w:rPr>
              <w:t xml:space="preserve"> </w:t>
            </w:r>
            <w:r w:rsidRPr="00F003A1">
              <w:rPr>
                <w:rFonts w:cs="Times New Roman"/>
                <w:i/>
                <w:sz w:val="22"/>
                <w:lang w:val="fi-FI"/>
              </w:rPr>
              <w:t>koira</w:t>
            </w:r>
            <w:r w:rsidRPr="00F003A1">
              <w:rPr>
                <w:rFonts w:cs="Times New Roman"/>
                <w:i/>
                <w:sz w:val="22"/>
              </w:rPr>
              <w:t>.</w:t>
            </w:r>
            <w:r w:rsidRPr="00F003A1">
              <w:rPr>
                <w:rFonts w:cs="Times New Roman"/>
                <w:sz w:val="22"/>
              </w:rPr>
              <w:t xml:space="preserve">; </w:t>
            </w:r>
          </w:p>
          <w:p w:rsidR="00F003A1" w:rsidRPr="00F003A1" w:rsidRDefault="00F003A1" w:rsidP="00F003A1">
            <w:pPr>
              <w:spacing w:after="0" w:line="240" w:lineRule="auto"/>
              <w:ind w:firstLine="709"/>
              <w:rPr>
                <w:rFonts w:cs="Times New Roman"/>
                <w:i/>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w:t>
            </w:r>
            <w:r w:rsidRPr="00F003A1">
              <w:rPr>
                <w:rFonts w:cs="Times New Roman"/>
                <w:i/>
                <w:sz w:val="22"/>
                <w:lang w:val="fi-FI"/>
              </w:rPr>
              <w:t xml:space="preserve">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w:t>
            </w:r>
            <w:r w:rsidRPr="00F003A1">
              <w:rPr>
                <w:rFonts w:cs="Times New Roman"/>
                <w:i/>
                <w:sz w:val="22"/>
                <w:lang w:val="fi-FI"/>
              </w:rPr>
              <w:t xml:space="preserve">Ei ole helppoa tehdä sitä.; Paras olisi sanoa totuus.; On tärkeää, että sinä opit puhumaan suomea.; Ei ole itsestään selvää, että he ovat samaa mieltä.; Sinulle olisi hyvä, ettei sinun tarvitsisi tehdä niin paljon työtä.  </w:t>
            </w:r>
          </w:p>
          <w:p w:rsidR="00F003A1" w:rsidRPr="00F003A1" w:rsidRDefault="00F003A1" w:rsidP="00F003A1">
            <w:pPr>
              <w:spacing w:after="0" w:line="240" w:lineRule="auto"/>
              <w:ind w:firstLine="709"/>
              <w:rPr>
                <w:rFonts w:cs="Times New Roman"/>
                <w:i/>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i/>
                <w:sz w:val="22"/>
                <w:lang w:val="fi-FI"/>
              </w:rPr>
              <w:t>Avaa</w:t>
            </w:r>
            <w:r w:rsidRPr="00F003A1">
              <w:rPr>
                <w:rFonts w:cs="Times New Roman"/>
                <w:i/>
                <w:sz w:val="22"/>
              </w:rPr>
              <w:t xml:space="preserve"> </w:t>
            </w:r>
            <w:r w:rsidRPr="00F003A1">
              <w:rPr>
                <w:rFonts w:cs="Times New Roman"/>
                <w:i/>
                <w:sz w:val="22"/>
                <w:lang w:val="fi-FI"/>
              </w:rPr>
              <w:t>ikkuna</w:t>
            </w:r>
            <w:r w:rsidRPr="00F003A1">
              <w:rPr>
                <w:rFonts w:cs="Times New Roman"/>
                <w:i/>
                <w:sz w:val="22"/>
              </w:rPr>
              <w:t>.</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i/>
                <w:sz w:val="22"/>
                <w:lang w:val="fi-FI"/>
              </w:rPr>
              <w:t>Talo</w:t>
            </w:r>
            <w:r w:rsidRPr="00F003A1">
              <w:rPr>
                <w:rFonts w:cs="Times New Roman"/>
                <w:i/>
                <w:sz w:val="22"/>
              </w:rPr>
              <w:t xml:space="preserve"> </w:t>
            </w:r>
            <w:r w:rsidRPr="00F003A1">
              <w:rPr>
                <w:rFonts w:cs="Times New Roman"/>
                <w:i/>
                <w:sz w:val="22"/>
                <w:lang w:val="fi-FI"/>
              </w:rPr>
              <w:t>maalataan</w:t>
            </w:r>
            <w:r w:rsidRPr="00F003A1">
              <w:rPr>
                <w:rFonts w:cs="Times New Roman"/>
                <w:i/>
                <w:sz w:val="22"/>
              </w:rPr>
              <w:t xml:space="preserve"> </w:t>
            </w:r>
            <w:r w:rsidRPr="00F003A1">
              <w:rPr>
                <w:rFonts w:cs="Times New Roman"/>
                <w:i/>
                <w:sz w:val="22"/>
                <w:lang w:val="fi-FI"/>
              </w:rPr>
              <w:t>siniseksi</w:t>
            </w:r>
            <w:r w:rsidRPr="00F003A1">
              <w:rPr>
                <w:rFonts w:cs="Times New Roman"/>
                <w:i/>
                <w:sz w:val="22"/>
              </w:rPr>
              <w:t>.</w:t>
            </w:r>
            <w:r w:rsidRPr="00F003A1">
              <w:rPr>
                <w:rFonts w:cs="Times New Roman"/>
                <w:sz w:val="22"/>
              </w:rPr>
              <w:t xml:space="preserve">; аккузатив с окончанием (генитив): </w:t>
            </w:r>
            <w:r w:rsidRPr="00F003A1">
              <w:rPr>
                <w:rFonts w:cs="Times New Roman"/>
                <w:i/>
                <w:sz w:val="22"/>
                <w:lang w:val="fi-FI"/>
              </w:rPr>
              <w:t>Ostimme</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 xml:space="preserve">.; </w:t>
            </w:r>
            <w:r w:rsidRPr="00F003A1">
              <w:rPr>
                <w:rFonts w:cs="Times New Roman"/>
                <w:sz w:val="22"/>
              </w:rPr>
              <w:t xml:space="preserve">аккузатив мн.ч. (номиантив): </w:t>
            </w:r>
            <w:r w:rsidRPr="00F003A1">
              <w:rPr>
                <w:rFonts w:cs="Times New Roman"/>
                <w:i/>
                <w:sz w:val="22"/>
                <w:lang w:val="fi-FI"/>
              </w:rPr>
              <w:t>Anna</w:t>
            </w:r>
            <w:r w:rsidRPr="00F003A1">
              <w:rPr>
                <w:rFonts w:cs="Times New Roman"/>
                <w:i/>
                <w:sz w:val="22"/>
              </w:rPr>
              <w:t xml:space="preserve"> </w:t>
            </w:r>
            <w:r w:rsidRPr="00F003A1">
              <w:rPr>
                <w:rFonts w:cs="Times New Roman"/>
                <w:i/>
                <w:sz w:val="22"/>
                <w:lang w:val="fi-FI"/>
              </w:rPr>
              <w:t>minulle</w:t>
            </w:r>
            <w:r w:rsidRPr="00F003A1">
              <w:rPr>
                <w:rFonts w:cs="Times New Roman"/>
                <w:i/>
                <w:sz w:val="22"/>
              </w:rPr>
              <w:t xml:space="preserve"> </w:t>
            </w:r>
            <w:r w:rsidRPr="00F003A1">
              <w:rPr>
                <w:rFonts w:cs="Times New Roman"/>
                <w:i/>
                <w:sz w:val="22"/>
                <w:lang w:val="fi-FI"/>
              </w:rPr>
              <w:t>avaimet</w:t>
            </w:r>
            <w:r w:rsidRPr="00F003A1">
              <w:rPr>
                <w:rFonts w:cs="Times New Roman"/>
                <w:i/>
                <w:sz w:val="22"/>
              </w:rPr>
              <w:t>.; п</w:t>
            </w:r>
            <w:r w:rsidRPr="00F003A1">
              <w:rPr>
                <w:rFonts w:cs="Times New Roman"/>
                <w:sz w:val="22"/>
              </w:rPr>
              <w:t xml:space="preserve">артитив объекта, выраженного вещественным существительным: </w:t>
            </w:r>
            <w:r w:rsidRPr="00F003A1">
              <w:rPr>
                <w:rFonts w:cs="Times New Roman"/>
                <w:i/>
                <w:sz w:val="22"/>
                <w:lang w:val="fi-FI"/>
              </w:rPr>
              <w:t>P</w:t>
            </w:r>
            <w:r w:rsidRPr="00F003A1">
              <w:rPr>
                <w:rFonts w:cs="Times New Roman"/>
                <w:i/>
                <w:sz w:val="22"/>
              </w:rPr>
              <w:t>ää</w:t>
            </w:r>
            <w:r w:rsidRPr="00F003A1">
              <w:rPr>
                <w:rFonts w:cs="Times New Roman"/>
                <w:i/>
                <w:sz w:val="22"/>
                <w:lang w:val="fi-FI"/>
              </w:rPr>
              <w:t>si</w:t>
            </w:r>
            <w:r w:rsidRPr="00F003A1">
              <w:rPr>
                <w:rFonts w:cs="Times New Roman"/>
                <w:i/>
                <w:sz w:val="22"/>
              </w:rPr>
              <w:t>ä</w:t>
            </w:r>
            <w:r w:rsidRPr="00F003A1">
              <w:rPr>
                <w:rFonts w:cs="Times New Roman"/>
                <w:i/>
                <w:sz w:val="22"/>
                <w:lang w:val="fi-FI"/>
              </w:rPr>
              <w:t>isen</w:t>
            </w:r>
            <w:r w:rsidRPr="00F003A1">
              <w:rPr>
                <w:rFonts w:cs="Times New Roman"/>
                <w:i/>
                <w:sz w:val="22"/>
              </w:rPr>
              <w:t xml:space="preserve">ä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m</w:t>
            </w:r>
            <w:r w:rsidRPr="00F003A1">
              <w:rPr>
                <w:rFonts w:cs="Times New Roman"/>
                <w:i/>
                <w:sz w:val="22"/>
              </w:rPr>
              <w:t>ä</w:t>
            </w:r>
            <w:r w:rsidRPr="00F003A1">
              <w:rPr>
                <w:rFonts w:cs="Times New Roman"/>
                <w:i/>
                <w:sz w:val="22"/>
                <w:lang w:val="fi-FI"/>
              </w:rPr>
              <w:t>mmi</w:t>
            </w:r>
            <w:r w:rsidRPr="00F003A1">
              <w:rPr>
                <w:rFonts w:cs="Times New Roman"/>
                <w:i/>
                <w:sz w:val="22"/>
              </w:rPr>
              <w:t>ä.</w:t>
            </w:r>
            <w:r w:rsidRPr="00F003A1">
              <w:rPr>
                <w:rFonts w:cs="Times New Roman"/>
                <w:sz w:val="22"/>
              </w:rPr>
              <w:t xml:space="preserve">; партитив объекта в отрицательных предложениях: </w:t>
            </w:r>
            <w:r w:rsidRPr="00F003A1">
              <w:rPr>
                <w:rFonts w:cs="Times New Roman"/>
                <w:i/>
                <w:sz w:val="22"/>
              </w:rPr>
              <w:t>Ä</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ota</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sz w:val="22"/>
              </w:rPr>
              <w:t xml:space="preserve">обстоятельство в падежной форме объекта: </w:t>
            </w:r>
            <w:r w:rsidRPr="00F003A1">
              <w:rPr>
                <w:rFonts w:cs="Times New Roman"/>
                <w:i/>
                <w:sz w:val="22"/>
                <w:lang w:val="fi-FI"/>
              </w:rPr>
              <w:t>Bussimatka</w:t>
            </w:r>
            <w:r w:rsidRPr="00F003A1">
              <w:rPr>
                <w:rFonts w:cs="Times New Roman"/>
                <w:i/>
                <w:sz w:val="22"/>
              </w:rPr>
              <w:t xml:space="preserve"> </w:t>
            </w:r>
            <w:r w:rsidRPr="00F003A1">
              <w:rPr>
                <w:rFonts w:cs="Times New Roman"/>
                <w:i/>
                <w:sz w:val="22"/>
                <w:lang w:val="fi-FI"/>
              </w:rPr>
              <w:t>kest</w:t>
            </w:r>
            <w:r w:rsidRPr="00F003A1">
              <w:rPr>
                <w:rFonts w:cs="Times New Roman"/>
                <w:i/>
                <w:sz w:val="22"/>
              </w:rPr>
              <w:t xml:space="preserve">ää </w:t>
            </w:r>
            <w:r w:rsidRPr="00F003A1">
              <w:rPr>
                <w:rFonts w:cs="Times New Roman"/>
                <w:i/>
                <w:sz w:val="22"/>
                <w:lang w:val="fi-FI"/>
              </w:rPr>
              <w:t>tunnin</w:t>
            </w:r>
            <w:r w:rsidRPr="00F003A1">
              <w:rPr>
                <w:rFonts w:cs="Times New Roman"/>
                <w:i/>
                <w:sz w:val="22"/>
              </w:rPr>
              <w:t>.</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sen</w:t>
            </w:r>
            <w:r w:rsidRPr="00F003A1">
              <w:rPr>
                <w:rFonts w:cs="Times New Roman"/>
                <w:i/>
                <w:sz w:val="22"/>
              </w:rPr>
              <w:t xml:space="preserve">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 xml:space="preserve">.;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w:t>
            </w:r>
            <w:r w:rsidRPr="00F003A1">
              <w:rPr>
                <w:rFonts w:cs="Times New Roman"/>
                <w:sz w:val="22"/>
              </w:rPr>
              <w:t xml:space="preserve">; предельные и непредельные глаголы в современном финском языке: </w:t>
            </w:r>
            <w:r w:rsidRPr="00F003A1">
              <w:rPr>
                <w:rFonts w:cs="Times New Roman"/>
                <w:i/>
                <w:sz w:val="22"/>
                <w:lang w:val="fi-FI"/>
              </w:rPr>
              <w:t>l</w:t>
            </w:r>
            <w:r w:rsidRPr="00F003A1">
              <w:rPr>
                <w:rFonts w:cs="Times New Roman"/>
                <w:i/>
                <w:sz w:val="22"/>
              </w:rPr>
              <w:t>ö</w:t>
            </w:r>
            <w:r w:rsidRPr="00F003A1">
              <w:rPr>
                <w:rFonts w:cs="Times New Roman"/>
                <w:i/>
                <w:sz w:val="22"/>
                <w:lang w:val="fi-FI"/>
              </w:rPr>
              <w:t>yt</w:t>
            </w:r>
            <w:r w:rsidRPr="00F003A1">
              <w:rPr>
                <w:rFonts w:cs="Times New Roman"/>
                <w:i/>
                <w:sz w:val="22"/>
              </w:rPr>
              <w:t xml:space="preserve">ää, </w:t>
            </w:r>
            <w:r w:rsidRPr="00F003A1">
              <w:rPr>
                <w:rFonts w:cs="Times New Roman"/>
                <w:i/>
                <w:sz w:val="22"/>
                <w:lang w:val="fi-FI"/>
              </w:rPr>
              <w:t>etsi</w:t>
            </w:r>
            <w:r w:rsidRPr="00F003A1">
              <w:rPr>
                <w:rFonts w:cs="Times New Roman"/>
                <w:i/>
                <w:sz w:val="22"/>
              </w:rPr>
              <w:t>ä</w:t>
            </w:r>
            <w:r w:rsidRPr="00F003A1">
              <w:rPr>
                <w:rFonts w:cs="Times New Roman"/>
                <w:sz w:val="22"/>
              </w:rPr>
              <w:t>.;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nell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tapana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yksi</w:t>
            </w:r>
            <w:r w:rsidRPr="00F003A1">
              <w:rPr>
                <w:rFonts w:cs="Times New Roman"/>
                <w:i/>
                <w:sz w:val="22"/>
              </w:rPr>
              <w:t xml:space="preserve"> </w:t>
            </w:r>
            <w:r w:rsidRPr="00F003A1">
              <w:rPr>
                <w:rFonts w:cs="Times New Roman"/>
                <w:i/>
                <w:sz w:val="22"/>
                <w:lang w:val="fi-FI"/>
              </w:rPr>
              <w:t>omena</w:t>
            </w:r>
            <w:r w:rsidRPr="00F003A1">
              <w:rPr>
                <w:rFonts w:cs="Times New Roman"/>
                <w:i/>
                <w:sz w:val="22"/>
              </w:rPr>
              <w:t xml:space="preserve"> </w:t>
            </w:r>
            <w:r w:rsidRPr="00F003A1">
              <w:rPr>
                <w:rFonts w:cs="Times New Roman"/>
                <w:i/>
                <w:sz w:val="22"/>
                <w:lang w:val="fi-FI"/>
              </w:rPr>
              <w:t>p</w:t>
            </w:r>
            <w:r w:rsidRPr="00F003A1">
              <w:rPr>
                <w:rFonts w:cs="Times New Roman"/>
                <w:i/>
                <w:sz w:val="22"/>
              </w:rPr>
              <w:t>ä</w:t>
            </w:r>
            <w:r w:rsidRPr="00F003A1">
              <w:rPr>
                <w:rFonts w:cs="Times New Roman"/>
                <w:i/>
                <w:sz w:val="22"/>
                <w:lang w:val="fi-FI"/>
              </w:rPr>
              <w:t>iv</w:t>
            </w:r>
            <w:r w:rsidRPr="00F003A1">
              <w:rPr>
                <w:rFonts w:cs="Times New Roman"/>
                <w:i/>
                <w:sz w:val="22"/>
              </w:rPr>
              <w:t>ä</w:t>
            </w:r>
            <w:r w:rsidRPr="00F003A1">
              <w:rPr>
                <w:rFonts w:cs="Times New Roman"/>
                <w:i/>
                <w:sz w:val="22"/>
                <w:lang w:val="fi-FI"/>
              </w:rPr>
              <w:t>ss</w:t>
            </w:r>
            <w:r w:rsidRPr="00F003A1">
              <w:rPr>
                <w:rFonts w:cs="Times New Roman"/>
                <w:i/>
                <w:sz w:val="22"/>
              </w:rPr>
              <w:t>ä.;</w:t>
            </w:r>
          </w:p>
          <w:p w:rsidR="00F003A1" w:rsidRPr="00F003A1" w:rsidRDefault="00F003A1" w:rsidP="00F003A1">
            <w:pPr>
              <w:spacing w:after="0" w:line="240" w:lineRule="auto"/>
              <w:ind w:firstLine="708"/>
              <w:rPr>
                <w:rFonts w:cs="Times New Roman"/>
                <w:i/>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i/>
                <w:sz w:val="22"/>
                <w:lang w:val="fi-FI"/>
              </w:rPr>
              <w:t>S</w:t>
            </w:r>
            <w:r w:rsidRPr="00F003A1">
              <w:rPr>
                <w:rFonts w:cs="Times New Roman"/>
                <w:i/>
                <w:sz w:val="22"/>
              </w:rPr>
              <w:t>ä</w:t>
            </w:r>
            <w:r w:rsidRPr="00F003A1">
              <w:rPr>
                <w:rFonts w:cs="Times New Roman"/>
                <w:i/>
                <w:sz w:val="22"/>
                <w:lang w:val="fi-FI"/>
              </w:rPr>
              <w:t>de</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Joensuussa</w:t>
            </w:r>
            <w:r w:rsidRPr="00F003A1">
              <w:rPr>
                <w:rFonts w:cs="Times New Roman"/>
                <w:sz w:val="22"/>
              </w:rPr>
              <w:t xml:space="preserve">.; обстоятельство, выраженное наречием: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laulaa</w:t>
            </w:r>
            <w:r w:rsidRPr="00F003A1">
              <w:rPr>
                <w:rFonts w:cs="Times New Roman"/>
                <w:i/>
                <w:sz w:val="22"/>
              </w:rPr>
              <w:t xml:space="preserve"> </w:t>
            </w:r>
            <w:r w:rsidRPr="00F003A1">
              <w:rPr>
                <w:rFonts w:cs="Times New Roman"/>
                <w:i/>
                <w:sz w:val="22"/>
                <w:lang w:val="fi-FI"/>
              </w:rPr>
              <w:t>kauniisti</w:t>
            </w:r>
            <w:r w:rsidRPr="00F003A1">
              <w:rPr>
                <w:rFonts w:cs="Times New Roman"/>
                <w:i/>
                <w:sz w:val="22"/>
              </w:rPr>
              <w:t>.</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i/>
                <w:sz w:val="22"/>
                <w:lang w:val="fi-FI"/>
              </w:rPr>
              <w:t>Lapset</w:t>
            </w:r>
            <w:r w:rsidRPr="00F003A1">
              <w:rPr>
                <w:rFonts w:cs="Times New Roman"/>
                <w:i/>
                <w:sz w:val="22"/>
              </w:rPr>
              <w:t xml:space="preserve"> </w:t>
            </w:r>
            <w:r w:rsidRPr="00F003A1">
              <w:rPr>
                <w:rFonts w:cs="Times New Roman"/>
                <w:i/>
                <w:sz w:val="22"/>
                <w:lang w:val="fi-FI"/>
              </w:rPr>
              <w:t>leikkiv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kuusen</w:t>
            </w:r>
            <w:r w:rsidRPr="00F003A1">
              <w:rPr>
                <w:rFonts w:cs="Times New Roman"/>
                <w:i/>
                <w:sz w:val="22"/>
              </w:rPr>
              <w:t xml:space="preserve"> </w:t>
            </w:r>
            <w:r w:rsidRPr="00F003A1">
              <w:rPr>
                <w:rFonts w:cs="Times New Roman"/>
                <w:i/>
                <w:sz w:val="22"/>
                <w:lang w:val="fi-FI"/>
              </w:rPr>
              <w:t>alla</w:t>
            </w:r>
            <w:r w:rsidRPr="00F003A1">
              <w:rPr>
                <w:rFonts w:cs="Times New Roman"/>
                <w:i/>
                <w:sz w:val="22"/>
              </w:rPr>
              <w:t xml:space="preserve">.; </w:t>
            </w:r>
            <w:r w:rsidRPr="00F003A1">
              <w:rPr>
                <w:rFonts w:cs="Times New Roman"/>
                <w:sz w:val="22"/>
              </w:rPr>
              <w:t xml:space="preserve">обстоятельство в форме эссива и транслатива: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opettajana</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valmistunut</w:t>
            </w:r>
            <w:r w:rsidRPr="00F003A1">
              <w:rPr>
                <w:rFonts w:cs="Times New Roman"/>
                <w:i/>
                <w:sz w:val="22"/>
              </w:rPr>
              <w:t xml:space="preserve"> </w:t>
            </w:r>
            <w:r w:rsidRPr="00F003A1">
              <w:rPr>
                <w:rFonts w:cs="Times New Roman"/>
                <w:i/>
                <w:sz w:val="22"/>
                <w:lang w:val="fi-FI"/>
              </w:rPr>
              <w:t>opettajaksi</w:t>
            </w:r>
            <w:r w:rsidRPr="00F003A1">
              <w:rPr>
                <w:rFonts w:cs="Times New Roman"/>
                <w:i/>
                <w:sz w:val="22"/>
              </w:rPr>
              <w:t>.;</w:t>
            </w:r>
          </w:p>
          <w:p w:rsidR="00F003A1" w:rsidRPr="00F003A1" w:rsidRDefault="00F003A1" w:rsidP="00F003A1">
            <w:pPr>
              <w:spacing w:after="0" w:line="240" w:lineRule="auto"/>
              <w:ind w:firstLine="708"/>
              <w:rPr>
                <w:rFonts w:cs="Times New Roman"/>
                <w:sz w:val="22"/>
              </w:rPr>
            </w:pPr>
            <w:proofErr w:type="gramStart"/>
            <w:r w:rsidRPr="00F003A1">
              <w:rPr>
                <w:rFonts w:cs="Times New Roman"/>
                <w:sz w:val="22"/>
              </w:rPr>
              <w:t xml:space="preserve">- типы склонения имен на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valkoinen</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w:t>
            </w:r>
            <w:r w:rsidRPr="00F003A1">
              <w:rPr>
                <w:rFonts w:cs="Times New Roman"/>
                <w:i/>
                <w:sz w:val="22"/>
              </w:rPr>
              <w:t xml:space="preserve">: </w:t>
            </w:r>
            <w:r w:rsidRPr="00F003A1">
              <w:rPr>
                <w:rFonts w:cs="Times New Roman"/>
                <w:i/>
                <w:sz w:val="22"/>
                <w:lang w:val="fi-FI"/>
              </w:rPr>
              <w:t>hissi</w:t>
            </w:r>
            <w:r w:rsidRPr="00F003A1">
              <w:rPr>
                <w:rFonts w:cs="Times New Roman"/>
                <w:i/>
                <w:sz w:val="22"/>
              </w:rPr>
              <w:t xml:space="preserve">, </w:t>
            </w:r>
            <w:r w:rsidRPr="00F003A1">
              <w:rPr>
                <w:rFonts w:cs="Times New Roman"/>
                <w:i/>
                <w:sz w:val="22"/>
                <w:lang w:val="fi-FI"/>
              </w:rPr>
              <w:t>hirvi</w:t>
            </w:r>
            <w:r w:rsidRPr="00F003A1">
              <w:rPr>
                <w:rFonts w:cs="Times New Roman"/>
                <w:i/>
                <w:sz w:val="22"/>
              </w:rPr>
              <w:t xml:space="preserve">, </w:t>
            </w:r>
            <w:r w:rsidRPr="00F003A1">
              <w:rPr>
                <w:rFonts w:cs="Times New Roman"/>
                <w:i/>
                <w:sz w:val="22"/>
                <w:lang w:val="fi-FI"/>
              </w:rPr>
              <w:t>hiiri</w:t>
            </w:r>
            <w:r w:rsidRPr="00F003A1">
              <w:rPr>
                <w:rFonts w:cs="Times New Roman"/>
                <w:i/>
                <w:sz w:val="22"/>
              </w:rPr>
              <w:t xml:space="preserve">, </w:t>
            </w:r>
            <w:r w:rsidRPr="00F003A1">
              <w:rPr>
                <w:rFonts w:cs="Times New Roman"/>
                <w:i/>
                <w:sz w:val="22"/>
                <w:lang w:val="fi-FI"/>
              </w:rPr>
              <w:t>meri</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el</w:t>
            </w:r>
            <w:r w:rsidRPr="00F003A1">
              <w:rPr>
                <w:rFonts w:cs="Times New Roman"/>
                <w:i/>
                <w:sz w:val="22"/>
              </w:rPr>
              <w:t>ä</w:t>
            </w:r>
            <w:r w:rsidRPr="00F003A1">
              <w:rPr>
                <w:rFonts w:cs="Times New Roman"/>
                <w:i/>
                <w:sz w:val="22"/>
                <w:lang w:val="fi-FI"/>
              </w:rPr>
              <w:t>ke</w:t>
            </w:r>
            <w:r w:rsidRPr="00F003A1">
              <w:rPr>
                <w:rFonts w:cs="Times New Roman"/>
                <w:i/>
                <w:sz w:val="22"/>
              </w:rPr>
              <w:t xml:space="preserve">, </w:t>
            </w:r>
            <w:r w:rsidRPr="00F003A1">
              <w:rPr>
                <w:rFonts w:cs="Times New Roman"/>
                <w:i/>
                <w:sz w:val="22"/>
                <w:lang w:val="fi-FI"/>
              </w:rPr>
              <w:t>joukkue</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is</w:t>
            </w:r>
            <w:r w:rsidRPr="00F003A1">
              <w:rPr>
                <w:rFonts w:cs="Times New Roman"/>
                <w:i/>
                <w:sz w:val="22"/>
              </w:rPr>
              <w:t>, -</w:t>
            </w:r>
            <w:r w:rsidRPr="00F003A1">
              <w:rPr>
                <w:rFonts w:cs="Times New Roman"/>
                <w:i/>
                <w:sz w:val="22"/>
                <w:lang w:val="fi-FI"/>
              </w:rPr>
              <w:t>as</w:t>
            </w:r>
            <w:r w:rsidRPr="00F003A1">
              <w:rPr>
                <w:rFonts w:cs="Times New Roman"/>
                <w:i/>
                <w:sz w:val="22"/>
              </w:rPr>
              <w:t>, -ä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asukas</w:t>
            </w:r>
            <w:r w:rsidRPr="00F003A1">
              <w:rPr>
                <w:rFonts w:cs="Times New Roman"/>
                <w:i/>
                <w:sz w:val="22"/>
              </w:rPr>
              <w:t xml:space="preserve">, </w:t>
            </w:r>
            <w:r w:rsidRPr="00F003A1">
              <w:rPr>
                <w:rFonts w:cs="Times New Roman"/>
                <w:i/>
                <w:sz w:val="22"/>
                <w:lang w:val="fi-FI"/>
              </w:rPr>
              <w:t>kallis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os</w:t>
            </w:r>
            <w:r w:rsidRPr="00F003A1">
              <w:rPr>
                <w:rFonts w:cs="Times New Roman"/>
                <w:i/>
                <w:sz w:val="22"/>
              </w:rPr>
              <w:t>, -</w:t>
            </w:r>
            <w:r w:rsidRPr="00F003A1">
              <w:rPr>
                <w:rFonts w:cs="Times New Roman"/>
                <w:i/>
                <w:sz w:val="22"/>
                <w:lang w:val="fi-FI"/>
              </w:rPr>
              <w:t>es</w:t>
            </w:r>
            <w:r w:rsidRPr="00F003A1">
              <w:rPr>
                <w:rFonts w:cs="Times New Roman"/>
                <w:i/>
                <w:sz w:val="22"/>
              </w:rPr>
              <w:t xml:space="preserve">: </w:t>
            </w:r>
            <w:r w:rsidRPr="00F003A1">
              <w:rPr>
                <w:rFonts w:cs="Times New Roman"/>
                <w:i/>
                <w:sz w:val="22"/>
                <w:lang w:val="fi-FI"/>
              </w:rPr>
              <w:t>harjoitus</w:t>
            </w:r>
            <w:r w:rsidRPr="00F003A1">
              <w:rPr>
                <w:rFonts w:cs="Times New Roman"/>
                <w:i/>
                <w:sz w:val="22"/>
              </w:rPr>
              <w:t xml:space="preserve">, </w:t>
            </w:r>
            <w:r w:rsidRPr="00F003A1">
              <w:rPr>
                <w:rFonts w:cs="Times New Roman"/>
                <w:i/>
                <w:sz w:val="22"/>
                <w:lang w:val="fi-FI"/>
              </w:rPr>
              <w:t>leivos</w:t>
            </w:r>
            <w:r w:rsidRPr="00F003A1">
              <w:rPr>
                <w:rFonts w:cs="Times New Roman"/>
                <w:i/>
                <w:sz w:val="22"/>
              </w:rPr>
              <w:t xml:space="preserve">, </w:t>
            </w:r>
            <w:r w:rsidRPr="00F003A1">
              <w:rPr>
                <w:rFonts w:cs="Times New Roman"/>
                <w:i/>
                <w:sz w:val="22"/>
                <w:lang w:val="fi-FI"/>
              </w:rPr>
              <w:t>vihannes</w:t>
            </w:r>
            <w:r w:rsidRPr="00F003A1">
              <w:rPr>
                <w:rFonts w:cs="Times New Roman"/>
                <w:i/>
                <w:sz w:val="22"/>
              </w:rPr>
              <w:t xml:space="preserve"> (</w:t>
            </w:r>
            <w:r w:rsidRPr="00F003A1">
              <w:rPr>
                <w:rFonts w:cs="Times New Roman"/>
                <w:i/>
                <w:sz w:val="22"/>
                <w:lang w:val="fi-FI"/>
              </w:rPr>
              <w:t>j</w:t>
            </w:r>
            <w:r w:rsidRPr="00F003A1">
              <w:rPr>
                <w:rFonts w:cs="Times New Roman"/>
                <w:i/>
                <w:sz w:val="22"/>
              </w:rPr>
              <w:t>ä</w:t>
            </w:r>
            <w:r w:rsidRPr="00F003A1">
              <w:rPr>
                <w:rFonts w:cs="Times New Roman"/>
                <w:i/>
                <w:sz w:val="22"/>
                <w:lang w:val="fi-FI"/>
              </w:rPr>
              <w:t>nis</w:t>
            </w:r>
            <w:r w:rsidRPr="00F003A1">
              <w:rPr>
                <w:rFonts w:cs="Times New Roman"/>
                <w:i/>
                <w:sz w:val="22"/>
              </w:rPr>
              <w:t xml:space="preserve">, </w:t>
            </w:r>
            <w:r w:rsidRPr="00F003A1">
              <w:rPr>
                <w:rFonts w:cs="Times New Roman"/>
                <w:i/>
                <w:sz w:val="22"/>
                <w:lang w:val="fi-FI"/>
              </w:rPr>
              <w:t>lihas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kauneus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ht</w:t>
            </w:r>
            <w:r w:rsidRPr="00F003A1">
              <w:rPr>
                <w:rFonts w:cs="Times New Roman"/>
                <w:i/>
                <w:sz w:val="22"/>
              </w:rPr>
              <w:t>ä</w:t>
            </w:r>
            <w:r w:rsidRPr="00F003A1">
              <w:rPr>
                <w:rFonts w:cs="Times New Roman"/>
                <w:i/>
                <w:sz w:val="22"/>
                <w:lang w:val="fi-FI"/>
              </w:rPr>
              <w:t>vyys</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sz w:val="22"/>
              </w:rPr>
              <w:t xml:space="preserve">; на </w:t>
            </w:r>
            <w:r w:rsidRPr="00F003A1">
              <w:rPr>
                <w:rFonts w:cs="Times New Roman"/>
                <w:i/>
                <w:sz w:val="22"/>
              </w:rPr>
              <w:t>-</w:t>
            </w:r>
            <w:r w:rsidRPr="00F003A1">
              <w:rPr>
                <w:rFonts w:cs="Times New Roman"/>
                <w:i/>
                <w:sz w:val="22"/>
                <w:lang w:val="fi-FI"/>
              </w:rPr>
              <w:t>si</w:t>
            </w:r>
            <w:r w:rsidRPr="00F003A1">
              <w:rPr>
                <w:rFonts w:cs="Times New Roman"/>
                <w:i/>
                <w:sz w:val="22"/>
              </w:rPr>
              <w:t xml:space="preserve">: </w:t>
            </w:r>
            <w:r w:rsidRPr="00F003A1">
              <w:rPr>
                <w:rFonts w:cs="Times New Roman"/>
                <w:i/>
                <w:sz w:val="22"/>
                <w:lang w:val="fi-FI"/>
              </w:rPr>
              <w:t>kuukausi</w:t>
            </w:r>
            <w:r w:rsidRPr="00F003A1">
              <w:rPr>
                <w:rFonts w:cs="Times New Roman"/>
                <w:i/>
                <w:sz w:val="22"/>
              </w:rPr>
              <w:t xml:space="preserve">, </w:t>
            </w:r>
            <w:r w:rsidRPr="00F003A1">
              <w:rPr>
                <w:rFonts w:cs="Times New Roman"/>
                <w:i/>
                <w:sz w:val="22"/>
                <w:lang w:val="fi-FI"/>
              </w:rPr>
              <w:t>liesi</w:t>
            </w:r>
            <w:r w:rsidRPr="00F003A1">
              <w:rPr>
                <w:rFonts w:cs="Times New Roman"/>
                <w:i/>
                <w:sz w:val="22"/>
              </w:rPr>
              <w:t>;</w:t>
            </w:r>
            <w:proofErr w:type="gramEnd"/>
            <w:r w:rsidRPr="00F003A1">
              <w:rPr>
                <w:rFonts w:cs="Times New Roman"/>
                <w:sz w:val="22"/>
              </w:rPr>
              <w:t xml:space="preserve"> на </w:t>
            </w:r>
            <w:r w:rsidRPr="00F003A1">
              <w:rPr>
                <w:rFonts w:cs="Times New Roman"/>
                <w:i/>
                <w:sz w:val="22"/>
              </w:rPr>
              <w:t>-</w:t>
            </w:r>
            <w:r w:rsidRPr="00F003A1">
              <w:rPr>
                <w:rFonts w:cs="Times New Roman"/>
                <w:i/>
                <w:sz w:val="22"/>
                <w:lang w:val="fi-FI"/>
              </w:rPr>
              <w:t>ea</w:t>
            </w:r>
            <w:r w:rsidRPr="00F003A1">
              <w:rPr>
                <w:rFonts w:cs="Times New Roman"/>
                <w:i/>
                <w:sz w:val="22"/>
              </w:rPr>
              <w:t>, -</w:t>
            </w:r>
            <w:r w:rsidRPr="00F003A1">
              <w:rPr>
                <w:rFonts w:cs="Times New Roman"/>
                <w:i/>
                <w:sz w:val="22"/>
                <w:lang w:val="fi-FI"/>
              </w:rPr>
              <w:t>e</w:t>
            </w:r>
            <w:r w:rsidRPr="00F003A1">
              <w:rPr>
                <w:rFonts w:cs="Times New Roman"/>
                <w:i/>
                <w:sz w:val="22"/>
              </w:rPr>
              <w:t xml:space="preserve">ä: </w:t>
            </w:r>
            <w:r w:rsidRPr="00F003A1">
              <w:rPr>
                <w:rFonts w:cs="Times New Roman"/>
                <w:i/>
                <w:sz w:val="22"/>
                <w:lang w:val="fi-FI"/>
              </w:rPr>
              <w:t>hopea</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ar</w:t>
            </w:r>
            <w:r w:rsidRPr="00F003A1">
              <w:rPr>
                <w:rFonts w:cs="Times New Roman"/>
                <w:i/>
                <w:sz w:val="22"/>
              </w:rPr>
              <w:t xml:space="preserve">: </w:t>
            </w:r>
            <w:r w:rsidRPr="00F003A1">
              <w:rPr>
                <w:rFonts w:cs="Times New Roman"/>
                <w:i/>
                <w:sz w:val="22"/>
                <w:lang w:val="fi-FI"/>
              </w:rPr>
              <w:t>sisar</w:t>
            </w:r>
            <w:r w:rsidRPr="00F003A1">
              <w:rPr>
                <w:rFonts w:cs="Times New Roman"/>
                <w:sz w:val="22"/>
              </w:rPr>
              <w:t>; одноосновные и двухосновные имена; гласную и согласную основу;</w:t>
            </w:r>
          </w:p>
          <w:p w:rsidR="00F003A1" w:rsidRPr="00F003A1" w:rsidRDefault="00F003A1" w:rsidP="00F003A1">
            <w:pPr>
              <w:spacing w:after="0" w:line="240" w:lineRule="auto"/>
              <w:ind w:firstLine="708"/>
              <w:rPr>
                <w:rFonts w:cs="Times New Roman"/>
                <w:sz w:val="22"/>
                <w:lang w:val="fi-FI"/>
              </w:rPr>
            </w:pPr>
            <w:r w:rsidRPr="00F003A1">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i/>
                <w:sz w:val="22"/>
              </w:rPr>
              <w:t>-</w:t>
            </w:r>
            <w:r w:rsidRPr="00F003A1">
              <w:rPr>
                <w:rFonts w:cs="Times New Roman"/>
                <w:i/>
                <w:sz w:val="22"/>
                <w:lang w:val="fi-FI"/>
              </w:rPr>
              <w:t>i</w:t>
            </w:r>
            <w:r w:rsidRPr="00F003A1">
              <w:rPr>
                <w:rFonts w:cs="Times New Roman"/>
                <w:i/>
                <w:sz w:val="22"/>
              </w:rPr>
              <w:t>-, -</w:t>
            </w:r>
            <w:r w:rsidRPr="00F003A1">
              <w:rPr>
                <w:rFonts w:cs="Times New Roman"/>
                <w:i/>
                <w:sz w:val="22"/>
                <w:lang w:val="fi-FI"/>
              </w:rPr>
              <w:t>j</w:t>
            </w:r>
            <w:r w:rsidRPr="00F003A1">
              <w:rPr>
                <w:rFonts w:cs="Times New Roman"/>
                <w:i/>
                <w:sz w:val="22"/>
              </w:rPr>
              <w:t>-; п</w:t>
            </w:r>
            <w:r w:rsidRPr="00F003A1">
              <w:rPr>
                <w:rFonts w:cs="Times New Roman"/>
                <w:sz w:val="22"/>
              </w:rPr>
              <w:t xml:space="preserve">артитив мн.ч., </w:t>
            </w:r>
            <w:r w:rsidRPr="00F003A1">
              <w:rPr>
                <w:rFonts w:cs="Times New Roman"/>
                <w:i/>
                <w:sz w:val="22"/>
                <w:lang w:val="fi-FI"/>
              </w:rPr>
              <w:t>Ket</w:t>
            </w:r>
            <w:r w:rsidRPr="00F003A1">
              <w:rPr>
                <w:rFonts w:cs="Times New Roman"/>
                <w:i/>
                <w:sz w:val="22"/>
              </w:rPr>
              <w:t xml:space="preserve">ä? </w:t>
            </w:r>
            <w:r w:rsidRPr="00F003A1">
              <w:rPr>
                <w:rFonts w:cs="Times New Roman"/>
                <w:i/>
                <w:sz w:val="22"/>
                <w:lang w:val="fi-FI"/>
              </w:rPr>
              <w:t>Mitä? -a, -ä, -ta, -tä: laukku - laukkuja, kala - kaloja, kirja - kirjoja, kuva - kuvia, sieni - sieniä, tomaatti - tomaatteja, vaate - vaatteita, oppilas - oppilaita, susi – susia, käsityö –</w:t>
            </w:r>
            <w:r w:rsidRPr="00F003A1">
              <w:rPr>
                <w:rFonts w:cs="Times New Roman"/>
                <w:sz w:val="22"/>
                <w:lang w:val="fi-FI"/>
              </w:rPr>
              <w:t xml:space="preserve"> </w:t>
            </w:r>
            <w:r w:rsidRPr="00F003A1">
              <w:rPr>
                <w:rFonts w:cs="Times New Roman"/>
                <w:i/>
                <w:sz w:val="22"/>
                <w:lang w:val="fi-FI"/>
              </w:rPr>
              <w:t xml:space="preserve">käsitöitä; </w:t>
            </w:r>
            <w:r w:rsidRPr="00F003A1">
              <w:rPr>
                <w:rFonts w:cs="Times New Roman"/>
                <w:i/>
                <w:sz w:val="22"/>
              </w:rPr>
              <w:t>г</w:t>
            </w:r>
            <w:r w:rsidRPr="00F003A1">
              <w:rPr>
                <w:rFonts w:cs="Times New Roman"/>
                <w:sz w:val="22"/>
              </w:rPr>
              <w:t>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Kenen? Minkä? -en, -den: tyttö - tyttöjen, oppilas – oppilaiden; </w:t>
            </w:r>
            <w:r w:rsidRPr="00F003A1">
              <w:rPr>
                <w:rFonts w:cs="Times New Roman"/>
                <w:i/>
                <w:sz w:val="22"/>
              </w:rPr>
              <w:t>м</w:t>
            </w:r>
            <w:r w:rsidRPr="00F003A1">
              <w:rPr>
                <w:rFonts w:cs="Times New Roman"/>
                <w:sz w:val="22"/>
              </w:rPr>
              <w:t>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w:t>
            </w:r>
            <w:r w:rsidRPr="00F003A1">
              <w:rPr>
                <w:rFonts w:cs="Times New Roman"/>
                <w:i/>
                <w:sz w:val="22"/>
                <w:lang w:val="fi-FI"/>
              </w:rPr>
              <w:t xml:space="preserve">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xml:space="preserve">: </w:t>
            </w:r>
            <w:r w:rsidRPr="00F003A1">
              <w:rPr>
                <w:rFonts w:cs="Times New Roman"/>
                <w:i/>
                <w:sz w:val="22"/>
                <w:lang w:val="fi-FI"/>
              </w:rPr>
              <w:t>Hän tuli iloisena kotiin.;</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w:t>
            </w:r>
            <w:r w:rsidRPr="00F003A1">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i/>
                <w:sz w:val="22"/>
              </w:rPr>
              <w:t>с</w:t>
            </w:r>
            <w:r w:rsidRPr="00F003A1">
              <w:rPr>
                <w:rFonts w:cs="Times New Roman"/>
                <w:sz w:val="22"/>
              </w:rPr>
              <w:t>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w:t>
            </w:r>
            <w:r w:rsidRPr="00F003A1">
              <w:rPr>
                <w:rFonts w:cs="Times New Roman"/>
                <w:i/>
                <w:sz w:val="22"/>
                <w:lang w:val="fi-FI"/>
              </w:rPr>
              <w:t>hänen poikansa ystävä</w:t>
            </w: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xml:space="preserve">:  </w:t>
            </w:r>
            <w:r w:rsidRPr="00F003A1">
              <w:rPr>
                <w:rFonts w:cs="Times New Roman"/>
                <w:i/>
                <w:sz w:val="22"/>
                <w:lang w:val="fi-FI"/>
              </w:rPr>
              <w:t>asukas – asukkaan, tehdas – tehtaassa, eläke – eläkkeellä.;</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tuo</w:t>
            </w:r>
            <w:r w:rsidRPr="00F003A1">
              <w:rPr>
                <w:rFonts w:cs="Times New Roman"/>
                <w:i/>
                <w:sz w:val="22"/>
              </w:rPr>
              <w:t xml:space="preserve">, </w:t>
            </w:r>
            <w:r w:rsidRPr="00F003A1">
              <w:rPr>
                <w:rFonts w:cs="Times New Roman"/>
                <w:i/>
                <w:sz w:val="22"/>
                <w:lang w:val="fi-FI"/>
              </w:rPr>
              <w:t>se</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nuo</w:t>
            </w:r>
            <w:r w:rsidRPr="00F003A1">
              <w:rPr>
                <w:rFonts w:cs="Times New Roman"/>
                <w:i/>
                <w:sz w:val="22"/>
              </w:rPr>
              <w:t xml:space="preserve">, </w:t>
            </w:r>
            <w:r w:rsidRPr="00F003A1">
              <w:rPr>
                <w:rFonts w:cs="Times New Roman"/>
                <w:i/>
                <w:sz w:val="22"/>
                <w:lang w:val="fi-FI"/>
              </w:rPr>
              <w:t>ne</w:t>
            </w:r>
            <w:r w:rsidRPr="00F003A1">
              <w:rPr>
                <w:rFonts w:cs="Times New Roman"/>
                <w:i/>
                <w:sz w:val="22"/>
              </w:rPr>
              <w:t xml:space="preserve">; </w:t>
            </w:r>
            <w:r w:rsidRPr="00F003A1">
              <w:rPr>
                <w:rFonts w:cs="Times New Roman"/>
                <w:sz w:val="22"/>
              </w:rPr>
              <w:t xml:space="preserve">вопросительные местоимения: </w:t>
            </w:r>
            <w:r w:rsidRPr="00F003A1">
              <w:rPr>
                <w:rFonts w:cs="Times New Roman"/>
                <w:i/>
                <w:sz w:val="22"/>
                <w:lang w:val="fi-FI"/>
              </w:rPr>
              <w:t>Kuka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Kumpi</w:t>
            </w:r>
            <w:r w:rsidRPr="00F003A1">
              <w:rPr>
                <w:rFonts w:cs="Times New Roman"/>
                <w:i/>
                <w:sz w:val="22"/>
              </w:rPr>
              <w:t>?</w:t>
            </w:r>
            <w:r w:rsidRPr="00F003A1">
              <w:rPr>
                <w:rFonts w:cs="Times New Roman"/>
                <w:sz w:val="22"/>
              </w:rPr>
              <w:t xml:space="preserve">; относительные местоимения: </w:t>
            </w:r>
            <w:r w:rsidRPr="00F003A1">
              <w:rPr>
                <w:rFonts w:cs="Times New Roman"/>
                <w:i/>
                <w:sz w:val="22"/>
                <w:lang w:val="fi-FI"/>
              </w:rPr>
              <w:t>joka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sz w:val="22"/>
              </w:rPr>
              <w:t>склонение указательных, вопросительных, относительных местоимений;</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i/>
                <w:sz w:val="22"/>
                <w:lang w:val="fi-FI"/>
              </w:rPr>
              <w:t>nopeampi</w:t>
            </w:r>
            <w:r w:rsidRPr="00F003A1">
              <w:rPr>
                <w:rFonts w:cs="Times New Roman"/>
                <w:i/>
                <w:sz w:val="22"/>
              </w:rPr>
              <w:t xml:space="preserve">, </w:t>
            </w:r>
            <w:r w:rsidRPr="00F003A1">
              <w:rPr>
                <w:rFonts w:cs="Times New Roman"/>
                <w:i/>
                <w:sz w:val="22"/>
                <w:lang w:val="fi-FI"/>
              </w:rPr>
              <w:t>nopeammin</w:t>
            </w:r>
            <w:r w:rsidRPr="00F003A1">
              <w:rPr>
                <w:rFonts w:cs="Times New Roman"/>
                <w:sz w:val="22"/>
              </w:rPr>
              <w:t xml:space="preserve">; суперлатив: </w:t>
            </w:r>
            <w:r w:rsidRPr="00F003A1">
              <w:rPr>
                <w:rFonts w:cs="Times New Roman"/>
                <w:i/>
                <w:sz w:val="22"/>
                <w:lang w:val="fi-FI"/>
              </w:rPr>
              <w:t>nopein</w:t>
            </w:r>
            <w:r w:rsidRPr="00F003A1">
              <w:rPr>
                <w:rFonts w:cs="Times New Roman"/>
                <w:i/>
                <w:sz w:val="22"/>
              </w:rPr>
              <w:t xml:space="preserve">, </w:t>
            </w:r>
            <w:r w:rsidRPr="00F003A1">
              <w:rPr>
                <w:rFonts w:cs="Times New Roman"/>
                <w:i/>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sanoin, en sanonut, teit, et tehnyt, hän tuli, hän ei tullut, vastasimme, emme vastanneet, häiritsitte, ette häirinneet, he olivat, he eivät olleet, hän pakeni - hän ei paennut;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olen katsonut, en ole katsonut, olet käynyt, et ole käynyt, hän on opiskellut, hän ei ole opiskellut, olemme tavanneet, emme ole tavanneet, olette valinneet, ette ole valinneet, he ovat tehneet, he eivät ole tehneet, he ovat paenneet - he eivät ole paenneet;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w:t>
            </w:r>
            <w:r w:rsidRPr="00F003A1">
              <w:rPr>
                <w:rFonts w:cs="Times New Roman"/>
                <w:i/>
                <w:sz w:val="22"/>
                <w:lang w:val="fi-FI"/>
              </w:rPr>
              <w:t>sano, älä sano, sanokaa, älkää sanoko, syö, älä syö, syökää, älkää syökö, mene, älä mene, menkää, älkää menkö, vastaa, älä vastaa, vastatkaa, älkää vastatko, valitse, älä valitse, valitkaa, älkää valitko;</w:t>
            </w:r>
            <w:r w:rsidRPr="00F003A1">
              <w:rPr>
                <w:rFonts w:cs="Times New Roman"/>
                <w:sz w:val="22"/>
                <w:lang w:val="fi-FI"/>
              </w:rPr>
              <w:t xml:space="preserve"> </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sanoisin, en sanoisi, tekisit, et tekisi, hän tulisi, hän ei tulisi, vastaisimme, emme vastaisi, häiritsisitte, ette häiritsisi, he kääntäisivät, he eivät kääntäisi</w:t>
            </w:r>
            <w:r w:rsidRPr="00F003A1">
              <w:rPr>
                <w:rFonts w:cs="Times New Roman"/>
                <w:sz w:val="22"/>
                <w:lang w:val="fi-FI"/>
              </w:rPr>
              <w:t xml:space="preserve">, </w:t>
            </w:r>
            <w:r w:rsidRPr="00F003A1">
              <w:rPr>
                <w:rFonts w:cs="Times New Roman"/>
                <w:i/>
                <w:sz w:val="22"/>
                <w:lang w:val="fi-FI"/>
              </w:rPr>
              <w:t>he pakenisivat – he eivät pakenisi</w:t>
            </w:r>
            <w:r w:rsidRPr="00F003A1">
              <w:rPr>
                <w:rFonts w:cs="Times New Roman"/>
                <w:sz w:val="22"/>
                <w:lang w:val="fi-FI"/>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naurava, jäävällä, menevälle, vastaavissa, valitsevien, pakenevista;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nauranut, jäänyt, mennyt, vastannut, valinnut, paennut, kertoneelle, jääneistä, menneitä, vastanneiden, valinneeseen, paennutta;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naurettavan, syötävät, opiskeltavien, korjattavan, valittavat;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i/>
                <w:sz w:val="22"/>
                <w:lang w:val="fi-FI"/>
              </w:rPr>
              <w:t>kirjoitettu</w:t>
            </w:r>
            <w:r w:rsidRPr="00F003A1">
              <w:rPr>
                <w:rFonts w:cs="Times New Roman"/>
                <w:i/>
                <w:sz w:val="22"/>
              </w:rPr>
              <w:t xml:space="preserve">, </w:t>
            </w:r>
            <w:r w:rsidRPr="00F003A1">
              <w:rPr>
                <w:rFonts w:cs="Times New Roman"/>
                <w:i/>
                <w:sz w:val="22"/>
                <w:lang w:val="fi-FI"/>
              </w:rPr>
              <w:t>juotua</w:t>
            </w:r>
            <w:r w:rsidRPr="00F003A1">
              <w:rPr>
                <w:rFonts w:cs="Times New Roman"/>
                <w:i/>
                <w:sz w:val="22"/>
              </w:rPr>
              <w:t xml:space="preserve">, </w:t>
            </w:r>
            <w:r w:rsidRPr="00F003A1">
              <w:rPr>
                <w:rFonts w:cs="Times New Roman"/>
                <w:i/>
                <w:sz w:val="22"/>
                <w:lang w:val="fi-FI"/>
              </w:rPr>
              <w:t>ommellut</w:t>
            </w:r>
            <w:r w:rsidRPr="00F003A1">
              <w:rPr>
                <w:rFonts w:cs="Times New Roman"/>
                <w:i/>
                <w:sz w:val="22"/>
              </w:rPr>
              <w:t xml:space="preserve">, </w:t>
            </w:r>
            <w:r w:rsidRPr="00F003A1">
              <w:rPr>
                <w:rFonts w:cs="Times New Roman"/>
                <w:i/>
                <w:sz w:val="22"/>
                <w:lang w:val="fi-FI"/>
              </w:rPr>
              <w:t>korjatuissa</w:t>
            </w:r>
            <w:r w:rsidRPr="00F003A1">
              <w:rPr>
                <w:rFonts w:cs="Times New Roman"/>
                <w:i/>
                <w:sz w:val="22"/>
              </w:rPr>
              <w:t xml:space="preserve">, </w:t>
            </w:r>
            <w:r w:rsidRPr="00F003A1">
              <w:rPr>
                <w:rFonts w:cs="Times New Roman"/>
                <w:i/>
                <w:sz w:val="22"/>
                <w:lang w:val="fi-FI"/>
              </w:rPr>
              <w:t>valituille</w:t>
            </w:r>
            <w:r w:rsidRPr="00F003A1">
              <w:rPr>
                <w:rFonts w:cs="Times New Roman"/>
                <w:i/>
                <w:sz w:val="22"/>
              </w:rPr>
              <w: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утвердительные и отрицательные форм презенса неопределённого лица (финского «пассива»)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w:t>
            </w:r>
            <w:r w:rsidRPr="00F003A1">
              <w:rPr>
                <w:rFonts w:cs="Times New Roman"/>
                <w:i/>
                <w:sz w:val="22"/>
                <w:lang w:val="fi-FI"/>
              </w:rPr>
              <w:t>puhutaan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puhuta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menn</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menn</w:t>
            </w:r>
            <w:r w:rsidRPr="00F003A1">
              <w:rPr>
                <w:rFonts w:cs="Times New Roman"/>
                <w:i/>
                <w:sz w:val="22"/>
              </w:rPr>
              <w:t xml:space="preserve">ä, </w:t>
            </w:r>
            <w:r w:rsidRPr="00F003A1">
              <w:rPr>
                <w:rFonts w:cs="Times New Roman"/>
                <w:i/>
                <w:sz w:val="22"/>
                <w:lang w:val="fi-FI"/>
              </w:rPr>
              <w:t>pelataan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pelata</w:t>
            </w:r>
            <w:r w:rsidRPr="00F003A1">
              <w:rPr>
                <w:rFonts w:cs="Times New Roman"/>
                <w:i/>
                <w:sz w:val="22"/>
              </w:rPr>
              <w:t xml:space="preserve">, </w:t>
            </w:r>
            <w:r w:rsidRPr="00F003A1">
              <w:rPr>
                <w:rFonts w:cs="Times New Roman"/>
                <w:i/>
                <w:sz w:val="22"/>
                <w:lang w:val="fi-FI"/>
              </w:rPr>
              <w:t>valitaan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valita</w:t>
            </w:r>
            <w:r w:rsidRPr="00F003A1">
              <w:rPr>
                <w:rFonts w:cs="Times New Roman"/>
                <w:sz w:val="22"/>
              </w:rPr>
              <w:t xml:space="preserve">, </w:t>
            </w:r>
            <w:r w:rsidRPr="00F003A1">
              <w:rPr>
                <w:rFonts w:cs="Times New Roman"/>
                <w:i/>
                <w:sz w:val="22"/>
                <w:lang w:val="fi-FI"/>
              </w:rPr>
              <w:t>paetaan</w:t>
            </w:r>
            <w:r w:rsidRPr="00F003A1">
              <w:rPr>
                <w:rFonts w:cs="Times New Roman"/>
                <w:i/>
                <w:sz w:val="22"/>
              </w:rPr>
              <w:t xml:space="preserve"> -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paeta</w:t>
            </w:r>
            <w:r w:rsidRPr="00F003A1">
              <w:rPr>
                <w:rFonts w:cs="Times New Roman"/>
                <w:i/>
                <w:sz w:val="22"/>
              </w:rPr>
              <w:t xml:space="preserve">; </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формы иллатива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Menemme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ää</w:t>
            </w:r>
            <w:r w:rsidRPr="00F003A1">
              <w:rPr>
                <w:rFonts w:cs="Times New Roman"/>
                <w:i/>
                <w:sz w:val="22"/>
                <w:lang w:val="fi-FI"/>
              </w:rPr>
              <w:t>n</w:t>
            </w:r>
            <w:r w:rsidRPr="00F003A1">
              <w:rPr>
                <w:rFonts w:cs="Times New Roman"/>
                <w:i/>
                <w:sz w:val="22"/>
              </w:rPr>
              <w:t>.</w:t>
            </w:r>
            <w:r w:rsidRPr="00F003A1">
              <w:rPr>
                <w:rFonts w:cs="Times New Roman"/>
                <w:sz w:val="22"/>
              </w:rPr>
              <w:t xml:space="preserve">; инессива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w:t>
            </w:r>
            <w:r w:rsidRPr="00F003A1">
              <w:rPr>
                <w:rFonts w:cs="Times New Roman"/>
                <w:i/>
                <w:sz w:val="22"/>
                <w:lang w:val="fi-FI"/>
              </w:rPr>
              <w:t>ss</w:t>
            </w:r>
            <w:r w:rsidRPr="00F003A1">
              <w:rPr>
                <w:rFonts w:cs="Times New Roman"/>
                <w:i/>
                <w:sz w:val="22"/>
              </w:rPr>
              <w:t>ä.</w:t>
            </w:r>
            <w:r w:rsidRPr="00F003A1">
              <w:rPr>
                <w:rFonts w:cs="Times New Roman"/>
                <w:sz w:val="22"/>
              </w:rPr>
              <w:t xml:space="preserve">; элатива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Tulemme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w:t>
            </w:r>
            <w:r w:rsidRPr="00F003A1">
              <w:rPr>
                <w:rFonts w:cs="Times New Roman"/>
                <w:i/>
                <w:sz w:val="22"/>
                <w:lang w:val="fi-FI"/>
              </w:rPr>
              <w:t>st</w:t>
            </w:r>
            <w:r w:rsidRPr="00F003A1">
              <w:rPr>
                <w:rFonts w:cs="Times New Roman"/>
                <w:i/>
                <w:sz w:val="22"/>
              </w:rPr>
              <w:t>ä.</w:t>
            </w:r>
            <w:r w:rsidRPr="00F003A1">
              <w:rPr>
                <w:rFonts w:cs="Times New Roman"/>
                <w:sz w:val="22"/>
              </w:rPr>
              <w: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F003A1">
              <w:rPr>
                <w:rFonts w:cs="Times New Roman"/>
                <w:sz w:val="22"/>
                <w:lang w:val="fi-FI"/>
              </w:rPr>
              <w:t>;</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i/>
                <w:sz w:val="22"/>
                <w:lang w:val="fi-FI"/>
              </w:rPr>
              <w:t>kauniit</w:t>
            </w:r>
            <w:r w:rsidRPr="00F003A1">
              <w:rPr>
                <w:rFonts w:cs="Times New Roman"/>
                <w:i/>
                <w:sz w:val="22"/>
              </w:rPr>
              <w:t xml:space="preserve"> </w:t>
            </w:r>
            <w:r w:rsidRPr="00F003A1">
              <w:rPr>
                <w:rFonts w:cs="Times New Roman"/>
                <w:i/>
                <w:sz w:val="22"/>
                <w:lang w:val="fi-FI"/>
              </w:rPr>
              <w:t>silm</w:t>
            </w:r>
            <w:r w:rsidRPr="00F003A1">
              <w:rPr>
                <w:rFonts w:cs="Times New Roman"/>
                <w:i/>
                <w:sz w:val="22"/>
              </w:rPr>
              <w:t>ä</w:t>
            </w:r>
            <w:r w:rsidRPr="00F003A1">
              <w:rPr>
                <w:rFonts w:cs="Times New Roman"/>
                <w:i/>
                <w:sz w:val="22"/>
                <w:lang w:val="fi-FI"/>
              </w:rPr>
              <w:t>t</w:t>
            </w:r>
            <w:r w:rsidRPr="00F003A1">
              <w:rPr>
                <w:rFonts w:cs="Times New Roman"/>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порядковые числительные: </w:t>
            </w:r>
            <w:r w:rsidRPr="00F003A1">
              <w:rPr>
                <w:rFonts w:cs="Times New Roman"/>
                <w:i/>
                <w:sz w:val="22"/>
                <w:lang w:val="fi-FI"/>
              </w:rPr>
              <w:t>seitsem</w:t>
            </w:r>
            <w:r w:rsidRPr="00F003A1">
              <w:rPr>
                <w:rFonts w:cs="Times New Roman"/>
                <w:i/>
                <w:sz w:val="22"/>
              </w:rPr>
              <w:t>ä</w:t>
            </w:r>
            <w:r w:rsidRPr="00F003A1">
              <w:rPr>
                <w:rFonts w:cs="Times New Roman"/>
                <w:i/>
                <w:sz w:val="22"/>
                <w:lang w:val="fi-FI"/>
              </w:rPr>
              <w:t>s</w:t>
            </w:r>
            <w:r w:rsidRPr="00F003A1">
              <w:rPr>
                <w:rFonts w:cs="Times New Roman"/>
                <w:i/>
                <w:sz w:val="22"/>
              </w:rPr>
              <w:t xml:space="preserve"> – </w:t>
            </w:r>
            <w:r w:rsidRPr="00F003A1">
              <w:rPr>
                <w:rFonts w:cs="Times New Roman"/>
                <w:i/>
                <w:sz w:val="22"/>
                <w:lang w:val="fi-FI"/>
              </w:rPr>
              <w:t>seitsem</w:t>
            </w:r>
            <w:r w:rsidRPr="00F003A1">
              <w:rPr>
                <w:rFonts w:cs="Times New Roman"/>
                <w:i/>
                <w:sz w:val="22"/>
              </w:rPr>
              <w:t>ä</w:t>
            </w:r>
            <w:r w:rsidRPr="00F003A1">
              <w:rPr>
                <w:rFonts w:cs="Times New Roman"/>
                <w:i/>
                <w:sz w:val="22"/>
                <w:lang w:val="fi-FI"/>
              </w:rPr>
              <w:t>nnell</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nten</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tt</w:t>
            </w:r>
            <w:r w:rsidRPr="00F003A1">
              <w:rPr>
                <w:rFonts w:cs="Times New Roman"/>
                <w:i/>
                <w:sz w:val="22"/>
              </w:rPr>
              <w:t>ä;</w:t>
            </w:r>
          </w:p>
          <w:p w:rsidR="00F003A1" w:rsidRPr="00F003A1" w:rsidRDefault="00F003A1" w:rsidP="00F003A1">
            <w:pPr>
              <w:spacing w:after="0" w:line="240" w:lineRule="auto"/>
              <w:ind w:firstLine="708"/>
              <w:rPr>
                <w:rFonts w:cs="Times New Roman"/>
                <w:bCs/>
                <w:i/>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aikana, </w:t>
            </w:r>
            <w:r w:rsidRPr="00F003A1">
              <w:rPr>
                <w:rFonts w:cs="Times New Roman"/>
                <w:bCs/>
                <w:i/>
                <w:sz w:val="22"/>
                <w:lang w:val="fi-FI"/>
              </w:rPr>
              <w:t>ali, alitse, alle, alta, alle,</w:t>
            </w:r>
            <w:r w:rsidRPr="00F003A1">
              <w:rPr>
                <w:rFonts w:cs="Times New Roman"/>
                <w:bCs/>
                <w:sz w:val="22"/>
                <w:lang w:val="fi-FI"/>
              </w:rPr>
              <w:t xml:space="preserve"> </w:t>
            </w:r>
            <w:r w:rsidRPr="00F003A1">
              <w:rPr>
                <w:rFonts w:cs="Times New Roman"/>
                <w:bCs/>
                <w:i/>
                <w:sz w:val="22"/>
                <w:lang w:val="fi-FI"/>
              </w:rPr>
              <w:t xml:space="preserve">asti, </w:t>
            </w:r>
            <w:r w:rsidRPr="00F003A1">
              <w:rPr>
                <w:rFonts w:cs="Times New Roman"/>
                <w:i/>
                <w:sz w:val="22"/>
                <w:lang w:val="fi-FI"/>
              </w:rPr>
              <w:t>ennen</w:t>
            </w:r>
            <w:r w:rsidRPr="00F003A1">
              <w:rPr>
                <w:rFonts w:cs="Times New Roman"/>
                <w:sz w:val="22"/>
                <w:lang w:val="fi-FI"/>
              </w:rPr>
              <w:t xml:space="preserve">, </w:t>
            </w:r>
            <w:r w:rsidRPr="00F003A1">
              <w:rPr>
                <w:rFonts w:cs="Times New Roman"/>
                <w:bCs/>
                <w:i/>
                <w:sz w:val="22"/>
                <w:lang w:val="fi-FI"/>
              </w:rPr>
              <w:t xml:space="preserve">eteen, edestä, edelle, edellä, edeltä, </w:t>
            </w:r>
            <w:r w:rsidRPr="00F003A1">
              <w:rPr>
                <w:rFonts w:cs="Times New Roman"/>
                <w:i/>
                <w:sz w:val="22"/>
                <w:lang w:val="fi-FI"/>
              </w:rPr>
              <w:t>ilman</w:t>
            </w:r>
            <w:r w:rsidRPr="00F003A1">
              <w:rPr>
                <w:rFonts w:cs="Times New Roman"/>
                <w:bCs/>
                <w:i/>
                <w:sz w:val="22"/>
                <w:lang w:val="fi-FI"/>
              </w:rPr>
              <w:t>, jälkeen, jäljessä, jäljestä,</w:t>
            </w:r>
            <w:r w:rsidRPr="00F003A1">
              <w:rPr>
                <w:rFonts w:cs="Times New Roman"/>
                <w:bCs/>
                <w:sz w:val="22"/>
                <w:lang w:val="fi-FI"/>
              </w:rPr>
              <w:t xml:space="preserve"> </w:t>
            </w:r>
            <w:r w:rsidRPr="00F003A1">
              <w:rPr>
                <w:rFonts w:cs="Times New Roman"/>
                <w:i/>
                <w:sz w:val="22"/>
                <w:lang w:val="fi-FI"/>
              </w:rPr>
              <w:t xml:space="preserve">jälkeen, </w:t>
            </w:r>
            <w:r w:rsidRPr="00F003A1">
              <w:rPr>
                <w:rFonts w:cs="Times New Roman"/>
                <w:bCs/>
                <w:i/>
                <w:sz w:val="22"/>
                <w:lang w:val="fi-FI"/>
              </w:rPr>
              <w:t>kautta, keskellä, keskelle, keskeltä, kohdalle, kohdalla, kohdalta, kohti,</w:t>
            </w:r>
            <w:r w:rsidRPr="00F003A1">
              <w:rPr>
                <w:rFonts w:cs="Times New Roman"/>
                <w:bCs/>
                <w:sz w:val="22"/>
                <w:lang w:val="fi-FI"/>
              </w:rPr>
              <w:t xml:space="preserve"> </w:t>
            </w:r>
            <w:r w:rsidRPr="00F003A1">
              <w:rPr>
                <w:rFonts w:cs="Times New Roman"/>
                <w:i/>
                <w:sz w:val="22"/>
                <w:lang w:val="fi-FI"/>
              </w:rPr>
              <w:t xml:space="preserve">kuluttua, </w:t>
            </w:r>
            <w:r w:rsidRPr="00F003A1">
              <w:rPr>
                <w:rFonts w:cs="Times New Roman"/>
                <w:bCs/>
                <w:i/>
                <w:sz w:val="22"/>
                <w:lang w:val="fi-FI"/>
              </w:rPr>
              <w:t>laitaan, laidassa, laidasta, laidalle, laidalla, laidalta, luo, luokse, luota, läpi, lävitse,</w:t>
            </w:r>
            <w:r w:rsidRPr="00F003A1">
              <w:rPr>
                <w:rFonts w:cs="Times New Roman"/>
                <w:bCs/>
                <w:sz w:val="22"/>
                <w:lang w:val="fi-FI"/>
              </w:rPr>
              <w:t xml:space="preserve"> </w:t>
            </w:r>
            <w:r w:rsidRPr="00F003A1">
              <w:rPr>
                <w:rFonts w:cs="Times New Roman"/>
                <w:bCs/>
                <w:i/>
                <w:sz w:val="22"/>
                <w:lang w:val="fi-FI"/>
              </w:rPr>
              <w:t>mukaan, mukana, taakse, takana, takaa,</w:t>
            </w:r>
            <w:r w:rsidRPr="00F003A1">
              <w:rPr>
                <w:rFonts w:cs="Times New Roman"/>
                <w:bCs/>
                <w:sz w:val="22"/>
                <w:lang w:val="fi-FI"/>
              </w:rPr>
              <w:t xml:space="preserve"> </w:t>
            </w:r>
            <w:r w:rsidRPr="00F003A1">
              <w:rPr>
                <w:rFonts w:cs="Times New Roman"/>
                <w:bCs/>
                <w:i/>
                <w:sz w:val="22"/>
                <w:lang w:val="fi-FI"/>
              </w:rPr>
              <w:t>ohi, ohitse,</w:t>
            </w:r>
            <w:r w:rsidRPr="00F003A1">
              <w:rPr>
                <w:rFonts w:cs="Times New Roman"/>
                <w:bCs/>
                <w:sz w:val="22"/>
                <w:lang w:val="fi-FI"/>
              </w:rPr>
              <w:t xml:space="preserve"> </w:t>
            </w:r>
            <w:r w:rsidRPr="00F003A1">
              <w:rPr>
                <w:rFonts w:cs="Times New Roman"/>
                <w:bCs/>
                <w:i/>
                <w:sz w:val="22"/>
                <w:lang w:val="fi-FI"/>
              </w:rPr>
              <w:t>perään, perässä, perästä,</w:t>
            </w:r>
            <w:r w:rsidRPr="00F003A1">
              <w:rPr>
                <w:rFonts w:cs="Times New Roman"/>
                <w:bCs/>
                <w:sz w:val="22"/>
                <w:lang w:val="fi-FI"/>
              </w:rPr>
              <w:t xml:space="preserve"> </w:t>
            </w:r>
            <w:r w:rsidRPr="00F003A1">
              <w:rPr>
                <w:rFonts w:cs="Times New Roman"/>
                <w:bCs/>
                <w:i/>
                <w:sz w:val="22"/>
                <w:lang w:val="fi-FI"/>
              </w:rPr>
              <w:t>pitkin,</w:t>
            </w:r>
            <w:r w:rsidRPr="00F003A1">
              <w:rPr>
                <w:rFonts w:cs="Times New Roman"/>
                <w:bCs/>
                <w:sz w:val="22"/>
                <w:lang w:val="fi-FI"/>
              </w:rPr>
              <w:t xml:space="preserve"> </w:t>
            </w:r>
            <w:r w:rsidRPr="00F003A1">
              <w:rPr>
                <w:rFonts w:cs="Times New Roman"/>
                <w:bCs/>
                <w:i/>
                <w:sz w:val="22"/>
                <w:lang w:val="fi-FI"/>
              </w:rPr>
              <w:t>poikki, päin, päässä, päästä, päälle, päällä, päältä, reunaan, reunassa, reunasta, reunalle, reunalla, reunalta, saakka, sisään, sisällä, sisälle, sisältä,</w:t>
            </w:r>
            <w:r w:rsidRPr="00F003A1">
              <w:rPr>
                <w:rFonts w:cs="Times New Roman"/>
                <w:bCs/>
                <w:sz w:val="22"/>
                <w:lang w:val="fi-FI"/>
              </w:rPr>
              <w:t xml:space="preserve"> </w:t>
            </w:r>
            <w:r w:rsidRPr="00F003A1">
              <w:rPr>
                <w:rFonts w:cs="Times New Roman"/>
                <w:bCs/>
                <w:i/>
                <w:sz w:val="22"/>
                <w:lang w:val="fi-FI"/>
              </w:rPr>
              <w:t>takia, varrelle, varrella, varrelta, varteen, varressa, varresta, varten, vasten, vastapäätä</w:t>
            </w:r>
            <w:r w:rsidRPr="00F003A1">
              <w:rPr>
                <w:rFonts w:cs="Times New Roman"/>
                <w:bCs/>
                <w:sz w:val="22"/>
                <w:lang w:val="fi-FI"/>
              </w:rPr>
              <w:t xml:space="preserve">, </w:t>
            </w:r>
            <w:r w:rsidRPr="00F003A1">
              <w:rPr>
                <w:rFonts w:cs="Times New Roman"/>
                <w:bCs/>
                <w:i/>
                <w:sz w:val="22"/>
                <w:lang w:val="fi-FI"/>
              </w:rPr>
              <w:t>viereen, vierestä, vierelle, vierellä, viereltä,</w:t>
            </w:r>
            <w:r w:rsidRPr="00F003A1">
              <w:rPr>
                <w:rFonts w:cs="Times New Roman"/>
                <w:bCs/>
                <w:sz w:val="22"/>
                <w:lang w:val="fi-FI"/>
              </w:rPr>
              <w:t xml:space="preserve"> </w:t>
            </w:r>
            <w:r w:rsidRPr="00F003A1">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mutta, vaan, kuin, sekä, sekä-että, -kä, eli, joko-tai, että, jotta, koska, kun, jos, vaikka, kunnes.</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5) владеть социокультурными знаниями и умениями: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использовать отдельные социокультурные элементы речевого поведенческого этикетав </w:t>
            </w:r>
            <w:proofErr w:type="gramStart"/>
            <w:r w:rsidRPr="00F003A1">
              <w:rPr>
                <w:rFonts w:cs="Times New Roman"/>
                <w:sz w:val="22"/>
              </w:rPr>
              <w:t>рамках</w:t>
            </w:r>
            <w:proofErr w:type="gramEnd"/>
            <w:r w:rsidRPr="00F003A1">
              <w:rPr>
                <w:rFonts w:cs="Times New Roman"/>
                <w:sz w:val="22"/>
              </w:rPr>
              <w:t xml:space="preserve"> тематического содержания;</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в рамках тематического содержания речи;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обладать базовыми знаниями о социокультурном портрете и культурном наследии родной страны и страны изучаемого языка;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кратко представлять Россию и страну изучаемого языка;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6) владеть компенсаторными умениями: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использовать при чтении и аудировании языковую догадку, в том числе контекстуальную;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при непосредственном общении – переспрашивать, просить повторить, уточняя значение незнакомых слов; </w:t>
            </w:r>
          </w:p>
          <w:p w:rsidR="00F003A1" w:rsidRPr="00F003A1" w:rsidRDefault="00F003A1" w:rsidP="00F003A1">
            <w:pPr>
              <w:shd w:val="clear" w:color="auto" w:fill="FFFFFF"/>
              <w:spacing w:after="0" w:line="240" w:lineRule="auto"/>
              <w:ind w:left="634"/>
              <w:rPr>
                <w:rFonts w:cs="Times New Roman"/>
                <w:sz w:val="22"/>
              </w:rPr>
            </w:pPr>
            <w:r w:rsidRPr="00F003A1">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7)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8) использовать двуязычные словари и справочники, в том числе информационно-справочные системы в электронной форме;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9) достигать взаимопонимания в процессе устного и письменного общения с носителями финского языка; </w:t>
            </w:r>
          </w:p>
          <w:p w:rsidR="00F003A1" w:rsidRPr="00F003A1" w:rsidRDefault="00F003A1" w:rsidP="00F003A1">
            <w:pPr>
              <w:shd w:val="clear" w:color="auto" w:fill="FFFFFF"/>
              <w:spacing w:after="0" w:line="240" w:lineRule="auto"/>
              <w:rPr>
                <w:rFonts w:cs="Times New Roman"/>
                <w:i/>
                <w:iCs/>
                <w:color w:val="000000"/>
                <w:sz w:val="22"/>
              </w:rPr>
            </w:pPr>
            <w:r w:rsidRPr="00F003A1">
              <w:rPr>
                <w:rFonts w:cs="Times New Roman"/>
                <w:sz w:val="22"/>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r w:rsidRPr="00F003A1">
              <w:rPr>
                <w:rFonts w:cs="Times New Roman"/>
                <w:i/>
                <w:iCs/>
                <w:color w:val="000000"/>
                <w:sz w:val="22"/>
              </w:rPr>
              <w:t xml:space="preserve"> </w:t>
            </w:r>
          </w:p>
          <w:p w:rsidR="006F3D34" w:rsidRPr="00F003A1" w:rsidRDefault="006F3D34" w:rsidP="00F003A1">
            <w:pPr>
              <w:shd w:val="clear" w:color="auto" w:fill="FFFFFF"/>
              <w:spacing w:after="0" w:line="240" w:lineRule="auto"/>
              <w:rPr>
                <w:rFonts w:cs="Times New Roman"/>
                <w:sz w:val="22"/>
              </w:rPr>
            </w:pPr>
          </w:p>
        </w:tc>
        <w:tc>
          <w:tcPr>
            <w:tcW w:w="1985" w:type="dxa"/>
          </w:tcPr>
          <w:p w:rsidR="006F3D34" w:rsidRPr="00F003A1" w:rsidRDefault="006F3D34" w:rsidP="00F003A1">
            <w:pPr>
              <w:spacing w:line="240" w:lineRule="auto"/>
              <w:jc w:val="left"/>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О себе.</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Глаголы 1,2 типа.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Глаголы 3,4 типа.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Спряжение глаголов. Повторение  грамматического материала.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Введение новой лексики по теме «Летние каникулы».</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7</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Лето на даче.</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8</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Диалог «Мои летние каникулы».</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9</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Итоговый урок по теме "Летние каникулы".</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10</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Введение  новой  лексики "Мой друг".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11</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Мой лучший друг.</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12</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Повторение лексики «Внешность». Вопрос: у кого?</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13</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Вопросы:  Какой? Какая? Какие?</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14</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Ознакомительное чтение, текст «Юсси».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15</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Введение новой лексики "Одежда".</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16</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Склонение личных местоимений.</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tcBorders>
              <w:top w:val="nil"/>
            </w:tcBorders>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17</w:t>
            </w:r>
          </w:p>
        </w:tc>
        <w:tc>
          <w:tcPr>
            <w:tcW w:w="3827" w:type="dxa"/>
            <w:tcBorders>
              <w:top w:val="nil"/>
            </w:tcBorders>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Склонение личных местоимений. Повторение грамматики.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tcBorders>
              <w:top w:val="nil"/>
            </w:tcBorders>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18</w:t>
            </w:r>
          </w:p>
        </w:tc>
        <w:tc>
          <w:tcPr>
            <w:tcW w:w="3827" w:type="dxa"/>
            <w:tcBorders>
              <w:top w:val="nil"/>
            </w:tcBorders>
          </w:tcPr>
          <w:p w:rsidR="006F3D34" w:rsidRPr="00F003A1" w:rsidRDefault="006F3D34" w:rsidP="00F003A1">
            <w:pPr>
              <w:spacing w:line="240" w:lineRule="auto"/>
              <w:rPr>
                <w:rFonts w:cs="Times New Roman"/>
                <w:color w:val="000000"/>
                <w:sz w:val="22"/>
              </w:rPr>
            </w:pPr>
            <w:r w:rsidRPr="00F003A1">
              <w:rPr>
                <w:rFonts w:cs="Times New Roman"/>
                <w:color w:val="000000"/>
                <w:sz w:val="22"/>
              </w:rPr>
              <w:t>Фото моего друга.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19</w:t>
            </w:r>
          </w:p>
        </w:tc>
        <w:tc>
          <w:tcPr>
            <w:tcW w:w="3827" w:type="dxa"/>
          </w:tcPr>
          <w:p w:rsidR="006F3D34" w:rsidRPr="00F003A1" w:rsidRDefault="006F3D34" w:rsidP="00F003A1">
            <w:pPr>
              <w:spacing w:line="240" w:lineRule="auto"/>
              <w:rPr>
                <w:rFonts w:cs="Times New Roman"/>
                <w:color w:val="000000"/>
                <w:sz w:val="22"/>
              </w:rPr>
            </w:pPr>
            <w:proofErr w:type="gramStart"/>
            <w:r w:rsidRPr="00F003A1">
              <w:rPr>
                <w:rFonts w:cs="Times New Roman"/>
                <w:color w:val="000000"/>
                <w:sz w:val="22"/>
              </w:rPr>
              <w:t>Вопросы: чей, чья, чьё?</w:t>
            </w:r>
            <w:proofErr w:type="gramEnd"/>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20</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Диалог "Настоящий друг".</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21</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Стихотворение "Друг".</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22</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Монолог «Мой друг».</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23</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Итоговый урок по теме "Мой друг".</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24</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 xml:space="preserve">Введение новой лексики "Мои увлечения".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25</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Увлечения Тимо.</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26</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Образование отглагольных существительных</w:t>
            </w:r>
            <w:proofErr w:type="gramStart"/>
            <w:r w:rsidRPr="00F003A1">
              <w:rPr>
                <w:rFonts w:cs="Times New Roman"/>
                <w:sz w:val="22"/>
              </w:rPr>
              <w:t xml:space="preserve"> .</w:t>
            </w:r>
            <w:proofErr w:type="gramEnd"/>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27</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Повторение грамматики" Отглагольные существительные".</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28</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Моё  свободное  время.</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29</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Управление глаголов.</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30</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Диалог «Чем  ты увлекаешься?»</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31</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Образование профессий.</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32</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Увлечения семьи Пекка.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33</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Улечения  моей  семьи.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34</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Итоговый  урок  по теме " Мои увлечения".</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35</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 xml:space="preserve">Домашние животные.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tcBorders>
              <w:top w:val="nil"/>
            </w:tcBorders>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36</w:t>
            </w:r>
          </w:p>
        </w:tc>
        <w:tc>
          <w:tcPr>
            <w:tcW w:w="3827" w:type="dxa"/>
            <w:tcBorders>
              <w:top w:val="nil"/>
            </w:tcBorders>
          </w:tcPr>
          <w:p w:rsidR="006F3D34" w:rsidRPr="00F003A1" w:rsidRDefault="006F3D34" w:rsidP="00F003A1">
            <w:pPr>
              <w:spacing w:line="240" w:lineRule="auto"/>
              <w:rPr>
                <w:rFonts w:cs="Times New Roman"/>
                <w:sz w:val="22"/>
              </w:rPr>
            </w:pPr>
            <w:r w:rsidRPr="00F003A1">
              <w:rPr>
                <w:rFonts w:cs="Times New Roman"/>
                <w:sz w:val="22"/>
              </w:rPr>
              <w:t>Мой любимый  питомец.</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Borders>
              <w:top w:val="nil"/>
            </w:tcBorders>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37</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Склонение местоимений: он, она, оно.</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38</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Повторение грамматического материала.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39</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Дикие животные.</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40</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В зоопарке.</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41</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Загадки о животных.</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42</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Моё любимое животное.</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43</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Итоговый  урок по теме" Животные".</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44</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Страны.</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45</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Вопрос:  Кто ты по национальности?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46</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У карты Карелии.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47</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Официальные символы Карелии.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48</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Природа Карелии.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49</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 xml:space="preserve">Города Карелии.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50</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Мой родной край.</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51</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 xml:space="preserve">Столица Карелии – Петрозаводск.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52</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 xml:space="preserve">Достопримечательности Петрозаводска.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53</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Уро</w:t>
            </w:r>
            <w:proofErr w:type="gramStart"/>
            <w:r w:rsidRPr="00F003A1">
              <w:rPr>
                <w:rFonts w:cs="Times New Roman"/>
                <w:sz w:val="22"/>
              </w:rPr>
              <w:t>к-</w:t>
            </w:r>
            <w:proofErr w:type="gramEnd"/>
            <w:r w:rsidRPr="00F003A1">
              <w:rPr>
                <w:rFonts w:cs="Times New Roman"/>
                <w:sz w:val="22"/>
              </w:rPr>
              <w:t xml:space="preserve"> игра " Путешествие по Петрозаводску".</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54</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Мой родной город.</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55</w:t>
            </w:r>
          </w:p>
        </w:tc>
        <w:tc>
          <w:tcPr>
            <w:tcW w:w="3827" w:type="dxa"/>
          </w:tcPr>
          <w:p w:rsidR="006F3D34" w:rsidRPr="00F003A1" w:rsidRDefault="006F3D34" w:rsidP="00F003A1">
            <w:pPr>
              <w:spacing w:line="240" w:lineRule="auto"/>
              <w:rPr>
                <w:rFonts w:cs="Times New Roman"/>
                <w:sz w:val="22"/>
              </w:rPr>
            </w:pPr>
            <w:r w:rsidRPr="00F003A1">
              <w:rPr>
                <w:rFonts w:cs="Times New Roman"/>
                <w:sz w:val="22"/>
              </w:rPr>
              <w:t>Презентация "Костомукша".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tcBorders>
              <w:top w:val="nil"/>
            </w:tcBorders>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56</w:t>
            </w:r>
          </w:p>
        </w:tc>
        <w:tc>
          <w:tcPr>
            <w:tcW w:w="3827" w:type="dxa"/>
            <w:tcBorders>
              <w:top w:val="nil"/>
            </w:tcBorders>
          </w:tcPr>
          <w:p w:rsidR="006F3D34" w:rsidRPr="00F003A1" w:rsidRDefault="006F3D34" w:rsidP="00F003A1">
            <w:pPr>
              <w:spacing w:line="240" w:lineRule="auto"/>
              <w:rPr>
                <w:rFonts w:cs="Times New Roman"/>
                <w:sz w:val="22"/>
              </w:rPr>
            </w:pPr>
            <w:r w:rsidRPr="00F003A1">
              <w:rPr>
                <w:rFonts w:cs="Times New Roman"/>
                <w:sz w:val="22"/>
              </w:rPr>
              <w:t>Сочинение о родном городе.</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tcBorders>
              <w:top w:val="nil"/>
            </w:tcBorders>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57</w:t>
            </w:r>
          </w:p>
        </w:tc>
        <w:tc>
          <w:tcPr>
            <w:tcW w:w="3827" w:type="dxa"/>
            <w:tcBorders>
              <w:top w:val="nil"/>
            </w:tcBorders>
          </w:tcPr>
          <w:p w:rsidR="006F3D34" w:rsidRPr="00F003A1" w:rsidRDefault="006F3D34" w:rsidP="00F003A1">
            <w:pPr>
              <w:spacing w:line="240" w:lineRule="auto"/>
              <w:rPr>
                <w:rFonts w:cs="Times New Roman"/>
                <w:sz w:val="22"/>
              </w:rPr>
            </w:pPr>
            <w:r w:rsidRPr="00F003A1">
              <w:rPr>
                <w:rFonts w:cs="Times New Roman"/>
                <w:sz w:val="22"/>
              </w:rPr>
              <w:t>Итоговый урок по теме" Моя Родина".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58</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Тема «Весна».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59</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Весна </w:t>
            </w:r>
            <w:proofErr w:type="gramStart"/>
            <w:r w:rsidRPr="00F003A1">
              <w:rPr>
                <w:rFonts w:cs="Times New Roman"/>
                <w:color w:val="000000"/>
                <w:sz w:val="22"/>
              </w:rPr>
              <w:t>-п</w:t>
            </w:r>
            <w:proofErr w:type="gramEnd"/>
            <w:r w:rsidRPr="00F003A1">
              <w:rPr>
                <w:rFonts w:cs="Times New Roman"/>
                <w:color w:val="000000"/>
                <w:sz w:val="22"/>
              </w:rPr>
              <w:t>рекрасное время года.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60</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День матери в Финляндии.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61</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Масленица. </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62</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Пасха в Финляндии.</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63</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Урок - презентация «Пасха в России»</w:t>
            </w:r>
            <w:proofErr w:type="gramStart"/>
            <w:r w:rsidRPr="00F003A1">
              <w:rPr>
                <w:rFonts w:cs="Times New Roman"/>
                <w:color w:val="000000"/>
                <w:sz w:val="22"/>
              </w:rPr>
              <w:t xml:space="preserve"> .</w:t>
            </w:r>
            <w:proofErr w:type="gramEnd"/>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64</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Первомай. Повелительное наклонение единственного  числа.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65</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Повторение грамматического материала.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66</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День победы. Повелительное наклонение множественного числа.</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67</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Обобщающий урок по пройденному материалу.</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F003A1">
        <w:tc>
          <w:tcPr>
            <w:tcW w:w="1101" w:type="dxa"/>
          </w:tcPr>
          <w:p w:rsidR="006F3D34" w:rsidRPr="00F003A1" w:rsidRDefault="006F3D34" w:rsidP="00F003A1">
            <w:pPr>
              <w:spacing w:line="240" w:lineRule="auto"/>
              <w:jc w:val="center"/>
              <w:rPr>
                <w:rFonts w:cs="Times New Roman"/>
                <w:sz w:val="22"/>
              </w:rPr>
            </w:pPr>
            <w:r w:rsidRPr="00F003A1">
              <w:rPr>
                <w:rFonts w:cs="Times New Roman"/>
                <w:color w:val="000000"/>
                <w:sz w:val="22"/>
              </w:rPr>
              <w:t>68</w:t>
            </w:r>
          </w:p>
        </w:tc>
        <w:tc>
          <w:tcPr>
            <w:tcW w:w="3827" w:type="dxa"/>
          </w:tcPr>
          <w:p w:rsidR="006F3D34" w:rsidRPr="00F003A1" w:rsidRDefault="006F3D34" w:rsidP="00F003A1">
            <w:pPr>
              <w:spacing w:line="240" w:lineRule="auto"/>
              <w:rPr>
                <w:rFonts w:cs="Times New Roman"/>
                <w:color w:val="000000"/>
                <w:sz w:val="22"/>
              </w:rPr>
            </w:pPr>
            <w:r w:rsidRPr="00F003A1">
              <w:rPr>
                <w:rFonts w:cs="Times New Roman"/>
                <w:color w:val="000000"/>
                <w:sz w:val="22"/>
              </w:rPr>
              <w:t>Итоговый урок.</w:t>
            </w:r>
          </w:p>
        </w:tc>
        <w:tc>
          <w:tcPr>
            <w:tcW w:w="8363" w:type="dxa"/>
            <w:vMerge/>
            <w:tcBorders>
              <w:top w:val="nil"/>
            </w:tcBorders>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p>
        </w:tc>
      </w:tr>
    </w:tbl>
    <w:p w:rsidR="006F3D34" w:rsidRPr="00F003A1" w:rsidRDefault="006F3D34" w:rsidP="00F003A1">
      <w:pPr>
        <w:pStyle w:val="1"/>
        <w:tabs>
          <w:tab w:val="left" w:pos="4576"/>
          <w:tab w:val="center" w:pos="7285"/>
        </w:tabs>
        <w:spacing w:before="240" w:line="240" w:lineRule="auto"/>
        <w:ind w:left="0"/>
        <w:jc w:val="left"/>
        <w:rPr>
          <w:sz w:val="22"/>
          <w:szCs w:val="22"/>
        </w:rPr>
      </w:pPr>
    </w:p>
    <w:p w:rsidR="006F3D34" w:rsidRPr="00F003A1" w:rsidRDefault="006F3D34" w:rsidP="00F003A1">
      <w:pPr>
        <w:spacing w:after="0" w:line="240" w:lineRule="auto"/>
        <w:ind w:left="120"/>
        <w:rPr>
          <w:rFonts w:cs="Times New Roman"/>
          <w:sz w:val="22"/>
        </w:rPr>
      </w:pPr>
      <w:r w:rsidRPr="00F003A1">
        <w:rPr>
          <w:rFonts w:cs="Times New Roman"/>
          <w:b/>
          <w:color w:val="000000"/>
          <w:sz w:val="22"/>
        </w:rPr>
        <w:t xml:space="preserve">ПОУРОЧНОЕ ПЛАНИРОВАНИЕ </w:t>
      </w:r>
    </w:p>
    <w:p w:rsidR="006F3D34" w:rsidRPr="00F003A1" w:rsidRDefault="006F3D34" w:rsidP="00F003A1">
      <w:pPr>
        <w:spacing w:after="0" w:line="240" w:lineRule="auto"/>
        <w:ind w:left="120"/>
        <w:rPr>
          <w:rFonts w:cs="Times New Roman"/>
          <w:b/>
          <w:color w:val="000000"/>
          <w:sz w:val="22"/>
        </w:rPr>
      </w:pPr>
      <w:r w:rsidRPr="00F003A1">
        <w:rPr>
          <w:rFonts w:cs="Times New Roman"/>
          <w:b/>
          <w:color w:val="000000"/>
          <w:sz w:val="22"/>
        </w:rPr>
        <w:t xml:space="preserve"> 7 КЛАСС (34 часа)</w:t>
      </w:r>
    </w:p>
    <w:p w:rsidR="006F3D34" w:rsidRPr="00F003A1" w:rsidRDefault="006F3D34" w:rsidP="00F003A1">
      <w:pPr>
        <w:spacing w:after="0" w:line="240" w:lineRule="auto"/>
        <w:ind w:left="120"/>
        <w:rPr>
          <w:rFonts w:cs="Times New Roman"/>
          <w:b/>
          <w:color w:val="000000"/>
          <w:sz w:val="22"/>
        </w:rPr>
      </w:pPr>
    </w:p>
    <w:tbl>
      <w:tblPr>
        <w:tblStyle w:val="aff4"/>
        <w:tblW w:w="15276" w:type="dxa"/>
        <w:tblLayout w:type="fixed"/>
        <w:tblLook w:val="04A0"/>
      </w:tblPr>
      <w:tblGrid>
        <w:gridCol w:w="1101"/>
        <w:gridCol w:w="3827"/>
        <w:gridCol w:w="8363"/>
        <w:gridCol w:w="1985"/>
      </w:tblGrid>
      <w:tr w:rsidR="006F3D34" w:rsidRPr="00F003A1" w:rsidTr="006F3D34">
        <w:tc>
          <w:tcPr>
            <w:tcW w:w="1101" w:type="dxa"/>
            <w:vAlign w:val="center"/>
          </w:tcPr>
          <w:p w:rsidR="006F3D34" w:rsidRPr="00F003A1" w:rsidRDefault="006F3D34" w:rsidP="00F003A1">
            <w:pPr>
              <w:spacing w:line="240" w:lineRule="auto"/>
              <w:ind w:left="135"/>
              <w:rPr>
                <w:rFonts w:cs="Times New Roman"/>
                <w:sz w:val="22"/>
              </w:rPr>
            </w:pPr>
            <w:r w:rsidRPr="00F003A1">
              <w:rPr>
                <w:rFonts w:cs="Times New Roman"/>
                <w:b/>
                <w:color w:val="000000"/>
                <w:sz w:val="22"/>
              </w:rPr>
              <w:t xml:space="preserve">№ </w:t>
            </w:r>
            <w:proofErr w:type="gramStart"/>
            <w:r w:rsidRPr="00F003A1">
              <w:rPr>
                <w:rFonts w:cs="Times New Roman"/>
                <w:b/>
                <w:color w:val="000000"/>
                <w:sz w:val="22"/>
              </w:rPr>
              <w:t>п</w:t>
            </w:r>
            <w:proofErr w:type="gramEnd"/>
            <w:r w:rsidRPr="00F003A1">
              <w:rPr>
                <w:rFonts w:cs="Times New Roman"/>
                <w:b/>
                <w:color w:val="000000"/>
                <w:sz w:val="22"/>
              </w:rPr>
              <w:t xml:space="preserve">/п </w:t>
            </w:r>
          </w:p>
          <w:p w:rsidR="006F3D34" w:rsidRPr="00F003A1" w:rsidRDefault="006F3D34" w:rsidP="00F003A1">
            <w:pPr>
              <w:spacing w:line="240" w:lineRule="auto"/>
              <w:ind w:left="135"/>
              <w:rPr>
                <w:rFonts w:cs="Times New Roman"/>
                <w:sz w:val="22"/>
              </w:rPr>
            </w:pPr>
          </w:p>
        </w:tc>
        <w:tc>
          <w:tcPr>
            <w:tcW w:w="3827" w:type="dxa"/>
            <w:vAlign w:val="center"/>
          </w:tcPr>
          <w:p w:rsidR="006F3D34" w:rsidRPr="00F003A1" w:rsidRDefault="006F3D34" w:rsidP="00F003A1">
            <w:pPr>
              <w:spacing w:line="240" w:lineRule="auto"/>
              <w:ind w:left="135"/>
              <w:rPr>
                <w:rFonts w:cs="Times New Roman"/>
                <w:sz w:val="22"/>
              </w:rPr>
            </w:pPr>
            <w:r w:rsidRPr="00F003A1">
              <w:rPr>
                <w:rFonts w:cs="Times New Roman"/>
                <w:b/>
                <w:color w:val="000000"/>
                <w:sz w:val="22"/>
              </w:rPr>
              <w:t xml:space="preserve">Тема урока </w:t>
            </w:r>
          </w:p>
          <w:p w:rsidR="006F3D34" w:rsidRPr="00F003A1" w:rsidRDefault="006F3D34" w:rsidP="00F003A1">
            <w:pPr>
              <w:spacing w:line="240" w:lineRule="auto"/>
              <w:ind w:left="135"/>
              <w:rPr>
                <w:rFonts w:cs="Times New Roman"/>
                <w:sz w:val="22"/>
              </w:rPr>
            </w:pPr>
          </w:p>
        </w:tc>
        <w:tc>
          <w:tcPr>
            <w:tcW w:w="8363" w:type="dxa"/>
          </w:tcPr>
          <w:p w:rsidR="006F3D34" w:rsidRPr="00F003A1" w:rsidRDefault="006F3D34" w:rsidP="00F003A1">
            <w:pPr>
              <w:spacing w:line="240" w:lineRule="auto"/>
              <w:rPr>
                <w:rFonts w:cs="Times New Roman"/>
                <w:b/>
                <w:sz w:val="22"/>
              </w:rPr>
            </w:pPr>
            <w:r w:rsidRPr="00F003A1">
              <w:rPr>
                <w:rFonts w:cs="Times New Roman"/>
                <w:b/>
                <w:sz w:val="22"/>
              </w:rPr>
              <w:t xml:space="preserve">Основные виды деятельности </w:t>
            </w:r>
            <w:proofErr w:type="gramStart"/>
            <w:r w:rsidRPr="00F003A1">
              <w:rPr>
                <w:rFonts w:cs="Times New Roman"/>
                <w:b/>
                <w:sz w:val="22"/>
              </w:rPr>
              <w:t>обучающихся</w:t>
            </w:r>
            <w:proofErr w:type="gramEnd"/>
            <w:r w:rsidRPr="00F003A1">
              <w:rPr>
                <w:rFonts w:cs="Times New Roman"/>
                <w:b/>
                <w:sz w:val="22"/>
              </w:rPr>
              <w:t xml:space="preserve"> на уроке</w:t>
            </w:r>
          </w:p>
          <w:p w:rsidR="006F3D34" w:rsidRPr="00F003A1" w:rsidRDefault="006F3D34" w:rsidP="00F003A1">
            <w:pPr>
              <w:spacing w:line="240" w:lineRule="auto"/>
              <w:rPr>
                <w:rFonts w:cs="Times New Roman"/>
                <w:b/>
                <w:sz w:val="22"/>
              </w:rPr>
            </w:pPr>
          </w:p>
        </w:tc>
        <w:tc>
          <w:tcPr>
            <w:tcW w:w="1985" w:type="dxa"/>
          </w:tcPr>
          <w:p w:rsidR="006F3D34" w:rsidRPr="00F003A1" w:rsidRDefault="006F3D34" w:rsidP="00F003A1">
            <w:pPr>
              <w:spacing w:line="240" w:lineRule="auto"/>
              <w:rPr>
                <w:rFonts w:cs="Times New Roman"/>
                <w:b/>
                <w:sz w:val="22"/>
              </w:rPr>
            </w:pPr>
            <w:r w:rsidRPr="00F003A1">
              <w:rPr>
                <w:rFonts w:cs="Times New Roman"/>
                <w:b/>
                <w:sz w:val="22"/>
              </w:rPr>
              <w:t>Домашнее задание</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Повторение. Расскажи о себе. </w:t>
            </w:r>
          </w:p>
        </w:tc>
        <w:tc>
          <w:tcPr>
            <w:tcW w:w="8363" w:type="dxa"/>
            <w:vMerge w:val="restart"/>
          </w:tcPr>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1) владеть основными видами речевой деятельности: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говорение: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вести разные виды диалогов (диалог этикетного характера, диалог </w:t>
            </w:r>
            <w:r w:rsidRPr="00F003A1">
              <w:rPr>
                <w:rFonts w:eastAsia="Times New Roman" w:cs="Times New Roman"/>
                <w:sz w:val="22"/>
              </w:rPr>
              <w:t>–</w:t>
            </w:r>
            <w:r w:rsidRPr="00F003A1">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4 реплик со стороны каждого собеседника);</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w:t>
            </w:r>
            <w:proofErr w:type="gramStart"/>
            <w:r w:rsidRPr="00F003A1">
              <w:rPr>
                <w:rFonts w:cs="Times New Roman"/>
                <w:sz w:val="22"/>
              </w:rPr>
              <w:t>высказыва ния</w:t>
            </w:r>
            <w:proofErr w:type="gramEnd"/>
            <w:r w:rsidRPr="00F003A1">
              <w:rPr>
                <w:rFonts w:cs="Times New Roman"/>
                <w:sz w:val="22"/>
              </w:rPr>
              <w:t> </w:t>
            </w:r>
            <w:r w:rsidRPr="00F003A1">
              <w:rPr>
                <w:rFonts w:eastAsia="Times New Roman" w:cs="Times New Roman"/>
                <w:sz w:val="22"/>
              </w:rPr>
              <w:t>–</w:t>
            </w:r>
            <w:r w:rsidRPr="00F003A1">
              <w:rPr>
                <w:rFonts w:cs="Times New Roman"/>
                <w:sz w:val="22"/>
              </w:rPr>
              <w:t xml:space="preserve"> 7 фраз);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излагать основное содержание прочитанного/прослушанного текста с вербальными и/или зрительными опорами (объём </w:t>
            </w:r>
            <w:r w:rsidRPr="00F003A1">
              <w:rPr>
                <w:rFonts w:eastAsia="Times New Roman" w:cs="Times New Roman"/>
                <w:sz w:val="22"/>
              </w:rPr>
              <w:t>–</w:t>
            </w:r>
            <w:r w:rsidRPr="00F003A1">
              <w:rPr>
                <w:rFonts w:cs="Times New Roman"/>
                <w:sz w:val="22"/>
              </w:rPr>
              <w:t xml:space="preserve"> 7 фраз);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кратко излагать результаты выполненной проектной работы (объём </w:t>
            </w:r>
            <w:r w:rsidRPr="00F003A1">
              <w:rPr>
                <w:rFonts w:eastAsia="Times New Roman" w:cs="Times New Roman"/>
                <w:sz w:val="22"/>
              </w:rPr>
              <w:t>–</w:t>
            </w:r>
            <w:r w:rsidRPr="00F003A1">
              <w:rPr>
                <w:rFonts w:cs="Times New Roman"/>
                <w:sz w:val="22"/>
              </w:rPr>
              <w:t xml:space="preserve"> 7 фраз);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аудирование: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F003A1">
              <w:rPr>
                <w:rFonts w:eastAsia="Times New Roman" w:cs="Times New Roman"/>
                <w:sz w:val="22"/>
              </w:rPr>
              <w:t>–</w:t>
            </w:r>
            <w:r w:rsidRPr="00F003A1">
              <w:rPr>
                <w:rFonts w:cs="Times New Roman"/>
                <w:sz w:val="22"/>
              </w:rPr>
              <w:t xml:space="preserve"> до 1 минуты);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смысловое чтение: </w:t>
            </w:r>
          </w:p>
          <w:p w:rsidR="006F3D34" w:rsidRPr="00F003A1" w:rsidRDefault="006F3D34" w:rsidP="00F003A1">
            <w:pPr>
              <w:shd w:val="clear" w:color="auto" w:fill="FFFFFF"/>
              <w:spacing w:after="0" w:line="240" w:lineRule="auto"/>
              <w:rPr>
                <w:rFonts w:cs="Times New Roman"/>
                <w:sz w:val="22"/>
              </w:rPr>
            </w:pPr>
            <w:proofErr w:type="gramStart"/>
            <w:r w:rsidRPr="00F003A1">
              <w:rPr>
                <w:rFonts w:cs="Times New Roman"/>
                <w:sz w:val="22"/>
              </w:rPr>
              <w:t>-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w:t>
            </w:r>
            <w:r w:rsidRPr="00F003A1">
              <w:rPr>
                <w:rFonts w:eastAsia="Times New Roman" w:cs="Times New Roman"/>
                <w:sz w:val="22"/>
              </w:rPr>
              <w:t>–</w:t>
            </w:r>
            <w:r w:rsidRPr="00F003A1">
              <w:rPr>
                <w:rFonts w:cs="Times New Roman"/>
                <w:sz w:val="22"/>
              </w:rPr>
              <w:t xml:space="preserve"> до 200 слов); </w:t>
            </w:r>
            <w:proofErr w:type="gramEnd"/>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читать про себя несплошные тексты (таблицы, диаграммы) и понимать представленную в них информацию;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определять последовательность главных фактов/событий в тексте; письменная речь: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заполнять анкеты и формуляры с указанием личной информации;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писать электронное сообщение личного характера, соблюдая речевой этикет (объём сообщения </w:t>
            </w:r>
            <w:r w:rsidRPr="00F003A1">
              <w:rPr>
                <w:rFonts w:eastAsia="Times New Roman" w:cs="Times New Roman"/>
                <w:sz w:val="22"/>
              </w:rPr>
              <w:t>–</w:t>
            </w:r>
            <w:r w:rsidRPr="00F003A1">
              <w:rPr>
                <w:rFonts w:cs="Times New Roman"/>
                <w:sz w:val="22"/>
              </w:rPr>
              <w:t xml:space="preserve"> до 75 слов);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создавать небольшое письменное высказывание с опорой на образец, план, ключевые слова, таблицу (объём высказывания — до 75 слов);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2) владеть фонетическими навыками: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выразительно читать вслух небольшие аутентичные тексты объёмом до 80 слов, построенные на изученном языковом материале, с соблюдением правил чтения и соответствующей интонацией;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читать новые слова согласно основным правилам чтения;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владеть орфографическими навыками: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правильно писать изученные слова;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 пунктуационно правильно оформлять электронное сообщение личного характера;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3) распознавать в звучащем и письменном тексте 600 лексических единиц (слов, словосочетаний, речевых клише) и правильно употреблять в устной и письменной речи 650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родственные слова, образованные с использованием аффиксации: </w:t>
            </w:r>
          </w:p>
          <w:p w:rsidR="006F3D34" w:rsidRPr="00F003A1" w:rsidRDefault="006F3D34" w:rsidP="00F003A1">
            <w:pPr>
              <w:spacing w:after="0" w:line="240" w:lineRule="auto"/>
              <w:ind w:firstLine="708"/>
              <w:rPr>
                <w:rFonts w:cs="Times New Roman"/>
                <w:sz w:val="22"/>
              </w:rPr>
            </w:pPr>
            <w:proofErr w:type="gramStart"/>
            <w:r w:rsidRPr="00F003A1">
              <w:rPr>
                <w:rFonts w:cs="Times New Roman"/>
                <w:sz w:val="22"/>
              </w:rPr>
              <w:t xml:space="preserve">- суффиксы имён существительных: суффикс </w:t>
            </w:r>
            <w:r w:rsidRPr="00F003A1">
              <w:rPr>
                <w:rFonts w:cs="Times New Roman"/>
                <w:i/>
                <w:sz w:val="22"/>
              </w:rPr>
              <w:t>-</w:t>
            </w:r>
            <w:r w:rsidRPr="00F003A1">
              <w:rPr>
                <w:rFonts w:cs="Times New Roman"/>
                <w:i/>
                <w:sz w:val="22"/>
                <w:lang w:val="fi-FI"/>
              </w:rPr>
              <w:t>ja</w:t>
            </w:r>
            <w:r w:rsidRPr="00F003A1">
              <w:rPr>
                <w:rFonts w:cs="Times New Roman"/>
                <w:i/>
                <w:sz w:val="22"/>
              </w:rPr>
              <w:t>, -</w:t>
            </w:r>
            <w:r w:rsidRPr="00F003A1">
              <w:rPr>
                <w:rFonts w:cs="Times New Roman"/>
                <w:i/>
                <w:sz w:val="22"/>
                <w:lang w:val="fi-FI"/>
              </w:rPr>
              <w:t>j</w:t>
            </w:r>
            <w:r w:rsidRPr="00F003A1">
              <w:rPr>
                <w:rFonts w:cs="Times New Roman"/>
                <w:i/>
                <w:sz w:val="22"/>
              </w:rPr>
              <w:t xml:space="preserve">ä: </w:t>
            </w:r>
            <w:r w:rsidRPr="00F003A1">
              <w:rPr>
                <w:rFonts w:cs="Times New Roman"/>
                <w:i/>
                <w:sz w:val="22"/>
                <w:lang w:val="fi-FI"/>
              </w:rPr>
              <w:t>rakentaja</w:t>
            </w:r>
            <w:r w:rsidRPr="00F003A1">
              <w:rPr>
                <w:rFonts w:cs="Times New Roman"/>
                <w:i/>
                <w:sz w:val="22"/>
              </w:rPr>
              <w:t xml:space="preserve">, </w:t>
            </w:r>
            <w:r w:rsidRPr="00F003A1">
              <w:rPr>
                <w:rFonts w:cs="Times New Roman"/>
                <w:i/>
                <w:sz w:val="22"/>
                <w:lang w:val="fi-FI"/>
              </w:rPr>
              <w:t>myyj</w:t>
            </w:r>
            <w:r w:rsidRPr="00F003A1">
              <w:rPr>
                <w:rFonts w:cs="Times New Roman"/>
                <w:i/>
                <w:sz w:val="22"/>
              </w:rPr>
              <w:t>ä;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i/>
                <w:sz w:val="22"/>
              </w:rPr>
              <w:t xml:space="preserve">, </w:t>
            </w:r>
            <w:r w:rsidRPr="00F003A1">
              <w:rPr>
                <w:rFonts w:cs="Times New Roman"/>
                <w:i/>
                <w:sz w:val="22"/>
                <w:lang w:val="fi-FI"/>
              </w:rPr>
              <w:t>soitin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xml:space="preserve">: </w:t>
            </w:r>
            <w:r w:rsidRPr="00F003A1">
              <w:rPr>
                <w:rFonts w:cs="Times New Roman"/>
                <w:i/>
                <w:sz w:val="22"/>
                <w:lang w:val="fi-FI"/>
              </w:rPr>
              <w:t>ilmoitus</w:t>
            </w:r>
            <w:r w:rsidRPr="00F003A1">
              <w:rPr>
                <w:rFonts w:cs="Times New Roman"/>
                <w:i/>
                <w:sz w:val="22"/>
              </w:rPr>
              <w:t>; с</w:t>
            </w:r>
            <w:r w:rsidRPr="00F003A1">
              <w:rPr>
                <w:rFonts w:cs="Times New Roman"/>
                <w:sz w:val="22"/>
              </w:rPr>
              <w:t>уффикс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sto</w:t>
            </w:r>
            <w:r w:rsidRPr="00F003A1">
              <w:rPr>
                <w:rFonts w:cs="Times New Roman"/>
                <w:i/>
                <w:sz w:val="22"/>
              </w:rPr>
              <w:t>, -</w:t>
            </w:r>
            <w:r w:rsidRPr="00F003A1">
              <w:rPr>
                <w:rFonts w:cs="Times New Roman"/>
                <w:i/>
                <w:sz w:val="22"/>
                <w:lang w:val="fi-FI"/>
              </w:rPr>
              <w:t>st</w:t>
            </w:r>
            <w:r w:rsidRPr="00F003A1">
              <w:rPr>
                <w:rFonts w:cs="Times New Roman"/>
                <w:i/>
                <w:sz w:val="22"/>
              </w:rPr>
              <w:t>ö, -</w:t>
            </w:r>
            <w:r w:rsidRPr="00F003A1">
              <w:rPr>
                <w:rFonts w:cs="Times New Roman"/>
                <w:i/>
                <w:sz w:val="22"/>
                <w:lang w:val="fi-FI"/>
              </w:rPr>
              <w:t>isto</w:t>
            </w:r>
            <w:r w:rsidRPr="00F003A1">
              <w:rPr>
                <w:rFonts w:cs="Times New Roman"/>
                <w:i/>
                <w:sz w:val="22"/>
              </w:rPr>
              <w:t>, -</w:t>
            </w:r>
            <w:r w:rsidRPr="00F003A1">
              <w:rPr>
                <w:rFonts w:cs="Times New Roman"/>
                <w:i/>
                <w:sz w:val="22"/>
                <w:lang w:val="fi-FI"/>
              </w:rPr>
              <w:t>ist</w:t>
            </w:r>
            <w:r w:rsidRPr="00F003A1">
              <w:rPr>
                <w:rFonts w:cs="Times New Roman"/>
                <w:i/>
                <w:sz w:val="22"/>
              </w:rPr>
              <w:t xml:space="preserve">ö: </w:t>
            </w:r>
            <w:r w:rsidRPr="00F003A1">
              <w:rPr>
                <w:rFonts w:cs="Times New Roman"/>
                <w:i/>
                <w:sz w:val="22"/>
                <w:lang w:val="fi-FI"/>
              </w:rPr>
              <w:t>kirjasto</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la</w:t>
            </w:r>
            <w:r w:rsidRPr="00F003A1">
              <w:rPr>
                <w:rFonts w:cs="Times New Roman"/>
                <w:i/>
                <w:sz w:val="22"/>
              </w:rPr>
              <w:t>, -</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asuntola</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mo</w:t>
            </w:r>
            <w:r w:rsidRPr="00F003A1">
              <w:rPr>
                <w:rFonts w:cs="Times New Roman"/>
                <w:i/>
                <w:sz w:val="22"/>
              </w:rPr>
              <w:t>, -</w:t>
            </w:r>
            <w:r w:rsidRPr="00F003A1">
              <w:rPr>
                <w:rFonts w:cs="Times New Roman"/>
                <w:i/>
                <w:sz w:val="22"/>
                <w:lang w:val="fi-FI"/>
              </w:rPr>
              <w:t>m</w:t>
            </w:r>
            <w:r w:rsidRPr="00F003A1">
              <w:rPr>
                <w:rFonts w:cs="Times New Roman"/>
                <w:i/>
                <w:sz w:val="22"/>
              </w:rPr>
              <w:t xml:space="preserve">ö: </w:t>
            </w:r>
            <w:r w:rsidRPr="00F003A1">
              <w:rPr>
                <w:rFonts w:cs="Times New Roman"/>
                <w:i/>
                <w:sz w:val="22"/>
                <w:lang w:val="fi-FI"/>
              </w:rPr>
              <w:t>kampaamo</w:t>
            </w:r>
            <w:r w:rsidRPr="00F003A1">
              <w:rPr>
                <w:rFonts w:cs="Times New Roman"/>
                <w:i/>
                <w:sz w:val="22"/>
              </w:rPr>
              <w:t xml:space="preserve">, </w:t>
            </w:r>
            <w:r w:rsidRPr="00F003A1">
              <w:rPr>
                <w:rFonts w:cs="Times New Roman"/>
                <w:i/>
                <w:sz w:val="22"/>
                <w:lang w:val="fi-FI"/>
              </w:rPr>
              <w:t>ompelimo</w:t>
            </w:r>
            <w:r w:rsidRPr="00F003A1">
              <w:rPr>
                <w:rFonts w:cs="Times New Roman"/>
                <w:i/>
                <w:sz w:val="22"/>
              </w:rPr>
              <w:t xml:space="preserve">, </w:t>
            </w:r>
            <w:r w:rsidRPr="00F003A1">
              <w:rPr>
                <w:rFonts w:cs="Times New Roman"/>
                <w:i/>
                <w:sz w:val="22"/>
                <w:lang w:val="fi-FI"/>
              </w:rPr>
              <w:t>kustantamo</w:t>
            </w:r>
            <w:r w:rsidRPr="00F003A1">
              <w:rPr>
                <w:rFonts w:cs="Times New Roman"/>
                <w:i/>
                <w:sz w:val="22"/>
              </w:rPr>
              <w:t>; с</w:t>
            </w:r>
            <w:r w:rsidRPr="00F003A1">
              <w:rPr>
                <w:rFonts w:cs="Times New Roman"/>
                <w:sz w:val="22"/>
              </w:rPr>
              <w:t>уффикс -</w:t>
            </w:r>
            <w:r w:rsidRPr="00F003A1">
              <w:rPr>
                <w:rFonts w:cs="Times New Roman"/>
                <w:i/>
                <w:sz w:val="22"/>
                <w:lang w:val="fi-FI"/>
              </w:rPr>
              <w:t>kko</w:t>
            </w:r>
            <w:r w:rsidRPr="00F003A1">
              <w:rPr>
                <w:rFonts w:cs="Times New Roman"/>
                <w:i/>
                <w:sz w:val="22"/>
              </w:rPr>
              <w:t>, -</w:t>
            </w:r>
            <w:r w:rsidRPr="00F003A1">
              <w:rPr>
                <w:rFonts w:cs="Times New Roman"/>
                <w:i/>
                <w:sz w:val="22"/>
                <w:lang w:val="fi-FI"/>
              </w:rPr>
              <w:t>kk</w:t>
            </w:r>
            <w:r w:rsidRPr="00F003A1">
              <w:rPr>
                <w:rFonts w:cs="Times New Roman"/>
                <w:i/>
                <w:sz w:val="22"/>
              </w:rPr>
              <w:t>ö, -</w:t>
            </w:r>
            <w:r w:rsidRPr="00F003A1">
              <w:rPr>
                <w:rFonts w:cs="Times New Roman"/>
                <w:i/>
                <w:sz w:val="22"/>
                <w:lang w:val="fi-FI"/>
              </w:rPr>
              <w:t>ikko</w:t>
            </w:r>
            <w:r w:rsidRPr="00F003A1">
              <w:rPr>
                <w:rFonts w:cs="Times New Roman"/>
                <w:i/>
                <w:sz w:val="22"/>
              </w:rPr>
              <w:t>, -</w:t>
            </w:r>
            <w:r w:rsidRPr="00F003A1">
              <w:rPr>
                <w:rFonts w:cs="Times New Roman"/>
                <w:i/>
                <w:sz w:val="22"/>
                <w:lang w:val="fi-FI"/>
              </w:rPr>
              <w:t>ikk</w:t>
            </w:r>
            <w:r w:rsidRPr="00F003A1">
              <w:rPr>
                <w:rFonts w:cs="Times New Roman"/>
                <w:i/>
                <w:sz w:val="22"/>
              </w:rPr>
              <w:t xml:space="preserve">ö: </w:t>
            </w:r>
            <w:r w:rsidRPr="00F003A1">
              <w:rPr>
                <w:rFonts w:cs="Times New Roman"/>
                <w:i/>
                <w:sz w:val="22"/>
                <w:lang w:val="fi-FI"/>
              </w:rPr>
              <w:t>naulakko</w:t>
            </w:r>
            <w:r w:rsidRPr="00F003A1">
              <w:rPr>
                <w:rFonts w:cs="Times New Roman"/>
                <w:i/>
                <w:sz w:val="22"/>
              </w:rPr>
              <w:t xml:space="preserve">, </w:t>
            </w:r>
            <w:r w:rsidRPr="00F003A1">
              <w:rPr>
                <w:rFonts w:cs="Times New Roman"/>
                <w:i/>
                <w:sz w:val="22"/>
                <w:lang w:val="fi-FI"/>
              </w:rPr>
              <w:t>hyllykk</w:t>
            </w:r>
            <w:r w:rsidRPr="00F003A1">
              <w:rPr>
                <w:rFonts w:cs="Times New Roman"/>
                <w:i/>
                <w:sz w:val="22"/>
              </w:rPr>
              <w:t xml:space="preserve">ö, </w:t>
            </w:r>
            <w:r w:rsidRPr="00F003A1">
              <w:rPr>
                <w:rFonts w:cs="Times New Roman"/>
                <w:i/>
                <w:sz w:val="22"/>
                <w:lang w:val="fi-FI"/>
              </w:rPr>
              <w:t>h</w:t>
            </w:r>
            <w:r w:rsidRPr="00F003A1">
              <w:rPr>
                <w:rFonts w:cs="Times New Roman"/>
                <w:i/>
                <w:sz w:val="22"/>
              </w:rPr>
              <w:t>ä</w:t>
            </w:r>
            <w:r w:rsidRPr="00F003A1">
              <w:rPr>
                <w:rFonts w:cs="Times New Roman"/>
                <w:i/>
                <w:sz w:val="22"/>
                <w:lang w:val="fi-FI"/>
              </w:rPr>
              <w:t>irikk</w:t>
            </w:r>
            <w:r w:rsidRPr="00F003A1">
              <w:rPr>
                <w:rFonts w:cs="Times New Roman"/>
                <w:i/>
                <w:sz w:val="22"/>
              </w:rPr>
              <w:t>ö;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os</w:t>
            </w:r>
            <w:r w:rsidRPr="00F003A1">
              <w:rPr>
                <w:rFonts w:cs="Times New Roman"/>
                <w:i/>
                <w:sz w:val="22"/>
              </w:rPr>
              <w:t>, -ö</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teos</w:t>
            </w:r>
            <w:r w:rsidRPr="00F003A1">
              <w:rPr>
                <w:rFonts w:cs="Times New Roman"/>
                <w:i/>
                <w:sz w:val="22"/>
              </w:rPr>
              <w:t xml:space="preserve">, </w:t>
            </w:r>
            <w:r w:rsidRPr="00F003A1">
              <w:rPr>
                <w:rFonts w:cs="Times New Roman"/>
                <w:i/>
                <w:sz w:val="22"/>
                <w:lang w:val="fi-FI"/>
              </w:rPr>
              <w:t>suomennos</w:t>
            </w:r>
            <w:r w:rsidRPr="00F003A1">
              <w:rPr>
                <w:rFonts w:cs="Times New Roman"/>
                <w:i/>
                <w:sz w:val="22"/>
              </w:rPr>
              <w:t xml:space="preserve">, </w:t>
            </w:r>
            <w:r w:rsidRPr="00F003A1">
              <w:rPr>
                <w:rFonts w:cs="Times New Roman"/>
                <w:i/>
                <w:sz w:val="22"/>
                <w:lang w:val="fi-FI"/>
              </w:rPr>
              <w:t>k</w:t>
            </w:r>
            <w:r w:rsidRPr="00F003A1">
              <w:rPr>
                <w:rFonts w:cs="Times New Roman"/>
                <w:i/>
                <w:sz w:val="22"/>
              </w:rPr>
              <w:t>ää</w:t>
            </w:r>
            <w:r w:rsidRPr="00F003A1">
              <w:rPr>
                <w:rFonts w:cs="Times New Roman"/>
                <w:i/>
                <w:sz w:val="22"/>
                <w:lang w:val="fi-FI"/>
              </w:rPr>
              <w:t>nn</w:t>
            </w:r>
            <w:r w:rsidRPr="00F003A1">
              <w:rPr>
                <w:rFonts w:cs="Times New Roman"/>
                <w:i/>
                <w:sz w:val="22"/>
              </w:rPr>
              <w:t>ö</w:t>
            </w:r>
            <w:r w:rsidRPr="00F003A1">
              <w:rPr>
                <w:rFonts w:cs="Times New Roman"/>
                <w:i/>
                <w:sz w:val="22"/>
                <w:lang w:val="fi-FI"/>
              </w:rPr>
              <w:t>s</w:t>
            </w:r>
            <w:r w:rsidRPr="00F003A1">
              <w:rPr>
                <w:rFonts w:cs="Times New Roman"/>
                <w:i/>
                <w:sz w:val="22"/>
              </w:rPr>
              <w:t>;</w:t>
            </w:r>
            <w:proofErr w:type="gramEnd"/>
            <w:r w:rsidRPr="00F003A1">
              <w:rPr>
                <w:rFonts w:cs="Times New Roman"/>
                <w:i/>
                <w:sz w:val="22"/>
              </w:rPr>
              <w:t xml:space="preserve">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tuote</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w:t>
            </w:r>
            <w:r w:rsidRPr="00F003A1">
              <w:rPr>
                <w:rFonts w:cs="Times New Roman"/>
                <w:i/>
                <w:sz w:val="22"/>
              </w:rPr>
              <w:t>, -</w:t>
            </w:r>
            <w:r w:rsidRPr="00F003A1">
              <w:rPr>
                <w:rFonts w:cs="Times New Roman"/>
                <w:i/>
                <w:sz w:val="22"/>
                <w:lang w:val="fi-FI"/>
              </w:rPr>
              <w:t>y</w:t>
            </w:r>
            <w:r w:rsidRPr="00F003A1">
              <w:rPr>
                <w:rFonts w:cs="Times New Roman"/>
                <w:i/>
                <w:sz w:val="22"/>
              </w:rPr>
              <w:t xml:space="preserve">: </w:t>
            </w:r>
            <w:r w:rsidRPr="00F003A1">
              <w:rPr>
                <w:rFonts w:cs="Times New Roman"/>
                <w:i/>
                <w:sz w:val="22"/>
                <w:lang w:val="fi-FI"/>
              </w:rPr>
              <w:t>haku</w:t>
            </w:r>
            <w:r w:rsidRPr="00F003A1">
              <w:rPr>
                <w:rFonts w:cs="Times New Roman"/>
                <w:i/>
                <w:sz w:val="22"/>
              </w:rPr>
              <w:t xml:space="preserve">, </w:t>
            </w:r>
            <w:r w:rsidRPr="00F003A1">
              <w:rPr>
                <w:rFonts w:cs="Times New Roman"/>
                <w:i/>
                <w:sz w:val="22"/>
                <w:lang w:val="fi-FI"/>
              </w:rPr>
              <w:t>p</w:t>
            </w:r>
            <w:r w:rsidRPr="00F003A1">
              <w:rPr>
                <w:rFonts w:cs="Times New Roman"/>
                <w:i/>
                <w:sz w:val="22"/>
              </w:rPr>
              <w:t>ää</w:t>
            </w:r>
            <w:r w:rsidRPr="00F003A1">
              <w:rPr>
                <w:rFonts w:cs="Times New Roman"/>
                <w:i/>
                <w:sz w:val="22"/>
                <w:lang w:val="fi-FI"/>
              </w:rPr>
              <w:t>sy</w:t>
            </w:r>
            <w:r w:rsidRPr="00F003A1">
              <w:rPr>
                <w:rFonts w:cs="Times New Roman"/>
                <w:i/>
                <w:sz w:val="22"/>
              </w:rPr>
              <w:t xml:space="preserve">, </w:t>
            </w:r>
            <w:r w:rsidRPr="00F003A1">
              <w:rPr>
                <w:rFonts w:cs="Times New Roman"/>
                <w:i/>
                <w:sz w:val="22"/>
                <w:lang w:val="fi-FI"/>
              </w:rPr>
              <w:t>juoksu</w:t>
            </w:r>
            <w:r w:rsidRPr="00F003A1">
              <w:rPr>
                <w:rFonts w:cs="Times New Roman"/>
                <w:i/>
                <w:sz w:val="22"/>
              </w:rPr>
              <w:t>;</w:t>
            </w:r>
          </w:p>
          <w:p w:rsidR="006F3D34" w:rsidRPr="00F003A1" w:rsidRDefault="006F3D34" w:rsidP="00F003A1">
            <w:pPr>
              <w:spacing w:after="0" w:line="240" w:lineRule="auto"/>
              <w:ind w:firstLine="708"/>
              <w:rPr>
                <w:rFonts w:cs="Times New Roman"/>
                <w:sz w:val="22"/>
              </w:rPr>
            </w:pPr>
            <w:r w:rsidRPr="00F003A1">
              <w:rPr>
                <w:rFonts w:cs="Times New Roman"/>
                <w:sz w:val="22"/>
              </w:rPr>
              <w:t xml:space="preserve">- суффиксы имён прилагательных: суффикс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tavallinen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kas</w:t>
            </w:r>
            <w:r w:rsidRPr="00F003A1">
              <w:rPr>
                <w:rFonts w:cs="Times New Roman"/>
                <w:i/>
                <w:sz w:val="22"/>
              </w:rPr>
              <w:t>, -</w:t>
            </w:r>
            <w:r w:rsidRPr="00F003A1">
              <w:rPr>
                <w:rFonts w:cs="Times New Roman"/>
                <w:i/>
                <w:sz w:val="22"/>
                <w:lang w:val="fi-FI"/>
              </w:rPr>
              <w:t>k</w:t>
            </w:r>
            <w:r w:rsidRPr="00F003A1">
              <w:rPr>
                <w:rFonts w:cs="Times New Roman"/>
                <w:i/>
                <w:sz w:val="22"/>
              </w:rPr>
              <w:t>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maukas</w:t>
            </w:r>
            <w:r w:rsidRPr="00F003A1">
              <w:rPr>
                <w:rFonts w:cs="Times New Roman"/>
                <w:i/>
                <w:sz w:val="22"/>
              </w:rPr>
              <w:t xml:space="preserve">, </w:t>
            </w:r>
            <w:r w:rsidRPr="00F003A1">
              <w:rPr>
                <w:rFonts w:cs="Times New Roman"/>
                <w:i/>
                <w:sz w:val="22"/>
                <w:lang w:val="fi-FI"/>
              </w:rPr>
              <w:t>v</w:t>
            </w:r>
            <w:r w:rsidRPr="00F003A1">
              <w:rPr>
                <w:rFonts w:cs="Times New Roman"/>
                <w:i/>
                <w:sz w:val="22"/>
              </w:rPr>
              <w:t>ä</w:t>
            </w:r>
            <w:r w:rsidRPr="00F003A1">
              <w:rPr>
                <w:rFonts w:cs="Times New Roman"/>
                <w:i/>
                <w:sz w:val="22"/>
                <w:lang w:val="fi-FI"/>
              </w:rPr>
              <w:t>rik</w:t>
            </w:r>
            <w:r w:rsidRPr="00F003A1">
              <w:rPr>
                <w:rFonts w:cs="Times New Roman"/>
                <w:i/>
                <w:sz w:val="22"/>
              </w:rPr>
              <w:t>ä</w:t>
            </w:r>
            <w:r w:rsidRPr="00F003A1">
              <w:rPr>
                <w:rFonts w:cs="Times New Roman"/>
                <w:i/>
                <w:sz w:val="22"/>
                <w:lang w:val="fi-FI"/>
              </w:rPr>
              <w:t>s</w:t>
            </w:r>
            <w:r w:rsidRPr="00F003A1">
              <w:rPr>
                <w:rFonts w:cs="Times New Roman"/>
                <w:i/>
                <w:sz w:val="22"/>
              </w:rPr>
              <w:t>; с</w:t>
            </w:r>
            <w:r w:rsidRPr="00F003A1">
              <w:rPr>
                <w:rFonts w:cs="Times New Roman"/>
                <w:sz w:val="22"/>
              </w:rPr>
              <w:t>уффикс -</w:t>
            </w:r>
            <w:r w:rsidRPr="00F003A1">
              <w:rPr>
                <w:rFonts w:cs="Times New Roman"/>
                <w:i/>
                <w:sz w:val="22"/>
                <w:lang w:val="fi-FI"/>
              </w:rPr>
              <w:t>ton</w:t>
            </w:r>
            <w:r w:rsidRPr="00F003A1">
              <w:rPr>
                <w:rFonts w:cs="Times New Roman"/>
                <w:i/>
                <w:sz w:val="22"/>
              </w:rPr>
              <w:t>, -</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ty</w:t>
            </w:r>
            <w:r w:rsidRPr="00F003A1">
              <w:rPr>
                <w:rFonts w:cs="Times New Roman"/>
                <w:i/>
                <w:sz w:val="22"/>
              </w:rPr>
              <w:t>ö</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onneton</w:t>
            </w:r>
            <w:r w:rsidRPr="00F003A1">
              <w:rPr>
                <w:rFonts w:cs="Times New Roman"/>
                <w:i/>
                <w:sz w:val="22"/>
              </w:rPr>
              <w:t>;</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глагольные</w:t>
            </w:r>
            <w:r w:rsidRPr="00F003A1">
              <w:rPr>
                <w:rFonts w:cs="Times New Roman"/>
                <w:sz w:val="22"/>
                <w:lang w:val="fi-FI"/>
              </w:rPr>
              <w:t xml:space="preserve"> </w:t>
            </w:r>
            <w:r w:rsidRPr="00F003A1">
              <w:rPr>
                <w:rFonts w:cs="Times New Roman"/>
                <w:sz w:val="22"/>
              </w:rPr>
              <w:t>суффиксы</w:t>
            </w:r>
            <w:r w:rsidRPr="00F003A1">
              <w:rPr>
                <w:rFonts w:cs="Times New Roman"/>
                <w:sz w:val="22"/>
                <w:lang w:val="fi-FI"/>
              </w:rPr>
              <w:t xml:space="preserve">: </w:t>
            </w:r>
            <w:r w:rsidRPr="00F003A1">
              <w:rPr>
                <w:rFonts w:cs="Times New Roman"/>
                <w:sz w:val="22"/>
              </w:rPr>
              <w:t>суффикс</w:t>
            </w:r>
            <w:r w:rsidRPr="00F003A1">
              <w:rPr>
                <w:rFonts w:cs="Times New Roman"/>
                <w:sz w:val="22"/>
                <w:lang w:val="fi-FI"/>
              </w:rPr>
              <w:t xml:space="preserve"> -</w:t>
            </w:r>
            <w:r w:rsidRPr="00F003A1">
              <w:rPr>
                <w:rFonts w:cs="Times New Roman"/>
                <w:i/>
                <w:sz w:val="22"/>
                <w:lang w:val="fi-FI"/>
              </w:rPr>
              <w:t xml:space="preserve">tta-, -ttä-: kasvattaa, lämmittää;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-oitta-, -öittä-, -itta-, -ittä-: nauhoittaa, lahjoittaa, nimittää;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-ta-, -tä-: kaunistaa, valmistaa;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-nta-, -ntä-: suomentaa, täydentää;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sta-, -stä-: muodostaa, äänestää;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ele-, -skele-, -skentele-: suojella, opiskella, työskennellä;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 -y-: jatkua, liittyä, parantua;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-utu-, -yty-: avautua, tekeytyä;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-ntu-, -nty-:  kokoontua, kerääntyä;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-stu-, -sty-, -istu-, -isty-: hermostua, myöhästyä;</w:t>
            </w:r>
          </w:p>
          <w:p w:rsidR="006F3D34" w:rsidRPr="00F003A1" w:rsidRDefault="006F3D34" w:rsidP="00F003A1">
            <w:pPr>
              <w:spacing w:after="0" w:line="240" w:lineRule="auto"/>
              <w:rPr>
                <w:rFonts w:cs="Times New Roman"/>
                <w:sz w:val="22"/>
              </w:rPr>
            </w:pPr>
            <w:r w:rsidRPr="00F003A1">
              <w:rPr>
                <w:rFonts w:cs="Times New Roman"/>
                <w:color w:val="000000"/>
                <w:sz w:val="22"/>
              </w:rPr>
              <w:t xml:space="preserve">распознавать и образовывать родственные слова путем словосложения: </w:t>
            </w:r>
            <w:r w:rsidRPr="00F003A1">
              <w:rPr>
                <w:rFonts w:cs="Times New Roman"/>
                <w:i/>
                <w:iCs/>
                <w:color w:val="000000"/>
                <w:sz w:val="22"/>
                <w:lang w:val="fi-FI"/>
              </w:rPr>
              <w:t>kodite</w:t>
            </w:r>
            <w:r w:rsidRPr="00F003A1">
              <w:rPr>
                <w:rFonts w:cs="Times New Roman"/>
                <w:i/>
                <w:iCs/>
                <w:color w:val="000000"/>
                <w:sz w:val="22"/>
              </w:rPr>
              <w:t xml:space="preserve">, </w:t>
            </w:r>
            <w:r w:rsidRPr="00F003A1">
              <w:rPr>
                <w:rFonts w:cs="Times New Roman"/>
                <w:i/>
                <w:iCs/>
                <w:color w:val="000000"/>
                <w:sz w:val="22"/>
                <w:lang w:val="fi-FI"/>
              </w:rPr>
              <w:t>liha</w:t>
            </w:r>
            <w:r w:rsidRPr="00F003A1">
              <w:rPr>
                <w:rFonts w:cs="Times New Roman"/>
                <w:i/>
                <w:iCs/>
                <w:color w:val="000000"/>
                <w:sz w:val="22"/>
                <w:lang w:val="en-US"/>
              </w:rPr>
              <w:t>keitoz</w:t>
            </w:r>
            <w:r w:rsidRPr="00F003A1">
              <w:rPr>
                <w:rFonts w:cs="Times New Roman"/>
                <w:i/>
                <w:iCs/>
                <w:color w:val="000000"/>
                <w:sz w:val="22"/>
              </w:rPr>
              <w:t>;</w:t>
            </w:r>
          </w:p>
          <w:p w:rsidR="006F3D34" w:rsidRPr="00F003A1" w:rsidRDefault="006F3D34" w:rsidP="00F003A1">
            <w:pPr>
              <w:spacing w:after="0" w:line="240" w:lineRule="auto"/>
              <w:rPr>
                <w:rFonts w:cs="Times New Roman"/>
                <w:sz w:val="22"/>
              </w:rPr>
            </w:pPr>
            <w:r w:rsidRPr="00F003A1">
              <w:rPr>
                <w:rFonts w:cs="Times New Roman"/>
                <w:sz w:val="22"/>
              </w:rPr>
              <w:t>распознавать и употреблять в устной и письменной речи изученные синонимы, антонимы, многозначные слова, интернациональные слова;</w:t>
            </w:r>
          </w:p>
          <w:p w:rsidR="006F3D34" w:rsidRPr="00F003A1" w:rsidRDefault="006F3D34" w:rsidP="00F003A1">
            <w:pPr>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6F3D34" w:rsidRPr="00F003A1" w:rsidRDefault="006F3D34" w:rsidP="00F003A1">
            <w:pPr>
              <w:pStyle w:val="TableParagraph"/>
              <w:jc w:val="both"/>
              <w:rPr>
                <w:lang w:eastAsia="en-US"/>
              </w:rPr>
            </w:pPr>
            <w:r w:rsidRPr="00F003A1">
              <w:rPr>
                <w:lang w:eastAsia="en-US"/>
              </w:rPr>
              <w:t xml:space="preserve">4) </w:t>
            </w:r>
          </w:p>
          <w:p w:rsidR="006F3D34" w:rsidRPr="00F003A1" w:rsidRDefault="006F3D34" w:rsidP="00F003A1">
            <w:pPr>
              <w:pStyle w:val="TableParagraph"/>
              <w:jc w:val="both"/>
              <w:rPr>
                <w:lang w:eastAsia="en-US"/>
              </w:rPr>
            </w:pPr>
            <w:r w:rsidRPr="00F003A1">
              <w:rPr>
                <w:lang w:eastAsia="en-US"/>
              </w:rPr>
              <w:t xml:space="preserve">распознавать в письменном и звучащем тексте и употреблять в устной и письменной речи: </w:t>
            </w:r>
          </w:p>
          <w:p w:rsidR="006F3D34" w:rsidRPr="00F003A1" w:rsidRDefault="006F3D34"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6F3D34" w:rsidRPr="00F003A1" w:rsidRDefault="006F3D34"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i/>
                <w:sz w:val="22"/>
                <w:lang w:val="fi-FI"/>
              </w:rPr>
              <w:t>Onko sinulla kännykkä(ä)?</w:t>
            </w:r>
            <w:r w:rsidRPr="00F003A1">
              <w:rPr>
                <w:rFonts w:cs="Times New Roman"/>
                <w:sz w:val="22"/>
                <w:lang w:val="fi-FI"/>
              </w:rPr>
              <w:t>;</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rPr>
              <w:t xml:space="preserve">- специальные вопросы с вопросительными словами: </w:t>
            </w:r>
            <w:r w:rsidRPr="00F003A1">
              <w:rPr>
                <w:rFonts w:cs="Times New Roman"/>
                <w:i/>
                <w:sz w:val="22"/>
                <w:lang w:val="fi-FI"/>
              </w:rPr>
              <w:t>Min</w:t>
            </w:r>
            <w:r w:rsidRPr="00F003A1">
              <w:rPr>
                <w:rFonts w:cs="Times New Roman"/>
                <w:i/>
                <w:sz w:val="22"/>
              </w:rPr>
              <w:t xml:space="preserve">ä </w:t>
            </w:r>
            <w:r w:rsidRPr="00F003A1">
              <w:rPr>
                <w:rFonts w:cs="Times New Roman"/>
                <w:i/>
                <w:sz w:val="22"/>
                <w:lang w:val="fi-FI"/>
              </w:rPr>
              <w:t>vuonna</w:t>
            </w:r>
            <w:r w:rsidRPr="00F003A1">
              <w:rPr>
                <w:rFonts w:cs="Times New Roman"/>
                <w:i/>
                <w:sz w:val="22"/>
              </w:rPr>
              <w:t xml:space="preserve">? </w:t>
            </w:r>
            <w:r w:rsidRPr="00F003A1">
              <w:rPr>
                <w:rFonts w:cs="Times New Roman"/>
                <w:i/>
                <w:sz w:val="22"/>
                <w:lang w:val="fi-FI"/>
              </w:rPr>
              <w:t>(Minä vuonna olet syntynyt?), Koska? (Koska palaat?),  Mistä? (Mistä olet kotoisin?), Missä? (Missä rapussa asut?), Millä? (Millä luokalla olet?), Kuinka paljon? (Kuinka paljon hän painaa?), Minkälainen? (Minkälainen perhe sinulla on?);</w:t>
            </w:r>
          </w:p>
          <w:p w:rsidR="006F3D34" w:rsidRPr="00F003A1" w:rsidRDefault="006F3D34"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w:t>
            </w:r>
            <w:r w:rsidRPr="00F003A1">
              <w:rPr>
                <w:rFonts w:cs="Times New Roman"/>
                <w:i/>
                <w:sz w:val="22"/>
                <w:lang w:val="fi-FI"/>
              </w:rPr>
              <w:t>Kumpi teistä on vanhempi, sinä vai Anna?</w:t>
            </w:r>
            <w:r w:rsidRPr="00F003A1">
              <w:rPr>
                <w:rFonts w:cs="Times New Roman"/>
                <w:sz w:val="22"/>
                <w:lang w:val="fi-FI"/>
              </w:rPr>
              <w:t xml:space="preserve">; </w:t>
            </w:r>
          </w:p>
          <w:p w:rsidR="006F3D34" w:rsidRPr="00F003A1" w:rsidRDefault="006F3D34"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восклицательные предложения: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ihana</w:t>
            </w:r>
            <w:r w:rsidRPr="00F003A1">
              <w:rPr>
                <w:rFonts w:cs="Times New Roman"/>
                <w:i/>
                <w:sz w:val="22"/>
              </w:rPr>
              <w:t xml:space="preserve"> </w:t>
            </w:r>
            <w:r w:rsidRPr="00F003A1">
              <w:rPr>
                <w:rFonts w:cs="Times New Roman"/>
                <w:i/>
                <w:sz w:val="22"/>
                <w:lang w:val="fi-FI"/>
              </w:rPr>
              <w:t>aamu</w:t>
            </w:r>
            <w:r w:rsidRPr="00F003A1">
              <w:rPr>
                <w:rFonts w:cs="Times New Roman"/>
                <w:i/>
                <w:sz w:val="22"/>
              </w:rPr>
              <w:t>!;</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i/>
                <w:sz w:val="22"/>
                <w:lang w:val="fi-FI"/>
              </w:rPr>
              <w:t>Lapsi</w:t>
            </w:r>
            <w:r w:rsidRPr="00F003A1">
              <w:rPr>
                <w:rFonts w:cs="Times New Roman"/>
                <w:i/>
                <w:sz w:val="22"/>
              </w:rPr>
              <w:t xml:space="preserve"> </w:t>
            </w:r>
            <w:r w:rsidRPr="00F003A1">
              <w:rPr>
                <w:rFonts w:cs="Times New Roman"/>
                <w:i/>
                <w:sz w:val="22"/>
                <w:lang w:val="fi-FI"/>
              </w:rPr>
              <w:t>nukkuu</w:t>
            </w:r>
            <w:r w:rsidRPr="00F003A1">
              <w:rPr>
                <w:rFonts w:cs="Times New Roman"/>
                <w:i/>
                <w:sz w:val="22"/>
              </w:rPr>
              <w:t xml:space="preserve">.; </w:t>
            </w:r>
            <w:r w:rsidRPr="00F003A1">
              <w:rPr>
                <w:rFonts w:cs="Times New Roman"/>
                <w:i/>
                <w:sz w:val="22"/>
                <w:lang w:val="fi-FI"/>
              </w:rPr>
              <w:t>Tyt</w:t>
            </w:r>
            <w:r w:rsidRPr="00F003A1">
              <w:rPr>
                <w:rFonts w:cs="Times New Roman"/>
                <w:i/>
                <w:sz w:val="22"/>
              </w:rPr>
              <w:t>ö</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ovat</w:t>
            </w:r>
            <w:r w:rsidRPr="00F003A1">
              <w:rPr>
                <w:rFonts w:cs="Times New Roman"/>
                <w:i/>
                <w:sz w:val="22"/>
              </w:rPr>
              <w:t xml:space="preserve"> </w:t>
            </w:r>
            <w:r w:rsidRPr="00F003A1">
              <w:rPr>
                <w:rFonts w:cs="Times New Roman"/>
                <w:i/>
                <w:sz w:val="22"/>
                <w:lang w:val="fi-FI"/>
              </w:rPr>
              <w:t>puistossa</w:t>
            </w:r>
            <w:r w:rsidRPr="00F003A1">
              <w:rPr>
                <w:rFonts w:cs="Times New Roman"/>
                <w:i/>
                <w:sz w:val="22"/>
              </w:rPr>
              <w:t xml:space="preserve">.; </w:t>
            </w:r>
            <w:r w:rsidRPr="00F003A1">
              <w:rPr>
                <w:rFonts w:cs="Times New Roman"/>
                <w:i/>
                <w:sz w:val="22"/>
                <w:lang w:val="fi-FI"/>
              </w:rPr>
              <w:t>Mummo</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maalla</w:t>
            </w:r>
            <w:r w:rsidRPr="00F003A1">
              <w:rPr>
                <w:rFonts w:cs="Times New Roman"/>
                <w:i/>
                <w:sz w:val="22"/>
              </w:rPr>
              <w:t>.</w:t>
            </w:r>
            <w:r w:rsidRPr="00F003A1">
              <w:rPr>
                <w:rFonts w:cs="Times New Roman"/>
                <w:sz w:val="22"/>
              </w:rPr>
              <w:t xml:space="preserve">; транзитивное предложение: </w:t>
            </w:r>
            <w:r w:rsidRPr="00F003A1">
              <w:rPr>
                <w:rFonts w:cs="Times New Roman"/>
                <w:i/>
                <w:sz w:val="22"/>
                <w:lang w:val="fi-FI"/>
              </w:rPr>
              <w:t>Vaari</w:t>
            </w:r>
            <w:r w:rsidRPr="00F003A1">
              <w:rPr>
                <w:rFonts w:cs="Times New Roman"/>
                <w:i/>
                <w:sz w:val="22"/>
              </w:rPr>
              <w:t xml:space="preserve"> </w:t>
            </w:r>
            <w:r w:rsidRPr="00F003A1">
              <w:rPr>
                <w:rFonts w:cs="Times New Roman"/>
                <w:i/>
                <w:sz w:val="22"/>
                <w:lang w:val="fi-FI"/>
              </w:rPr>
              <w:t>rakensi</w:t>
            </w:r>
            <w:r w:rsidRPr="00F003A1">
              <w:rPr>
                <w:rFonts w:cs="Times New Roman"/>
                <w:i/>
                <w:sz w:val="22"/>
              </w:rPr>
              <w:t xml:space="preserve"> </w:t>
            </w:r>
            <w:r w:rsidRPr="00F003A1">
              <w:rPr>
                <w:rFonts w:cs="Times New Roman"/>
                <w:i/>
                <w:sz w:val="22"/>
                <w:lang w:val="fi-FI"/>
              </w:rPr>
              <w:t>saunan</w:t>
            </w:r>
            <w:r w:rsidRPr="00F003A1">
              <w:rPr>
                <w:rFonts w:cs="Times New Roman"/>
                <w:i/>
                <w:sz w:val="22"/>
              </w:rPr>
              <w:t xml:space="preserve"> </w:t>
            </w:r>
            <w:r w:rsidRPr="00F003A1">
              <w:rPr>
                <w:rFonts w:cs="Times New Roman"/>
                <w:i/>
                <w:sz w:val="22"/>
                <w:lang w:val="fi-FI"/>
              </w:rPr>
              <w:t>rannalle</w:t>
            </w:r>
            <w:r w:rsidRPr="00F003A1">
              <w:rPr>
                <w:rFonts w:cs="Times New Roman"/>
                <w:i/>
                <w:sz w:val="22"/>
              </w:rPr>
              <w:t xml:space="preserve">. </w:t>
            </w:r>
            <w:r w:rsidRPr="00F003A1">
              <w:rPr>
                <w:rFonts w:cs="Times New Roman"/>
                <w:i/>
                <w:sz w:val="22"/>
                <w:lang w:val="fi-FI"/>
              </w:rPr>
              <w:t>He</w:t>
            </w:r>
            <w:r w:rsidRPr="00F003A1">
              <w:rPr>
                <w:rFonts w:cs="Times New Roman"/>
                <w:i/>
                <w:sz w:val="22"/>
              </w:rPr>
              <w:t xml:space="preserve"> </w:t>
            </w:r>
            <w:r w:rsidRPr="00F003A1">
              <w:rPr>
                <w:rFonts w:cs="Times New Roman"/>
                <w:i/>
                <w:sz w:val="22"/>
                <w:lang w:val="fi-FI"/>
              </w:rPr>
              <w:t>piirt</w:t>
            </w:r>
            <w:r w:rsidRPr="00F003A1">
              <w:rPr>
                <w:rFonts w:cs="Times New Roman"/>
                <w:i/>
                <w:sz w:val="22"/>
              </w:rPr>
              <w:t>ä</w:t>
            </w:r>
            <w:r w:rsidRPr="00F003A1">
              <w:rPr>
                <w:rFonts w:cs="Times New Roman"/>
                <w:i/>
                <w:sz w:val="22"/>
                <w:lang w:val="fi-FI"/>
              </w:rPr>
              <w:t>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karttaa</w:t>
            </w:r>
            <w:r w:rsidRPr="00F003A1">
              <w:rPr>
                <w:rFonts w:cs="Times New Roman"/>
                <w:i/>
                <w:sz w:val="22"/>
              </w:rPr>
              <w:t>.</w:t>
            </w:r>
            <w:r w:rsidRPr="00F003A1">
              <w:rPr>
                <w:rFonts w:cs="Times New Roman"/>
                <w:sz w:val="22"/>
              </w:rPr>
              <w:t xml:space="preserve">; посессивную конструкцию: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sukulaisia</w:t>
            </w:r>
            <w:r w:rsidRPr="00F003A1">
              <w:rPr>
                <w:rFonts w:cs="Times New Roman"/>
                <w:i/>
                <w:sz w:val="22"/>
              </w:rPr>
              <w:t>.</w:t>
            </w:r>
            <w:r w:rsidRPr="00F003A1">
              <w:rPr>
                <w:rFonts w:cs="Times New Roman"/>
                <w:sz w:val="22"/>
              </w:rPr>
              <w:t>; экзистенциальное предложение</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tilaa</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kielistudiota</w:t>
            </w:r>
            <w:r w:rsidRPr="00F003A1">
              <w:rPr>
                <w:rFonts w:cs="Times New Roman"/>
                <w:i/>
                <w:sz w:val="22"/>
              </w:rPr>
              <w:t>.</w:t>
            </w:r>
            <w:r w:rsidRPr="00F003A1">
              <w:rPr>
                <w:rFonts w:cs="Times New Roman"/>
                <w:sz w:val="22"/>
              </w:rPr>
              <w:t xml:space="preserve">; результативную конструкцию с транслативом: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tuli</w:t>
            </w:r>
            <w:r w:rsidRPr="00F003A1">
              <w:rPr>
                <w:rFonts w:cs="Times New Roman"/>
                <w:i/>
                <w:sz w:val="22"/>
              </w:rPr>
              <w:t xml:space="preserve"> </w:t>
            </w:r>
            <w:r w:rsidRPr="00F003A1">
              <w:rPr>
                <w:rFonts w:cs="Times New Roman"/>
                <w:i/>
                <w:sz w:val="22"/>
                <w:lang w:val="fi-FI"/>
              </w:rPr>
              <w:t>iloiseksi</w:t>
            </w:r>
            <w:r w:rsidRPr="00F003A1">
              <w:rPr>
                <w:rFonts w:cs="Times New Roman"/>
                <w:i/>
                <w:sz w:val="22"/>
              </w:rPr>
              <w:t>.</w:t>
            </w:r>
            <w:r w:rsidRPr="00F003A1">
              <w:rPr>
                <w:rFonts w:cs="Times New Roman"/>
                <w:sz w:val="22"/>
              </w:rPr>
              <w:t xml:space="preserve">; результативную конструкцию с элативом: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sinusta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isona</w:t>
            </w:r>
            <w:r w:rsidRPr="00F003A1">
              <w:rPr>
                <w:rFonts w:cs="Times New Roman"/>
                <w:i/>
                <w:sz w:val="22"/>
              </w:rPr>
              <w:t xml:space="preserve">? – </w:t>
            </w:r>
            <w:r w:rsidRPr="00F003A1">
              <w:rPr>
                <w:rFonts w:cs="Times New Roman"/>
                <w:i/>
                <w:sz w:val="22"/>
                <w:lang w:val="fi-FI"/>
              </w:rPr>
              <w:t>Minusta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l</w:t>
            </w:r>
            <w:r w:rsidRPr="00F003A1">
              <w:rPr>
                <w:rFonts w:cs="Times New Roman"/>
                <w:i/>
                <w:sz w:val="22"/>
              </w:rPr>
              <w:t>ää</w:t>
            </w:r>
            <w:r w:rsidRPr="00F003A1">
              <w:rPr>
                <w:rFonts w:cs="Times New Roman"/>
                <w:i/>
                <w:sz w:val="22"/>
                <w:lang w:val="fi-FI"/>
              </w:rPr>
              <w:t>k</w:t>
            </w:r>
            <w:r w:rsidRPr="00F003A1">
              <w:rPr>
                <w:rFonts w:cs="Times New Roman"/>
                <w:i/>
                <w:sz w:val="22"/>
              </w:rPr>
              <w:t>ä</w:t>
            </w:r>
            <w:r w:rsidRPr="00F003A1">
              <w:rPr>
                <w:rFonts w:cs="Times New Roman"/>
                <w:i/>
                <w:sz w:val="22"/>
                <w:lang w:val="fi-FI"/>
              </w:rPr>
              <w:t>ri</w:t>
            </w:r>
            <w:r w:rsidRPr="00F003A1">
              <w:rPr>
                <w:rFonts w:cs="Times New Roman"/>
                <w:i/>
                <w:sz w:val="22"/>
              </w:rPr>
              <w:t>.</w:t>
            </w:r>
            <w:r w:rsidRPr="00F003A1">
              <w:rPr>
                <w:rFonts w:cs="Times New Roman"/>
                <w:sz w:val="22"/>
              </w:rPr>
              <w:t xml:space="preserve">; предикативное предложение: </w:t>
            </w:r>
            <w:r w:rsidRPr="00F003A1">
              <w:rPr>
                <w:rFonts w:cs="Times New Roman"/>
                <w:i/>
                <w:sz w:val="22"/>
                <w:lang w:val="fi-FI"/>
              </w:rPr>
              <w:t>Min</w:t>
            </w:r>
            <w:r w:rsidRPr="00F003A1">
              <w:rPr>
                <w:rFonts w:cs="Times New Roman"/>
                <w:i/>
                <w:sz w:val="22"/>
              </w:rPr>
              <w:t xml:space="preserve">ä </w:t>
            </w:r>
            <w:r w:rsidRPr="00F003A1">
              <w:rPr>
                <w:rFonts w:cs="Times New Roman"/>
                <w:i/>
                <w:sz w:val="22"/>
                <w:lang w:val="fi-FI"/>
              </w:rPr>
              <w:t>ja</w:t>
            </w:r>
            <w:r w:rsidRPr="00F003A1">
              <w:rPr>
                <w:rFonts w:cs="Times New Roman"/>
                <w:i/>
                <w:sz w:val="22"/>
              </w:rPr>
              <w:t xml:space="preserve"> </w:t>
            </w:r>
            <w:r w:rsidRPr="00F003A1">
              <w:rPr>
                <w:rFonts w:cs="Times New Roman"/>
                <w:i/>
                <w:sz w:val="22"/>
                <w:lang w:val="fi-FI"/>
              </w:rPr>
              <w:t>Pekka</w:t>
            </w:r>
            <w:r w:rsidRPr="00F003A1">
              <w:rPr>
                <w:rFonts w:cs="Times New Roman"/>
                <w:i/>
                <w:sz w:val="22"/>
              </w:rPr>
              <w:t xml:space="preserve">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hyvi</w:t>
            </w:r>
            <w:r w:rsidRPr="00F003A1">
              <w:rPr>
                <w:rFonts w:cs="Times New Roman"/>
                <w:i/>
                <w:sz w:val="22"/>
              </w:rPr>
              <w:t xml:space="preserve">ä </w:t>
            </w:r>
            <w:r w:rsidRPr="00F003A1">
              <w:rPr>
                <w:rFonts w:cs="Times New Roman"/>
                <w:i/>
                <w:sz w:val="22"/>
                <w:lang w:val="fi-FI"/>
              </w:rPr>
              <w:t>yst</w:t>
            </w:r>
            <w:r w:rsidRPr="00F003A1">
              <w:rPr>
                <w:rFonts w:cs="Times New Roman"/>
                <w:i/>
                <w:sz w:val="22"/>
              </w:rPr>
              <w:t>ä</w:t>
            </w:r>
            <w:r w:rsidRPr="00F003A1">
              <w:rPr>
                <w:rFonts w:cs="Times New Roman"/>
                <w:i/>
                <w:sz w:val="22"/>
                <w:lang w:val="fi-FI"/>
              </w:rPr>
              <w:t>vi</w:t>
            </w:r>
            <w:r w:rsidRPr="00F003A1">
              <w:rPr>
                <w:rFonts w:cs="Times New Roman"/>
                <w:i/>
                <w:sz w:val="22"/>
              </w:rPr>
              <w:t>ä.</w:t>
            </w:r>
            <w:r w:rsidRPr="00F003A1">
              <w:rPr>
                <w:rFonts w:cs="Times New Roman"/>
                <w:sz w:val="22"/>
              </w:rPr>
              <w:t xml:space="preserve">; предложения с семантикой состояния: </w:t>
            </w:r>
            <w:r w:rsidRPr="00F003A1">
              <w:rPr>
                <w:rFonts w:cs="Times New Roman"/>
                <w:i/>
                <w:sz w:val="22"/>
                <w:lang w:val="fi-FI"/>
              </w:rPr>
              <w:t>Minun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kylm</w:t>
            </w:r>
            <w:r w:rsidRPr="00F003A1">
              <w:rPr>
                <w:rFonts w:cs="Times New Roman"/>
                <w:i/>
                <w:sz w:val="22"/>
              </w:rPr>
              <w:t xml:space="preserve">ä.; </w:t>
            </w:r>
            <w:r w:rsidRPr="00F003A1">
              <w:rPr>
                <w:rFonts w:cs="Times New Roman"/>
                <w:i/>
                <w:sz w:val="22"/>
                <w:lang w:val="fi-FI"/>
              </w:rPr>
              <w:t>Minua</w:t>
            </w:r>
            <w:r w:rsidRPr="00F003A1">
              <w:rPr>
                <w:rFonts w:cs="Times New Roman"/>
                <w:i/>
                <w:sz w:val="22"/>
              </w:rPr>
              <w:t xml:space="preserve"> </w:t>
            </w:r>
            <w:r w:rsidRPr="00F003A1">
              <w:rPr>
                <w:rFonts w:cs="Times New Roman"/>
                <w:i/>
                <w:sz w:val="22"/>
                <w:lang w:val="fi-FI"/>
              </w:rPr>
              <w:t>v</w:t>
            </w:r>
            <w:r w:rsidRPr="00F003A1">
              <w:rPr>
                <w:rFonts w:cs="Times New Roman"/>
                <w:i/>
                <w:sz w:val="22"/>
              </w:rPr>
              <w:t>ä</w:t>
            </w:r>
            <w:r w:rsidRPr="00F003A1">
              <w:rPr>
                <w:rFonts w:cs="Times New Roman"/>
                <w:i/>
                <w:sz w:val="22"/>
                <w:lang w:val="fi-FI"/>
              </w:rPr>
              <w:t>sytt</w:t>
            </w:r>
            <w:r w:rsidRPr="00F003A1">
              <w:rPr>
                <w:rFonts w:cs="Times New Roman"/>
                <w:i/>
                <w:sz w:val="22"/>
              </w:rPr>
              <w:t xml:space="preserve">ää.;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kuumetta</w:t>
            </w:r>
            <w:r w:rsidRPr="00F003A1">
              <w:rPr>
                <w:rFonts w:cs="Times New Roman"/>
                <w:i/>
                <w:sz w:val="22"/>
              </w:rPr>
              <w:t xml:space="preserve">.; </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сложносочинённые предложения, сложноподчинённые предложения; придаточное предложение в функции подлежащего: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ihanaa</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meill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loma</w:t>
            </w:r>
            <w:r w:rsidRPr="00F003A1">
              <w:rPr>
                <w:rFonts w:cs="Times New Roman"/>
                <w:i/>
                <w:sz w:val="22"/>
              </w:rPr>
              <w:t>.</w:t>
            </w:r>
            <w:r w:rsidRPr="00F003A1">
              <w:rPr>
                <w:rFonts w:cs="Times New Roman"/>
                <w:sz w:val="22"/>
              </w:rPr>
              <w:t xml:space="preserve">; придаточное предложение в функции определения: </w:t>
            </w:r>
            <w:r w:rsidRPr="00F003A1">
              <w:rPr>
                <w:rFonts w:cs="Times New Roman"/>
                <w:i/>
                <w:sz w:val="22"/>
                <w:lang w:val="fi-FI"/>
              </w:rPr>
              <w:t>Tytt</w:t>
            </w:r>
            <w:r w:rsidRPr="00F003A1">
              <w:rPr>
                <w:rFonts w:cs="Times New Roman"/>
                <w:i/>
                <w:sz w:val="22"/>
              </w:rPr>
              <w:t xml:space="preserve">ö, </w:t>
            </w:r>
            <w:r w:rsidRPr="00F003A1">
              <w:rPr>
                <w:rFonts w:cs="Times New Roman"/>
                <w:i/>
                <w:sz w:val="22"/>
                <w:lang w:val="fi-FI"/>
              </w:rPr>
              <w:t>joka</w:t>
            </w:r>
            <w:r w:rsidRPr="00F003A1">
              <w:rPr>
                <w:rFonts w:cs="Times New Roman"/>
                <w:i/>
                <w:sz w:val="22"/>
              </w:rPr>
              <w:t xml:space="preserve"> </w:t>
            </w:r>
            <w:r w:rsidRPr="00F003A1">
              <w:rPr>
                <w:rFonts w:cs="Times New Roman"/>
                <w:i/>
                <w:sz w:val="22"/>
                <w:lang w:val="fi-FI"/>
              </w:rPr>
              <w:t>istuu</w:t>
            </w:r>
            <w:r w:rsidRPr="00F003A1">
              <w:rPr>
                <w:rFonts w:cs="Times New Roman"/>
                <w:i/>
                <w:sz w:val="22"/>
              </w:rPr>
              <w:t xml:space="preserve"> </w:t>
            </w:r>
            <w:r w:rsidRPr="00F003A1">
              <w:rPr>
                <w:rFonts w:cs="Times New Roman"/>
                <w:i/>
                <w:sz w:val="22"/>
                <w:lang w:val="fi-FI"/>
              </w:rPr>
              <w:t>penkill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Leenan</w:t>
            </w:r>
            <w:r w:rsidRPr="00F003A1">
              <w:rPr>
                <w:rFonts w:cs="Times New Roman"/>
                <w:i/>
                <w:sz w:val="22"/>
              </w:rPr>
              <w:t xml:space="preserve"> </w:t>
            </w:r>
            <w:r w:rsidRPr="00F003A1">
              <w:rPr>
                <w:rFonts w:cs="Times New Roman"/>
                <w:i/>
                <w:sz w:val="22"/>
                <w:lang w:val="fi-FI"/>
              </w:rPr>
              <w:t>sisko</w:t>
            </w:r>
            <w:r w:rsidRPr="00F003A1">
              <w:rPr>
                <w:rFonts w:cs="Times New Roman"/>
                <w:sz w:val="22"/>
              </w:rPr>
              <w:t xml:space="preserve">.;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tunne</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pian</w:t>
            </w:r>
            <w:r w:rsidRPr="00F003A1">
              <w:rPr>
                <w:rFonts w:cs="Times New Roman"/>
                <w:i/>
                <w:sz w:val="22"/>
              </w:rPr>
              <w:t xml:space="preserve"> </w:t>
            </w:r>
            <w:r w:rsidRPr="00F003A1">
              <w:rPr>
                <w:rFonts w:cs="Times New Roman"/>
                <w:i/>
                <w:sz w:val="22"/>
                <w:lang w:val="fi-FI"/>
              </w:rPr>
              <w:t>tapahtuu</w:t>
            </w:r>
            <w:r w:rsidRPr="00F003A1">
              <w:rPr>
                <w:rFonts w:cs="Times New Roman"/>
                <w:i/>
                <w:sz w:val="22"/>
              </w:rPr>
              <w:t xml:space="preserve"> </w:t>
            </w:r>
            <w:r w:rsidRPr="00F003A1">
              <w:rPr>
                <w:rFonts w:cs="Times New Roman"/>
                <w:i/>
                <w:sz w:val="22"/>
                <w:lang w:val="fi-FI"/>
              </w:rPr>
              <w:t>jotain</w:t>
            </w:r>
            <w:r w:rsidRPr="00F003A1">
              <w:rPr>
                <w:rFonts w:cs="Times New Roman"/>
                <w:i/>
                <w:sz w:val="22"/>
              </w:rPr>
              <w:t xml:space="preserve"> </w:t>
            </w:r>
            <w:r w:rsidRPr="00F003A1">
              <w:rPr>
                <w:rFonts w:cs="Times New Roman"/>
                <w:i/>
                <w:sz w:val="22"/>
                <w:lang w:val="fi-FI"/>
              </w:rPr>
              <w:t>odottamatonta</w:t>
            </w:r>
            <w:r w:rsidRPr="00F003A1">
              <w:rPr>
                <w:rFonts w:cs="Times New Roman"/>
                <w:i/>
                <w:sz w:val="22"/>
              </w:rPr>
              <w:t>.</w:t>
            </w:r>
            <w:r w:rsidRPr="00F003A1">
              <w:rPr>
                <w:rFonts w:cs="Times New Roman"/>
                <w:sz w:val="22"/>
              </w:rPr>
              <w:t xml:space="preserve">; придаточное предложение в функции объекта: </w:t>
            </w:r>
            <w:r w:rsidRPr="00F003A1">
              <w:rPr>
                <w:rFonts w:cs="Times New Roman"/>
                <w:i/>
                <w:sz w:val="22"/>
                <w:lang w:val="fi-FI"/>
              </w:rPr>
              <w:t>Oletko</w:t>
            </w:r>
            <w:r w:rsidRPr="00F003A1">
              <w:rPr>
                <w:rFonts w:cs="Times New Roman"/>
                <w:i/>
                <w:sz w:val="22"/>
              </w:rPr>
              <w:t xml:space="preserve"> </w:t>
            </w:r>
            <w:r w:rsidRPr="00F003A1">
              <w:rPr>
                <w:rFonts w:cs="Times New Roman"/>
                <w:i/>
                <w:sz w:val="22"/>
                <w:lang w:val="fi-FI"/>
              </w:rPr>
              <w:t>huomannut</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talvi</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jo</w:t>
            </w:r>
            <w:r w:rsidRPr="00F003A1">
              <w:rPr>
                <w:rFonts w:cs="Times New Roman"/>
                <w:i/>
                <w:sz w:val="22"/>
              </w:rPr>
              <w:t xml:space="preserve"> </w:t>
            </w:r>
            <w:r w:rsidRPr="00F003A1">
              <w:rPr>
                <w:rFonts w:cs="Times New Roman"/>
                <w:i/>
                <w:sz w:val="22"/>
                <w:lang w:val="fi-FI"/>
              </w:rPr>
              <w:t>tullut</w:t>
            </w:r>
            <w:r w:rsidRPr="00F003A1">
              <w:rPr>
                <w:rFonts w:cs="Times New Roman"/>
                <w:i/>
                <w:sz w:val="22"/>
              </w:rPr>
              <w:t>?</w:t>
            </w:r>
            <w:r w:rsidRPr="00F003A1">
              <w:rPr>
                <w:rFonts w:cs="Times New Roman"/>
                <w:sz w:val="22"/>
              </w:rPr>
              <w:t xml:space="preserve">; придаточное предложение в функции обстоятельства: </w:t>
            </w:r>
            <w:r w:rsidRPr="00F003A1">
              <w:rPr>
                <w:rFonts w:cs="Times New Roman"/>
                <w:i/>
                <w:sz w:val="22"/>
                <w:lang w:val="fi-FI"/>
              </w:rPr>
              <w:t>Kun</w:t>
            </w:r>
            <w:r w:rsidRPr="00F003A1">
              <w:rPr>
                <w:rFonts w:cs="Times New Roman"/>
                <w:i/>
                <w:sz w:val="22"/>
              </w:rPr>
              <w:t xml:space="preserve"> </w:t>
            </w:r>
            <w:r w:rsidRPr="00F003A1">
              <w:rPr>
                <w:rFonts w:cs="Times New Roman"/>
                <w:i/>
                <w:sz w:val="22"/>
                <w:lang w:val="fi-FI"/>
              </w:rPr>
              <w:t>kev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muuttolinnut</w:t>
            </w:r>
            <w:r w:rsidRPr="00F003A1">
              <w:rPr>
                <w:rFonts w:cs="Times New Roman"/>
                <w:i/>
                <w:sz w:val="22"/>
              </w:rPr>
              <w:t xml:space="preserve"> </w:t>
            </w:r>
            <w:r w:rsidRPr="00F003A1">
              <w:rPr>
                <w:rFonts w:cs="Times New Roman"/>
                <w:i/>
                <w:sz w:val="22"/>
                <w:lang w:val="fi-FI"/>
              </w:rPr>
              <w:t>palaavat</w:t>
            </w:r>
            <w:r w:rsidRPr="00F003A1">
              <w:rPr>
                <w:rFonts w:cs="Times New Roman"/>
                <w:i/>
                <w:sz w:val="22"/>
              </w:rPr>
              <w:t>.;</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двусоставные и односоставные предложения; типы односоставных предложений в современном финском языке: определённо-личные односоставные предложения: </w:t>
            </w:r>
            <w:r w:rsidRPr="00F003A1">
              <w:rPr>
                <w:rFonts w:cs="Times New Roman"/>
                <w:i/>
                <w:sz w:val="22"/>
                <w:lang w:val="fi-FI"/>
              </w:rPr>
              <w:t>Luen</w:t>
            </w:r>
            <w:r w:rsidRPr="00F003A1">
              <w:rPr>
                <w:rFonts w:cs="Times New Roman"/>
                <w:i/>
                <w:sz w:val="22"/>
              </w:rPr>
              <w:t xml:space="preserve"> </w:t>
            </w:r>
            <w:r w:rsidRPr="00F003A1">
              <w:rPr>
                <w:rFonts w:cs="Times New Roman"/>
                <w:i/>
                <w:sz w:val="22"/>
                <w:lang w:val="fi-FI"/>
              </w:rPr>
              <w:t>sanomalehte</w:t>
            </w:r>
            <w:r w:rsidRPr="00F003A1">
              <w:rPr>
                <w:rFonts w:cs="Times New Roman"/>
                <w:i/>
                <w:sz w:val="22"/>
              </w:rPr>
              <w:t xml:space="preserve">ä.; </w:t>
            </w:r>
            <w:r w:rsidRPr="00F003A1">
              <w:rPr>
                <w:rFonts w:cs="Times New Roman"/>
                <w:i/>
                <w:sz w:val="22"/>
                <w:lang w:val="fi-FI"/>
              </w:rPr>
              <w:t>Tunnetko</w:t>
            </w:r>
            <w:r w:rsidRPr="00F003A1">
              <w:rPr>
                <w:rFonts w:cs="Times New Roman"/>
                <w:i/>
                <w:sz w:val="22"/>
              </w:rPr>
              <w:t xml:space="preserve"> </w:t>
            </w:r>
            <w:r w:rsidRPr="00F003A1">
              <w:rPr>
                <w:rFonts w:cs="Times New Roman"/>
                <w:i/>
                <w:sz w:val="22"/>
                <w:lang w:val="fi-FI"/>
              </w:rPr>
              <w:t>Leenan</w:t>
            </w:r>
            <w:r w:rsidRPr="00F003A1">
              <w:rPr>
                <w:rFonts w:cs="Times New Roman"/>
                <w:i/>
                <w:sz w:val="22"/>
              </w:rPr>
              <w:t xml:space="preserve">?;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muuttaneet</w:t>
            </w:r>
            <w:r w:rsidRPr="00F003A1">
              <w:rPr>
                <w:rFonts w:cs="Times New Roman"/>
                <w:i/>
                <w:sz w:val="22"/>
              </w:rPr>
              <w:t xml:space="preserve">.; </w:t>
            </w:r>
            <w:r w:rsidRPr="00F003A1">
              <w:rPr>
                <w:rFonts w:cs="Times New Roman"/>
                <w:sz w:val="22"/>
              </w:rPr>
              <w:t xml:space="preserve">неопределённо-личные предложения: </w:t>
            </w:r>
            <w:r w:rsidRPr="00F003A1">
              <w:rPr>
                <w:rFonts w:cs="Times New Roman"/>
                <w:i/>
                <w:sz w:val="22"/>
                <w:lang w:val="fi-FI"/>
              </w:rPr>
              <w:t>Huomenna</w:t>
            </w:r>
            <w:r w:rsidRPr="00F003A1">
              <w:rPr>
                <w:rFonts w:cs="Times New Roman"/>
                <w:i/>
                <w:sz w:val="22"/>
              </w:rPr>
              <w:t xml:space="preserve"> </w:t>
            </w:r>
            <w:r w:rsidRPr="00F003A1">
              <w:rPr>
                <w:rFonts w:cs="Times New Roman"/>
                <w:i/>
                <w:sz w:val="22"/>
                <w:lang w:val="fi-FI"/>
              </w:rPr>
              <w:t>valitaan</w:t>
            </w:r>
            <w:r w:rsidRPr="00F003A1">
              <w:rPr>
                <w:rFonts w:cs="Times New Roman"/>
                <w:i/>
                <w:sz w:val="22"/>
              </w:rPr>
              <w:t xml:space="preserve"> </w:t>
            </w:r>
            <w:r w:rsidRPr="00F003A1">
              <w:rPr>
                <w:rFonts w:cs="Times New Roman"/>
                <w:i/>
                <w:sz w:val="22"/>
                <w:lang w:val="fi-FI"/>
              </w:rPr>
              <w:t>uusi</w:t>
            </w:r>
            <w:r w:rsidRPr="00F003A1">
              <w:rPr>
                <w:rFonts w:cs="Times New Roman"/>
                <w:i/>
                <w:sz w:val="22"/>
              </w:rPr>
              <w:t xml:space="preserve"> </w:t>
            </w:r>
            <w:r w:rsidRPr="00F003A1">
              <w:rPr>
                <w:rFonts w:cs="Times New Roman"/>
                <w:i/>
                <w:sz w:val="22"/>
                <w:lang w:val="fi-FI"/>
              </w:rPr>
              <w:t>presidentti</w:t>
            </w:r>
            <w:r w:rsidRPr="00F003A1">
              <w:rPr>
                <w:rFonts w:cs="Times New Roman"/>
                <w:i/>
                <w:sz w:val="22"/>
              </w:rPr>
              <w:t>.</w:t>
            </w:r>
            <w:r w:rsidRPr="00F003A1">
              <w:rPr>
                <w:rFonts w:cs="Times New Roman"/>
                <w:sz w:val="22"/>
              </w:rPr>
              <w:t xml:space="preserve">; обобщённо-личные предложения: </w:t>
            </w:r>
            <w:r w:rsidRPr="00F003A1">
              <w:rPr>
                <w:rFonts w:cs="Times New Roman"/>
                <w:i/>
                <w:sz w:val="22"/>
                <w:lang w:val="fi-FI"/>
              </w:rPr>
              <w:t>Mit</w:t>
            </w:r>
            <w:r w:rsidRPr="00F003A1">
              <w:rPr>
                <w:rFonts w:cs="Times New Roman"/>
                <w:i/>
                <w:sz w:val="22"/>
              </w:rPr>
              <w:t xml:space="preserve">ä </w:t>
            </w:r>
            <w:r w:rsidRPr="00F003A1">
              <w:rPr>
                <w:rFonts w:cs="Times New Roman"/>
                <w:i/>
                <w:sz w:val="22"/>
                <w:lang w:val="fi-FI"/>
              </w:rPr>
              <w:t>nuorena</w:t>
            </w:r>
            <w:r w:rsidRPr="00F003A1">
              <w:rPr>
                <w:rFonts w:cs="Times New Roman"/>
                <w:i/>
                <w:sz w:val="22"/>
              </w:rPr>
              <w:t xml:space="preserve"> </w:t>
            </w:r>
            <w:r w:rsidRPr="00F003A1">
              <w:rPr>
                <w:rFonts w:cs="Times New Roman"/>
                <w:i/>
                <w:sz w:val="22"/>
                <w:lang w:val="fi-FI"/>
              </w:rPr>
              <w:t>oppii</w:t>
            </w:r>
            <w:r w:rsidRPr="00F003A1">
              <w:rPr>
                <w:rFonts w:cs="Times New Roman"/>
                <w:i/>
                <w:sz w:val="22"/>
              </w:rPr>
              <w:t xml:space="preserve">, </w:t>
            </w:r>
            <w:r w:rsidRPr="00F003A1">
              <w:rPr>
                <w:rFonts w:cs="Times New Roman"/>
                <w:i/>
                <w:sz w:val="22"/>
                <w:lang w:val="fi-FI"/>
              </w:rPr>
              <w:t>sen</w:t>
            </w:r>
            <w:r w:rsidRPr="00F003A1">
              <w:rPr>
                <w:rFonts w:cs="Times New Roman"/>
                <w:i/>
                <w:sz w:val="22"/>
              </w:rPr>
              <w:t xml:space="preserve"> </w:t>
            </w:r>
            <w:r w:rsidRPr="00F003A1">
              <w:rPr>
                <w:rFonts w:cs="Times New Roman"/>
                <w:i/>
                <w:sz w:val="22"/>
                <w:lang w:val="fi-FI"/>
              </w:rPr>
              <w:t>vanhana</w:t>
            </w:r>
            <w:r w:rsidRPr="00F003A1">
              <w:rPr>
                <w:rFonts w:cs="Times New Roman"/>
                <w:i/>
                <w:sz w:val="22"/>
              </w:rPr>
              <w:t xml:space="preserve"> </w:t>
            </w:r>
            <w:r w:rsidRPr="00F003A1">
              <w:rPr>
                <w:rFonts w:cs="Times New Roman"/>
                <w:i/>
                <w:sz w:val="22"/>
                <w:lang w:val="fi-FI"/>
              </w:rPr>
              <w:t>taitaa</w:t>
            </w:r>
            <w:r w:rsidRPr="00F003A1">
              <w:rPr>
                <w:rFonts w:cs="Times New Roman"/>
                <w:i/>
                <w:sz w:val="22"/>
              </w:rPr>
              <w:t>.</w:t>
            </w:r>
            <w:r w:rsidRPr="00F003A1">
              <w:rPr>
                <w:rFonts w:cs="Times New Roman"/>
                <w:sz w:val="22"/>
              </w:rPr>
              <w:t xml:space="preserve">; безличные предложения: </w:t>
            </w:r>
            <w:r w:rsidRPr="00F003A1">
              <w:rPr>
                <w:rFonts w:cs="Times New Roman"/>
                <w:i/>
                <w:sz w:val="22"/>
                <w:lang w:val="fi-FI"/>
              </w:rPr>
              <w:t>T</w:t>
            </w:r>
            <w:r w:rsidRPr="00F003A1">
              <w:rPr>
                <w:rFonts w:cs="Times New Roman"/>
                <w:i/>
                <w:sz w:val="22"/>
              </w:rPr>
              <w:t>ää</w:t>
            </w:r>
            <w:r w:rsidRPr="00F003A1">
              <w:rPr>
                <w:rFonts w:cs="Times New Roman"/>
                <w:i/>
                <w:sz w:val="22"/>
                <w:lang w:val="fi-FI"/>
              </w:rPr>
              <w:t>ll</w:t>
            </w:r>
            <w:r w:rsidRPr="00F003A1">
              <w:rPr>
                <w:rFonts w:cs="Times New Roman"/>
                <w:i/>
                <w:sz w:val="22"/>
              </w:rPr>
              <w:t xml:space="preserve">ä </w:t>
            </w:r>
            <w:r w:rsidRPr="00F003A1">
              <w:rPr>
                <w:rFonts w:cs="Times New Roman"/>
                <w:i/>
                <w:sz w:val="22"/>
                <w:lang w:val="fi-FI"/>
              </w:rPr>
              <w:t>vet</w:t>
            </w:r>
            <w:r w:rsidRPr="00F003A1">
              <w:rPr>
                <w:rFonts w:cs="Times New Roman"/>
                <w:i/>
                <w:sz w:val="22"/>
              </w:rPr>
              <w:t xml:space="preserve">ää.; </w:t>
            </w:r>
            <w:r w:rsidRPr="00F003A1">
              <w:rPr>
                <w:rFonts w:cs="Times New Roman"/>
                <w:i/>
                <w:sz w:val="22"/>
                <w:lang w:val="fi-FI"/>
              </w:rPr>
              <w:t>Tuulee</w:t>
            </w:r>
            <w:r w:rsidRPr="00F003A1">
              <w:rPr>
                <w:rFonts w:cs="Times New Roman"/>
                <w:i/>
                <w:sz w:val="22"/>
              </w:rPr>
              <w:t xml:space="preserve">.; </w:t>
            </w:r>
            <w:r w:rsidRPr="00F003A1">
              <w:rPr>
                <w:rFonts w:cs="Times New Roman"/>
                <w:i/>
                <w:sz w:val="22"/>
                <w:lang w:val="fi-FI"/>
              </w:rPr>
              <w:t>Sataa</w:t>
            </w:r>
            <w:r w:rsidRPr="00F003A1">
              <w:rPr>
                <w:rFonts w:cs="Times New Roman"/>
                <w:i/>
                <w:sz w:val="22"/>
              </w:rPr>
              <w:t>.</w:t>
            </w:r>
            <w:r w:rsidRPr="00F003A1">
              <w:rPr>
                <w:rFonts w:cs="Times New Roman"/>
                <w:sz w:val="22"/>
              </w:rPr>
              <w:t xml:space="preserve">; конструкцию долженствования: </w:t>
            </w:r>
            <w:r w:rsidRPr="00F003A1">
              <w:rPr>
                <w:rFonts w:cs="Times New Roman"/>
                <w:i/>
                <w:sz w:val="22"/>
                <w:lang w:val="fi-FI"/>
              </w:rPr>
              <w:t>Sinun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pakko</w:t>
            </w:r>
            <w:r w:rsidRPr="00F003A1">
              <w:rPr>
                <w:rFonts w:cs="Times New Roman"/>
                <w:i/>
                <w:sz w:val="22"/>
              </w:rPr>
              <w:t xml:space="preserve"> </w:t>
            </w:r>
            <w:r w:rsidRPr="00F003A1">
              <w:rPr>
                <w:rFonts w:cs="Times New Roman"/>
                <w:i/>
                <w:sz w:val="22"/>
                <w:lang w:val="fi-FI"/>
              </w:rPr>
              <w:t>menn</w:t>
            </w:r>
            <w:r w:rsidRPr="00F003A1">
              <w:rPr>
                <w:rFonts w:cs="Times New Roman"/>
                <w:i/>
                <w:sz w:val="22"/>
              </w:rPr>
              <w:t xml:space="preserve">ä </w:t>
            </w:r>
            <w:r w:rsidRPr="00F003A1">
              <w:rPr>
                <w:rFonts w:cs="Times New Roman"/>
                <w:i/>
                <w:sz w:val="22"/>
                <w:lang w:val="fi-FI"/>
              </w:rPr>
              <w:t>sinne</w:t>
            </w:r>
            <w:r w:rsidRPr="00F003A1">
              <w:rPr>
                <w:rFonts w:cs="Times New Roman"/>
                <w:i/>
                <w:sz w:val="22"/>
              </w:rPr>
              <w:t xml:space="preserve">.; </w:t>
            </w:r>
            <w:r w:rsidRPr="00F003A1">
              <w:rPr>
                <w:rFonts w:cs="Times New Roman"/>
                <w:i/>
                <w:sz w:val="22"/>
                <w:lang w:val="fi-FI"/>
              </w:rPr>
              <w:t>Sinun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tarvitse</w:t>
            </w:r>
            <w:r w:rsidRPr="00F003A1">
              <w:rPr>
                <w:rFonts w:cs="Times New Roman"/>
                <w:i/>
                <w:sz w:val="22"/>
              </w:rPr>
              <w:t xml:space="preserve"> </w:t>
            </w:r>
            <w:r w:rsidRPr="00F003A1">
              <w:rPr>
                <w:rFonts w:cs="Times New Roman"/>
                <w:i/>
                <w:sz w:val="22"/>
                <w:lang w:val="fi-FI"/>
              </w:rPr>
              <w:t>tehd</w:t>
            </w:r>
            <w:r w:rsidRPr="00F003A1">
              <w:rPr>
                <w:rFonts w:cs="Times New Roman"/>
                <w:i/>
                <w:sz w:val="22"/>
              </w:rPr>
              <w:t xml:space="preserve">ä </w:t>
            </w:r>
            <w:r w:rsidRPr="00F003A1">
              <w:rPr>
                <w:rFonts w:cs="Times New Roman"/>
                <w:i/>
                <w:sz w:val="22"/>
                <w:lang w:val="fi-FI"/>
              </w:rPr>
              <w:t>sit</w:t>
            </w:r>
            <w:r w:rsidRPr="00F003A1">
              <w:rPr>
                <w:rFonts w:cs="Times New Roman"/>
                <w:i/>
                <w:sz w:val="22"/>
              </w:rPr>
              <w:t>ä.;</w:t>
            </w:r>
          </w:p>
          <w:p w:rsidR="006F3D34" w:rsidRPr="00F003A1" w:rsidRDefault="006F3D34"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Torilla myydään mansikoita.; Tuoretta mansikkaa.;</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i/>
                <w:sz w:val="22"/>
                <w:lang w:val="fi-FI"/>
              </w:rPr>
              <w:t>Me</w:t>
            </w:r>
            <w:r w:rsidRPr="00F003A1">
              <w:rPr>
                <w:rFonts w:cs="Times New Roman"/>
                <w:i/>
                <w:sz w:val="22"/>
              </w:rPr>
              <w:t xml:space="preserve"> </w:t>
            </w:r>
            <w:r w:rsidRPr="00F003A1">
              <w:rPr>
                <w:rFonts w:cs="Times New Roman"/>
                <w:i/>
                <w:sz w:val="22"/>
                <w:lang w:val="fi-FI"/>
              </w:rPr>
              <w:t>puhumme</w:t>
            </w:r>
            <w:r w:rsidRPr="00F003A1">
              <w:rPr>
                <w:rFonts w:cs="Times New Roman"/>
                <w:i/>
                <w:sz w:val="22"/>
              </w:rPr>
              <w:t xml:space="preserve"> </w:t>
            </w:r>
            <w:r w:rsidRPr="00F003A1">
              <w:rPr>
                <w:rFonts w:cs="Times New Roman"/>
                <w:i/>
                <w:sz w:val="22"/>
                <w:lang w:val="fi-FI"/>
              </w:rPr>
              <w:t>suomea</w:t>
            </w:r>
            <w:r w:rsidRPr="00F003A1">
              <w:rPr>
                <w:rFonts w:cs="Times New Roman"/>
                <w:i/>
                <w:sz w:val="22"/>
              </w:rPr>
              <w:t xml:space="preserve">.; </w:t>
            </w:r>
            <w:r w:rsidRPr="00F003A1">
              <w:rPr>
                <w:rFonts w:cs="Times New Roman"/>
                <w:sz w:val="22"/>
              </w:rPr>
              <w:t xml:space="preserve">модальные глаголы в составе сказуемого: </w:t>
            </w:r>
            <w:r w:rsidRPr="00F003A1">
              <w:rPr>
                <w:rFonts w:cs="Times New Roman"/>
                <w:i/>
                <w:sz w:val="22"/>
                <w:lang w:val="fi-FI"/>
              </w:rPr>
              <w:t>En</w:t>
            </w:r>
            <w:r w:rsidRPr="00F003A1">
              <w:rPr>
                <w:rFonts w:cs="Times New Roman"/>
                <w:i/>
                <w:sz w:val="22"/>
              </w:rPr>
              <w:t xml:space="preserve"> </w:t>
            </w:r>
            <w:r w:rsidRPr="00F003A1">
              <w:rPr>
                <w:rFonts w:cs="Times New Roman"/>
                <w:i/>
                <w:sz w:val="22"/>
                <w:lang w:val="fi-FI"/>
              </w:rPr>
              <w:t>voinut</w:t>
            </w:r>
            <w:r w:rsidRPr="00F003A1">
              <w:rPr>
                <w:rFonts w:cs="Times New Roman"/>
                <w:i/>
                <w:sz w:val="22"/>
              </w:rPr>
              <w:t xml:space="preserve"> </w:t>
            </w:r>
            <w:r w:rsidRPr="00F003A1">
              <w:rPr>
                <w:rFonts w:cs="Times New Roman"/>
                <w:i/>
                <w:sz w:val="22"/>
                <w:lang w:val="fi-FI"/>
              </w:rPr>
              <w:t>soittaa</w:t>
            </w:r>
            <w:r w:rsidRPr="00F003A1">
              <w:rPr>
                <w:rFonts w:cs="Times New Roman"/>
                <w:i/>
                <w:sz w:val="22"/>
              </w:rPr>
              <w:t xml:space="preserve"> </w:t>
            </w:r>
            <w:r w:rsidRPr="00F003A1">
              <w:rPr>
                <w:rFonts w:cs="Times New Roman"/>
                <w:i/>
                <w:sz w:val="22"/>
                <w:lang w:val="fi-FI"/>
              </w:rPr>
              <w:t>sinulle</w:t>
            </w:r>
            <w:r w:rsidRPr="00F003A1">
              <w:rPr>
                <w:rFonts w:cs="Times New Roman"/>
                <w:i/>
                <w:sz w:val="22"/>
              </w:rPr>
              <w:t xml:space="preserve"> </w:t>
            </w:r>
            <w:r w:rsidRPr="00F003A1">
              <w:rPr>
                <w:rFonts w:cs="Times New Roman"/>
                <w:i/>
                <w:sz w:val="22"/>
                <w:lang w:val="fi-FI"/>
              </w:rPr>
              <w:t>eilen</w:t>
            </w:r>
            <w:r w:rsidRPr="00F003A1">
              <w:rPr>
                <w:rFonts w:cs="Times New Roman"/>
                <w:i/>
                <w:sz w:val="22"/>
              </w:rPr>
              <w:t>.;</w:t>
            </w:r>
          </w:p>
          <w:p w:rsidR="006F3D34" w:rsidRPr="00F003A1" w:rsidRDefault="006F3D34" w:rsidP="00F003A1">
            <w:pPr>
              <w:spacing w:after="0" w:line="240" w:lineRule="auto"/>
              <w:ind w:firstLine="708"/>
              <w:rPr>
                <w:rFonts w:cs="Times New Roman"/>
                <w:sz w:val="22"/>
              </w:rPr>
            </w:pPr>
            <w:r w:rsidRPr="00F003A1">
              <w:rPr>
                <w:rFonts w:cs="Times New Roman"/>
                <w:sz w:val="22"/>
              </w:rPr>
              <w:t>- способы выражения подлежащего в современном финском языке; существительное в функции подлежащего</w:t>
            </w:r>
            <w:r w:rsidRPr="00F003A1">
              <w:rPr>
                <w:rFonts w:cs="Times New Roman"/>
                <w:i/>
                <w:sz w:val="22"/>
              </w:rPr>
              <w:t xml:space="preserve">: </w:t>
            </w:r>
            <w:r w:rsidRPr="00F003A1">
              <w:rPr>
                <w:rFonts w:cs="Times New Roman"/>
                <w:i/>
                <w:sz w:val="22"/>
                <w:lang w:val="fi-FI"/>
              </w:rPr>
              <w:t>Opettaja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luokkaan</w:t>
            </w:r>
            <w:r w:rsidRPr="00F003A1">
              <w:rPr>
                <w:rFonts w:cs="Times New Roman"/>
                <w:sz w:val="22"/>
              </w:rPr>
              <w:t xml:space="preserve">.; местоимение в функции подлежащего: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kaunista</w:t>
            </w:r>
            <w:r w:rsidRPr="00F003A1">
              <w:rPr>
                <w:rFonts w:cs="Times New Roman"/>
                <w:i/>
                <w:sz w:val="22"/>
              </w:rPr>
              <w:t>.</w:t>
            </w:r>
            <w:r w:rsidRPr="00F003A1">
              <w:rPr>
                <w:rFonts w:cs="Times New Roman"/>
                <w:sz w:val="22"/>
              </w:rPr>
              <w:t xml:space="preserve">; номинатив грамматического субъекта: </w:t>
            </w:r>
            <w:r w:rsidRPr="00F003A1">
              <w:rPr>
                <w:rFonts w:cs="Times New Roman"/>
                <w:i/>
                <w:sz w:val="22"/>
                <w:lang w:val="fi-FI"/>
              </w:rPr>
              <w:t>Perhe</w:t>
            </w:r>
            <w:r w:rsidRPr="00F003A1">
              <w:rPr>
                <w:rFonts w:cs="Times New Roman"/>
                <w:i/>
                <w:sz w:val="22"/>
              </w:rPr>
              <w:t xml:space="preserve"> </w:t>
            </w:r>
            <w:r w:rsidRPr="00F003A1">
              <w:rPr>
                <w:rFonts w:cs="Times New Roman"/>
                <w:i/>
                <w:sz w:val="22"/>
                <w:lang w:val="fi-FI"/>
              </w:rPr>
              <w:t>l</w:t>
            </w:r>
            <w:r w:rsidRPr="00F003A1">
              <w:rPr>
                <w:rFonts w:cs="Times New Roman"/>
                <w:i/>
                <w:sz w:val="22"/>
              </w:rPr>
              <w:t>ä</w:t>
            </w:r>
            <w:r w:rsidRPr="00F003A1">
              <w:rPr>
                <w:rFonts w:cs="Times New Roman"/>
                <w:i/>
                <w:sz w:val="22"/>
                <w:lang w:val="fi-FI"/>
              </w:rPr>
              <w:t>htee</w:t>
            </w:r>
            <w:r w:rsidRPr="00F003A1">
              <w:rPr>
                <w:rFonts w:cs="Times New Roman"/>
                <w:i/>
                <w:sz w:val="22"/>
              </w:rPr>
              <w:t xml:space="preserve"> </w:t>
            </w:r>
            <w:r w:rsidRPr="00F003A1">
              <w:rPr>
                <w:rFonts w:cs="Times New Roman"/>
                <w:i/>
                <w:sz w:val="22"/>
                <w:lang w:val="fi-FI"/>
              </w:rPr>
              <w:t>maalle</w:t>
            </w:r>
            <w:r w:rsidRPr="00F003A1">
              <w:rPr>
                <w:rFonts w:cs="Times New Roman"/>
                <w:i/>
                <w:sz w:val="22"/>
              </w:rPr>
              <w:t>.</w:t>
            </w:r>
            <w:r w:rsidRPr="00F003A1">
              <w:rPr>
                <w:rFonts w:cs="Times New Roman"/>
                <w:sz w:val="22"/>
              </w:rPr>
              <w:t xml:space="preserve">; партитив грамматического субъекта: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serkkua</w:t>
            </w:r>
            <w:r w:rsidRPr="00F003A1">
              <w:rPr>
                <w:rFonts w:cs="Times New Roman"/>
                <w:i/>
                <w:sz w:val="22"/>
              </w:rPr>
              <w:t>.</w:t>
            </w:r>
            <w:r w:rsidRPr="00F003A1">
              <w:rPr>
                <w:rFonts w:cs="Times New Roman"/>
                <w:sz w:val="22"/>
              </w:rPr>
              <w:t xml:space="preserve">; </w:t>
            </w:r>
            <w:r w:rsidRPr="00F003A1">
              <w:rPr>
                <w:rFonts w:cs="Times New Roman"/>
                <w:i/>
                <w:sz w:val="22"/>
                <w:lang w:val="fi-FI"/>
              </w:rPr>
              <w:t>Puusta</w:t>
            </w:r>
            <w:r w:rsidRPr="00F003A1">
              <w:rPr>
                <w:rFonts w:cs="Times New Roman"/>
                <w:i/>
                <w:sz w:val="22"/>
              </w:rPr>
              <w:t xml:space="preserve"> </w:t>
            </w:r>
            <w:r w:rsidRPr="00F003A1">
              <w:rPr>
                <w:rFonts w:cs="Times New Roman"/>
                <w:i/>
                <w:sz w:val="22"/>
                <w:lang w:val="fi-FI"/>
              </w:rPr>
              <w:t>putosi</w:t>
            </w:r>
            <w:r w:rsidRPr="00F003A1">
              <w:rPr>
                <w:rFonts w:cs="Times New Roman"/>
                <w:i/>
                <w:sz w:val="22"/>
              </w:rPr>
              <w:t xml:space="preserve"> </w:t>
            </w:r>
            <w:r w:rsidRPr="00F003A1">
              <w:rPr>
                <w:rFonts w:cs="Times New Roman"/>
                <w:i/>
                <w:sz w:val="22"/>
                <w:lang w:val="fi-FI"/>
              </w:rPr>
              <w:t>lehti</w:t>
            </w:r>
            <w:r w:rsidRPr="00F003A1">
              <w:rPr>
                <w:rFonts w:cs="Times New Roman"/>
                <w:i/>
                <w:sz w:val="22"/>
              </w:rPr>
              <w:t xml:space="preserve">ä.; </w:t>
            </w:r>
            <w:r w:rsidRPr="00F003A1">
              <w:rPr>
                <w:rFonts w:cs="Times New Roman"/>
                <w:i/>
                <w:sz w:val="22"/>
                <w:lang w:val="fi-FI"/>
              </w:rPr>
              <w:t>Laukussa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kirjoja</w:t>
            </w:r>
            <w:r w:rsidRPr="00F003A1">
              <w:rPr>
                <w:rFonts w:cs="Times New Roman"/>
                <w:i/>
                <w:sz w:val="22"/>
              </w:rPr>
              <w:t xml:space="preserve">.; </w:t>
            </w:r>
            <w:r w:rsidRPr="00F003A1">
              <w:rPr>
                <w:rFonts w:cs="Times New Roman"/>
                <w:i/>
                <w:sz w:val="22"/>
                <w:lang w:val="fi-FI"/>
              </w:rPr>
              <w:t>Kupissa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kahvia</w:t>
            </w:r>
            <w:r w:rsidRPr="00F003A1">
              <w:rPr>
                <w:rFonts w:cs="Times New Roman"/>
                <w:i/>
                <w:sz w:val="22"/>
              </w:rPr>
              <w:t xml:space="preserve">.; </w:t>
            </w:r>
            <w:r w:rsidRPr="00F003A1">
              <w:rPr>
                <w:rFonts w:cs="Times New Roman"/>
                <w:i/>
                <w:sz w:val="22"/>
                <w:lang w:val="fi-FI"/>
              </w:rPr>
              <w:t>Onko</w:t>
            </w:r>
            <w:r w:rsidRPr="00F003A1">
              <w:rPr>
                <w:rFonts w:cs="Times New Roman"/>
                <w:i/>
                <w:sz w:val="22"/>
              </w:rPr>
              <w:t xml:space="preserve"> </w:t>
            </w:r>
            <w:r w:rsidRPr="00F003A1">
              <w:rPr>
                <w:rFonts w:cs="Times New Roman"/>
                <w:i/>
                <w:sz w:val="22"/>
                <w:lang w:val="fi-FI"/>
              </w:rPr>
              <w:t>talossa</w:t>
            </w:r>
            <w:r w:rsidRPr="00F003A1">
              <w:rPr>
                <w:rFonts w:cs="Times New Roman"/>
                <w:i/>
                <w:sz w:val="22"/>
              </w:rPr>
              <w:t xml:space="preserve"> </w:t>
            </w:r>
            <w:r w:rsidRPr="00F003A1">
              <w:rPr>
                <w:rFonts w:cs="Times New Roman"/>
                <w:i/>
                <w:sz w:val="22"/>
                <w:lang w:val="fi-FI"/>
              </w:rPr>
              <w:t>puhelinta</w:t>
            </w:r>
            <w:r w:rsidRPr="00F003A1">
              <w:rPr>
                <w:rFonts w:cs="Times New Roman"/>
                <w:i/>
                <w:sz w:val="22"/>
              </w:rPr>
              <w:t>?</w:t>
            </w:r>
            <w:r w:rsidRPr="00F003A1">
              <w:rPr>
                <w:rFonts w:cs="Times New Roman"/>
                <w:sz w:val="22"/>
              </w:rPr>
              <w:t xml:space="preserve">; </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согласование подлежащего и сказуемого в лице и числе: </w:t>
            </w:r>
            <w:r w:rsidRPr="00F003A1">
              <w:rPr>
                <w:rFonts w:cs="Times New Roman"/>
                <w:i/>
                <w:sz w:val="22"/>
                <w:lang w:val="fi-FI"/>
              </w:rPr>
              <w:t>Tuuli</w:t>
            </w:r>
            <w:r w:rsidRPr="00F003A1">
              <w:rPr>
                <w:rFonts w:cs="Times New Roman"/>
                <w:i/>
                <w:sz w:val="22"/>
              </w:rPr>
              <w:t xml:space="preserve"> </w:t>
            </w:r>
            <w:r w:rsidRPr="00F003A1">
              <w:rPr>
                <w:rFonts w:cs="Times New Roman"/>
                <w:i/>
                <w:sz w:val="22"/>
                <w:lang w:val="fi-FI"/>
              </w:rPr>
              <w:t>humisee</w:t>
            </w:r>
            <w:r w:rsidRPr="00F003A1">
              <w:rPr>
                <w:rFonts w:cs="Times New Roman"/>
                <w:i/>
                <w:sz w:val="22"/>
              </w:rPr>
              <w:t xml:space="preserve">.; </w:t>
            </w:r>
            <w:r w:rsidRPr="00F003A1">
              <w:rPr>
                <w:rFonts w:cs="Times New Roman"/>
                <w:i/>
                <w:sz w:val="22"/>
                <w:lang w:val="fi-FI"/>
              </w:rPr>
              <w:t>Kolme</w:t>
            </w:r>
            <w:r w:rsidRPr="00F003A1">
              <w:rPr>
                <w:rFonts w:cs="Times New Roman"/>
                <w:i/>
                <w:sz w:val="22"/>
              </w:rPr>
              <w:t xml:space="preserve"> </w:t>
            </w:r>
            <w:r w:rsidRPr="00F003A1">
              <w:rPr>
                <w:rFonts w:cs="Times New Roman"/>
                <w:i/>
                <w:sz w:val="22"/>
                <w:lang w:val="fi-FI"/>
              </w:rPr>
              <w:t>kissaa</w:t>
            </w:r>
            <w:r w:rsidRPr="00F003A1">
              <w:rPr>
                <w:rFonts w:cs="Times New Roman"/>
                <w:i/>
                <w:sz w:val="22"/>
              </w:rPr>
              <w:t xml:space="preserve"> </w:t>
            </w:r>
            <w:r w:rsidRPr="00F003A1">
              <w:rPr>
                <w:rFonts w:cs="Times New Roman"/>
                <w:i/>
                <w:sz w:val="22"/>
                <w:lang w:val="fi-FI"/>
              </w:rPr>
              <w:t>istuu</w:t>
            </w:r>
            <w:r w:rsidRPr="00F003A1">
              <w:rPr>
                <w:rFonts w:cs="Times New Roman"/>
                <w:i/>
                <w:sz w:val="22"/>
              </w:rPr>
              <w:t xml:space="preserve"> </w:t>
            </w:r>
            <w:r w:rsidRPr="00F003A1">
              <w:rPr>
                <w:rFonts w:cs="Times New Roman"/>
                <w:i/>
                <w:sz w:val="22"/>
                <w:lang w:val="fi-FI"/>
              </w:rPr>
              <w:t>katolla</w:t>
            </w:r>
            <w:r w:rsidRPr="00F003A1">
              <w:rPr>
                <w:rFonts w:cs="Times New Roman"/>
                <w:i/>
                <w:sz w:val="22"/>
              </w:rPr>
              <w:t>.</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i/>
                <w:sz w:val="22"/>
                <w:lang w:val="fi-FI"/>
              </w:rPr>
              <w:t>Karjalan</w:t>
            </w:r>
            <w:r w:rsidRPr="00F003A1">
              <w:rPr>
                <w:rFonts w:cs="Times New Roman"/>
                <w:i/>
                <w:sz w:val="22"/>
              </w:rPr>
              <w:t xml:space="preserve"> </w:t>
            </w:r>
            <w:r w:rsidRPr="00F003A1">
              <w:rPr>
                <w:rFonts w:cs="Times New Roman"/>
                <w:i/>
                <w:sz w:val="22"/>
                <w:lang w:val="fi-FI"/>
              </w:rPr>
              <w:t>Sanomat</w:t>
            </w:r>
            <w:r w:rsidRPr="00F003A1">
              <w:rPr>
                <w:rFonts w:cs="Times New Roman"/>
                <w:i/>
                <w:sz w:val="22"/>
              </w:rPr>
              <w:t xml:space="preserve"> </w:t>
            </w:r>
            <w:r w:rsidRPr="00F003A1">
              <w:rPr>
                <w:rFonts w:cs="Times New Roman"/>
                <w:i/>
                <w:sz w:val="22"/>
                <w:lang w:val="fi-FI"/>
              </w:rPr>
              <w:t>kirjoitti</w:t>
            </w:r>
            <w:r w:rsidRPr="00F003A1">
              <w:rPr>
                <w:rFonts w:cs="Times New Roman"/>
                <w:i/>
                <w:sz w:val="22"/>
              </w:rPr>
              <w:t xml:space="preserve"> </w:t>
            </w:r>
            <w:r w:rsidRPr="00F003A1">
              <w:rPr>
                <w:rFonts w:cs="Times New Roman"/>
                <w:i/>
                <w:sz w:val="22"/>
                <w:lang w:val="fi-FI"/>
              </w:rPr>
              <w:t>uudesta</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yttelyst</w:t>
            </w:r>
            <w:r w:rsidRPr="00F003A1">
              <w:rPr>
                <w:rFonts w:cs="Times New Roman"/>
                <w:i/>
                <w:sz w:val="22"/>
              </w:rPr>
              <w:t>ä.;</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согласованное определение: </w:t>
            </w:r>
            <w:r w:rsidRPr="00F003A1">
              <w:rPr>
                <w:rFonts w:cs="Times New Roman"/>
                <w:i/>
                <w:sz w:val="22"/>
                <w:lang w:val="fi-FI"/>
              </w:rPr>
              <w:t>Ostin</w:t>
            </w:r>
            <w:r w:rsidRPr="00F003A1">
              <w:rPr>
                <w:rFonts w:cs="Times New Roman"/>
                <w:i/>
                <w:sz w:val="22"/>
              </w:rPr>
              <w:t xml:space="preserve"> </w:t>
            </w:r>
            <w:r w:rsidRPr="00F003A1">
              <w:rPr>
                <w:rFonts w:cs="Times New Roman"/>
                <w:i/>
                <w:sz w:val="22"/>
                <w:lang w:val="fi-FI"/>
              </w:rPr>
              <w:t>uuden</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w:t>
            </w:r>
            <w:r w:rsidRPr="00F003A1">
              <w:rPr>
                <w:rFonts w:cs="Times New Roman"/>
                <w:sz w:val="22"/>
              </w:rPr>
              <w:t xml:space="preserve">; неизменяемые прилагательные в функции определения: </w:t>
            </w:r>
            <w:r w:rsidRPr="00F003A1">
              <w:rPr>
                <w:rFonts w:cs="Times New Roman"/>
                <w:i/>
                <w:sz w:val="22"/>
                <w:lang w:val="fi-FI"/>
              </w:rPr>
              <w:t>viime</w:t>
            </w:r>
            <w:r w:rsidRPr="00F003A1">
              <w:rPr>
                <w:rFonts w:cs="Times New Roman"/>
                <w:i/>
                <w:sz w:val="22"/>
              </w:rPr>
              <w:t xml:space="preserve"> </w:t>
            </w:r>
            <w:r w:rsidRPr="00F003A1">
              <w:rPr>
                <w:rFonts w:cs="Times New Roman"/>
                <w:i/>
                <w:sz w:val="22"/>
                <w:lang w:val="fi-FI"/>
              </w:rPr>
              <w:t>viikolla</w:t>
            </w:r>
            <w:r w:rsidRPr="00F003A1">
              <w:rPr>
                <w:rFonts w:cs="Times New Roman"/>
                <w:i/>
                <w:sz w:val="22"/>
              </w:rPr>
              <w:t xml:space="preserve">, </w:t>
            </w:r>
            <w:r w:rsidRPr="00F003A1">
              <w:rPr>
                <w:rFonts w:cs="Times New Roman"/>
                <w:i/>
                <w:sz w:val="22"/>
                <w:lang w:val="fi-FI"/>
              </w:rPr>
              <w:t>koko</w:t>
            </w:r>
            <w:r w:rsidRPr="00F003A1">
              <w:rPr>
                <w:rFonts w:cs="Times New Roman"/>
                <w:i/>
                <w:sz w:val="22"/>
              </w:rPr>
              <w:t xml:space="preserve"> </w:t>
            </w:r>
            <w:r w:rsidRPr="00F003A1">
              <w:rPr>
                <w:rFonts w:cs="Times New Roman"/>
                <w:i/>
                <w:sz w:val="22"/>
                <w:lang w:val="fi-FI"/>
              </w:rPr>
              <w:t>laukkuni</w:t>
            </w:r>
            <w:r w:rsidRPr="00F003A1">
              <w:rPr>
                <w:rFonts w:cs="Times New Roman"/>
                <w:i/>
                <w:sz w:val="22"/>
              </w:rPr>
              <w:t xml:space="preserve">, </w:t>
            </w:r>
            <w:r w:rsidRPr="00F003A1">
              <w:rPr>
                <w:rFonts w:cs="Times New Roman"/>
                <w:i/>
                <w:sz w:val="22"/>
                <w:lang w:val="fi-FI"/>
              </w:rPr>
              <w:t>eri</w:t>
            </w:r>
            <w:r w:rsidRPr="00F003A1">
              <w:rPr>
                <w:rFonts w:cs="Times New Roman"/>
                <w:i/>
                <w:sz w:val="22"/>
              </w:rPr>
              <w:t xml:space="preserve"> </w:t>
            </w:r>
            <w:r w:rsidRPr="00F003A1">
              <w:rPr>
                <w:rFonts w:cs="Times New Roman"/>
                <w:i/>
                <w:sz w:val="22"/>
                <w:lang w:val="fi-FI"/>
              </w:rPr>
              <w:t>tavalla</w:t>
            </w:r>
            <w:r w:rsidRPr="00F003A1">
              <w:rPr>
                <w:rFonts w:cs="Times New Roman"/>
                <w:i/>
                <w:sz w:val="22"/>
              </w:rPr>
              <w:t>.</w:t>
            </w:r>
            <w:r w:rsidRPr="00F003A1">
              <w:rPr>
                <w:rFonts w:cs="Times New Roman"/>
                <w:sz w:val="22"/>
              </w:rPr>
              <w:t xml:space="preserve">; генитивное определение: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naapurin</w:t>
            </w:r>
            <w:r w:rsidRPr="00F003A1">
              <w:rPr>
                <w:rFonts w:cs="Times New Roman"/>
                <w:i/>
                <w:sz w:val="22"/>
              </w:rPr>
              <w:t xml:space="preserve"> </w:t>
            </w:r>
            <w:r w:rsidRPr="00F003A1">
              <w:rPr>
                <w:rFonts w:cs="Times New Roman"/>
                <w:i/>
                <w:sz w:val="22"/>
                <w:lang w:val="fi-FI"/>
              </w:rPr>
              <w:t>koira</w:t>
            </w:r>
            <w:r w:rsidRPr="00F003A1">
              <w:rPr>
                <w:rFonts w:cs="Times New Roman"/>
                <w:i/>
                <w:sz w:val="22"/>
              </w:rPr>
              <w:t>.</w:t>
            </w:r>
            <w:r w:rsidRPr="00F003A1">
              <w:rPr>
                <w:rFonts w:cs="Times New Roman"/>
                <w:sz w:val="22"/>
              </w:rPr>
              <w:t xml:space="preserve">; </w:t>
            </w:r>
          </w:p>
          <w:p w:rsidR="006F3D34" w:rsidRPr="00F003A1" w:rsidRDefault="006F3D34" w:rsidP="00F003A1">
            <w:pPr>
              <w:spacing w:after="0" w:line="240" w:lineRule="auto"/>
              <w:ind w:firstLine="709"/>
              <w:rPr>
                <w:rFonts w:cs="Times New Roman"/>
                <w:i/>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w:t>
            </w:r>
            <w:r w:rsidRPr="00F003A1">
              <w:rPr>
                <w:rFonts w:cs="Times New Roman"/>
                <w:i/>
                <w:sz w:val="22"/>
                <w:lang w:val="fi-FI"/>
              </w:rPr>
              <w:t xml:space="preserve">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w:t>
            </w:r>
            <w:r w:rsidRPr="00F003A1">
              <w:rPr>
                <w:rFonts w:cs="Times New Roman"/>
                <w:i/>
                <w:sz w:val="22"/>
                <w:lang w:val="fi-FI"/>
              </w:rPr>
              <w:t xml:space="preserve">Ei ole helppoa tehdä sitä.; Paras olisi sanoa totuus.; On tärkeää, että sinä opit puhumaan suomea.; Ei ole itsestään selvää, että he ovat samaa mieltä.; Sinulle olisi hyvä, ettei sinun tarvitsisi tehdä niin paljon työtä.  </w:t>
            </w:r>
          </w:p>
          <w:p w:rsidR="006F3D34" w:rsidRPr="00F003A1" w:rsidRDefault="006F3D34" w:rsidP="00F003A1">
            <w:pPr>
              <w:spacing w:after="0" w:line="240" w:lineRule="auto"/>
              <w:ind w:firstLine="709"/>
              <w:rPr>
                <w:rFonts w:cs="Times New Roman"/>
                <w:i/>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i/>
                <w:sz w:val="22"/>
                <w:lang w:val="fi-FI"/>
              </w:rPr>
              <w:t>Avaa</w:t>
            </w:r>
            <w:r w:rsidRPr="00F003A1">
              <w:rPr>
                <w:rFonts w:cs="Times New Roman"/>
                <w:i/>
                <w:sz w:val="22"/>
              </w:rPr>
              <w:t xml:space="preserve"> </w:t>
            </w:r>
            <w:r w:rsidRPr="00F003A1">
              <w:rPr>
                <w:rFonts w:cs="Times New Roman"/>
                <w:i/>
                <w:sz w:val="22"/>
                <w:lang w:val="fi-FI"/>
              </w:rPr>
              <w:t>ikkuna</w:t>
            </w:r>
            <w:r w:rsidRPr="00F003A1">
              <w:rPr>
                <w:rFonts w:cs="Times New Roman"/>
                <w:i/>
                <w:sz w:val="22"/>
              </w:rPr>
              <w:t>.</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i/>
                <w:sz w:val="22"/>
                <w:lang w:val="fi-FI"/>
              </w:rPr>
              <w:t>Talo</w:t>
            </w:r>
            <w:r w:rsidRPr="00F003A1">
              <w:rPr>
                <w:rFonts w:cs="Times New Roman"/>
                <w:i/>
                <w:sz w:val="22"/>
              </w:rPr>
              <w:t xml:space="preserve"> </w:t>
            </w:r>
            <w:r w:rsidRPr="00F003A1">
              <w:rPr>
                <w:rFonts w:cs="Times New Roman"/>
                <w:i/>
                <w:sz w:val="22"/>
                <w:lang w:val="fi-FI"/>
              </w:rPr>
              <w:t>maalataan</w:t>
            </w:r>
            <w:r w:rsidRPr="00F003A1">
              <w:rPr>
                <w:rFonts w:cs="Times New Roman"/>
                <w:i/>
                <w:sz w:val="22"/>
              </w:rPr>
              <w:t xml:space="preserve"> </w:t>
            </w:r>
            <w:r w:rsidRPr="00F003A1">
              <w:rPr>
                <w:rFonts w:cs="Times New Roman"/>
                <w:i/>
                <w:sz w:val="22"/>
                <w:lang w:val="fi-FI"/>
              </w:rPr>
              <w:t>siniseksi</w:t>
            </w:r>
            <w:r w:rsidRPr="00F003A1">
              <w:rPr>
                <w:rFonts w:cs="Times New Roman"/>
                <w:i/>
                <w:sz w:val="22"/>
              </w:rPr>
              <w:t>.</w:t>
            </w:r>
            <w:r w:rsidRPr="00F003A1">
              <w:rPr>
                <w:rFonts w:cs="Times New Roman"/>
                <w:sz w:val="22"/>
              </w:rPr>
              <w:t xml:space="preserve">; аккузатив с окончанием (генитив): </w:t>
            </w:r>
            <w:r w:rsidRPr="00F003A1">
              <w:rPr>
                <w:rFonts w:cs="Times New Roman"/>
                <w:i/>
                <w:sz w:val="22"/>
                <w:lang w:val="fi-FI"/>
              </w:rPr>
              <w:t>Ostimme</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 xml:space="preserve">.; </w:t>
            </w:r>
            <w:r w:rsidRPr="00F003A1">
              <w:rPr>
                <w:rFonts w:cs="Times New Roman"/>
                <w:sz w:val="22"/>
              </w:rPr>
              <w:t xml:space="preserve">аккузатив мн.ч. (номиантив): </w:t>
            </w:r>
            <w:r w:rsidRPr="00F003A1">
              <w:rPr>
                <w:rFonts w:cs="Times New Roman"/>
                <w:i/>
                <w:sz w:val="22"/>
                <w:lang w:val="fi-FI"/>
              </w:rPr>
              <w:t>Anna</w:t>
            </w:r>
            <w:r w:rsidRPr="00F003A1">
              <w:rPr>
                <w:rFonts w:cs="Times New Roman"/>
                <w:i/>
                <w:sz w:val="22"/>
              </w:rPr>
              <w:t xml:space="preserve"> </w:t>
            </w:r>
            <w:r w:rsidRPr="00F003A1">
              <w:rPr>
                <w:rFonts w:cs="Times New Roman"/>
                <w:i/>
                <w:sz w:val="22"/>
                <w:lang w:val="fi-FI"/>
              </w:rPr>
              <w:t>minulle</w:t>
            </w:r>
            <w:r w:rsidRPr="00F003A1">
              <w:rPr>
                <w:rFonts w:cs="Times New Roman"/>
                <w:i/>
                <w:sz w:val="22"/>
              </w:rPr>
              <w:t xml:space="preserve"> </w:t>
            </w:r>
            <w:r w:rsidRPr="00F003A1">
              <w:rPr>
                <w:rFonts w:cs="Times New Roman"/>
                <w:i/>
                <w:sz w:val="22"/>
                <w:lang w:val="fi-FI"/>
              </w:rPr>
              <w:t>avaimet</w:t>
            </w:r>
            <w:r w:rsidRPr="00F003A1">
              <w:rPr>
                <w:rFonts w:cs="Times New Roman"/>
                <w:i/>
                <w:sz w:val="22"/>
              </w:rPr>
              <w:t>.; п</w:t>
            </w:r>
            <w:r w:rsidRPr="00F003A1">
              <w:rPr>
                <w:rFonts w:cs="Times New Roman"/>
                <w:sz w:val="22"/>
              </w:rPr>
              <w:t xml:space="preserve">артитив объекта, выраженного вещественным существительным: </w:t>
            </w:r>
            <w:r w:rsidRPr="00F003A1">
              <w:rPr>
                <w:rFonts w:cs="Times New Roman"/>
                <w:i/>
                <w:sz w:val="22"/>
                <w:lang w:val="fi-FI"/>
              </w:rPr>
              <w:t>P</w:t>
            </w:r>
            <w:r w:rsidRPr="00F003A1">
              <w:rPr>
                <w:rFonts w:cs="Times New Roman"/>
                <w:i/>
                <w:sz w:val="22"/>
              </w:rPr>
              <w:t>ää</w:t>
            </w:r>
            <w:r w:rsidRPr="00F003A1">
              <w:rPr>
                <w:rFonts w:cs="Times New Roman"/>
                <w:i/>
                <w:sz w:val="22"/>
                <w:lang w:val="fi-FI"/>
              </w:rPr>
              <w:t>si</w:t>
            </w:r>
            <w:r w:rsidRPr="00F003A1">
              <w:rPr>
                <w:rFonts w:cs="Times New Roman"/>
                <w:i/>
                <w:sz w:val="22"/>
              </w:rPr>
              <w:t>ä</w:t>
            </w:r>
            <w:r w:rsidRPr="00F003A1">
              <w:rPr>
                <w:rFonts w:cs="Times New Roman"/>
                <w:i/>
                <w:sz w:val="22"/>
                <w:lang w:val="fi-FI"/>
              </w:rPr>
              <w:t>isen</w:t>
            </w:r>
            <w:r w:rsidRPr="00F003A1">
              <w:rPr>
                <w:rFonts w:cs="Times New Roman"/>
                <w:i/>
                <w:sz w:val="22"/>
              </w:rPr>
              <w:t xml:space="preserve">ä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m</w:t>
            </w:r>
            <w:r w:rsidRPr="00F003A1">
              <w:rPr>
                <w:rFonts w:cs="Times New Roman"/>
                <w:i/>
                <w:sz w:val="22"/>
              </w:rPr>
              <w:t>ä</w:t>
            </w:r>
            <w:r w:rsidRPr="00F003A1">
              <w:rPr>
                <w:rFonts w:cs="Times New Roman"/>
                <w:i/>
                <w:sz w:val="22"/>
                <w:lang w:val="fi-FI"/>
              </w:rPr>
              <w:t>mmi</w:t>
            </w:r>
            <w:r w:rsidRPr="00F003A1">
              <w:rPr>
                <w:rFonts w:cs="Times New Roman"/>
                <w:i/>
                <w:sz w:val="22"/>
              </w:rPr>
              <w:t>ä.</w:t>
            </w:r>
            <w:r w:rsidRPr="00F003A1">
              <w:rPr>
                <w:rFonts w:cs="Times New Roman"/>
                <w:sz w:val="22"/>
              </w:rPr>
              <w:t xml:space="preserve">; партитив объекта в отрицательных предложениях: </w:t>
            </w:r>
            <w:r w:rsidRPr="00F003A1">
              <w:rPr>
                <w:rFonts w:cs="Times New Roman"/>
                <w:i/>
                <w:sz w:val="22"/>
              </w:rPr>
              <w:t>Ä</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ota</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sz w:val="22"/>
              </w:rPr>
              <w:t xml:space="preserve">обстоятельство в падежной форме объекта: </w:t>
            </w:r>
            <w:r w:rsidRPr="00F003A1">
              <w:rPr>
                <w:rFonts w:cs="Times New Roman"/>
                <w:i/>
                <w:sz w:val="22"/>
                <w:lang w:val="fi-FI"/>
              </w:rPr>
              <w:t>Bussimatka</w:t>
            </w:r>
            <w:r w:rsidRPr="00F003A1">
              <w:rPr>
                <w:rFonts w:cs="Times New Roman"/>
                <w:i/>
                <w:sz w:val="22"/>
              </w:rPr>
              <w:t xml:space="preserve"> </w:t>
            </w:r>
            <w:r w:rsidRPr="00F003A1">
              <w:rPr>
                <w:rFonts w:cs="Times New Roman"/>
                <w:i/>
                <w:sz w:val="22"/>
                <w:lang w:val="fi-FI"/>
              </w:rPr>
              <w:t>kest</w:t>
            </w:r>
            <w:r w:rsidRPr="00F003A1">
              <w:rPr>
                <w:rFonts w:cs="Times New Roman"/>
                <w:i/>
                <w:sz w:val="22"/>
              </w:rPr>
              <w:t xml:space="preserve">ää </w:t>
            </w:r>
            <w:r w:rsidRPr="00F003A1">
              <w:rPr>
                <w:rFonts w:cs="Times New Roman"/>
                <w:i/>
                <w:sz w:val="22"/>
                <w:lang w:val="fi-FI"/>
              </w:rPr>
              <w:t>tunnin</w:t>
            </w:r>
            <w:r w:rsidRPr="00F003A1">
              <w:rPr>
                <w:rFonts w:cs="Times New Roman"/>
                <w:i/>
                <w:sz w:val="22"/>
              </w:rPr>
              <w:t>.</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sen</w:t>
            </w:r>
            <w:r w:rsidRPr="00F003A1">
              <w:rPr>
                <w:rFonts w:cs="Times New Roman"/>
                <w:i/>
                <w:sz w:val="22"/>
              </w:rPr>
              <w:t xml:space="preserve">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 xml:space="preserve">.;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w:t>
            </w:r>
            <w:r w:rsidRPr="00F003A1">
              <w:rPr>
                <w:rFonts w:cs="Times New Roman"/>
                <w:sz w:val="22"/>
              </w:rPr>
              <w:t xml:space="preserve">; предельные и непредельные глаголы в современном финском языке: </w:t>
            </w:r>
            <w:r w:rsidRPr="00F003A1">
              <w:rPr>
                <w:rFonts w:cs="Times New Roman"/>
                <w:i/>
                <w:sz w:val="22"/>
                <w:lang w:val="fi-FI"/>
              </w:rPr>
              <w:t>l</w:t>
            </w:r>
            <w:r w:rsidRPr="00F003A1">
              <w:rPr>
                <w:rFonts w:cs="Times New Roman"/>
                <w:i/>
                <w:sz w:val="22"/>
              </w:rPr>
              <w:t>ö</w:t>
            </w:r>
            <w:r w:rsidRPr="00F003A1">
              <w:rPr>
                <w:rFonts w:cs="Times New Roman"/>
                <w:i/>
                <w:sz w:val="22"/>
                <w:lang w:val="fi-FI"/>
              </w:rPr>
              <w:t>yt</w:t>
            </w:r>
            <w:r w:rsidRPr="00F003A1">
              <w:rPr>
                <w:rFonts w:cs="Times New Roman"/>
                <w:i/>
                <w:sz w:val="22"/>
              </w:rPr>
              <w:t xml:space="preserve">ää, </w:t>
            </w:r>
            <w:r w:rsidRPr="00F003A1">
              <w:rPr>
                <w:rFonts w:cs="Times New Roman"/>
                <w:i/>
                <w:sz w:val="22"/>
                <w:lang w:val="fi-FI"/>
              </w:rPr>
              <w:t>etsi</w:t>
            </w:r>
            <w:r w:rsidRPr="00F003A1">
              <w:rPr>
                <w:rFonts w:cs="Times New Roman"/>
                <w:i/>
                <w:sz w:val="22"/>
              </w:rPr>
              <w:t>ä</w:t>
            </w:r>
            <w:r w:rsidRPr="00F003A1">
              <w:rPr>
                <w:rFonts w:cs="Times New Roman"/>
                <w:sz w:val="22"/>
              </w:rPr>
              <w:t>.;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nell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tapana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yksi</w:t>
            </w:r>
            <w:r w:rsidRPr="00F003A1">
              <w:rPr>
                <w:rFonts w:cs="Times New Roman"/>
                <w:i/>
                <w:sz w:val="22"/>
              </w:rPr>
              <w:t xml:space="preserve"> </w:t>
            </w:r>
            <w:r w:rsidRPr="00F003A1">
              <w:rPr>
                <w:rFonts w:cs="Times New Roman"/>
                <w:i/>
                <w:sz w:val="22"/>
                <w:lang w:val="fi-FI"/>
              </w:rPr>
              <w:t>omena</w:t>
            </w:r>
            <w:r w:rsidRPr="00F003A1">
              <w:rPr>
                <w:rFonts w:cs="Times New Roman"/>
                <w:i/>
                <w:sz w:val="22"/>
              </w:rPr>
              <w:t xml:space="preserve"> </w:t>
            </w:r>
            <w:r w:rsidRPr="00F003A1">
              <w:rPr>
                <w:rFonts w:cs="Times New Roman"/>
                <w:i/>
                <w:sz w:val="22"/>
                <w:lang w:val="fi-FI"/>
              </w:rPr>
              <w:t>p</w:t>
            </w:r>
            <w:r w:rsidRPr="00F003A1">
              <w:rPr>
                <w:rFonts w:cs="Times New Roman"/>
                <w:i/>
                <w:sz w:val="22"/>
              </w:rPr>
              <w:t>ä</w:t>
            </w:r>
            <w:r w:rsidRPr="00F003A1">
              <w:rPr>
                <w:rFonts w:cs="Times New Roman"/>
                <w:i/>
                <w:sz w:val="22"/>
                <w:lang w:val="fi-FI"/>
              </w:rPr>
              <w:t>iv</w:t>
            </w:r>
            <w:r w:rsidRPr="00F003A1">
              <w:rPr>
                <w:rFonts w:cs="Times New Roman"/>
                <w:i/>
                <w:sz w:val="22"/>
              </w:rPr>
              <w:t>ä</w:t>
            </w:r>
            <w:r w:rsidRPr="00F003A1">
              <w:rPr>
                <w:rFonts w:cs="Times New Roman"/>
                <w:i/>
                <w:sz w:val="22"/>
                <w:lang w:val="fi-FI"/>
              </w:rPr>
              <w:t>ss</w:t>
            </w:r>
            <w:r w:rsidRPr="00F003A1">
              <w:rPr>
                <w:rFonts w:cs="Times New Roman"/>
                <w:i/>
                <w:sz w:val="22"/>
              </w:rPr>
              <w:t>ä.;</w:t>
            </w:r>
          </w:p>
          <w:p w:rsidR="006F3D34" w:rsidRPr="00F003A1" w:rsidRDefault="006F3D34" w:rsidP="00F003A1">
            <w:pPr>
              <w:spacing w:after="0" w:line="240" w:lineRule="auto"/>
              <w:ind w:firstLine="708"/>
              <w:rPr>
                <w:rFonts w:cs="Times New Roman"/>
                <w:i/>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i/>
                <w:sz w:val="22"/>
                <w:lang w:val="fi-FI"/>
              </w:rPr>
              <w:t>S</w:t>
            </w:r>
            <w:r w:rsidRPr="00F003A1">
              <w:rPr>
                <w:rFonts w:cs="Times New Roman"/>
                <w:i/>
                <w:sz w:val="22"/>
              </w:rPr>
              <w:t>ä</w:t>
            </w:r>
            <w:r w:rsidRPr="00F003A1">
              <w:rPr>
                <w:rFonts w:cs="Times New Roman"/>
                <w:i/>
                <w:sz w:val="22"/>
                <w:lang w:val="fi-FI"/>
              </w:rPr>
              <w:t>de</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Joensuussa</w:t>
            </w:r>
            <w:r w:rsidRPr="00F003A1">
              <w:rPr>
                <w:rFonts w:cs="Times New Roman"/>
                <w:sz w:val="22"/>
              </w:rPr>
              <w:t xml:space="preserve">.; обстоятельство, выраженное наречием: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laulaa</w:t>
            </w:r>
            <w:r w:rsidRPr="00F003A1">
              <w:rPr>
                <w:rFonts w:cs="Times New Roman"/>
                <w:i/>
                <w:sz w:val="22"/>
              </w:rPr>
              <w:t xml:space="preserve"> </w:t>
            </w:r>
            <w:r w:rsidRPr="00F003A1">
              <w:rPr>
                <w:rFonts w:cs="Times New Roman"/>
                <w:i/>
                <w:sz w:val="22"/>
                <w:lang w:val="fi-FI"/>
              </w:rPr>
              <w:t>kauniisti</w:t>
            </w:r>
            <w:r w:rsidRPr="00F003A1">
              <w:rPr>
                <w:rFonts w:cs="Times New Roman"/>
                <w:i/>
                <w:sz w:val="22"/>
              </w:rPr>
              <w:t>.</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i/>
                <w:sz w:val="22"/>
                <w:lang w:val="fi-FI"/>
              </w:rPr>
              <w:t>Lapset</w:t>
            </w:r>
            <w:r w:rsidRPr="00F003A1">
              <w:rPr>
                <w:rFonts w:cs="Times New Roman"/>
                <w:i/>
                <w:sz w:val="22"/>
              </w:rPr>
              <w:t xml:space="preserve"> </w:t>
            </w:r>
            <w:r w:rsidRPr="00F003A1">
              <w:rPr>
                <w:rFonts w:cs="Times New Roman"/>
                <w:i/>
                <w:sz w:val="22"/>
                <w:lang w:val="fi-FI"/>
              </w:rPr>
              <w:t>leikkiv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kuusen</w:t>
            </w:r>
            <w:r w:rsidRPr="00F003A1">
              <w:rPr>
                <w:rFonts w:cs="Times New Roman"/>
                <w:i/>
                <w:sz w:val="22"/>
              </w:rPr>
              <w:t xml:space="preserve"> </w:t>
            </w:r>
            <w:r w:rsidRPr="00F003A1">
              <w:rPr>
                <w:rFonts w:cs="Times New Roman"/>
                <w:i/>
                <w:sz w:val="22"/>
                <w:lang w:val="fi-FI"/>
              </w:rPr>
              <w:t>alla</w:t>
            </w:r>
            <w:r w:rsidRPr="00F003A1">
              <w:rPr>
                <w:rFonts w:cs="Times New Roman"/>
                <w:i/>
                <w:sz w:val="22"/>
              </w:rPr>
              <w:t xml:space="preserve">.; </w:t>
            </w:r>
            <w:r w:rsidRPr="00F003A1">
              <w:rPr>
                <w:rFonts w:cs="Times New Roman"/>
                <w:sz w:val="22"/>
              </w:rPr>
              <w:t xml:space="preserve">обстоятельство в форме эссива и транслатива: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opettajana</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valmistunut</w:t>
            </w:r>
            <w:r w:rsidRPr="00F003A1">
              <w:rPr>
                <w:rFonts w:cs="Times New Roman"/>
                <w:i/>
                <w:sz w:val="22"/>
              </w:rPr>
              <w:t xml:space="preserve"> </w:t>
            </w:r>
            <w:r w:rsidRPr="00F003A1">
              <w:rPr>
                <w:rFonts w:cs="Times New Roman"/>
                <w:i/>
                <w:sz w:val="22"/>
                <w:lang w:val="fi-FI"/>
              </w:rPr>
              <w:t>opettajaksi</w:t>
            </w:r>
            <w:r w:rsidRPr="00F003A1">
              <w:rPr>
                <w:rFonts w:cs="Times New Roman"/>
                <w:i/>
                <w:sz w:val="22"/>
              </w:rPr>
              <w:t>.;</w:t>
            </w:r>
          </w:p>
          <w:p w:rsidR="006F3D34" w:rsidRPr="00F003A1" w:rsidRDefault="006F3D34" w:rsidP="00F003A1">
            <w:pPr>
              <w:spacing w:after="0" w:line="240" w:lineRule="auto"/>
              <w:ind w:firstLine="708"/>
              <w:rPr>
                <w:rFonts w:cs="Times New Roman"/>
                <w:sz w:val="22"/>
              </w:rPr>
            </w:pPr>
            <w:proofErr w:type="gramStart"/>
            <w:r w:rsidRPr="00F003A1">
              <w:rPr>
                <w:rFonts w:cs="Times New Roman"/>
                <w:sz w:val="22"/>
              </w:rPr>
              <w:t xml:space="preserve">- типы склонения имен на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valkoinen</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w:t>
            </w:r>
            <w:r w:rsidRPr="00F003A1">
              <w:rPr>
                <w:rFonts w:cs="Times New Roman"/>
                <w:i/>
                <w:sz w:val="22"/>
              </w:rPr>
              <w:t xml:space="preserve">: </w:t>
            </w:r>
            <w:r w:rsidRPr="00F003A1">
              <w:rPr>
                <w:rFonts w:cs="Times New Roman"/>
                <w:i/>
                <w:sz w:val="22"/>
                <w:lang w:val="fi-FI"/>
              </w:rPr>
              <w:t>hissi</w:t>
            </w:r>
            <w:r w:rsidRPr="00F003A1">
              <w:rPr>
                <w:rFonts w:cs="Times New Roman"/>
                <w:i/>
                <w:sz w:val="22"/>
              </w:rPr>
              <w:t xml:space="preserve">, </w:t>
            </w:r>
            <w:r w:rsidRPr="00F003A1">
              <w:rPr>
                <w:rFonts w:cs="Times New Roman"/>
                <w:i/>
                <w:sz w:val="22"/>
                <w:lang w:val="fi-FI"/>
              </w:rPr>
              <w:t>hirvi</w:t>
            </w:r>
            <w:r w:rsidRPr="00F003A1">
              <w:rPr>
                <w:rFonts w:cs="Times New Roman"/>
                <w:i/>
                <w:sz w:val="22"/>
              </w:rPr>
              <w:t xml:space="preserve">, </w:t>
            </w:r>
            <w:r w:rsidRPr="00F003A1">
              <w:rPr>
                <w:rFonts w:cs="Times New Roman"/>
                <w:i/>
                <w:sz w:val="22"/>
                <w:lang w:val="fi-FI"/>
              </w:rPr>
              <w:t>hiiri</w:t>
            </w:r>
            <w:r w:rsidRPr="00F003A1">
              <w:rPr>
                <w:rFonts w:cs="Times New Roman"/>
                <w:i/>
                <w:sz w:val="22"/>
              </w:rPr>
              <w:t xml:space="preserve">, </w:t>
            </w:r>
            <w:r w:rsidRPr="00F003A1">
              <w:rPr>
                <w:rFonts w:cs="Times New Roman"/>
                <w:i/>
                <w:sz w:val="22"/>
                <w:lang w:val="fi-FI"/>
              </w:rPr>
              <w:t>meri</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el</w:t>
            </w:r>
            <w:r w:rsidRPr="00F003A1">
              <w:rPr>
                <w:rFonts w:cs="Times New Roman"/>
                <w:i/>
                <w:sz w:val="22"/>
              </w:rPr>
              <w:t>ä</w:t>
            </w:r>
            <w:r w:rsidRPr="00F003A1">
              <w:rPr>
                <w:rFonts w:cs="Times New Roman"/>
                <w:i/>
                <w:sz w:val="22"/>
                <w:lang w:val="fi-FI"/>
              </w:rPr>
              <w:t>ke</w:t>
            </w:r>
            <w:r w:rsidRPr="00F003A1">
              <w:rPr>
                <w:rFonts w:cs="Times New Roman"/>
                <w:i/>
                <w:sz w:val="22"/>
              </w:rPr>
              <w:t xml:space="preserve">, </w:t>
            </w:r>
            <w:r w:rsidRPr="00F003A1">
              <w:rPr>
                <w:rFonts w:cs="Times New Roman"/>
                <w:i/>
                <w:sz w:val="22"/>
                <w:lang w:val="fi-FI"/>
              </w:rPr>
              <w:t>joukkue</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is</w:t>
            </w:r>
            <w:r w:rsidRPr="00F003A1">
              <w:rPr>
                <w:rFonts w:cs="Times New Roman"/>
                <w:i/>
                <w:sz w:val="22"/>
              </w:rPr>
              <w:t>, -</w:t>
            </w:r>
            <w:r w:rsidRPr="00F003A1">
              <w:rPr>
                <w:rFonts w:cs="Times New Roman"/>
                <w:i/>
                <w:sz w:val="22"/>
                <w:lang w:val="fi-FI"/>
              </w:rPr>
              <w:t>as</w:t>
            </w:r>
            <w:r w:rsidRPr="00F003A1">
              <w:rPr>
                <w:rFonts w:cs="Times New Roman"/>
                <w:i/>
                <w:sz w:val="22"/>
              </w:rPr>
              <w:t>, -ä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asukas</w:t>
            </w:r>
            <w:r w:rsidRPr="00F003A1">
              <w:rPr>
                <w:rFonts w:cs="Times New Roman"/>
                <w:i/>
                <w:sz w:val="22"/>
              </w:rPr>
              <w:t xml:space="preserve">, </w:t>
            </w:r>
            <w:r w:rsidRPr="00F003A1">
              <w:rPr>
                <w:rFonts w:cs="Times New Roman"/>
                <w:i/>
                <w:sz w:val="22"/>
                <w:lang w:val="fi-FI"/>
              </w:rPr>
              <w:t>kallis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os</w:t>
            </w:r>
            <w:r w:rsidRPr="00F003A1">
              <w:rPr>
                <w:rFonts w:cs="Times New Roman"/>
                <w:i/>
                <w:sz w:val="22"/>
              </w:rPr>
              <w:t>, -</w:t>
            </w:r>
            <w:r w:rsidRPr="00F003A1">
              <w:rPr>
                <w:rFonts w:cs="Times New Roman"/>
                <w:i/>
                <w:sz w:val="22"/>
                <w:lang w:val="fi-FI"/>
              </w:rPr>
              <w:t>es</w:t>
            </w:r>
            <w:r w:rsidRPr="00F003A1">
              <w:rPr>
                <w:rFonts w:cs="Times New Roman"/>
                <w:i/>
                <w:sz w:val="22"/>
              </w:rPr>
              <w:t xml:space="preserve">: </w:t>
            </w:r>
            <w:r w:rsidRPr="00F003A1">
              <w:rPr>
                <w:rFonts w:cs="Times New Roman"/>
                <w:i/>
                <w:sz w:val="22"/>
                <w:lang w:val="fi-FI"/>
              </w:rPr>
              <w:t>harjoitus</w:t>
            </w:r>
            <w:r w:rsidRPr="00F003A1">
              <w:rPr>
                <w:rFonts w:cs="Times New Roman"/>
                <w:i/>
                <w:sz w:val="22"/>
              </w:rPr>
              <w:t xml:space="preserve">, </w:t>
            </w:r>
            <w:r w:rsidRPr="00F003A1">
              <w:rPr>
                <w:rFonts w:cs="Times New Roman"/>
                <w:i/>
                <w:sz w:val="22"/>
                <w:lang w:val="fi-FI"/>
              </w:rPr>
              <w:t>leivos</w:t>
            </w:r>
            <w:r w:rsidRPr="00F003A1">
              <w:rPr>
                <w:rFonts w:cs="Times New Roman"/>
                <w:i/>
                <w:sz w:val="22"/>
              </w:rPr>
              <w:t xml:space="preserve">, </w:t>
            </w:r>
            <w:r w:rsidRPr="00F003A1">
              <w:rPr>
                <w:rFonts w:cs="Times New Roman"/>
                <w:i/>
                <w:sz w:val="22"/>
                <w:lang w:val="fi-FI"/>
              </w:rPr>
              <w:t>vihannes</w:t>
            </w:r>
            <w:r w:rsidRPr="00F003A1">
              <w:rPr>
                <w:rFonts w:cs="Times New Roman"/>
                <w:i/>
                <w:sz w:val="22"/>
              </w:rPr>
              <w:t xml:space="preserve"> (</w:t>
            </w:r>
            <w:r w:rsidRPr="00F003A1">
              <w:rPr>
                <w:rFonts w:cs="Times New Roman"/>
                <w:i/>
                <w:sz w:val="22"/>
                <w:lang w:val="fi-FI"/>
              </w:rPr>
              <w:t>j</w:t>
            </w:r>
            <w:r w:rsidRPr="00F003A1">
              <w:rPr>
                <w:rFonts w:cs="Times New Roman"/>
                <w:i/>
                <w:sz w:val="22"/>
              </w:rPr>
              <w:t>ä</w:t>
            </w:r>
            <w:r w:rsidRPr="00F003A1">
              <w:rPr>
                <w:rFonts w:cs="Times New Roman"/>
                <w:i/>
                <w:sz w:val="22"/>
                <w:lang w:val="fi-FI"/>
              </w:rPr>
              <w:t>nis</w:t>
            </w:r>
            <w:r w:rsidRPr="00F003A1">
              <w:rPr>
                <w:rFonts w:cs="Times New Roman"/>
                <w:i/>
                <w:sz w:val="22"/>
              </w:rPr>
              <w:t xml:space="preserve">, </w:t>
            </w:r>
            <w:r w:rsidRPr="00F003A1">
              <w:rPr>
                <w:rFonts w:cs="Times New Roman"/>
                <w:i/>
                <w:sz w:val="22"/>
                <w:lang w:val="fi-FI"/>
              </w:rPr>
              <w:t>lihas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kauneus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ht</w:t>
            </w:r>
            <w:r w:rsidRPr="00F003A1">
              <w:rPr>
                <w:rFonts w:cs="Times New Roman"/>
                <w:i/>
                <w:sz w:val="22"/>
              </w:rPr>
              <w:t>ä</w:t>
            </w:r>
            <w:r w:rsidRPr="00F003A1">
              <w:rPr>
                <w:rFonts w:cs="Times New Roman"/>
                <w:i/>
                <w:sz w:val="22"/>
                <w:lang w:val="fi-FI"/>
              </w:rPr>
              <w:t>vyys</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sz w:val="22"/>
              </w:rPr>
              <w:t xml:space="preserve">; на </w:t>
            </w:r>
            <w:r w:rsidRPr="00F003A1">
              <w:rPr>
                <w:rFonts w:cs="Times New Roman"/>
                <w:i/>
                <w:sz w:val="22"/>
              </w:rPr>
              <w:t>-</w:t>
            </w:r>
            <w:r w:rsidRPr="00F003A1">
              <w:rPr>
                <w:rFonts w:cs="Times New Roman"/>
                <w:i/>
                <w:sz w:val="22"/>
                <w:lang w:val="fi-FI"/>
              </w:rPr>
              <w:t>si</w:t>
            </w:r>
            <w:r w:rsidRPr="00F003A1">
              <w:rPr>
                <w:rFonts w:cs="Times New Roman"/>
                <w:i/>
                <w:sz w:val="22"/>
              </w:rPr>
              <w:t xml:space="preserve">: </w:t>
            </w:r>
            <w:r w:rsidRPr="00F003A1">
              <w:rPr>
                <w:rFonts w:cs="Times New Roman"/>
                <w:i/>
                <w:sz w:val="22"/>
                <w:lang w:val="fi-FI"/>
              </w:rPr>
              <w:t>kuukausi</w:t>
            </w:r>
            <w:r w:rsidRPr="00F003A1">
              <w:rPr>
                <w:rFonts w:cs="Times New Roman"/>
                <w:i/>
                <w:sz w:val="22"/>
              </w:rPr>
              <w:t xml:space="preserve">, </w:t>
            </w:r>
            <w:r w:rsidRPr="00F003A1">
              <w:rPr>
                <w:rFonts w:cs="Times New Roman"/>
                <w:i/>
                <w:sz w:val="22"/>
                <w:lang w:val="fi-FI"/>
              </w:rPr>
              <w:t>liesi</w:t>
            </w:r>
            <w:r w:rsidRPr="00F003A1">
              <w:rPr>
                <w:rFonts w:cs="Times New Roman"/>
                <w:i/>
                <w:sz w:val="22"/>
              </w:rPr>
              <w:t>;</w:t>
            </w:r>
            <w:proofErr w:type="gramEnd"/>
            <w:r w:rsidRPr="00F003A1">
              <w:rPr>
                <w:rFonts w:cs="Times New Roman"/>
                <w:sz w:val="22"/>
              </w:rPr>
              <w:t xml:space="preserve"> на </w:t>
            </w:r>
            <w:r w:rsidRPr="00F003A1">
              <w:rPr>
                <w:rFonts w:cs="Times New Roman"/>
                <w:i/>
                <w:sz w:val="22"/>
              </w:rPr>
              <w:t>-</w:t>
            </w:r>
            <w:r w:rsidRPr="00F003A1">
              <w:rPr>
                <w:rFonts w:cs="Times New Roman"/>
                <w:i/>
                <w:sz w:val="22"/>
                <w:lang w:val="fi-FI"/>
              </w:rPr>
              <w:t>ea</w:t>
            </w:r>
            <w:r w:rsidRPr="00F003A1">
              <w:rPr>
                <w:rFonts w:cs="Times New Roman"/>
                <w:i/>
                <w:sz w:val="22"/>
              </w:rPr>
              <w:t>, -</w:t>
            </w:r>
            <w:r w:rsidRPr="00F003A1">
              <w:rPr>
                <w:rFonts w:cs="Times New Roman"/>
                <w:i/>
                <w:sz w:val="22"/>
                <w:lang w:val="fi-FI"/>
              </w:rPr>
              <w:t>e</w:t>
            </w:r>
            <w:r w:rsidRPr="00F003A1">
              <w:rPr>
                <w:rFonts w:cs="Times New Roman"/>
                <w:i/>
                <w:sz w:val="22"/>
              </w:rPr>
              <w:t xml:space="preserve">ä: </w:t>
            </w:r>
            <w:r w:rsidRPr="00F003A1">
              <w:rPr>
                <w:rFonts w:cs="Times New Roman"/>
                <w:i/>
                <w:sz w:val="22"/>
                <w:lang w:val="fi-FI"/>
              </w:rPr>
              <w:t>hopea</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ar</w:t>
            </w:r>
            <w:r w:rsidRPr="00F003A1">
              <w:rPr>
                <w:rFonts w:cs="Times New Roman"/>
                <w:i/>
                <w:sz w:val="22"/>
              </w:rPr>
              <w:t xml:space="preserve">: </w:t>
            </w:r>
            <w:r w:rsidRPr="00F003A1">
              <w:rPr>
                <w:rFonts w:cs="Times New Roman"/>
                <w:i/>
                <w:sz w:val="22"/>
                <w:lang w:val="fi-FI"/>
              </w:rPr>
              <w:t>sisar</w:t>
            </w:r>
            <w:r w:rsidRPr="00F003A1">
              <w:rPr>
                <w:rFonts w:cs="Times New Roman"/>
                <w:sz w:val="22"/>
              </w:rPr>
              <w:t>; одноосновные и двухосновные имена; гласную и согласную основу;</w:t>
            </w:r>
          </w:p>
          <w:p w:rsidR="006F3D34" w:rsidRPr="00F003A1" w:rsidRDefault="006F3D34" w:rsidP="00F003A1">
            <w:pPr>
              <w:spacing w:after="0" w:line="240" w:lineRule="auto"/>
              <w:ind w:firstLine="708"/>
              <w:rPr>
                <w:rFonts w:cs="Times New Roman"/>
                <w:sz w:val="22"/>
                <w:lang w:val="fi-FI"/>
              </w:rPr>
            </w:pPr>
            <w:r w:rsidRPr="00F003A1">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i/>
                <w:sz w:val="22"/>
              </w:rPr>
              <w:t>-</w:t>
            </w:r>
            <w:r w:rsidRPr="00F003A1">
              <w:rPr>
                <w:rFonts w:cs="Times New Roman"/>
                <w:i/>
                <w:sz w:val="22"/>
                <w:lang w:val="fi-FI"/>
              </w:rPr>
              <w:t>i</w:t>
            </w:r>
            <w:r w:rsidRPr="00F003A1">
              <w:rPr>
                <w:rFonts w:cs="Times New Roman"/>
                <w:i/>
                <w:sz w:val="22"/>
              </w:rPr>
              <w:t>-, -</w:t>
            </w:r>
            <w:r w:rsidRPr="00F003A1">
              <w:rPr>
                <w:rFonts w:cs="Times New Roman"/>
                <w:i/>
                <w:sz w:val="22"/>
                <w:lang w:val="fi-FI"/>
              </w:rPr>
              <w:t>j</w:t>
            </w:r>
            <w:r w:rsidRPr="00F003A1">
              <w:rPr>
                <w:rFonts w:cs="Times New Roman"/>
                <w:i/>
                <w:sz w:val="22"/>
              </w:rPr>
              <w:t>-; п</w:t>
            </w:r>
            <w:r w:rsidRPr="00F003A1">
              <w:rPr>
                <w:rFonts w:cs="Times New Roman"/>
                <w:sz w:val="22"/>
              </w:rPr>
              <w:t xml:space="preserve">артитив мн.ч., </w:t>
            </w:r>
            <w:r w:rsidRPr="00F003A1">
              <w:rPr>
                <w:rFonts w:cs="Times New Roman"/>
                <w:i/>
                <w:sz w:val="22"/>
                <w:lang w:val="fi-FI"/>
              </w:rPr>
              <w:t>Ket</w:t>
            </w:r>
            <w:r w:rsidRPr="00F003A1">
              <w:rPr>
                <w:rFonts w:cs="Times New Roman"/>
                <w:i/>
                <w:sz w:val="22"/>
              </w:rPr>
              <w:t xml:space="preserve">ä? </w:t>
            </w:r>
            <w:r w:rsidRPr="00F003A1">
              <w:rPr>
                <w:rFonts w:cs="Times New Roman"/>
                <w:i/>
                <w:sz w:val="22"/>
                <w:lang w:val="fi-FI"/>
              </w:rPr>
              <w:t>Mitä? -a, -ä, -ta, -tä: laukku - laukkuja, kala - kaloja, kirja - kirjoja, kuva - kuvia, sieni - sieniä, tomaatti - tomaatteja, vaate - vaatteita, oppilas - oppilaita, susi – susia, käsityö –</w:t>
            </w:r>
            <w:r w:rsidRPr="00F003A1">
              <w:rPr>
                <w:rFonts w:cs="Times New Roman"/>
                <w:sz w:val="22"/>
                <w:lang w:val="fi-FI"/>
              </w:rPr>
              <w:t xml:space="preserve"> </w:t>
            </w:r>
            <w:r w:rsidRPr="00F003A1">
              <w:rPr>
                <w:rFonts w:cs="Times New Roman"/>
                <w:i/>
                <w:sz w:val="22"/>
                <w:lang w:val="fi-FI"/>
              </w:rPr>
              <w:t xml:space="preserve">käsitöitä; </w:t>
            </w:r>
            <w:r w:rsidRPr="00F003A1">
              <w:rPr>
                <w:rFonts w:cs="Times New Roman"/>
                <w:i/>
                <w:sz w:val="22"/>
              </w:rPr>
              <w:t>г</w:t>
            </w:r>
            <w:r w:rsidRPr="00F003A1">
              <w:rPr>
                <w:rFonts w:cs="Times New Roman"/>
                <w:sz w:val="22"/>
              </w:rPr>
              <w:t>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Kenen? Minkä? -en, -den: tyttö - tyttöjen, oppilas – oppilaiden; </w:t>
            </w:r>
            <w:r w:rsidRPr="00F003A1">
              <w:rPr>
                <w:rFonts w:cs="Times New Roman"/>
                <w:i/>
                <w:sz w:val="22"/>
              </w:rPr>
              <w:t>м</w:t>
            </w:r>
            <w:r w:rsidRPr="00F003A1">
              <w:rPr>
                <w:rFonts w:cs="Times New Roman"/>
                <w:sz w:val="22"/>
              </w:rPr>
              <w:t>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w:t>
            </w:r>
            <w:r w:rsidRPr="00F003A1">
              <w:rPr>
                <w:rFonts w:cs="Times New Roman"/>
                <w:i/>
                <w:sz w:val="22"/>
                <w:lang w:val="fi-FI"/>
              </w:rPr>
              <w:t xml:space="preserve">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xml:space="preserve">: </w:t>
            </w:r>
            <w:r w:rsidRPr="00F003A1">
              <w:rPr>
                <w:rFonts w:cs="Times New Roman"/>
                <w:i/>
                <w:sz w:val="22"/>
                <w:lang w:val="fi-FI"/>
              </w:rPr>
              <w:t>Hän tuli iloisena kotiin.;</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w:t>
            </w:r>
            <w:r w:rsidRPr="00F003A1">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i/>
                <w:sz w:val="22"/>
              </w:rPr>
              <w:t>с</w:t>
            </w:r>
            <w:r w:rsidRPr="00F003A1">
              <w:rPr>
                <w:rFonts w:cs="Times New Roman"/>
                <w:sz w:val="22"/>
              </w:rPr>
              <w:t>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w:t>
            </w:r>
            <w:r w:rsidRPr="00F003A1">
              <w:rPr>
                <w:rFonts w:cs="Times New Roman"/>
                <w:i/>
                <w:sz w:val="22"/>
                <w:lang w:val="fi-FI"/>
              </w:rPr>
              <w:t>hänen poikansa ystävä</w:t>
            </w: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xml:space="preserve">:  </w:t>
            </w:r>
            <w:r w:rsidRPr="00F003A1">
              <w:rPr>
                <w:rFonts w:cs="Times New Roman"/>
                <w:i/>
                <w:sz w:val="22"/>
                <w:lang w:val="fi-FI"/>
              </w:rPr>
              <w:t>asukas – asukkaan, tehdas – tehtaassa, eläke – eläkkeellä.;</w:t>
            </w:r>
          </w:p>
          <w:p w:rsidR="006F3D34" w:rsidRPr="00F003A1" w:rsidRDefault="006F3D34"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tuo</w:t>
            </w:r>
            <w:r w:rsidRPr="00F003A1">
              <w:rPr>
                <w:rFonts w:cs="Times New Roman"/>
                <w:i/>
                <w:sz w:val="22"/>
              </w:rPr>
              <w:t xml:space="preserve">, </w:t>
            </w:r>
            <w:r w:rsidRPr="00F003A1">
              <w:rPr>
                <w:rFonts w:cs="Times New Roman"/>
                <w:i/>
                <w:sz w:val="22"/>
                <w:lang w:val="fi-FI"/>
              </w:rPr>
              <w:t>se</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nuo</w:t>
            </w:r>
            <w:r w:rsidRPr="00F003A1">
              <w:rPr>
                <w:rFonts w:cs="Times New Roman"/>
                <w:i/>
                <w:sz w:val="22"/>
              </w:rPr>
              <w:t xml:space="preserve">, </w:t>
            </w:r>
            <w:r w:rsidRPr="00F003A1">
              <w:rPr>
                <w:rFonts w:cs="Times New Roman"/>
                <w:i/>
                <w:sz w:val="22"/>
                <w:lang w:val="fi-FI"/>
              </w:rPr>
              <w:t>ne</w:t>
            </w:r>
            <w:r w:rsidRPr="00F003A1">
              <w:rPr>
                <w:rFonts w:cs="Times New Roman"/>
                <w:i/>
                <w:sz w:val="22"/>
              </w:rPr>
              <w:t xml:space="preserve">; </w:t>
            </w:r>
            <w:r w:rsidRPr="00F003A1">
              <w:rPr>
                <w:rFonts w:cs="Times New Roman"/>
                <w:sz w:val="22"/>
              </w:rPr>
              <w:t xml:space="preserve">вопросительные местоимения: </w:t>
            </w:r>
            <w:r w:rsidRPr="00F003A1">
              <w:rPr>
                <w:rFonts w:cs="Times New Roman"/>
                <w:i/>
                <w:sz w:val="22"/>
                <w:lang w:val="fi-FI"/>
              </w:rPr>
              <w:t>Kuka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Kumpi</w:t>
            </w:r>
            <w:r w:rsidRPr="00F003A1">
              <w:rPr>
                <w:rFonts w:cs="Times New Roman"/>
                <w:i/>
                <w:sz w:val="22"/>
              </w:rPr>
              <w:t>?</w:t>
            </w:r>
            <w:r w:rsidRPr="00F003A1">
              <w:rPr>
                <w:rFonts w:cs="Times New Roman"/>
                <w:sz w:val="22"/>
              </w:rPr>
              <w:t xml:space="preserve">; относительные местоимения: </w:t>
            </w:r>
            <w:r w:rsidRPr="00F003A1">
              <w:rPr>
                <w:rFonts w:cs="Times New Roman"/>
                <w:i/>
                <w:sz w:val="22"/>
                <w:lang w:val="fi-FI"/>
              </w:rPr>
              <w:t>joka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sz w:val="22"/>
              </w:rPr>
              <w:t>склонение указательных, вопросительных, относительных местоимений;</w:t>
            </w:r>
          </w:p>
          <w:p w:rsidR="006F3D34" w:rsidRPr="00F003A1" w:rsidRDefault="006F3D34"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i/>
                <w:sz w:val="22"/>
                <w:lang w:val="fi-FI"/>
              </w:rPr>
              <w:t>nopeampi</w:t>
            </w:r>
            <w:r w:rsidRPr="00F003A1">
              <w:rPr>
                <w:rFonts w:cs="Times New Roman"/>
                <w:i/>
                <w:sz w:val="22"/>
              </w:rPr>
              <w:t xml:space="preserve">, </w:t>
            </w:r>
            <w:r w:rsidRPr="00F003A1">
              <w:rPr>
                <w:rFonts w:cs="Times New Roman"/>
                <w:i/>
                <w:sz w:val="22"/>
                <w:lang w:val="fi-FI"/>
              </w:rPr>
              <w:t>nopeammin</w:t>
            </w:r>
            <w:r w:rsidRPr="00F003A1">
              <w:rPr>
                <w:rFonts w:cs="Times New Roman"/>
                <w:sz w:val="22"/>
              </w:rPr>
              <w:t xml:space="preserve">; суперлатив: </w:t>
            </w:r>
            <w:r w:rsidRPr="00F003A1">
              <w:rPr>
                <w:rFonts w:cs="Times New Roman"/>
                <w:i/>
                <w:sz w:val="22"/>
                <w:lang w:val="fi-FI"/>
              </w:rPr>
              <w:t>nopein</w:t>
            </w:r>
            <w:r w:rsidRPr="00F003A1">
              <w:rPr>
                <w:rFonts w:cs="Times New Roman"/>
                <w:i/>
                <w:sz w:val="22"/>
              </w:rPr>
              <w:t xml:space="preserve">, </w:t>
            </w:r>
            <w:r w:rsidRPr="00F003A1">
              <w:rPr>
                <w:rFonts w:cs="Times New Roman"/>
                <w:i/>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6F3D34" w:rsidRPr="00F003A1" w:rsidRDefault="006F3D34"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sanoin, en sanonut, teit, et tehnyt, hän tuli, hän ei tullut, vastasimme, emme vastanneet, häiritsitte, ette häirinneet, he olivat, he eivät olleet, hän pakeni - hän ei paennut;</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olen katsonut, en ole katsonut, olet käynyt, et ole käynyt, hän on opiskellut, hän ei ole opiskellut, olemme tavanneet, emme ole tavanneet, olette valinneet, ette ole valinneet, he ovat tehneet, he eivät ole tehneet, he ovat paenneet - he eivät ole paenneet;</w:t>
            </w:r>
          </w:p>
          <w:p w:rsidR="006F3D34" w:rsidRPr="00F003A1" w:rsidRDefault="006F3D34"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w:t>
            </w:r>
            <w:r w:rsidRPr="00F003A1">
              <w:rPr>
                <w:rFonts w:cs="Times New Roman"/>
                <w:i/>
                <w:sz w:val="22"/>
                <w:lang w:val="fi-FI"/>
              </w:rPr>
              <w:t>sano, älä sano, sanokaa, älkää sanoko, syö, älä syö, syökää, älkää syökö, mene, älä mene, menkää, älkää menkö, vastaa, älä vastaa, vastatkaa, älkää vastatko, valitse, älä valitse, valitkaa, älkää valitko;</w:t>
            </w:r>
            <w:r w:rsidRPr="00F003A1">
              <w:rPr>
                <w:rFonts w:cs="Times New Roman"/>
                <w:sz w:val="22"/>
                <w:lang w:val="fi-FI"/>
              </w:rPr>
              <w:t xml:space="preserve"> </w:t>
            </w:r>
          </w:p>
          <w:p w:rsidR="006F3D34" w:rsidRPr="00F003A1" w:rsidRDefault="006F3D34"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sanoisin, en sanoisi, tekisit, et tekisi, hän tulisi, hän ei tulisi, vastaisimme, emme vastaisi, häiritsisitte, ette häiritsisi, he kääntäisivät, he eivät kääntäisi</w:t>
            </w:r>
            <w:r w:rsidRPr="00F003A1">
              <w:rPr>
                <w:rFonts w:cs="Times New Roman"/>
                <w:sz w:val="22"/>
                <w:lang w:val="fi-FI"/>
              </w:rPr>
              <w:t xml:space="preserve">, </w:t>
            </w:r>
            <w:r w:rsidRPr="00F003A1">
              <w:rPr>
                <w:rFonts w:cs="Times New Roman"/>
                <w:i/>
                <w:sz w:val="22"/>
                <w:lang w:val="fi-FI"/>
              </w:rPr>
              <w:t>he pakenisivat – he eivät pakenisi</w:t>
            </w:r>
            <w:r w:rsidRPr="00F003A1">
              <w:rPr>
                <w:rFonts w:cs="Times New Roman"/>
                <w:sz w:val="22"/>
                <w:lang w:val="fi-FI"/>
              </w:rPr>
              <w:t>;</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naurava, jäävällä, menevälle, vastaavissa, valitsevien, pakenevista;</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nauranut, jäänyt, mennyt, vastannut, valinnut, paennut, kertoneelle, jääneistä, menneitä, vastanneiden, valinneeseen, paennutta;</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naurettavan, syötävät, opiskeltavien, korjattavan, valittavat;</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i/>
                <w:sz w:val="22"/>
                <w:lang w:val="fi-FI"/>
              </w:rPr>
              <w:t>kirjoitettu</w:t>
            </w:r>
            <w:r w:rsidRPr="00F003A1">
              <w:rPr>
                <w:rFonts w:cs="Times New Roman"/>
                <w:i/>
                <w:sz w:val="22"/>
              </w:rPr>
              <w:t xml:space="preserve">, </w:t>
            </w:r>
            <w:r w:rsidRPr="00F003A1">
              <w:rPr>
                <w:rFonts w:cs="Times New Roman"/>
                <w:i/>
                <w:sz w:val="22"/>
                <w:lang w:val="fi-FI"/>
              </w:rPr>
              <w:t>juotua</w:t>
            </w:r>
            <w:r w:rsidRPr="00F003A1">
              <w:rPr>
                <w:rFonts w:cs="Times New Roman"/>
                <w:i/>
                <w:sz w:val="22"/>
              </w:rPr>
              <w:t xml:space="preserve">, </w:t>
            </w:r>
            <w:r w:rsidRPr="00F003A1">
              <w:rPr>
                <w:rFonts w:cs="Times New Roman"/>
                <w:i/>
                <w:sz w:val="22"/>
                <w:lang w:val="fi-FI"/>
              </w:rPr>
              <w:t>ommellut</w:t>
            </w:r>
            <w:r w:rsidRPr="00F003A1">
              <w:rPr>
                <w:rFonts w:cs="Times New Roman"/>
                <w:i/>
                <w:sz w:val="22"/>
              </w:rPr>
              <w:t xml:space="preserve">, </w:t>
            </w:r>
            <w:r w:rsidRPr="00F003A1">
              <w:rPr>
                <w:rFonts w:cs="Times New Roman"/>
                <w:i/>
                <w:sz w:val="22"/>
                <w:lang w:val="fi-FI"/>
              </w:rPr>
              <w:t>korjatuissa</w:t>
            </w:r>
            <w:r w:rsidRPr="00F003A1">
              <w:rPr>
                <w:rFonts w:cs="Times New Roman"/>
                <w:i/>
                <w:sz w:val="22"/>
              </w:rPr>
              <w:t xml:space="preserve">, </w:t>
            </w:r>
            <w:r w:rsidRPr="00F003A1">
              <w:rPr>
                <w:rFonts w:cs="Times New Roman"/>
                <w:i/>
                <w:sz w:val="22"/>
                <w:lang w:val="fi-FI"/>
              </w:rPr>
              <w:t>valituille</w:t>
            </w:r>
            <w:r w:rsidRPr="00F003A1">
              <w:rPr>
                <w:rFonts w:cs="Times New Roman"/>
                <w:i/>
                <w:sz w:val="22"/>
              </w:rPr>
              <w:t>;</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утвердительные и отрицательные форм презенса неопределённого лица (финского «пассива»)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w:t>
            </w:r>
            <w:r w:rsidRPr="00F003A1">
              <w:rPr>
                <w:rFonts w:cs="Times New Roman"/>
                <w:i/>
                <w:sz w:val="22"/>
                <w:lang w:val="fi-FI"/>
              </w:rPr>
              <w:t>puhutaan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puhuta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menn</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menn</w:t>
            </w:r>
            <w:r w:rsidRPr="00F003A1">
              <w:rPr>
                <w:rFonts w:cs="Times New Roman"/>
                <w:i/>
                <w:sz w:val="22"/>
              </w:rPr>
              <w:t xml:space="preserve">ä, </w:t>
            </w:r>
            <w:r w:rsidRPr="00F003A1">
              <w:rPr>
                <w:rFonts w:cs="Times New Roman"/>
                <w:i/>
                <w:sz w:val="22"/>
                <w:lang w:val="fi-FI"/>
              </w:rPr>
              <w:t>pelataan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pelata</w:t>
            </w:r>
            <w:r w:rsidRPr="00F003A1">
              <w:rPr>
                <w:rFonts w:cs="Times New Roman"/>
                <w:i/>
                <w:sz w:val="22"/>
              </w:rPr>
              <w:t xml:space="preserve">, </w:t>
            </w:r>
            <w:r w:rsidRPr="00F003A1">
              <w:rPr>
                <w:rFonts w:cs="Times New Roman"/>
                <w:i/>
                <w:sz w:val="22"/>
                <w:lang w:val="fi-FI"/>
              </w:rPr>
              <w:t>valitaan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valita</w:t>
            </w:r>
            <w:r w:rsidRPr="00F003A1">
              <w:rPr>
                <w:rFonts w:cs="Times New Roman"/>
                <w:sz w:val="22"/>
              </w:rPr>
              <w:t xml:space="preserve">, </w:t>
            </w:r>
            <w:r w:rsidRPr="00F003A1">
              <w:rPr>
                <w:rFonts w:cs="Times New Roman"/>
                <w:i/>
                <w:sz w:val="22"/>
                <w:lang w:val="fi-FI"/>
              </w:rPr>
              <w:t>paetaan</w:t>
            </w:r>
            <w:r w:rsidRPr="00F003A1">
              <w:rPr>
                <w:rFonts w:cs="Times New Roman"/>
                <w:i/>
                <w:sz w:val="22"/>
              </w:rPr>
              <w:t xml:space="preserve"> -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paeta</w:t>
            </w:r>
            <w:r w:rsidRPr="00F003A1">
              <w:rPr>
                <w:rFonts w:cs="Times New Roman"/>
                <w:i/>
                <w:sz w:val="22"/>
              </w:rPr>
              <w:t xml:space="preserve">; </w:t>
            </w:r>
          </w:p>
          <w:p w:rsidR="006F3D34" w:rsidRPr="00F003A1" w:rsidRDefault="006F3D34" w:rsidP="00F003A1">
            <w:pPr>
              <w:spacing w:after="0" w:line="240" w:lineRule="auto"/>
              <w:ind w:firstLine="708"/>
              <w:rPr>
                <w:rFonts w:cs="Times New Roman"/>
                <w:sz w:val="22"/>
              </w:rPr>
            </w:pPr>
            <w:r w:rsidRPr="00F003A1">
              <w:rPr>
                <w:rFonts w:cs="Times New Roman"/>
                <w:sz w:val="22"/>
              </w:rPr>
              <w:t xml:space="preserve">- формы иллатива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Menemme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ää</w:t>
            </w:r>
            <w:r w:rsidRPr="00F003A1">
              <w:rPr>
                <w:rFonts w:cs="Times New Roman"/>
                <w:i/>
                <w:sz w:val="22"/>
                <w:lang w:val="fi-FI"/>
              </w:rPr>
              <w:t>n</w:t>
            </w:r>
            <w:r w:rsidRPr="00F003A1">
              <w:rPr>
                <w:rFonts w:cs="Times New Roman"/>
                <w:i/>
                <w:sz w:val="22"/>
              </w:rPr>
              <w:t>.</w:t>
            </w:r>
            <w:r w:rsidRPr="00F003A1">
              <w:rPr>
                <w:rFonts w:cs="Times New Roman"/>
                <w:sz w:val="22"/>
              </w:rPr>
              <w:t xml:space="preserve">; инессива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w:t>
            </w:r>
            <w:r w:rsidRPr="00F003A1">
              <w:rPr>
                <w:rFonts w:cs="Times New Roman"/>
                <w:i/>
                <w:sz w:val="22"/>
                <w:lang w:val="fi-FI"/>
              </w:rPr>
              <w:t>ss</w:t>
            </w:r>
            <w:r w:rsidRPr="00F003A1">
              <w:rPr>
                <w:rFonts w:cs="Times New Roman"/>
                <w:i/>
                <w:sz w:val="22"/>
              </w:rPr>
              <w:t>ä.</w:t>
            </w:r>
            <w:r w:rsidRPr="00F003A1">
              <w:rPr>
                <w:rFonts w:cs="Times New Roman"/>
                <w:sz w:val="22"/>
              </w:rPr>
              <w:t xml:space="preserve">; элатива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Tulemme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w:t>
            </w:r>
            <w:r w:rsidRPr="00F003A1">
              <w:rPr>
                <w:rFonts w:cs="Times New Roman"/>
                <w:i/>
                <w:sz w:val="22"/>
                <w:lang w:val="fi-FI"/>
              </w:rPr>
              <w:t>st</w:t>
            </w:r>
            <w:r w:rsidRPr="00F003A1">
              <w:rPr>
                <w:rFonts w:cs="Times New Roman"/>
                <w:i/>
                <w:sz w:val="22"/>
              </w:rPr>
              <w:t>ä.</w:t>
            </w:r>
            <w:r w:rsidRPr="00F003A1">
              <w:rPr>
                <w:rFonts w:cs="Times New Roman"/>
                <w:sz w:val="22"/>
              </w:rPr>
              <w:t>;</w:t>
            </w:r>
          </w:p>
          <w:p w:rsidR="006F3D34" w:rsidRPr="00F003A1" w:rsidRDefault="006F3D34"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F003A1">
              <w:rPr>
                <w:rFonts w:cs="Times New Roman"/>
                <w:sz w:val="22"/>
                <w:lang w:val="fi-FI"/>
              </w:rPr>
              <w:t>;</w:t>
            </w:r>
          </w:p>
          <w:p w:rsidR="006F3D34" w:rsidRPr="00F003A1" w:rsidRDefault="006F3D34"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i/>
                <w:sz w:val="22"/>
                <w:lang w:val="fi-FI"/>
              </w:rPr>
              <w:t>kauniit</w:t>
            </w:r>
            <w:r w:rsidRPr="00F003A1">
              <w:rPr>
                <w:rFonts w:cs="Times New Roman"/>
                <w:i/>
                <w:sz w:val="22"/>
              </w:rPr>
              <w:t xml:space="preserve"> </w:t>
            </w:r>
            <w:r w:rsidRPr="00F003A1">
              <w:rPr>
                <w:rFonts w:cs="Times New Roman"/>
                <w:i/>
                <w:sz w:val="22"/>
                <w:lang w:val="fi-FI"/>
              </w:rPr>
              <w:t>silm</w:t>
            </w:r>
            <w:r w:rsidRPr="00F003A1">
              <w:rPr>
                <w:rFonts w:cs="Times New Roman"/>
                <w:i/>
                <w:sz w:val="22"/>
              </w:rPr>
              <w:t>ä</w:t>
            </w:r>
            <w:r w:rsidRPr="00F003A1">
              <w:rPr>
                <w:rFonts w:cs="Times New Roman"/>
                <w:i/>
                <w:sz w:val="22"/>
                <w:lang w:val="fi-FI"/>
              </w:rPr>
              <w:t>t</w:t>
            </w:r>
            <w:r w:rsidRPr="00F003A1">
              <w:rPr>
                <w:rFonts w:cs="Times New Roman"/>
                <w:sz w:val="22"/>
              </w:rPr>
              <w:t>;</w:t>
            </w:r>
          </w:p>
          <w:p w:rsidR="006F3D34" w:rsidRPr="00F003A1" w:rsidRDefault="006F3D34"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6F3D34" w:rsidRPr="00F003A1" w:rsidRDefault="006F3D34" w:rsidP="00F003A1">
            <w:pPr>
              <w:spacing w:after="0" w:line="240" w:lineRule="auto"/>
              <w:ind w:firstLine="708"/>
              <w:rPr>
                <w:rFonts w:cs="Times New Roman"/>
                <w:i/>
                <w:sz w:val="22"/>
              </w:rPr>
            </w:pPr>
            <w:r w:rsidRPr="00F003A1">
              <w:rPr>
                <w:rFonts w:cs="Times New Roman"/>
                <w:sz w:val="22"/>
              </w:rPr>
              <w:t xml:space="preserve">- порядковые числительные: </w:t>
            </w:r>
            <w:r w:rsidRPr="00F003A1">
              <w:rPr>
                <w:rFonts w:cs="Times New Roman"/>
                <w:i/>
                <w:sz w:val="22"/>
                <w:lang w:val="fi-FI"/>
              </w:rPr>
              <w:t>seitsem</w:t>
            </w:r>
            <w:r w:rsidRPr="00F003A1">
              <w:rPr>
                <w:rFonts w:cs="Times New Roman"/>
                <w:i/>
                <w:sz w:val="22"/>
              </w:rPr>
              <w:t>ä</w:t>
            </w:r>
            <w:r w:rsidRPr="00F003A1">
              <w:rPr>
                <w:rFonts w:cs="Times New Roman"/>
                <w:i/>
                <w:sz w:val="22"/>
                <w:lang w:val="fi-FI"/>
              </w:rPr>
              <w:t>s</w:t>
            </w:r>
            <w:r w:rsidRPr="00F003A1">
              <w:rPr>
                <w:rFonts w:cs="Times New Roman"/>
                <w:i/>
                <w:sz w:val="22"/>
              </w:rPr>
              <w:t xml:space="preserve"> – </w:t>
            </w:r>
            <w:r w:rsidRPr="00F003A1">
              <w:rPr>
                <w:rFonts w:cs="Times New Roman"/>
                <w:i/>
                <w:sz w:val="22"/>
                <w:lang w:val="fi-FI"/>
              </w:rPr>
              <w:t>seitsem</w:t>
            </w:r>
            <w:r w:rsidRPr="00F003A1">
              <w:rPr>
                <w:rFonts w:cs="Times New Roman"/>
                <w:i/>
                <w:sz w:val="22"/>
              </w:rPr>
              <w:t>ä</w:t>
            </w:r>
            <w:r w:rsidRPr="00F003A1">
              <w:rPr>
                <w:rFonts w:cs="Times New Roman"/>
                <w:i/>
                <w:sz w:val="22"/>
                <w:lang w:val="fi-FI"/>
              </w:rPr>
              <w:t>nnell</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nten</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tt</w:t>
            </w:r>
            <w:r w:rsidRPr="00F003A1">
              <w:rPr>
                <w:rFonts w:cs="Times New Roman"/>
                <w:i/>
                <w:sz w:val="22"/>
              </w:rPr>
              <w:t>ä;</w:t>
            </w:r>
          </w:p>
          <w:p w:rsidR="006F3D34" w:rsidRPr="00F003A1" w:rsidRDefault="006F3D34" w:rsidP="00F003A1">
            <w:pPr>
              <w:spacing w:after="0" w:line="240" w:lineRule="auto"/>
              <w:ind w:firstLine="708"/>
              <w:rPr>
                <w:rFonts w:cs="Times New Roman"/>
                <w:bCs/>
                <w:i/>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aikana, </w:t>
            </w:r>
            <w:r w:rsidRPr="00F003A1">
              <w:rPr>
                <w:rFonts w:cs="Times New Roman"/>
                <w:bCs/>
                <w:i/>
                <w:sz w:val="22"/>
                <w:lang w:val="fi-FI"/>
              </w:rPr>
              <w:t>ali, alitse, alle, alta, alle,</w:t>
            </w:r>
            <w:r w:rsidRPr="00F003A1">
              <w:rPr>
                <w:rFonts w:cs="Times New Roman"/>
                <w:bCs/>
                <w:sz w:val="22"/>
                <w:lang w:val="fi-FI"/>
              </w:rPr>
              <w:t xml:space="preserve"> </w:t>
            </w:r>
            <w:r w:rsidRPr="00F003A1">
              <w:rPr>
                <w:rFonts w:cs="Times New Roman"/>
                <w:bCs/>
                <w:i/>
                <w:sz w:val="22"/>
                <w:lang w:val="fi-FI"/>
              </w:rPr>
              <w:t xml:space="preserve">asti, </w:t>
            </w:r>
            <w:r w:rsidRPr="00F003A1">
              <w:rPr>
                <w:rFonts w:cs="Times New Roman"/>
                <w:i/>
                <w:sz w:val="22"/>
                <w:lang w:val="fi-FI"/>
              </w:rPr>
              <w:t>ennen</w:t>
            </w:r>
            <w:r w:rsidRPr="00F003A1">
              <w:rPr>
                <w:rFonts w:cs="Times New Roman"/>
                <w:sz w:val="22"/>
                <w:lang w:val="fi-FI"/>
              </w:rPr>
              <w:t xml:space="preserve">, </w:t>
            </w:r>
            <w:r w:rsidRPr="00F003A1">
              <w:rPr>
                <w:rFonts w:cs="Times New Roman"/>
                <w:bCs/>
                <w:i/>
                <w:sz w:val="22"/>
                <w:lang w:val="fi-FI"/>
              </w:rPr>
              <w:t xml:space="preserve">eteen, edestä, edelle, edellä, edeltä, </w:t>
            </w:r>
            <w:r w:rsidRPr="00F003A1">
              <w:rPr>
                <w:rFonts w:cs="Times New Roman"/>
                <w:i/>
                <w:sz w:val="22"/>
                <w:lang w:val="fi-FI"/>
              </w:rPr>
              <w:t>ilman</w:t>
            </w:r>
            <w:r w:rsidRPr="00F003A1">
              <w:rPr>
                <w:rFonts w:cs="Times New Roman"/>
                <w:bCs/>
                <w:i/>
                <w:sz w:val="22"/>
                <w:lang w:val="fi-FI"/>
              </w:rPr>
              <w:t>, jälkeen, jäljessä, jäljestä,</w:t>
            </w:r>
            <w:r w:rsidRPr="00F003A1">
              <w:rPr>
                <w:rFonts w:cs="Times New Roman"/>
                <w:bCs/>
                <w:sz w:val="22"/>
                <w:lang w:val="fi-FI"/>
              </w:rPr>
              <w:t xml:space="preserve"> </w:t>
            </w:r>
            <w:r w:rsidRPr="00F003A1">
              <w:rPr>
                <w:rFonts w:cs="Times New Roman"/>
                <w:i/>
                <w:sz w:val="22"/>
                <w:lang w:val="fi-FI"/>
              </w:rPr>
              <w:t xml:space="preserve">jälkeen, </w:t>
            </w:r>
            <w:r w:rsidRPr="00F003A1">
              <w:rPr>
                <w:rFonts w:cs="Times New Roman"/>
                <w:bCs/>
                <w:i/>
                <w:sz w:val="22"/>
                <w:lang w:val="fi-FI"/>
              </w:rPr>
              <w:t>kautta, keskellä, keskelle, keskeltä, kohdalle, kohdalla, kohdalta, kohti,</w:t>
            </w:r>
            <w:r w:rsidRPr="00F003A1">
              <w:rPr>
                <w:rFonts w:cs="Times New Roman"/>
                <w:bCs/>
                <w:sz w:val="22"/>
                <w:lang w:val="fi-FI"/>
              </w:rPr>
              <w:t xml:space="preserve"> </w:t>
            </w:r>
            <w:r w:rsidRPr="00F003A1">
              <w:rPr>
                <w:rFonts w:cs="Times New Roman"/>
                <w:i/>
                <w:sz w:val="22"/>
                <w:lang w:val="fi-FI"/>
              </w:rPr>
              <w:t xml:space="preserve">kuluttua, </w:t>
            </w:r>
            <w:r w:rsidRPr="00F003A1">
              <w:rPr>
                <w:rFonts w:cs="Times New Roman"/>
                <w:bCs/>
                <w:i/>
                <w:sz w:val="22"/>
                <w:lang w:val="fi-FI"/>
              </w:rPr>
              <w:t>laitaan, laidassa, laidasta, laidalle, laidalla, laidalta, luo, luokse, luota, läpi, lävitse,</w:t>
            </w:r>
            <w:r w:rsidRPr="00F003A1">
              <w:rPr>
                <w:rFonts w:cs="Times New Roman"/>
                <w:bCs/>
                <w:sz w:val="22"/>
                <w:lang w:val="fi-FI"/>
              </w:rPr>
              <w:t xml:space="preserve"> </w:t>
            </w:r>
            <w:r w:rsidRPr="00F003A1">
              <w:rPr>
                <w:rFonts w:cs="Times New Roman"/>
                <w:bCs/>
                <w:i/>
                <w:sz w:val="22"/>
                <w:lang w:val="fi-FI"/>
              </w:rPr>
              <w:t>mukaan, mukana, taakse, takana, takaa,</w:t>
            </w:r>
            <w:r w:rsidRPr="00F003A1">
              <w:rPr>
                <w:rFonts w:cs="Times New Roman"/>
                <w:bCs/>
                <w:sz w:val="22"/>
                <w:lang w:val="fi-FI"/>
              </w:rPr>
              <w:t xml:space="preserve"> </w:t>
            </w:r>
            <w:r w:rsidRPr="00F003A1">
              <w:rPr>
                <w:rFonts w:cs="Times New Roman"/>
                <w:bCs/>
                <w:i/>
                <w:sz w:val="22"/>
                <w:lang w:val="fi-FI"/>
              </w:rPr>
              <w:t>ohi, ohitse,</w:t>
            </w:r>
            <w:r w:rsidRPr="00F003A1">
              <w:rPr>
                <w:rFonts w:cs="Times New Roman"/>
                <w:bCs/>
                <w:sz w:val="22"/>
                <w:lang w:val="fi-FI"/>
              </w:rPr>
              <w:t xml:space="preserve"> </w:t>
            </w:r>
            <w:r w:rsidRPr="00F003A1">
              <w:rPr>
                <w:rFonts w:cs="Times New Roman"/>
                <w:bCs/>
                <w:i/>
                <w:sz w:val="22"/>
                <w:lang w:val="fi-FI"/>
              </w:rPr>
              <w:t>perään, perässä, perästä,</w:t>
            </w:r>
            <w:r w:rsidRPr="00F003A1">
              <w:rPr>
                <w:rFonts w:cs="Times New Roman"/>
                <w:bCs/>
                <w:sz w:val="22"/>
                <w:lang w:val="fi-FI"/>
              </w:rPr>
              <w:t xml:space="preserve"> </w:t>
            </w:r>
            <w:r w:rsidRPr="00F003A1">
              <w:rPr>
                <w:rFonts w:cs="Times New Roman"/>
                <w:bCs/>
                <w:i/>
                <w:sz w:val="22"/>
                <w:lang w:val="fi-FI"/>
              </w:rPr>
              <w:t>pitkin,</w:t>
            </w:r>
            <w:r w:rsidRPr="00F003A1">
              <w:rPr>
                <w:rFonts w:cs="Times New Roman"/>
                <w:bCs/>
                <w:sz w:val="22"/>
                <w:lang w:val="fi-FI"/>
              </w:rPr>
              <w:t xml:space="preserve"> </w:t>
            </w:r>
            <w:r w:rsidRPr="00F003A1">
              <w:rPr>
                <w:rFonts w:cs="Times New Roman"/>
                <w:bCs/>
                <w:i/>
                <w:sz w:val="22"/>
                <w:lang w:val="fi-FI"/>
              </w:rPr>
              <w:t>poikki, päin, päässä, päästä, päälle, päällä, päältä, reunaan, reunassa, reunasta, reunalle, reunalla, reunalta, saakka, sisään, sisällä, sisälle, sisältä,</w:t>
            </w:r>
            <w:r w:rsidRPr="00F003A1">
              <w:rPr>
                <w:rFonts w:cs="Times New Roman"/>
                <w:bCs/>
                <w:sz w:val="22"/>
                <w:lang w:val="fi-FI"/>
              </w:rPr>
              <w:t xml:space="preserve"> </w:t>
            </w:r>
            <w:r w:rsidRPr="00F003A1">
              <w:rPr>
                <w:rFonts w:cs="Times New Roman"/>
                <w:bCs/>
                <w:i/>
                <w:sz w:val="22"/>
                <w:lang w:val="fi-FI"/>
              </w:rPr>
              <w:t>takia, varrelle, varrella, varrelta, varteen, varressa, varresta, varten, vasten, vastapäätä</w:t>
            </w:r>
            <w:r w:rsidRPr="00F003A1">
              <w:rPr>
                <w:rFonts w:cs="Times New Roman"/>
                <w:bCs/>
                <w:sz w:val="22"/>
                <w:lang w:val="fi-FI"/>
              </w:rPr>
              <w:t xml:space="preserve">, </w:t>
            </w:r>
            <w:r w:rsidRPr="00F003A1">
              <w:rPr>
                <w:rFonts w:cs="Times New Roman"/>
                <w:bCs/>
                <w:i/>
                <w:sz w:val="22"/>
                <w:lang w:val="fi-FI"/>
              </w:rPr>
              <w:t>viereen, vierestä, vierelle, vierellä, viereltä,</w:t>
            </w:r>
            <w:r w:rsidRPr="00F003A1">
              <w:rPr>
                <w:rFonts w:cs="Times New Roman"/>
                <w:bCs/>
                <w:sz w:val="22"/>
                <w:lang w:val="fi-FI"/>
              </w:rPr>
              <w:t xml:space="preserve"> </w:t>
            </w:r>
            <w:r w:rsidRPr="00F003A1">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6F3D34" w:rsidRPr="00F003A1" w:rsidRDefault="006F3D34"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mutta, vaan, kuin, sekä, sekä-että, -kä, eli, joko-tai, että, jotta, koska, kun, jos, vaikka, kunnes.</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5) владеть социокультурными знаниями и умениями: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использовать отдельные социокультурные элементы речевого поведенческого этикетав </w:t>
            </w:r>
            <w:proofErr w:type="gramStart"/>
            <w:r w:rsidRPr="00F003A1">
              <w:rPr>
                <w:rFonts w:cs="Times New Roman"/>
                <w:sz w:val="22"/>
              </w:rPr>
              <w:t>рамках</w:t>
            </w:r>
            <w:proofErr w:type="gramEnd"/>
            <w:r w:rsidRPr="00F003A1">
              <w:rPr>
                <w:rFonts w:cs="Times New Roman"/>
                <w:sz w:val="22"/>
              </w:rPr>
              <w:t xml:space="preserve"> тематического содержания;</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в рамках тематического содержания речи;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обладать базовыми знаниями о социокультурном портрете и культурном наследии родной страны и страны изучаемого языка;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кратко представлять Россию и страну изучаемого языка;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6) владеть компенсаторными умениями: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использовать при чтении и аудировании языковую догадку, в том числе контекстуальную;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при непосредственном общении – переспрашивать, просить повторить, уточняя значение незнакомых слов; </w:t>
            </w:r>
          </w:p>
          <w:p w:rsidR="006F3D34" w:rsidRPr="00F003A1" w:rsidRDefault="006F3D34" w:rsidP="00F003A1">
            <w:pPr>
              <w:shd w:val="clear" w:color="auto" w:fill="FFFFFF"/>
              <w:spacing w:after="0" w:line="240" w:lineRule="auto"/>
              <w:ind w:left="634"/>
              <w:rPr>
                <w:rFonts w:cs="Times New Roman"/>
                <w:sz w:val="22"/>
              </w:rPr>
            </w:pPr>
            <w:r w:rsidRPr="00F003A1">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7)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8) использовать двуязычные словари и справочники, в том числе информационно-справочные системы в электронной форме; </w:t>
            </w:r>
          </w:p>
          <w:p w:rsidR="006F3D34" w:rsidRPr="00F003A1" w:rsidRDefault="006F3D34" w:rsidP="00F003A1">
            <w:pPr>
              <w:shd w:val="clear" w:color="auto" w:fill="FFFFFF"/>
              <w:spacing w:after="0" w:line="240" w:lineRule="auto"/>
              <w:rPr>
                <w:rFonts w:cs="Times New Roman"/>
                <w:sz w:val="22"/>
              </w:rPr>
            </w:pPr>
            <w:r w:rsidRPr="00F003A1">
              <w:rPr>
                <w:rFonts w:cs="Times New Roman"/>
                <w:sz w:val="22"/>
              </w:rPr>
              <w:t xml:space="preserve">9) достигать взаимопонимания в процессе устного и письменного общения с носителями финского языка; </w:t>
            </w:r>
          </w:p>
          <w:p w:rsidR="006F3D34" w:rsidRPr="00F003A1" w:rsidRDefault="006F3D34" w:rsidP="00F003A1">
            <w:pPr>
              <w:shd w:val="clear" w:color="auto" w:fill="FFFFFF"/>
              <w:spacing w:after="0" w:line="240" w:lineRule="auto"/>
              <w:rPr>
                <w:rFonts w:cs="Times New Roman"/>
                <w:i/>
                <w:iCs/>
                <w:color w:val="000000"/>
                <w:sz w:val="22"/>
              </w:rPr>
            </w:pPr>
            <w:r w:rsidRPr="00F003A1">
              <w:rPr>
                <w:rFonts w:cs="Times New Roman"/>
                <w:sz w:val="22"/>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r w:rsidRPr="00F003A1">
              <w:rPr>
                <w:rFonts w:cs="Times New Roman"/>
                <w:i/>
                <w:iCs/>
                <w:color w:val="000000"/>
                <w:sz w:val="22"/>
              </w:rPr>
              <w:t xml:space="preserve"> </w:t>
            </w:r>
          </w:p>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jc w:val="left"/>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Расскажи о себе.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Спряжение глаголов.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4</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Введение лексики по теме «Летние каникулы».</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5</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Лето на даче.</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6</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Диалог «Мои летние каникулы».</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7</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Мой лучший друг.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8</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Склонение личных местоимений. </w:t>
            </w:r>
            <w:proofErr w:type="gramStart"/>
            <w:r w:rsidRPr="00F003A1">
              <w:rPr>
                <w:rFonts w:cs="Times New Roman"/>
                <w:color w:val="000000"/>
                <w:sz w:val="22"/>
              </w:rPr>
              <w:t>Вопросы:  чей, чья, чьё?</w:t>
            </w:r>
            <w:proofErr w:type="gramEnd"/>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9</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Внешность человека. Вопрос: у кого?</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10</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Введение новой лексики "Одежда".</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11</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Описание внешности человека по картинкам.</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12</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Работа с текстом «Юсси».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13</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Фото моего друга.</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14</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Введение лексики по теме "Мои увлечения".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15</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Увлечения Тимо.</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16</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Образование отглагольных существительных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17</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Управление глаголов.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18</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Диалог «Чем  ты увлекаешься?»</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19</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Образование профессий.</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20</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Увлечения семьи Пакканеных.</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21</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Моё  свободное  время.</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22</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 xml:space="preserve">Домашние животные. </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23</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Склонение местоимений: он, она, оно.</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24</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Мой любимый  питомец.</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25</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Дикие животные.</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26</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В зоопарке.</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27</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Загадки о животных.</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28</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Официальные символы Карелии.</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29</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Природа Карелии.</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30</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У карты Карелии. Города Карелии.</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31</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Столица Карелии – Петрозаводск.</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32</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Мой родной город.</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vAlign w:val="center"/>
          </w:tcPr>
          <w:p w:rsidR="006F3D34" w:rsidRPr="00F003A1" w:rsidRDefault="006F3D34" w:rsidP="00F003A1">
            <w:pPr>
              <w:spacing w:line="240" w:lineRule="auto"/>
              <w:jc w:val="center"/>
              <w:rPr>
                <w:rFonts w:cs="Times New Roman"/>
                <w:sz w:val="22"/>
              </w:rPr>
            </w:pPr>
            <w:r w:rsidRPr="00F003A1">
              <w:rPr>
                <w:rFonts w:cs="Times New Roman"/>
                <w:color w:val="000000"/>
                <w:sz w:val="22"/>
              </w:rPr>
              <w:t>33</w:t>
            </w:r>
          </w:p>
        </w:tc>
        <w:tc>
          <w:tcPr>
            <w:tcW w:w="3827" w:type="dxa"/>
            <w:vAlign w:val="center"/>
          </w:tcPr>
          <w:p w:rsidR="006F3D34" w:rsidRPr="00F003A1" w:rsidRDefault="006F3D34" w:rsidP="00F003A1">
            <w:pPr>
              <w:spacing w:line="240" w:lineRule="auto"/>
              <w:rPr>
                <w:rFonts w:cs="Times New Roman"/>
                <w:color w:val="000000"/>
                <w:sz w:val="22"/>
              </w:rPr>
            </w:pPr>
            <w:r w:rsidRPr="00F003A1">
              <w:rPr>
                <w:rFonts w:cs="Times New Roman"/>
                <w:color w:val="000000"/>
                <w:sz w:val="22"/>
              </w:rPr>
              <w:t>Мой родной край.</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r w:rsidR="006F3D34" w:rsidRPr="00F003A1" w:rsidTr="006F3D34">
        <w:tc>
          <w:tcPr>
            <w:tcW w:w="1101" w:type="dxa"/>
          </w:tcPr>
          <w:p w:rsidR="006F3D34" w:rsidRPr="00F003A1" w:rsidRDefault="006F3D34" w:rsidP="00F003A1">
            <w:pPr>
              <w:spacing w:line="240" w:lineRule="auto"/>
              <w:jc w:val="center"/>
              <w:rPr>
                <w:rFonts w:cs="Times New Roman"/>
                <w:sz w:val="22"/>
              </w:rPr>
            </w:pPr>
            <w:r w:rsidRPr="00F003A1">
              <w:rPr>
                <w:rFonts w:cs="Times New Roman"/>
                <w:color w:val="000000"/>
                <w:sz w:val="22"/>
              </w:rPr>
              <w:t>34</w:t>
            </w:r>
          </w:p>
        </w:tc>
        <w:tc>
          <w:tcPr>
            <w:tcW w:w="3827" w:type="dxa"/>
          </w:tcPr>
          <w:p w:rsidR="006F3D34" w:rsidRPr="00F003A1" w:rsidRDefault="006F3D34" w:rsidP="00F003A1">
            <w:pPr>
              <w:spacing w:line="240" w:lineRule="auto"/>
              <w:jc w:val="left"/>
              <w:rPr>
                <w:rFonts w:cs="Times New Roman"/>
                <w:color w:val="000000"/>
                <w:sz w:val="22"/>
              </w:rPr>
            </w:pPr>
            <w:r w:rsidRPr="00F003A1">
              <w:rPr>
                <w:rFonts w:cs="Times New Roman"/>
                <w:color w:val="000000"/>
                <w:sz w:val="22"/>
              </w:rPr>
              <w:t>Итоговый урок.</w:t>
            </w:r>
          </w:p>
        </w:tc>
        <w:tc>
          <w:tcPr>
            <w:tcW w:w="8363" w:type="dxa"/>
            <w:vMerge/>
          </w:tcPr>
          <w:p w:rsidR="006F3D34" w:rsidRPr="00F003A1" w:rsidRDefault="006F3D34" w:rsidP="00F003A1">
            <w:pPr>
              <w:spacing w:line="240" w:lineRule="auto"/>
              <w:rPr>
                <w:rFonts w:cs="Times New Roman"/>
                <w:sz w:val="22"/>
              </w:rPr>
            </w:pPr>
          </w:p>
        </w:tc>
        <w:tc>
          <w:tcPr>
            <w:tcW w:w="1985" w:type="dxa"/>
          </w:tcPr>
          <w:p w:rsidR="006F3D34" w:rsidRPr="00F003A1" w:rsidRDefault="006F3D34" w:rsidP="00F003A1">
            <w:pPr>
              <w:spacing w:line="240" w:lineRule="auto"/>
              <w:rPr>
                <w:rFonts w:cs="Times New Roman"/>
                <w:sz w:val="22"/>
              </w:rPr>
            </w:pPr>
            <w:r w:rsidRPr="00F003A1">
              <w:rPr>
                <w:rFonts w:cs="Times New Roman"/>
                <w:sz w:val="22"/>
              </w:rPr>
              <w:t>записи в тетради</w:t>
            </w:r>
          </w:p>
        </w:tc>
      </w:tr>
    </w:tbl>
    <w:p w:rsidR="006F3D34" w:rsidRPr="00F003A1" w:rsidRDefault="006F3D34" w:rsidP="00F003A1">
      <w:pPr>
        <w:pStyle w:val="1"/>
        <w:tabs>
          <w:tab w:val="left" w:pos="4576"/>
          <w:tab w:val="center" w:pos="7285"/>
        </w:tabs>
        <w:spacing w:before="240" w:line="240" w:lineRule="auto"/>
        <w:ind w:left="0"/>
        <w:rPr>
          <w:sz w:val="22"/>
          <w:szCs w:val="22"/>
        </w:rPr>
      </w:pPr>
    </w:p>
    <w:p w:rsidR="00F43232" w:rsidRPr="00F003A1" w:rsidRDefault="00F43232" w:rsidP="00F003A1">
      <w:pPr>
        <w:spacing w:after="0" w:line="240" w:lineRule="auto"/>
        <w:ind w:left="120"/>
        <w:rPr>
          <w:rFonts w:cs="Times New Roman"/>
          <w:b/>
          <w:color w:val="000000"/>
          <w:sz w:val="22"/>
        </w:rPr>
      </w:pPr>
    </w:p>
    <w:p w:rsidR="00F43232" w:rsidRPr="00F003A1" w:rsidRDefault="00F43232" w:rsidP="00F003A1">
      <w:pPr>
        <w:spacing w:after="0" w:line="240" w:lineRule="auto"/>
        <w:ind w:left="120"/>
        <w:rPr>
          <w:rFonts w:cs="Times New Roman"/>
          <w:sz w:val="22"/>
        </w:rPr>
      </w:pPr>
      <w:r w:rsidRPr="00F003A1">
        <w:rPr>
          <w:rFonts w:cs="Times New Roman"/>
          <w:b/>
          <w:color w:val="000000"/>
          <w:sz w:val="22"/>
        </w:rPr>
        <w:t xml:space="preserve">ПОУРОЧНОЕ ПЛАНИРОВАНИЕ </w:t>
      </w:r>
    </w:p>
    <w:p w:rsidR="00F43232" w:rsidRPr="00F003A1" w:rsidRDefault="00F43232" w:rsidP="00F003A1">
      <w:pPr>
        <w:spacing w:after="0" w:line="240" w:lineRule="auto"/>
        <w:ind w:left="120"/>
        <w:rPr>
          <w:rFonts w:cs="Times New Roman"/>
          <w:b/>
          <w:color w:val="000000"/>
          <w:sz w:val="22"/>
        </w:rPr>
      </w:pPr>
      <w:r w:rsidRPr="00F003A1">
        <w:rPr>
          <w:rFonts w:cs="Times New Roman"/>
          <w:b/>
          <w:color w:val="000000"/>
          <w:sz w:val="22"/>
        </w:rPr>
        <w:t xml:space="preserve"> 8 КЛАСС (68 часов)</w:t>
      </w:r>
    </w:p>
    <w:p w:rsidR="006F3D34" w:rsidRPr="00F003A1" w:rsidRDefault="006F3D34" w:rsidP="00F003A1">
      <w:pPr>
        <w:pStyle w:val="1"/>
        <w:tabs>
          <w:tab w:val="left" w:pos="4576"/>
          <w:tab w:val="center" w:pos="7285"/>
        </w:tabs>
        <w:spacing w:before="240" w:line="240" w:lineRule="auto"/>
        <w:ind w:left="0"/>
        <w:rPr>
          <w:sz w:val="22"/>
          <w:szCs w:val="22"/>
        </w:rPr>
      </w:pPr>
    </w:p>
    <w:tbl>
      <w:tblPr>
        <w:tblStyle w:val="aff4"/>
        <w:tblW w:w="15276" w:type="dxa"/>
        <w:tblLayout w:type="fixed"/>
        <w:tblLook w:val="04A0"/>
      </w:tblPr>
      <w:tblGrid>
        <w:gridCol w:w="1101"/>
        <w:gridCol w:w="3827"/>
        <w:gridCol w:w="8363"/>
        <w:gridCol w:w="1985"/>
      </w:tblGrid>
      <w:tr w:rsidR="00F43232" w:rsidRPr="00F003A1" w:rsidTr="00F82110">
        <w:tc>
          <w:tcPr>
            <w:tcW w:w="1101" w:type="dxa"/>
            <w:vAlign w:val="center"/>
          </w:tcPr>
          <w:p w:rsidR="00F43232" w:rsidRPr="00F003A1" w:rsidRDefault="00F43232" w:rsidP="00F003A1">
            <w:pPr>
              <w:spacing w:line="240" w:lineRule="auto"/>
              <w:ind w:left="135"/>
              <w:rPr>
                <w:rFonts w:cs="Times New Roman"/>
                <w:sz w:val="22"/>
              </w:rPr>
            </w:pPr>
            <w:r w:rsidRPr="00F003A1">
              <w:rPr>
                <w:rFonts w:cs="Times New Roman"/>
                <w:b/>
                <w:color w:val="000000"/>
                <w:sz w:val="22"/>
              </w:rPr>
              <w:t xml:space="preserve">№ </w:t>
            </w:r>
            <w:proofErr w:type="gramStart"/>
            <w:r w:rsidRPr="00F003A1">
              <w:rPr>
                <w:rFonts w:cs="Times New Roman"/>
                <w:b/>
                <w:color w:val="000000"/>
                <w:sz w:val="22"/>
              </w:rPr>
              <w:t>п</w:t>
            </w:r>
            <w:proofErr w:type="gramEnd"/>
            <w:r w:rsidRPr="00F003A1">
              <w:rPr>
                <w:rFonts w:cs="Times New Roman"/>
                <w:b/>
                <w:color w:val="000000"/>
                <w:sz w:val="22"/>
              </w:rPr>
              <w:t xml:space="preserve">/п </w:t>
            </w:r>
          </w:p>
          <w:p w:rsidR="00F43232" w:rsidRPr="00F003A1" w:rsidRDefault="00F43232" w:rsidP="00F003A1">
            <w:pPr>
              <w:spacing w:line="240" w:lineRule="auto"/>
              <w:ind w:left="135"/>
              <w:rPr>
                <w:rFonts w:cs="Times New Roman"/>
                <w:sz w:val="22"/>
              </w:rPr>
            </w:pPr>
          </w:p>
        </w:tc>
        <w:tc>
          <w:tcPr>
            <w:tcW w:w="3827" w:type="dxa"/>
            <w:vAlign w:val="center"/>
          </w:tcPr>
          <w:p w:rsidR="00F43232" w:rsidRPr="00F003A1" w:rsidRDefault="00F43232" w:rsidP="00F003A1">
            <w:pPr>
              <w:spacing w:line="240" w:lineRule="auto"/>
              <w:ind w:left="135"/>
              <w:rPr>
                <w:rFonts w:cs="Times New Roman"/>
                <w:sz w:val="22"/>
              </w:rPr>
            </w:pPr>
            <w:r w:rsidRPr="00F003A1">
              <w:rPr>
                <w:rFonts w:cs="Times New Roman"/>
                <w:b/>
                <w:color w:val="000000"/>
                <w:sz w:val="22"/>
              </w:rPr>
              <w:t xml:space="preserve">Тема урока </w:t>
            </w:r>
          </w:p>
          <w:p w:rsidR="00F43232" w:rsidRPr="00F003A1" w:rsidRDefault="00F43232" w:rsidP="00F003A1">
            <w:pPr>
              <w:spacing w:line="240" w:lineRule="auto"/>
              <w:ind w:left="135"/>
              <w:rPr>
                <w:rFonts w:cs="Times New Roman"/>
                <w:sz w:val="22"/>
              </w:rPr>
            </w:pPr>
          </w:p>
        </w:tc>
        <w:tc>
          <w:tcPr>
            <w:tcW w:w="8363" w:type="dxa"/>
          </w:tcPr>
          <w:p w:rsidR="00F43232" w:rsidRPr="00F003A1" w:rsidRDefault="00F43232" w:rsidP="00F003A1">
            <w:pPr>
              <w:spacing w:line="240" w:lineRule="auto"/>
              <w:rPr>
                <w:rFonts w:cs="Times New Roman"/>
                <w:b/>
                <w:sz w:val="22"/>
              </w:rPr>
            </w:pPr>
            <w:r w:rsidRPr="00F003A1">
              <w:rPr>
                <w:rFonts w:cs="Times New Roman"/>
                <w:b/>
                <w:sz w:val="22"/>
              </w:rPr>
              <w:t xml:space="preserve">Основные виды деятельности </w:t>
            </w:r>
            <w:proofErr w:type="gramStart"/>
            <w:r w:rsidRPr="00F003A1">
              <w:rPr>
                <w:rFonts w:cs="Times New Roman"/>
                <w:b/>
                <w:sz w:val="22"/>
              </w:rPr>
              <w:t>обучающихся</w:t>
            </w:r>
            <w:proofErr w:type="gramEnd"/>
            <w:r w:rsidRPr="00F003A1">
              <w:rPr>
                <w:rFonts w:cs="Times New Roman"/>
                <w:b/>
                <w:sz w:val="22"/>
              </w:rPr>
              <w:t xml:space="preserve"> на уроке</w:t>
            </w:r>
          </w:p>
          <w:p w:rsidR="00F43232" w:rsidRPr="00F003A1" w:rsidRDefault="00F43232" w:rsidP="00F003A1">
            <w:pPr>
              <w:spacing w:line="240" w:lineRule="auto"/>
              <w:rPr>
                <w:rFonts w:cs="Times New Roman"/>
                <w:b/>
                <w:sz w:val="22"/>
              </w:rPr>
            </w:pPr>
          </w:p>
        </w:tc>
        <w:tc>
          <w:tcPr>
            <w:tcW w:w="1985" w:type="dxa"/>
          </w:tcPr>
          <w:p w:rsidR="00F43232" w:rsidRPr="00F003A1" w:rsidRDefault="00F43232" w:rsidP="00F003A1">
            <w:pPr>
              <w:spacing w:line="240" w:lineRule="auto"/>
              <w:rPr>
                <w:rFonts w:cs="Times New Roman"/>
                <w:b/>
                <w:sz w:val="22"/>
              </w:rPr>
            </w:pPr>
            <w:r w:rsidRPr="00F003A1">
              <w:rPr>
                <w:rFonts w:cs="Times New Roman"/>
                <w:b/>
                <w:sz w:val="22"/>
              </w:rPr>
              <w:t>Домашнее задание</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О себе.</w:t>
            </w:r>
          </w:p>
        </w:tc>
        <w:tc>
          <w:tcPr>
            <w:tcW w:w="8363" w:type="dxa"/>
            <w:vMerge w:val="restart"/>
          </w:tcPr>
          <w:p w:rsidR="00F003A1" w:rsidRPr="00F003A1" w:rsidRDefault="00F003A1" w:rsidP="00F003A1">
            <w:pPr>
              <w:spacing w:after="0" w:line="240" w:lineRule="auto"/>
              <w:rPr>
                <w:rFonts w:cs="Times New Roman"/>
                <w:sz w:val="22"/>
              </w:rPr>
            </w:pPr>
            <w:r w:rsidRPr="00F003A1">
              <w:rPr>
                <w:rFonts w:cs="Times New Roman"/>
                <w:sz w:val="22"/>
              </w:rPr>
              <w:t xml:space="preserve">1) владеть основными видами речевой деятельности: </w:t>
            </w:r>
          </w:p>
          <w:p w:rsidR="00F003A1" w:rsidRPr="00F003A1" w:rsidRDefault="00F003A1" w:rsidP="00F003A1">
            <w:pPr>
              <w:spacing w:after="0" w:line="240" w:lineRule="auto"/>
              <w:rPr>
                <w:rFonts w:cs="Times New Roman"/>
                <w:sz w:val="22"/>
              </w:rPr>
            </w:pPr>
            <w:r w:rsidRPr="00F003A1">
              <w:rPr>
                <w:rFonts w:cs="Times New Roman"/>
                <w:sz w:val="22"/>
              </w:rPr>
              <w:t xml:space="preserve">говорение: </w:t>
            </w:r>
          </w:p>
          <w:p w:rsidR="00F003A1" w:rsidRPr="00F003A1" w:rsidRDefault="00F003A1" w:rsidP="00F003A1">
            <w:pPr>
              <w:spacing w:after="0" w:line="240" w:lineRule="auto"/>
              <w:ind w:left="492"/>
              <w:rPr>
                <w:rFonts w:cs="Times New Roman"/>
                <w:sz w:val="22"/>
              </w:rPr>
            </w:pPr>
            <w:r w:rsidRPr="00F003A1">
              <w:rPr>
                <w:rFonts w:cs="Times New Roman"/>
                <w:sz w:val="22"/>
              </w:rPr>
              <w:t>- вести разные виды диалогов (диалог этикетного характера, диалог </w:t>
            </w:r>
            <w:r w:rsidRPr="00F003A1">
              <w:rPr>
                <w:rFonts w:eastAsia="Times New Roman" w:cs="Times New Roman"/>
                <w:sz w:val="22"/>
              </w:rPr>
              <w:t>–</w:t>
            </w:r>
            <w:r w:rsidRPr="00F003A1">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5 реплик со стороны каждого собеседника);</w:t>
            </w:r>
          </w:p>
          <w:p w:rsidR="00F003A1" w:rsidRPr="00F003A1" w:rsidRDefault="00F003A1" w:rsidP="00F003A1">
            <w:pPr>
              <w:spacing w:after="0" w:line="240" w:lineRule="auto"/>
              <w:ind w:left="492"/>
              <w:rPr>
                <w:rFonts w:cs="Times New Roman"/>
                <w:sz w:val="22"/>
              </w:rPr>
            </w:pPr>
            <w:r w:rsidRPr="00F003A1">
              <w:rPr>
                <w:rFonts w:cs="Times New Roman"/>
                <w:sz w:val="22"/>
              </w:rPr>
              <w:t>-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w:t>
            </w:r>
            <w:r w:rsidRPr="00F003A1">
              <w:rPr>
                <w:rFonts w:eastAsia="Times New Roman" w:cs="Times New Roman"/>
                <w:sz w:val="22"/>
              </w:rPr>
              <w:t>–</w:t>
            </w:r>
            <w:r w:rsidRPr="00F003A1">
              <w:rPr>
                <w:rFonts w:cs="Times New Roman"/>
                <w:sz w:val="22"/>
              </w:rPr>
              <w:t xml:space="preserve"> до 7</w:t>
            </w:r>
            <w:r w:rsidRPr="00F003A1">
              <w:rPr>
                <w:rFonts w:eastAsia="Times New Roman" w:cs="Times New Roman"/>
                <w:sz w:val="22"/>
              </w:rPr>
              <w:t>–</w:t>
            </w:r>
            <w:r w:rsidRPr="00F003A1">
              <w:rPr>
                <w:rFonts w:cs="Times New Roman"/>
                <w:sz w:val="22"/>
              </w:rPr>
              <w:t xml:space="preserve">8 фраз); </w:t>
            </w:r>
          </w:p>
          <w:p w:rsidR="00F003A1" w:rsidRPr="00F003A1" w:rsidRDefault="00F003A1" w:rsidP="00F003A1">
            <w:pPr>
              <w:spacing w:after="0" w:line="240" w:lineRule="auto"/>
              <w:ind w:left="492"/>
              <w:rPr>
                <w:rFonts w:cs="Times New Roman"/>
                <w:sz w:val="22"/>
              </w:rPr>
            </w:pPr>
            <w:r w:rsidRPr="00F003A1">
              <w:rPr>
                <w:rFonts w:cs="Times New Roman"/>
                <w:sz w:val="22"/>
              </w:rPr>
              <w:t>- выражать и кратко аргументировать своё мнение, излагать основное содержание прочитанного/ прослушанного текста с вербальными и/или зрительными опорами (объём </w:t>
            </w:r>
            <w:r w:rsidRPr="00F003A1">
              <w:rPr>
                <w:rFonts w:eastAsia="Times New Roman" w:cs="Times New Roman"/>
                <w:sz w:val="22"/>
              </w:rPr>
              <w:t>–</w:t>
            </w:r>
            <w:r w:rsidRPr="00F003A1">
              <w:rPr>
                <w:rFonts w:cs="Times New Roman"/>
                <w:sz w:val="22"/>
              </w:rPr>
              <w:t xml:space="preserve"> 7</w:t>
            </w:r>
            <w:r w:rsidRPr="00F003A1">
              <w:rPr>
                <w:rFonts w:eastAsia="Times New Roman" w:cs="Times New Roman"/>
                <w:sz w:val="22"/>
              </w:rPr>
              <w:t>–</w:t>
            </w:r>
            <w:r w:rsidRPr="00F003A1">
              <w:rPr>
                <w:rFonts w:cs="Times New Roman"/>
                <w:sz w:val="22"/>
              </w:rPr>
              <w:t xml:space="preserve">8 фраз); </w:t>
            </w:r>
          </w:p>
          <w:p w:rsidR="00F003A1" w:rsidRPr="00F003A1" w:rsidRDefault="00F003A1" w:rsidP="00F003A1">
            <w:pPr>
              <w:spacing w:after="0" w:line="240" w:lineRule="auto"/>
              <w:ind w:left="492"/>
              <w:rPr>
                <w:rFonts w:cs="Times New Roman"/>
                <w:sz w:val="22"/>
              </w:rPr>
            </w:pPr>
            <w:r w:rsidRPr="00F003A1">
              <w:rPr>
                <w:rFonts w:cs="Times New Roman"/>
                <w:sz w:val="22"/>
              </w:rPr>
              <w:t>- излагать результаты выполненной проектной работы (объём </w:t>
            </w:r>
            <w:r w:rsidRPr="00F003A1">
              <w:rPr>
                <w:rFonts w:eastAsia="Times New Roman" w:cs="Times New Roman"/>
                <w:sz w:val="22"/>
              </w:rPr>
              <w:t>–</w:t>
            </w:r>
            <w:r w:rsidRPr="00F003A1">
              <w:rPr>
                <w:rFonts w:cs="Times New Roman"/>
                <w:sz w:val="22"/>
              </w:rPr>
              <w:t xml:space="preserve"> 7</w:t>
            </w:r>
            <w:r w:rsidRPr="00F003A1">
              <w:rPr>
                <w:rFonts w:eastAsia="Times New Roman" w:cs="Times New Roman"/>
                <w:sz w:val="22"/>
              </w:rPr>
              <w:t>–</w:t>
            </w:r>
            <w:r w:rsidRPr="00F003A1">
              <w:rPr>
                <w:rFonts w:cs="Times New Roman"/>
                <w:sz w:val="22"/>
              </w:rPr>
              <w:t xml:space="preserve">8 фраз); </w:t>
            </w:r>
          </w:p>
          <w:p w:rsidR="00F003A1" w:rsidRPr="00F003A1" w:rsidRDefault="00F003A1" w:rsidP="00F003A1">
            <w:pPr>
              <w:spacing w:after="0" w:line="240" w:lineRule="auto"/>
              <w:rPr>
                <w:rFonts w:cs="Times New Roman"/>
                <w:sz w:val="22"/>
              </w:rPr>
            </w:pPr>
            <w:r w:rsidRPr="00F003A1">
              <w:rPr>
                <w:rFonts w:cs="Times New Roman"/>
                <w:sz w:val="22"/>
              </w:rPr>
              <w:t xml:space="preserve">аудирование: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1,5 минут);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прогнозировать содержание звучащего текста по началу сообщения; </w:t>
            </w:r>
          </w:p>
          <w:p w:rsidR="00F003A1" w:rsidRPr="00F003A1" w:rsidRDefault="00F003A1" w:rsidP="00F003A1">
            <w:pPr>
              <w:spacing w:after="0" w:line="240" w:lineRule="auto"/>
              <w:rPr>
                <w:rFonts w:cs="Times New Roman"/>
                <w:sz w:val="22"/>
              </w:rPr>
            </w:pPr>
            <w:r w:rsidRPr="00F003A1">
              <w:rPr>
                <w:rFonts w:cs="Times New Roman"/>
                <w:sz w:val="22"/>
              </w:rPr>
              <w:t xml:space="preserve">смысловое чтение: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w:t>
            </w:r>
            <w:r w:rsidRPr="00F003A1">
              <w:rPr>
                <w:rFonts w:eastAsia="Times New Roman" w:cs="Times New Roman"/>
                <w:sz w:val="22"/>
              </w:rPr>
              <w:t>–</w:t>
            </w:r>
            <w:r w:rsidRPr="00F003A1">
              <w:rPr>
                <w:rFonts w:cs="Times New Roman"/>
                <w:sz w:val="22"/>
              </w:rPr>
              <w:t xml:space="preserve"> 250</w:t>
            </w:r>
            <w:r w:rsidRPr="00F003A1">
              <w:rPr>
                <w:rFonts w:eastAsia="Times New Roman" w:cs="Times New Roman"/>
                <w:sz w:val="22"/>
              </w:rPr>
              <w:t xml:space="preserve"> </w:t>
            </w:r>
            <w:r w:rsidRPr="00F003A1">
              <w:rPr>
                <w:rFonts w:cs="Times New Roman"/>
                <w:sz w:val="22"/>
              </w:rPr>
              <w:t xml:space="preserve">слов);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читать несплошные тексты (таблицы, диаграммы) и понимать представленную в них информацию;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определять последовательность главных фактов/событий в тексте; </w:t>
            </w:r>
          </w:p>
          <w:p w:rsidR="00F003A1" w:rsidRPr="00F003A1" w:rsidRDefault="00F003A1" w:rsidP="00F003A1">
            <w:pPr>
              <w:spacing w:after="0" w:line="240" w:lineRule="auto"/>
              <w:rPr>
                <w:rFonts w:cs="Times New Roman"/>
                <w:sz w:val="22"/>
              </w:rPr>
            </w:pPr>
            <w:r w:rsidRPr="00F003A1">
              <w:rPr>
                <w:rFonts w:cs="Times New Roman"/>
                <w:sz w:val="22"/>
              </w:rPr>
              <w:t xml:space="preserve">письменная речь: </w:t>
            </w:r>
          </w:p>
          <w:p w:rsidR="00F003A1" w:rsidRPr="00F003A1" w:rsidRDefault="00F003A1" w:rsidP="00F003A1">
            <w:pPr>
              <w:spacing w:after="0" w:line="240" w:lineRule="auto"/>
              <w:ind w:left="492"/>
              <w:rPr>
                <w:rFonts w:cs="Times New Roman"/>
                <w:sz w:val="22"/>
              </w:rPr>
            </w:pPr>
            <w:r w:rsidRPr="00F003A1">
              <w:rPr>
                <w:rFonts w:cs="Times New Roman"/>
                <w:sz w:val="22"/>
              </w:rPr>
              <w:t>- заполнять анкеты и формуляры, сообщая о себе основные сведения;</w:t>
            </w:r>
          </w:p>
          <w:p w:rsidR="00F003A1" w:rsidRPr="00F003A1" w:rsidRDefault="00F003A1" w:rsidP="00F003A1">
            <w:pPr>
              <w:spacing w:after="0" w:line="240" w:lineRule="auto"/>
              <w:ind w:left="492"/>
              <w:rPr>
                <w:rFonts w:cs="Times New Roman"/>
                <w:sz w:val="22"/>
              </w:rPr>
            </w:pPr>
            <w:r w:rsidRPr="00F003A1">
              <w:rPr>
                <w:rFonts w:cs="Times New Roman"/>
                <w:sz w:val="22"/>
              </w:rPr>
              <w:t>- писать электронное сообщение личного характера, соблюдая речевой этикет (объём сообщения </w:t>
            </w:r>
            <w:r w:rsidRPr="00F003A1">
              <w:rPr>
                <w:rFonts w:eastAsia="Times New Roman" w:cs="Times New Roman"/>
                <w:sz w:val="22"/>
              </w:rPr>
              <w:t>–</w:t>
            </w:r>
            <w:r w:rsidRPr="00F003A1">
              <w:rPr>
                <w:rFonts w:cs="Times New Roman"/>
                <w:sz w:val="22"/>
              </w:rPr>
              <w:t xml:space="preserve"> до 80 слов);  </w:t>
            </w:r>
          </w:p>
          <w:p w:rsidR="00F003A1" w:rsidRPr="00F003A1" w:rsidRDefault="00F003A1" w:rsidP="00F003A1">
            <w:pPr>
              <w:spacing w:after="0" w:line="240" w:lineRule="auto"/>
              <w:ind w:left="492"/>
              <w:rPr>
                <w:rFonts w:cs="Times New Roman"/>
                <w:sz w:val="22"/>
              </w:rPr>
            </w:pPr>
            <w:r w:rsidRPr="00F003A1">
              <w:rPr>
                <w:rFonts w:cs="Times New Roman"/>
                <w:sz w:val="22"/>
              </w:rPr>
              <w:t>- создавать небольшое письменное высказывание с опорой на образец, план, таблицу и/или прочитанный/прослушанный текст (объём высказывания </w:t>
            </w:r>
            <w:r w:rsidRPr="00F003A1">
              <w:rPr>
                <w:rFonts w:eastAsia="Times New Roman" w:cs="Times New Roman"/>
                <w:sz w:val="22"/>
              </w:rPr>
              <w:t>–</w:t>
            </w:r>
            <w:r w:rsidRPr="00F003A1">
              <w:rPr>
                <w:rFonts w:cs="Times New Roman"/>
                <w:sz w:val="22"/>
              </w:rPr>
              <w:t xml:space="preserve"> до 80 слов); </w:t>
            </w:r>
          </w:p>
          <w:p w:rsidR="00F003A1" w:rsidRPr="00F003A1" w:rsidRDefault="00F003A1" w:rsidP="00F003A1">
            <w:pPr>
              <w:spacing w:after="0" w:line="240" w:lineRule="auto"/>
              <w:rPr>
                <w:rFonts w:cs="Times New Roman"/>
                <w:sz w:val="22"/>
              </w:rPr>
            </w:pPr>
            <w:r w:rsidRPr="00F003A1">
              <w:rPr>
                <w:rFonts w:cs="Times New Roman"/>
                <w:sz w:val="22"/>
              </w:rPr>
              <w:t xml:space="preserve">2) владеть фонетическими навыками: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владеть правилами чтения и выразительно читать вслух небольшие тексты объёмом до 250 слов, построенные на изученном языковом материале, с соблюдением правил чтения и соответствующей интонацией, демонстрирующей понимание текста;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читать новые слова согласно основным правилам чтения; </w:t>
            </w:r>
          </w:p>
          <w:p w:rsidR="00F003A1" w:rsidRPr="00F003A1" w:rsidRDefault="00F003A1" w:rsidP="00F003A1">
            <w:pPr>
              <w:spacing w:after="0" w:line="240" w:lineRule="auto"/>
              <w:rPr>
                <w:rFonts w:cs="Times New Roman"/>
                <w:sz w:val="22"/>
              </w:rPr>
            </w:pPr>
            <w:r w:rsidRPr="00F003A1">
              <w:rPr>
                <w:rFonts w:cs="Times New Roman"/>
                <w:sz w:val="22"/>
              </w:rPr>
              <w:t xml:space="preserve">владеть орфографическими навыками: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правильно писать изученные слова;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пунктуационно правильно оформлять электронное сообщение личного характера; </w:t>
            </w:r>
          </w:p>
          <w:p w:rsidR="00F003A1" w:rsidRPr="00F003A1" w:rsidRDefault="00F003A1" w:rsidP="00F003A1">
            <w:pPr>
              <w:spacing w:after="0" w:line="240" w:lineRule="auto"/>
              <w:rPr>
                <w:rFonts w:cs="Times New Roman"/>
                <w:sz w:val="22"/>
              </w:rPr>
            </w:pPr>
            <w:r w:rsidRPr="00F003A1">
              <w:rPr>
                <w:rFonts w:cs="Times New Roman"/>
                <w:sz w:val="22"/>
              </w:rPr>
              <w:t xml:space="preserve">3) распознавать в звучащем и письменном тексте 750 лексических единиц (слов, словосочетаний, речевых клише) и правильно употреблять в устной и письменной речи 700 лексических единиц, обслуживающих ситуации общения в рамках тематического содержания, с соблюдением существующих норм лексической сочетаемости; </w:t>
            </w:r>
          </w:p>
          <w:p w:rsidR="00F003A1" w:rsidRPr="00F003A1" w:rsidRDefault="00F003A1" w:rsidP="00F003A1">
            <w:pPr>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родственные слова, образованные с использованием аффиксации: </w:t>
            </w:r>
          </w:p>
          <w:p w:rsidR="00F003A1" w:rsidRPr="00F003A1" w:rsidRDefault="00F003A1" w:rsidP="00F003A1">
            <w:pPr>
              <w:spacing w:after="0" w:line="240" w:lineRule="auto"/>
              <w:ind w:firstLine="708"/>
              <w:rPr>
                <w:rFonts w:cs="Times New Roman"/>
                <w:sz w:val="22"/>
              </w:rPr>
            </w:pPr>
            <w:proofErr w:type="gramStart"/>
            <w:r w:rsidRPr="00F003A1">
              <w:rPr>
                <w:rFonts w:cs="Times New Roman"/>
                <w:sz w:val="22"/>
              </w:rPr>
              <w:t xml:space="preserve">- суффиксы имён существительных: суффикс </w:t>
            </w:r>
            <w:r w:rsidRPr="00F003A1">
              <w:rPr>
                <w:rFonts w:cs="Times New Roman"/>
                <w:i/>
                <w:sz w:val="22"/>
              </w:rPr>
              <w:t>-</w:t>
            </w:r>
            <w:r w:rsidRPr="00F003A1">
              <w:rPr>
                <w:rFonts w:cs="Times New Roman"/>
                <w:i/>
                <w:sz w:val="22"/>
                <w:lang w:val="fi-FI"/>
              </w:rPr>
              <w:t>ja</w:t>
            </w:r>
            <w:r w:rsidRPr="00F003A1">
              <w:rPr>
                <w:rFonts w:cs="Times New Roman"/>
                <w:i/>
                <w:sz w:val="22"/>
              </w:rPr>
              <w:t>, -</w:t>
            </w:r>
            <w:r w:rsidRPr="00F003A1">
              <w:rPr>
                <w:rFonts w:cs="Times New Roman"/>
                <w:i/>
                <w:sz w:val="22"/>
                <w:lang w:val="fi-FI"/>
              </w:rPr>
              <w:t>j</w:t>
            </w:r>
            <w:r w:rsidRPr="00F003A1">
              <w:rPr>
                <w:rFonts w:cs="Times New Roman"/>
                <w:i/>
                <w:sz w:val="22"/>
              </w:rPr>
              <w:t xml:space="preserve">ä: </w:t>
            </w:r>
            <w:r w:rsidRPr="00F003A1">
              <w:rPr>
                <w:rFonts w:cs="Times New Roman"/>
                <w:i/>
                <w:sz w:val="22"/>
                <w:lang w:val="fi-FI"/>
              </w:rPr>
              <w:t>rakentaja</w:t>
            </w:r>
            <w:r w:rsidRPr="00F003A1">
              <w:rPr>
                <w:rFonts w:cs="Times New Roman"/>
                <w:i/>
                <w:sz w:val="22"/>
              </w:rPr>
              <w:t xml:space="preserve">, </w:t>
            </w:r>
            <w:r w:rsidRPr="00F003A1">
              <w:rPr>
                <w:rFonts w:cs="Times New Roman"/>
                <w:i/>
                <w:sz w:val="22"/>
                <w:lang w:val="fi-FI"/>
              </w:rPr>
              <w:t>myyj</w:t>
            </w:r>
            <w:r w:rsidRPr="00F003A1">
              <w:rPr>
                <w:rFonts w:cs="Times New Roman"/>
                <w:i/>
                <w:sz w:val="22"/>
              </w:rPr>
              <w:t>ä;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i/>
                <w:sz w:val="22"/>
              </w:rPr>
              <w:t xml:space="preserve">, </w:t>
            </w:r>
            <w:r w:rsidRPr="00F003A1">
              <w:rPr>
                <w:rFonts w:cs="Times New Roman"/>
                <w:i/>
                <w:sz w:val="22"/>
                <w:lang w:val="fi-FI"/>
              </w:rPr>
              <w:t>soitin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xml:space="preserve">: </w:t>
            </w:r>
            <w:r w:rsidRPr="00F003A1">
              <w:rPr>
                <w:rFonts w:cs="Times New Roman"/>
                <w:i/>
                <w:sz w:val="22"/>
                <w:lang w:val="fi-FI"/>
              </w:rPr>
              <w:t>ilmoitus</w:t>
            </w:r>
            <w:r w:rsidRPr="00F003A1">
              <w:rPr>
                <w:rFonts w:cs="Times New Roman"/>
                <w:i/>
                <w:sz w:val="22"/>
              </w:rPr>
              <w:t>; с</w:t>
            </w:r>
            <w:r w:rsidRPr="00F003A1">
              <w:rPr>
                <w:rFonts w:cs="Times New Roman"/>
                <w:sz w:val="22"/>
              </w:rPr>
              <w:t>уффикс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sto</w:t>
            </w:r>
            <w:r w:rsidRPr="00F003A1">
              <w:rPr>
                <w:rFonts w:cs="Times New Roman"/>
                <w:i/>
                <w:sz w:val="22"/>
              </w:rPr>
              <w:t>, -</w:t>
            </w:r>
            <w:r w:rsidRPr="00F003A1">
              <w:rPr>
                <w:rFonts w:cs="Times New Roman"/>
                <w:i/>
                <w:sz w:val="22"/>
                <w:lang w:val="fi-FI"/>
              </w:rPr>
              <w:t>st</w:t>
            </w:r>
            <w:r w:rsidRPr="00F003A1">
              <w:rPr>
                <w:rFonts w:cs="Times New Roman"/>
                <w:i/>
                <w:sz w:val="22"/>
              </w:rPr>
              <w:t>ö, -</w:t>
            </w:r>
            <w:r w:rsidRPr="00F003A1">
              <w:rPr>
                <w:rFonts w:cs="Times New Roman"/>
                <w:i/>
                <w:sz w:val="22"/>
                <w:lang w:val="fi-FI"/>
              </w:rPr>
              <w:t>isto</w:t>
            </w:r>
            <w:r w:rsidRPr="00F003A1">
              <w:rPr>
                <w:rFonts w:cs="Times New Roman"/>
                <w:i/>
                <w:sz w:val="22"/>
              </w:rPr>
              <w:t>, -</w:t>
            </w:r>
            <w:r w:rsidRPr="00F003A1">
              <w:rPr>
                <w:rFonts w:cs="Times New Roman"/>
                <w:i/>
                <w:sz w:val="22"/>
                <w:lang w:val="fi-FI"/>
              </w:rPr>
              <w:t>ist</w:t>
            </w:r>
            <w:r w:rsidRPr="00F003A1">
              <w:rPr>
                <w:rFonts w:cs="Times New Roman"/>
                <w:i/>
                <w:sz w:val="22"/>
              </w:rPr>
              <w:t xml:space="preserve">ö: </w:t>
            </w:r>
            <w:r w:rsidRPr="00F003A1">
              <w:rPr>
                <w:rFonts w:cs="Times New Roman"/>
                <w:i/>
                <w:sz w:val="22"/>
                <w:lang w:val="fi-FI"/>
              </w:rPr>
              <w:t>kirjasto</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la</w:t>
            </w:r>
            <w:r w:rsidRPr="00F003A1">
              <w:rPr>
                <w:rFonts w:cs="Times New Roman"/>
                <w:i/>
                <w:sz w:val="22"/>
              </w:rPr>
              <w:t>, -</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asuntola</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mo</w:t>
            </w:r>
            <w:r w:rsidRPr="00F003A1">
              <w:rPr>
                <w:rFonts w:cs="Times New Roman"/>
                <w:i/>
                <w:sz w:val="22"/>
              </w:rPr>
              <w:t>, -</w:t>
            </w:r>
            <w:r w:rsidRPr="00F003A1">
              <w:rPr>
                <w:rFonts w:cs="Times New Roman"/>
                <w:i/>
                <w:sz w:val="22"/>
                <w:lang w:val="fi-FI"/>
              </w:rPr>
              <w:t>m</w:t>
            </w:r>
            <w:r w:rsidRPr="00F003A1">
              <w:rPr>
                <w:rFonts w:cs="Times New Roman"/>
                <w:i/>
                <w:sz w:val="22"/>
              </w:rPr>
              <w:t xml:space="preserve">ö: </w:t>
            </w:r>
            <w:r w:rsidRPr="00F003A1">
              <w:rPr>
                <w:rFonts w:cs="Times New Roman"/>
                <w:i/>
                <w:sz w:val="22"/>
                <w:lang w:val="fi-FI"/>
              </w:rPr>
              <w:t>kampaamo</w:t>
            </w:r>
            <w:r w:rsidRPr="00F003A1">
              <w:rPr>
                <w:rFonts w:cs="Times New Roman"/>
                <w:i/>
                <w:sz w:val="22"/>
              </w:rPr>
              <w:t xml:space="preserve">, </w:t>
            </w:r>
            <w:r w:rsidRPr="00F003A1">
              <w:rPr>
                <w:rFonts w:cs="Times New Roman"/>
                <w:i/>
                <w:sz w:val="22"/>
                <w:lang w:val="fi-FI"/>
              </w:rPr>
              <w:t>ompelimo</w:t>
            </w:r>
            <w:r w:rsidRPr="00F003A1">
              <w:rPr>
                <w:rFonts w:cs="Times New Roman"/>
                <w:i/>
                <w:sz w:val="22"/>
              </w:rPr>
              <w:t xml:space="preserve">, </w:t>
            </w:r>
            <w:r w:rsidRPr="00F003A1">
              <w:rPr>
                <w:rFonts w:cs="Times New Roman"/>
                <w:i/>
                <w:sz w:val="22"/>
                <w:lang w:val="fi-FI"/>
              </w:rPr>
              <w:t>kustantamo</w:t>
            </w:r>
            <w:r w:rsidRPr="00F003A1">
              <w:rPr>
                <w:rFonts w:cs="Times New Roman"/>
                <w:i/>
                <w:sz w:val="22"/>
              </w:rPr>
              <w:t>; с</w:t>
            </w:r>
            <w:r w:rsidRPr="00F003A1">
              <w:rPr>
                <w:rFonts w:cs="Times New Roman"/>
                <w:sz w:val="22"/>
              </w:rPr>
              <w:t>уффикс -</w:t>
            </w:r>
            <w:r w:rsidRPr="00F003A1">
              <w:rPr>
                <w:rFonts w:cs="Times New Roman"/>
                <w:i/>
                <w:sz w:val="22"/>
                <w:lang w:val="fi-FI"/>
              </w:rPr>
              <w:t>kko</w:t>
            </w:r>
            <w:r w:rsidRPr="00F003A1">
              <w:rPr>
                <w:rFonts w:cs="Times New Roman"/>
                <w:i/>
                <w:sz w:val="22"/>
              </w:rPr>
              <w:t>, -</w:t>
            </w:r>
            <w:r w:rsidRPr="00F003A1">
              <w:rPr>
                <w:rFonts w:cs="Times New Roman"/>
                <w:i/>
                <w:sz w:val="22"/>
                <w:lang w:val="fi-FI"/>
              </w:rPr>
              <w:t>kk</w:t>
            </w:r>
            <w:r w:rsidRPr="00F003A1">
              <w:rPr>
                <w:rFonts w:cs="Times New Roman"/>
                <w:i/>
                <w:sz w:val="22"/>
              </w:rPr>
              <w:t>ö, -</w:t>
            </w:r>
            <w:r w:rsidRPr="00F003A1">
              <w:rPr>
                <w:rFonts w:cs="Times New Roman"/>
                <w:i/>
                <w:sz w:val="22"/>
                <w:lang w:val="fi-FI"/>
              </w:rPr>
              <w:t>ikko</w:t>
            </w:r>
            <w:r w:rsidRPr="00F003A1">
              <w:rPr>
                <w:rFonts w:cs="Times New Roman"/>
                <w:i/>
                <w:sz w:val="22"/>
              </w:rPr>
              <w:t>, -</w:t>
            </w:r>
            <w:r w:rsidRPr="00F003A1">
              <w:rPr>
                <w:rFonts w:cs="Times New Roman"/>
                <w:i/>
                <w:sz w:val="22"/>
                <w:lang w:val="fi-FI"/>
              </w:rPr>
              <w:t>ikk</w:t>
            </w:r>
            <w:r w:rsidRPr="00F003A1">
              <w:rPr>
                <w:rFonts w:cs="Times New Roman"/>
                <w:i/>
                <w:sz w:val="22"/>
              </w:rPr>
              <w:t xml:space="preserve">ö: </w:t>
            </w:r>
            <w:r w:rsidRPr="00F003A1">
              <w:rPr>
                <w:rFonts w:cs="Times New Roman"/>
                <w:i/>
                <w:sz w:val="22"/>
                <w:lang w:val="fi-FI"/>
              </w:rPr>
              <w:t>naulakko</w:t>
            </w:r>
            <w:r w:rsidRPr="00F003A1">
              <w:rPr>
                <w:rFonts w:cs="Times New Roman"/>
                <w:i/>
                <w:sz w:val="22"/>
              </w:rPr>
              <w:t xml:space="preserve">, </w:t>
            </w:r>
            <w:r w:rsidRPr="00F003A1">
              <w:rPr>
                <w:rFonts w:cs="Times New Roman"/>
                <w:i/>
                <w:sz w:val="22"/>
                <w:lang w:val="fi-FI"/>
              </w:rPr>
              <w:t>hyllykk</w:t>
            </w:r>
            <w:r w:rsidRPr="00F003A1">
              <w:rPr>
                <w:rFonts w:cs="Times New Roman"/>
                <w:i/>
                <w:sz w:val="22"/>
              </w:rPr>
              <w:t xml:space="preserve">ö, </w:t>
            </w:r>
            <w:r w:rsidRPr="00F003A1">
              <w:rPr>
                <w:rFonts w:cs="Times New Roman"/>
                <w:i/>
                <w:sz w:val="22"/>
                <w:lang w:val="fi-FI"/>
              </w:rPr>
              <w:t>h</w:t>
            </w:r>
            <w:r w:rsidRPr="00F003A1">
              <w:rPr>
                <w:rFonts w:cs="Times New Roman"/>
                <w:i/>
                <w:sz w:val="22"/>
              </w:rPr>
              <w:t>ä</w:t>
            </w:r>
            <w:r w:rsidRPr="00F003A1">
              <w:rPr>
                <w:rFonts w:cs="Times New Roman"/>
                <w:i/>
                <w:sz w:val="22"/>
                <w:lang w:val="fi-FI"/>
              </w:rPr>
              <w:t>irikk</w:t>
            </w:r>
            <w:r w:rsidRPr="00F003A1">
              <w:rPr>
                <w:rFonts w:cs="Times New Roman"/>
                <w:i/>
                <w:sz w:val="22"/>
              </w:rPr>
              <w:t>ö;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os</w:t>
            </w:r>
            <w:r w:rsidRPr="00F003A1">
              <w:rPr>
                <w:rFonts w:cs="Times New Roman"/>
                <w:i/>
                <w:sz w:val="22"/>
              </w:rPr>
              <w:t>, -ö</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teos</w:t>
            </w:r>
            <w:r w:rsidRPr="00F003A1">
              <w:rPr>
                <w:rFonts w:cs="Times New Roman"/>
                <w:i/>
                <w:sz w:val="22"/>
              </w:rPr>
              <w:t xml:space="preserve">, </w:t>
            </w:r>
            <w:r w:rsidRPr="00F003A1">
              <w:rPr>
                <w:rFonts w:cs="Times New Roman"/>
                <w:i/>
                <w:sz w:val="22"/>
                <w:lang w:val="fi-FI"/>
              </w:rPr>
              <w:t>suomennos</w:t>
            </w:r>
            <w:r w:rsidRPr="00F003A1">
              <w:rPr>
                <w:rFonts w:cs="Times New Roman"/>
                <w:i/>
                <w:sz w:val="22"/>
              </w:rPr>
              <w:t xml:space="preserve">, </w:t>
            </w:r>
            <w:r w:rsidRPr="00F003A1">
              <w:rPr>
                <w:rFonts w:cs="Times New Roman"/>
                <w:i/>
                <w:sz w:val="22"/>
                <w:lang w:val="fi-FI"/>
              </w:rPr>
              <w:t>k</w:t>
            </w:r>
            <w:r w:rsidRPr="00F003A1">
              <w:rPr>
                <w:rFonts w:cs="Times New Roman"/>
                <w:i/>
                <w:sz w:val="22"/>
              </w:rPr>
              <w:t>ää</w:t>
            </w:r>
            <w:r w:rsidRPr="00F003A1">
              <w:rPr>
                <w:rFonts w:cs="Times New Roman"/>
                <w:i/>
                <w:sz w:val="22"/>
                <w:lang w:val="fi-FI"/>
              </w:rPr>
              <w:t>nn</w:t>
            </w:r>
            <w:r w:rsidRPr="00F003A1">
              <w:rPr>
                <w:rFonts w:cs="Times New Roman"/>
                <w:i/>
                <w:sz w:val="22"/>
              </w:rPr>
              <w:t>ö</w:t>
            </w:r>
            <w:r w:rsidRPr="00F003A1">
              <w:rPr>
                <w:rFonts w:cs="Times New Roman"/>
                <w:i/>
                <w:sz w:val="22"/>
                <w:lang w:val="fi-FI"/>
              </w:rPr>
              <w:t>s</w:t>
            </w:r>
            <w:r w:rsidRPr="00F003A1">
              <w:rPr>
                <w:rFonts w:cs="Times New Roman"/>
                <w:i/>
                <w:sz w:val="22"/>
              </w:rPr>
              <w:t>;</w:t>
            </w:r>
            <w:proofErr w:type="gramEnd"/>
            <w:r w:rsidRPr="00F003A1">
              <w:rPr>
                <w:rFonts w:cs="Times New Roman"/>
                <w:i/>
                <w:sz w:val="22"/>
              </w:rPr>
              <w:t xml:space="preserve">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tuote</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w:t>
            </w:r>
            <w:r w:rsidRPr="00F003A1">
              <w:rPr>
                <w:rFonts w:cs="Times New Roman"/>
                <w:i/>
                <w:sz w:val="22"/>
              </w:rPr>
              <w:t>, -</w:t>
            </w:r>
            <w:r w:rsidRPr="00F003A1">
              <w:rPr>
                <w:rFonts w:cs="Times New Roman"/>
                <w:i/>
                <w:sz w:val="22"/>
                <w:lang w:val="fi-FI"/>
              </w:rPr>
              <w:t>y</w:t>
            </w:r>
            <w:r w:rsidRPr="00F003A1">
              <w:rPr>
                <w:rFonts w:cs="Times New Roman"/>
                <w:i/>
                <w:sz w:val="22"/>
              </w:rPr>
              <w:t xml:space="preserve">: </w:t>
            </w:r>
            <w:r w:rsidRPr="00F003A1">
              <w:rPr>
                <w:rFonts w:cs="Times New Roman"/>
                <w:i/>
                <w:sz w:val="22"/>
                <w:lang w:val="fi-FI"/>
              </w:rPr>
              <w:t>haku</w:t>
            </w:r>
            <w:r w:rsidRPr="00F003A1">
              <w:rPr>
                <w:rFonts w:cs="Times New Roman"/>
                <w:i/>
                <w:sz w:val="22"/>
              </w:rPr>
              <w:t xml:space="preserve">, </w:t>
            </w:r>
            <w:r w:rsidRPr="00F003A1">
              <w:rPr>
                <w:rFonts w:cs="Times New Roman"/>
                <w:i/>
                <w:sz w:val="22"/>
                <w:lang w:val="fi-FI"/>
              </w:rPr>
              <w:t>p</w:t>
            </w:r>
            <w:r w:rsidRPr="00F003A1">
              <w:rPr>
                <w:rFonts w:cs="Times New Roman"/>
                <w:i/>
                <w:sz w:val="22"/>
              </w:rPr>
              <w:t>ää</w:t>
            </w:r>
            <w:r w:rsidRPr="00F003A1">
              <w:rPr>
                <w:rFonts w:cs="Times New Roman"/>
                <w:i/>
                <w:sz w:val="22"/>
                <w:lang w:val="fi-FI"/>
              </w:rPr>
              <w:t>sy</w:t>
            </w:r>
            <w:r w:rsidRPr="00F003A1">
              <w:rPr>
                <w:rFonts w:cs="Times New Roman"/>
                <w:i/>
                <w:sz w:val="22"/>
              </w:rPr>
              <w:t xml:space="preserve">, </w:t>
            </w:r>
            <w:r w:rsidRPr="00F003A1">
              <w:rPr>
                <w:rFonts w:cs="Times New Roman"/>
                <w:i/>
                <w:sz w:val="22"/>
                <w:lang w:val="fi-FI"/>
              </w:rPr>
              <w:t>juoksu</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суффиксы имён прилагательных: суффикс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tavallinen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kas</w:t>
            </w:r>
            <w:r w:rsidRPr="00F003A1">
              <w:rPr>
                <w:rFonts w:cs="Times New Roman"/>
                <w:i/>
                <w:sz w:val="22"/>
              </w:rPr>
              <w:t>, -</w:t>
            </w:r>
            <w:r w:rsidRPr="00F003A1">
              <w:rPr>
                <w:rFonts w:cs="Times New Roman"/>
                <w:i/>
                <w:sz w:val="22"/>
                <w:lang w:val="fi-FI"/>
              </w:rPr>
              <w:t>k</w:t>
            </w:r>
            <w:r w:rsidRPr="00F003A1">
              <w:rPr>
                <w:rFonts w:cs="Times New Roman"/>
                <w:i/>
                <w:sz w:val="22"/>
              </w:rPr>
              <w:t>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maukas</w:t>
            </w:r>
            <w:r w:rsidRPr="00F003A1">
              <w:rPr>
                <w:rFonts w:cs="Times New Roman"/>
                <w:i/>
                <w:sz w:val="22"/>
              </w:rPr>
              <w:t xml:space="preserve">, </w:t>
            </w:r>
            <w:r w:rsidRPr="00F003A1">
              <w:rPr>
                <w:rFonts w:cs="Times New Roman"/>
                <w:i/>
                <w:sz w:val="22"/>
                <w:lang w:val="fi-FI"/>
              </w:rPr>
              <w:t>v</w:t>
            </w:r>
            <w:r w:rsidRPr="00F003A1">
              <w:rPr>
                <w:rFonts w:cs="Times New Roman"/>
                <w:i/>
                <w:sz w:val="22"/>
              </w:rPr>
              <w:t>ä</w:t>
            </w:r>
            <w:r w:rsidRPr="00F003A1">
              <w:rPr>
                <w:rFonts w:cs="Times New Roman"/>
                <w:i/>
                <w:sz w:val="22"/>
                <w:lang w:val="fi-FI"/>
              </w:rPr>
              <w:t>rik</w:t>
            </w:r>
            <w:r w:rsidRPr="00F003A1">
              <w:rPr>
                <w:rFonts w:cs="Times New Roman"/>
                <w:i/>
                <w:sz w:val="22"/>
              </w:rPr>
              <w:t>ä</w:t>
            </w:r>
            <w:r w:rsidRPr="00F003A1">
              <w:rPr>
                <w:rFonts w:cs="Times New Roman"/>
                <w:i/>
                <w:sz w:val="22"/>
                <w:lang w:val="fi-FI"/>
              </w:rPr>
              <w:t>s</w:t>
            </w:r>
            <w:r w:rsidRPr="00F003A1">
              <w:rPr>
                <w:rFonts w:cs="Times New Roman"/>
                <w:i/>
                <w:sz w:val="22"/>
              </w:rPr>
              <w:t>; с</w:t>
            </w:r>
            <w:r w:rsidRPr="00F003A1">
              <w:rPr>
                <w:rFonts w:cs="Times New Roman"/>
                <w:sz w:val="22"/>
              </w:rPr>
              <w:t>уффикс -</w:t>
            </w:r>
            <w:r w:rsidRPr="00F003A1">
              <w:rPr>
                <w:rFonts w:cs="Times New Roman"/>
                <w:i/>
                <w:sz w:val="22"/>
                <w:lang w:val="fi-FI"/>
              </w:rPr>
              <w:t>ton</w:t>
            </w:r>
            <w:r w:rsidRPr="00F003A1">
              <w:rPr>
                <w:rFonts w:cs="Times New Roman"/>
                <w:i/>
                <w:sz w:val="22"/>
              </w:rPr>
              <w:t>, -</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ty</w:t>
            </w:r>
            <w:r w:rsidRPr="00F003A1">
              <w:rPr>
                <w:rFonts w:cs="Times New Roman"/>
                <w:i/>
                <w:sz w:val="22"/>
              </w:rPr>
              <w:t>ö</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onneton</w:t>
            </w:r>
            <w:r w:rsidRPr="00F003A1">
              <w:rPr>
                <w:rFonts w:cs="Times New Roman"/>
                <w:i/>
                <w:sz w:val="22"/>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глагольные</w:t>
            </w:r>
            <w:r w:rsidRPr="00F003A1">
              <w:rPr>
                <w:rFonts w:cs="Times New Roman"/>
                <w:sz w:val="22"/>
                <w:lang w:val="fi-FI"/>
              </w:rPr>
              <w:t xml:space="preserve"> </w:t>
            </w:r>
            <w:r w:rsidRPr="00F003A1">
              <w:rPr>
                <w:rFonts w:cs="Times New Roman"/>
                <w:sz w:val="22"/>
              </w:rPr>
              <w:t>суффиксы</w:t>
            </w:r>
            <w:r w:rsidRPr="00F003A1">
              <w:rPr>
                <w:rFonts w:cs="Times New Roman"/>
                <w:sz w:val="22"/>
                <w:lang w:val="fi-FI"/>
              </w:rPr>
              <w:t xml:space="preserve">: </w:t>
            </w:r>
            <w:r w:rsidRPr="00F003A1">
              <w:rPr>
                <w:rFonts w:cs="Times New Roman"/>
                <w:sz w:val="22"/>
              </w:rPr>
              <w:t>суффикс</w:t>
            </w:r>
            <w:r w:rsidRPr="00F003A1">
              <w:rPr>
                <w:rFonts w:cs="Times New Roman"/>
                <w:sz w:val="22"/>
                <w:lang w:val="fi-FI"/>
              </w:rPr>
              <w:t xml:space="preserve"> -</w:t>
            </w:r>
            <w:r w:rsidRPr="00F003A1">
              <w:rPr>
                <w:rFonts w:cs="Times New Roman"/>
                <w:i/>
                <w:sz w:val="22"/>
                <w:lang w:val="fi-FI"/>
              </w:rPr>
              <w:t xml:space="preserve">tta-, -ttä-: kasvattaa, lämmittää;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-oitta-, -öittä-, -itta-, -ittä-: nauhoittaa, lahjoittaa, nimittää;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-ta-, -tä-: kaunistaa, valmistaa;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-nta-, -ntä-: suomentaa, täydentää;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sta-, -stä-: muodostaa, äänestää;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ele-, -skele-, -skentele-: suojella, opiskella, työskennellä;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 -y-: jatkua, liittyä, parantua;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-utu-, -yty-: avautua, tekeytyä;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-ntu-, -nty-:  kokoontua, kerääntyä;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-stu-, -sty-, -istu-, -isty-: hermostua, myöhästyä;</w:t>
            </w:r>
          </w:p>
          <w:p w:rsidR="00F003A1" w:rsidRPr="00F003A1" w:rsidRDefault="00F003A1" w:rsidP="00F003A1">
            <w:pPr>
              <w:spacing w:after="0" w:line="240" w:lineRule="auto"/>
              <w:rPr>
                <w:rFonts w:cs="Times New Roman"/>
                <w:sz w:val="22"/>
              </w:rPr>
            </w:pPr>
            <w:r w:rsidRPr="00F003A1">
              <w:rPr>
                <w:rFonts w:cs="Times New Roman"/>
                <w:color w:val="000000"/>
                <w:sz w:val="22"/>
              </w:rPr>
              <w:t xml:space="preserve">распознавать и образовывать родственные слова путем словосложения: </w:t>
            </w:r>
            <w:r w:rsidRPr="00F003A1">
              <w:rPr>
                <w:rFonts w:cs="Times New Roman"/>
                <w:i/>
                <w:iCs/>
                <w:color w:val="000000"/>
                <w:sz w:val="22"/>
                <w:lang w:val="fi-FI"/>
              </w:rPr>
              <w:t>kodite</w:t>
            </w:r>
            <w:r w:rsidRPr="00F003A1">
              <w:rPr>
                <w:rFonts w:cs="Times New Roman"/>
                <w:i/>
                <w:iCs/>
                <w:color w:val="000000"/>
                <w:sz w:val="22"/>
              </w:rPr>
              <w:t xml:space="preserve">, </w:t>
            </w:r>
            <w:r w:rsidRPr="00F003A1">
              <w:rPr>
                <w:rFonts w:cs="Times New Roman"/>
                <w:i/>
                <w:iCs/>
                <w:color w:val="000000"/>
                <w:sz w:val="22"/>
                <w:lang w:val="fi-FI"/>
              </w:rPr>
              <w:t>liha</w:t>
            </w:r>
            <w:r w:rsidRPr="00F003A1">
              <w:rPr>
                <w:rFonts w:cs="Times New Roman"/>
                <w:i/>
                <w:iCs/>
                <w:color w:val="000000"/>
                <w:sz w:val="22"/>
                <w:lang w:val="en-US"/>
              </w:rPr>
              <w:t>keitoz</w:t>
            </w:r>
            <w:r w:rsidRPr="00F003A1">
              <w:rPr>
                <w:rFonts w:cs="Times New Roman"/>
                <w:i/>
                <w:iCs/>
                <w:color w:val="000000"/>
                <w:sz w:val="22"/>
              </w:rPr>
              <w:t>;</w:t>
            </w:r>
          </w:p>
          <w:p w:rsidR="00F003A1" w:rsidRPr="00F003A1" w:rsidRDefault="00F003A1" w:rsidP="00F003A1">
            <w:pPr>
              <w:spacing w:after="0" w:line="240" w:lineRule="auto"/>
              <w:rPr>
                <w:rFonts w:cs="Times New Roman"/>
                <w:sz w:val="22"/>
              </w:rPr>
            </w:pPr>
            <w:r w:rsidRPr="00F003A1">
              <w:rPr>
                <w:rFonts w:cs="Times New Roman"/>
                <w:sz w:val="22"/>
              </w:rPr>
              <w:t xml:space="preserve">распознавать и употреблять в устной и письменной </w:t>
            </w:r>
            <w:proofErr w:type="gramStart"/>
            <w:r w:rsidRPr="00F003A1">
              <w:rPr>
                <w:rFonts w:cs="Times New Roman"/>
                <w:sz w:val="22"/>
              </w:rPr>
              <w:t>речи</w:t>
            </w:r>
            <w:proofErr w:type="gramEnd"/>
            <w:r w:rsidRPr="00F003A1">
              <w:rPr>
                <w:rFonts w:cs="Times New Roman"/>
                <w:sz w:val="22"/>
              </w:rPr>
              <w:t xml:space="preserve"> изученные многозначные слова, синонимы, антонимы, сокращения и аббревиатуры; </w:t>
            </w:r>
          </w:p>
          <w:p w:rsidR="00F003A1" w:rsidRPr="00F003A1" w:rsidRDefault="00F003A1" w:rsidP="00F003A1">
            <w:pPr>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F003A1" w:rsidRPr="00F003A1" w:rsidRDefault="00F003A1" w:rsidP="00F003A1">
            <w:pPr>
              <w:pStyle w:val="TableParagraph"/>
              <w:jc w:val="both"/>
              <w:rPr>
                <w:lang w:eastAsia="en-US"/>
              </w:rPr>
            </w:pPr>
            <w:r w:rsidRPr="00F003A1">
              <w:rPr>
                <w:lang w:eastAsia="en-US"/>
              </w:rPr>
              <w:t xml:space="preserve">4) </w:t>
            </w:r>
          </w:p>
          <w:p w:rsidR="00F003A1" w:rsidRPr="00F003A1" w:rsidRDefault="00F003A1" w:rsidP="00F003A1">
            <w:pPr>
              <w:pStyle w:val="TableParagraph"/>
              <w:jc w:val="both"/>
              <w:rPr>
                <w:lang w:eastAsia="en-US"/>
              </w:rPr>
            </w:pPr>
            <w:r w:rsidRPr="00F003A1">
              <w:rPr>
                <w:lang w:eastAsia="en-US"/>
              </w:rPr>
              <w:t xml:space="preserve">распознавать в письменном и звучащем тексте и употреблять в устной и письменной речи: </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i/>
                <w:sz w:val="22"/>
                <w:lang w:val="fi-FI"/>
              </w:rPr>
              <w:t>Onko sinulla kännykkä(ä)?</w:t>
            </w:r>
            <w:r w:rsidRPr="00F003A1">
              <w:rPr>
                <w:rFonts w:cs="Times New Roman"/>
                <w:sz w:val="22"/>
                <w:lang w:val="fi-FI"/>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rPr>
              <w:t xml:space="preserve">- специальные вопросы с вопросительными словами: </w:t>
            </w:r>
            <w:r w:rsidRPr="00F003A1">
              <w:rPr>
                <w:rFonts w:cs="Times New Roman"/>
                <w:i/>
                <w:sz w:val="22"/>
                <w:lang w:val="fi-FI"/>
              </w:rPr>
              <w:t>Min</w:t>
            </w:r>
            <w:r w:rsidRPr="00F003A1">
              <w:rPr>
                <w:rFonts w:cs="Times New Roman"/>
                <w:i/>
                <w:sz w:val="22"/>
              </w:rPr>
              <w:t xml:space="preserve">ä </w:t>
            </w:r>
            <w:r w:rsidRPr="00F003A1">
              <w:rPr>
                <w:rFonts w:cs="Times New Roman"/>
                <w:i/>
                <w:sz w:val="22"/>
                <w:lang w:val="fi-FI"/>
              </w:rPr>
              <w:t>vuonna</w:t>
            </w:r>
            <w:r w:rsidRPr="00F003A1">
              <w:rPr>
                <w:rFonts w:cs="Times New Roman"/>
                <w:i/>
                <w:sz w:val="22"/>
              </w:rPr>
              <w:t xml:space="preserve">? </w:t>
            </w:r>
            <w:r w:rsidRPr="00F003A1">
              <w:rPr>
                <w:rFonts w:cs="Times New Roman"/>
                <w:i/>
                <w:sz w:val="22"/>
                <w:lang w:val="fi-FI"/>
              </w:rPr>
              <w:t>(Minä vuonna olet syntynyt?), Koska? (Koska palaat?),  Mistä? (Mistä olet kotoisin?), Missä? (Missä rapussa asut?), Millä? (Millä luokalla olet?), Kuinka paljon? (Kuinka paljon hän painaa?), Minkälainen? (Minkälainen perhe sinulla on?);</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w:t>
            </w:r>
            <w:r w:rsidRPr="00F003A1">
              <w:rPr>
                <w:rFonts w:cs="Times New Roman"/>
                <w:i/>
                <w:sz w:val="22"/>
                <w:lang w:val="fi-FI"/>
              </w:rPr>
              <w:t>Kumpi teistä on vanhempi, sinä vai Anna?</w:t>
            </w:r>
            <w:r w:rsidRPr="00F003A1">
              <w:rPr>
                <w:rFonts w:cs="Times New Roman"/>
                <w:sz w:val="22"/>
                <w:lang w:val="fi-FI"/>
              </w:rPr>
              <w:t xml:space="preserve">; </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неполные вопросительные предложения со словом </w:t>
            </w:r>
            <w:r w:rsidRPr="00F003A1">
              <w:rPr>
                <w:rFonts w:cs="Times New Roman"/>
                <w:i/>
                <w:sz w:val="22"/>
                <w:lang w:val="fi-FI"/>
              </w:rPr>
              <w:t>ent</w:t>
            </w:r>
            <w:r w:rsidRPr="00F003A1">
              <w:rPr>
                <w:rFonts w:cs="Times New Roman"/>
                <w:i/>
                <w:sz w:val="22"/>
              </w:rPr>
              <w:t>ä</w:t>
            </w:r>
            <w:r w:rsidRPr="00F003A1">
              <w:rPr>
                <w:rFonts w:cs="Times New Roman"/>
                <w:sz w:val="22"/>
              </w:rPr>
              <w:t xml:space="preserve">: </w:t>
            </w:r>
            <w:r w:rsidRPr="00F003A1">
              <w:rPr>
                <w:rFonts w:cs="Times New Roman"/>
                <w:i/>
                <w:sz w:val="22"/>
                <w:lang w:val="fi-FI"/>
              </w:rPr>
              <w:t>Miten</w:t>
            </w:r>
            <w:r w:rsidRPr="00F003A1">
              <w:rPr>
                <w:rFonts w:cs="Times New Roman"/>
                <w:i/>
                <w:sz w:val="22"/>
              </w:rPr>
              <w:t xml:space="preserve"> </w:t>
            </w:r>
            <w:r w:rsidRPr="00F003A1">
              <w:rPr>
                <w:rFonts w:cs="Times New Roman"/>
                <w:i/>
                <w:sz w:val="22"/>
                <w:lang w:val="fi-FI"/>
              </w:rPr>
              <w:t>menee</w:t>
            </w:r>
            <w:r w:rsidRPr="00F003A1">
              <w:rPr>
                <w:rFonts w:cs="Times New Roman"/>
                <w:i/>
                <w:sz w:val="22"/>
              </w:rPr>
              <w:t xml:space="preserve">? – </w:t>
            </w:r>
            <w:r w:rsidRPr="00F003A1">
              <w:rPr>
                <w:rFonts w:cs="Times New Roman"/>
                <w:i/>
                <w:sz w:val="22"/>
                <w:lang w:val="fi-FI"/>
              </w:rPr>
              <w:t>Kiitos</w:t>
            </w:r>
            <w:r w:rsidRPr="00F003A1">
              <w:rPr>
                <w:rFonts w:cs="Times New Roman"/>
                <w:i/>
                <w:sz w:val="22"/>
              </w:rPr>
              <w:t xml:space="preserve"> </w:t>
            </w:r>
            <w:r w:rsidRPr="00F003A1">
              <w:rPr>
                <w:rFonts w:cs="Times New Roman"/>
                <w:i/>
                <w:sz w:val="22"/>
                <w:lang w:val="fi-FI"/>
              </w:rPr>
              <w:t>hyvin</w:t>
            </w:r>
            <w:r w:rsidRPr="00F003A1">
              <w:rPr>
                <w:rFonts w:cs="Times New Roman"/>
                <w:i/>
                <w:sz w:val="22"/>
              </w:rPr>
              <w:t xml:space="preserve">. </w:t>
            </w:r>
            <w:r w:rsidRPr="00F003A1">
              <w:rPr>
                <w:rFonts w:cs="Times New Roman"/>
                <w:i/>
                <w:sz w:val="22"/>
                <w:lang w:val="fi-FI"/>
              </w:rPr>
              <w:t>Ent</w:t>
            </w:r>
            <w:r w:rsidRPr="00F003A1">
              <w:rPr>
                <w:rFonts w:cs="Times New Roman"/>
                <w:i/>
                <w:sz w:val="22"/>
              </w:rPr>
              <w:t xml:space="preserve">ä </w:t>
            </w:r>
            <w:r w:rsidRPr="00F003A1">
              <w:rPr>
                <w:rFonts w:cs="Times New Roman"/>
                <w:i/>
                <w:sz w:val="22"/>
                <w:lang w:val="fi-FI"/>
              </w:rPr>
              <w:t>sinulla</w:t>
            </w:r>
            <w:r w:rsidRPr="00F003A1">
              <w:rPr>
                <w:rFonts w:cs="Times New Roman"/>
                <w:i/>
                <w:sz w:val="22"/>
              </w:rPr>
              <w:t xml:space="preserve">? – </w:t>
            </w:r>
            <w:r w:rsidRPr="00F003A1">
              <w:rPr>
                <w:rFonts w:cs="Times New Roman"/>
                <w:i/>
                <w:sz w:val="22"/>
                <w:lang w:val="fi-FI"/>
              </w:rPr>
              <w:t>Hyvin</w:t>
            </w:r>
            <w:r w:rsidRPr="00F003A1">
              <w:rPr>
                <w:rFonts w:cs="Times New Roman"/>
                <w:i/>
                <w:sz w:val="22"/>
              </w:rPr>
              <w:t xml:space="preserve">, </w:t>
            </w:r>
            <w:r w:rsidRPr="00F003A1">
              <w:rPr>
                <w:rFonts w:cs="Times New Roman"/>
                <w:i/>
                <w:sz w:val="22"/>
                <w:lang w:val="fi-FI"/>
              </w:rPr>
              <w:t>kiitos</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восклицательные предложения: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ihana</w:t>
            </w:r>
            <w:r w:rsidRPr="00F003A1">
              <w:rPr>
                <w:rFonts w:cs="Times New Roman"/>
                <w:i/>
                <w:sz w:val="22"/>
              </w:rPr>
              <w:t xml:space="preserve"> </w:t>
            </w:r>
            <w:r w:rsidRPr="00F003A1">
              <w:rPr>
                <w:rFonts w:cs="Times New Roman"/>
                <w:i/>
                <w:sz w:val="22"/>
                <w:lang w:val="fi-FI"/>
              </w:rPr>
              <w:t>aamu</w:t>
            </w:r>
            <w:r w:rsidRPr="00F003A1">
              <w:rPr>
                <w:rFonts w:cs="Times New Roman"/>
                <w:i/>
                <w:sz w:val="22"/>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i/>
                <w:sz w:val="22"/>
                <w:lang w:val="fi-FI"/>
              </w:rPr>
              <w:t>Lapsi</w:t>
            </w:r>
            <w:r w:rsidRPr="00F003A1">
              <w:rPr>
                <w:rFonts w:cs="Times New Roman"/>
                <w:i/>
                <w:sz w:val="22"/>
              </w:rPr>
              <w:t xml:space="preserve"> </w:t>
            </w:r>
            <w:r w:rsidRPr="00F003A1">
              <w:rPr>
                <w:rFonts w:cs="Times New Roman"/>
                <w:i/>
                <w:sz w:val="22"/>
                <w:lang w:val="fi-FI"/>
              </w:rPr>
              <w:t>nukkuu</w:t>
            </w:r>
            <w:r w:rsidRPr="00F003A1">
              <w:rPr>
                <w:rFonts w:cs="Times New Roman"/>
                <w:i/>
                <w:sz w:val="22"/>
              </w:rPr>
              <w:t xml:space="preserve">.; </w:t>
            </w:r>
            <w:r w:rsidRPr="00F003A1">
              <w:rPr>
                <w:rFonts w:cs="Times New Roman"/>
                <w:i/>
                <w:sz w:val="22"/>
                <w:lang w:val="fi-FI"/>
              </w:rPr>
              <w:t>Tyt</w:t>
            </w:r>
            <w:r w:rsidRPr="00F003A1">
              <w:rPr>
                <w:rFonts w:cs="Times New Roman"/>
                <w:i/>
                <w:sz w:val="22"/>
              </w:rPr>
              <w:t>ö</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ovat</w:t>
            </w:r>
            <w:r w:rsidRPr="00F003A1">
              <w:rPr>
                <w:rFonts w:cs="Times New Roman"/>
                <w:i/>
                <w:sz w:val="22"/>
              </w:rPr>
              <w:t xml:space="preserve"> </w:t>
            </w:r>
            <w:r w:rsidRPr="00F003A1">
              <w:rPr>
                <w:rFonts w:cs="Times New Roman"/>
                <w:i/>
                <w:sz w:val="22"/>
                <w:lang w:val="fi-FI"/>
              </w:rPr>
              <w:t>puistossa</w:t>
            </w:r>
            <w:r w:rsidRPr="00F003A1">
              <w:rPr>
                <w:rFonts w:cs="Times New Roman"/>
                <w:i/>
                <w:sz w:val="22"/>
              </w:rPr>
              <w:t xml:space="preserve">.; </w:t>
            </w:r>
            <w:r w:rsidRPr="00F003A1">
              <w:rPr>
                <w:rFonts w:cs="Times New Roman"/>
                <w:i/>
                <w:sz w:val="22"/>
                <w:lang w:val="fi-FI"/>
              </w:rPr>
              <w:t>Mummo</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maalla</w:t>
            </w:r>
            <w:r w:rsidRPr="00F003A1">
              <w:rPr>
                <w:rFonts w:cs="Times New Roman"/>
                <w:i/>
                <w:sz w:val="22"/>
              </w:rPr>
              <w:t>.</w:t>
            </w:r>
            <w:r w:rsidRPr="00F003A1">
              <w:rPr>
                <w:rFonts w:cs="Times New Roman"/>
                <w:sz w:val="22"/>
              </w:rPr>
              <w:t xml:space="preserve">; транзитивное предложение: </w:t>
            </w:r>
            <w:r w:rsidRPr="00F003A1">
              <w:rPr>
                <w:rFonts w:cs="Times New Roman"/>
                <w:i/>
                <w:sz w:val="22"/>
                <w:lang w:val="fi-FI"/>
              </w:rPr>
              <w:t>Vaari</w:t>
            </w:r>
            <w:r w:rsidRPr="00F003A1">
              <w:rPr>
                <w:rFonts w:cs="Times New Roman"/>
                <w:i/>
                <w:sz w:val="22"/>
              </w:rPr>
              <w:t xml:space="preserve"> </w:t>
            </w:r>
            <w:r w:rsidRPr="00F003A1">
              <w:rPr>
                <w:rFonts w:cs="Times New Roman"/>
                <w:i/>
                <w:sz w:val="22"/>
                <w:lang w:val="fi-FI"/>
              </w:rPr>
              <w:t>rakensi</w:t>
            </w:r>
            <w:r w:rsidRPr="00F003A1">
              <w:rPr>
                <w:rFonts w:cs="Times New Roman"/>
                <w:i/>
                <w:sz w:val="22"/>
              </w:rPr>
              <w:t xml:space="preserve"> </w:t>
            </w:r>
            <w:r w:rsidRPr="00F003A1">
              <w:rPr>
                <w:rFonts w:cs="Times New Roman"/>
                <w:i/>
                <w:sz w:val="22"/>
                <w:lang w:val="fi-FI"/>
              </w:rPr>
              <w:t>saunan</w:t>
            </w:r>
            <w:r w:rsidRPr="00F003A1">
              <w:rPr>
                <w:rFonts w:cs="Times New Roman"/>
                <w:i/>
                <w:sz w:val="22"/>
              </w:rPr>
              <w:t xml:space="preserve"> </w:t>
            </w:r>
            <w:r w:rsidRPr="00F003A1">
              <w:rPr>
                <w:rFonts w:cs="Times New Roman"/>
                <w:i/>
                <w:sz w:val="22"/>
                <w:lang w:val="fi-FI"/>
              </w:rPr>
              <w:t>rannalle</w:t>
            </w:r>
            <w:r w:rsidRPr="00F003A1">
              <w:rPr>
                <w:rFonts w:cs="Times New Roman"/>
                <w:i/>
                <w:sz w:val="22"/>
              </w:rPr>
              <w:t xml:space="preserve">. </w:t>
            </w:r>
            <w:r w:rsidRPr="00F003A1">
              <w:rPr>
                <w:rFonts w:cs="Times New Roman"/>
                <w:i/>
                <w:sz w:val="22"/>
                <w:lang w:val="fi-FI"/>
              </w:rPr>
              <w:t>He piirtävät karttaa.</w:t>
            </w:r>
            <w:r w:rsidRPr="00F003A1">
              <w:rPr>
                <w:rFonts w:cs="Times New Roman"/>
                <w:sz w:val="22"/>
                <w:lang w:val="fi-FI"/>
              </w:rPr>
              <w:t xml:space="preserve">; </w:t>
            </w:r>
            <w:r w:rsidRPr="00F003A1">
              <w:rPr>
                <w:rFonts w:cs="Times New Roman"/>
                <w:sz w:val="22"/>
              </w:rPr>
              <w:t>посессивную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i/>
                <w:sz w:val="22"/>
                <w:lang w:val="fi-FI"/>
              </w:rPr>
              <w:t>Minulla on paljon sukulaisia.</w:t>
            </w:r>
            <w:r w:rsidRPr="00F003A1">
              <w:rPr>
                <w:rFonts w:cs="Times New Roman"/>
                <w:sz w:val="22"/>
                <w:lang w:val="fi-FI"/>
              </w:rPr>
              <w:t xml:space="preserve">; </w:t>
            </w:r>
            <w:r w:rsidRPr="00F003A1">
              <w:rPr>
                <w:rFonts w:cs="Times New Roman"/>
                <w:sz w:val="22"/>
              </w:rPr>
              <w:t>экзистенциальное</w:t>
            </w:r>
            <w:r w:rsidRPr="00F003A1">
              <w:rPr>
                <w:rFonts w:cs="Times New Roman"/>
                <w:sz w:val="22"/>
                <w:lang w:val="fi-FI"/>
              </w:rPr>
              <w:t xml:space="preserve"> </w:t>
            </w:r>
            <w:r w:rsidRPr="00F003A1">
              <w:rPr>
                <w:rFonts w:cs="Times New Roman"/>
                <w:sz w:val="22"/>
              </w:rPr>
              <w:t>предложение</w:t>
            </w:r>
            <w:r w:rsidRPr="00F003A1">
              <w:rPr>
                <w:rFonts w:cs="Times New Roman"/>
                <w:i/>
                <w:sz w:val="22"/>
                <w:lang w:val="fi-FI"/>
              </w:rPr>
              <w:t>: Koulussa on paljon tilaa.; Koulussa ei ole kielistudiota.</w:t>
            </w:r>
            <w:r w:rsidRPr="00F003A1">
              <w:rPr>
                <w:rFonts w:cs="Times New Roman"/>
                <w:sz w:val="22"/>
                <w:lang w:val="fi-FI"/>
              </w:rPr>
              <w:t xml:space="preserve">;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транслативом</w:t>
            </w:r>
            <w:r w:rsidRPr="00F003A1">
              <w:rPr>
                <w:rFonts w:cs="Times New Roman"/>
                <w:sz w:val="22"/>
                <w:lang w:val="fi-FI"/>
              </w:rPr>
              <w:t xml:space="preserve">: </w:t>
            </w:r>
            <w:r w:rsidRPr="00F003A1">
              <w:rPr>
                <w:rFonts w:cs="Times New Roman"/>
                <w:i/>
                <w:sz w:val="22"/>
                <w:lang w:val="fi-FI"/>
              </w:rPr>
              <w:t>Hän tuli iloiseksi.</w:t>
            </w:r>
            <w:r w:rsidRPr="00F003A1">
              <w:rPr>
                <w:rFonts w:cs="Times New Roman"/>
                <w:sz w:val="22"/>
                <w:lang w:val="fi-FI"/>
              </w:rPr>
              <w:t xml:space="preserve">;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элативом</w:t>
            </w:r>
            <w:r w:rsidRPr="00F003A1">
              <w:rPr>
                <w:rFonts w:cs="Times New Roman"/>
                <w:sz w:val="22"/>
                <w:lang w:val="fi-FI"/>
              </w:rPr>
              <w:t xml:space="preserve">: </w:t>
            </w:r>
            <w:r w:rsidRPr="00F003A1">
              <w:rPr>
                <w:rFonts w:cs="Times New Roman"/>
                <w:i/>
                <w:sz w:val="22"/>
                <w:lang w:val="fi-FI"/>
              </w:rPr>
              <w:t>Mikä sinusta tulee isona? – Minusta tulee lääkäri.</w:t>
            </w:r>
            <w:r w:rsidRPr="00F003A1">
              <w:rPr>
                <w:rFonts w:cs="Times New Roman"/>
                <w:sz w:val="22"/>
                <w:lang w:val="fi-FI"/>
              </w:rPr>
              <w:t xml:space="preserve">; </w:t>
            </w:r>
            <w:r w:rsidRPr="00F003A1">
              <w:rPr>
                <w:rFonts w:cs="Times New Roman"/>
                <w:sz w:val="22"/>
              </w:rPr>
              <w:t>предикативное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i/>
                <w:sz w:val="22"/>
                <w:lang w:val="fi-FI"/>
              </w:rPr>
              <w:t>Minä ja Pekka olemme hyviä ystäviä.</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семантикой</w:t>
            </w:r>
            <w:r w:rsidRPr="00F003A1">
              <w:rPr>
                <w:rFonts w:cs="Times New Roman"/>
                <w:sz w:val="22"/>
                <w:lang w:val="fi-FI"/>
              </w:rPr>
              <w:t xml:space="preserve"> </w:t>
            </w:r>
            <w:r w:rsidRPr="00F003A1">
              <w:rPr>
                <w:rFonts w:cs="Times New Roman"/>
                <w:sz w:val="22"/>
              </w:rPr>
              <w:t>состояния</w:t>
            </w:r>
            <w:r w:rsidRPr="00F003A1">
              <w:rPr>
                <w:rFonts w:cs="Times New Roman"/>
                <w:sz w:val="22"/>
                <w:lang w:val="fi-FI"/>
              </w:rPr>
              <w:t xml:space="preserve">: </w:t>
            </w:r>
            <w:r w:rsidRPr="00F003A1">
              <w:rPr>
                <w:rFonts w:cs="Times New Roman"/>
                <w:i/>
                <w:sz w:val="22"/>
                <w:lang w:val="fi-FI"/>
              </w:rPr>
              <w:t xml:space="preserve">Minun on kylmä.; Minua väsyttää.; Minulla on kuumetta.; </w:t>
            </w:r>
            <w:r w:rsidRPr="00F003A1">
              <w:rPr>
                <w:rFonts w:cs="Times New Roman"/>
                <w:sz w:val="22"/>
              </w:rPr>
              <w:t>инклюзивную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i/>
                <w:sz w:val="22"/>
                <w:lang w:val="fi-FI"/>
              </w:rPr>
              <w:t>Tämä maljakko on muovia.; Tuo hame on silkkiä.</w:t>
            </w:r>
            <w:r w:rsidRPr="00F003A1">
              <w:rPr>
                <w:rFonts w:cs="Times New Roman"/>
                <w:sz w:val="22"/>
                <w:lang w:val="fi-FI"/>
              </w:rPr>
              <w:t xml:space="preserve">; </w:t>
            </w:r>
            <w:r w:rsidRPr="00F003A1">
              <w:rPr>
                <w:rFonts w:cs="Times New Roman"/>
                <w:sz w:val="22"/>
              </w:rPr>
              <w:t>кванторное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i/>
                <w:sz w:val="22"/>
                <w:lang w:val="fi-FI"/>
              </w:rPr>
              <w:t>Oppilaita on kaksitoista.; Oppilaita ei ole kahtatoista.; Meitä on monta.;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сложносочинённые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сложноподчинённые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подлежащего</w:t>
            </w:r>
            <w:r w:rsidRPr="00F003A1">
              <w:rPr>
                <w:rFonts w:cs="Times New Roman"/>
                <w:sz w:val="22"/>
                <w:lang w:val="fi-FI"/>
              </w:rPr>
              <w:t xml:space="preserve">: </w:t>
            </w:r>
            <w:r w:rsidRPr="00F003A1">
              <w:rPr>
                <w:rFonts w:cs="Times New Roman"/>
                <w:i/>
                <w:sz w:val="22"/>
                <w:lang w:val="fi-FI"/>
              </w:rPr>
              <w:t>On ihanaa, että meillä on loma.</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определения</w:t>
            </w:r>
            <w:r w:rsidRPr="00F003A1">
              <w:rPr>
                <w:rFonts w:cs="Times New Roman"/>
                <w:sz w:val="22"/>
                <w:lang w:val="fi-FI"/>
              </w:rPr>
              <w:t xml:space="preserve">: </w:t>
            </w:r>
            <w:r w:rsidRPr="00F003A1">
              <w:rPr>
                <w:rFonts w:cs="Times New Roman"/>
                <w:i/>
                <w:sz w:val="22"/>
                <w:lang w:val="fi-FI"/>
              </w:rPr>
              <w:t>Tyttö, joka istuu penkillä, on Leenan sisko</w:t>
            </w:r>
            <w:r w:rsidRPr="00F003A1">
              <w:rPr>
                <w:rFonts w:cs="Times New Roman"/>
                <w:sz w:val="22"/>
                <w:lang w:val="fi-FI"/>
              </w:rPr>
              <w:t xml:space="preserve">.; </w:t>
            </w:r>
            <w:r w:rsidRPr="00F003A1">
              <w:rPr>
                <w:rFonts w:cs="Times New Roman"/>
                <w:i/>
                <w:sz w:val="22"/>
                <w:lang w:val="fi-FI"/>
              </w:rPr>
              <w:t>Minulla on tunne, että pian tapahtuu jotain odottamatonta.</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объекта</w:t>
            </w:r>
            <w:r w:rsidRPr="00F003A1">
              <w:rPr>
                <w:rFonts w:cs="Times New Roman"/>
                <w:sz w:val="22"/>
                <w:lang w:val="fi-FI"/>
              </w:rPr>
              <w:t xml:space="preserve">: </w:t>
            </w:r>
            <w:r w:rsidRPr="00F003A1">
              <w:rPr>
                <w:rFonts w:cs="Times New Roman"/>
                <w:i/>
                <w:sz w:val="22"/>
                <w:lang w:val="fi-FI"/>
              </w:rPr>
              <w:t>Oletko huomannut, että talvi on jo tullut?</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обстоятельства</w:t>
            </w:r>
            <w:r w:rsidRPr="00F003A1">
              <w:rPr>
                <w:rFonts w:cs="Times New Roman"/>
                <w:sz w:val="22"/>
                <w:lang w:val="fi-FI"/>
              </w:rPr>
              <w:t xml:space="preserve">: </w:t>
            </w:r>
            <w:r w:rsidRPr="00F003A1">
              <w:rPr>
                <w:rFonts w:cs="Times New Roman"/>
                <w:i/>
                <w:sz w:val="22"/>
                <w:lang w:val="fi-FI"/>
              </w:rPr>
              <w:t>Kun kevät tulee, muuttolinnut palaavat.;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двусоставные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типы</w:t>
            </w:r>
            <w:r w:rsidRPr="00F003A1">
              <w:rPr>
                <w:rFonts w:cs="Times New Roman"/>
                <w:sz w:val="22"/>
                <w:lang w:val="fi-FI"/>
              </w:rPr>
              <w:t xml:space="preserve"> </w:t>
            </w:r>
            <w:r w:rsidRPr="00F003A1">
              <w:rPr>
                <w:rFonts w:cs="Times New Roman"/>
                <w:sz w:val="22"/>
              </w:rPr>
              <w:t>односоставных</w:t>
            </w:r>
            <w:r w:rsidRPr="00F003A1">
              <w:rPr>
                <w:rFonts w:cs="Times New Roman"/>
                <w:sz w:val="22"/>
                <w:lang w:val="fi-FI"/>
              </w:rPr>
              <w:t xml:space="preserve"> </w:t>
            </w:r>
            <w:r w:rsidRPr="00F003A1">
              <w:rPr>
                <w:rFonts w:cs="Times New Roman"/>
                <w:sz w:val="22"/>
              </w:rPr>
              <w:t>предложений</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современном</w:t>
            </w:r>
            <w:r w:rsidRPr="00F003A1">
              <w:rPr>
                <w:rFonts w:cs="Times New Roman"/>
                <w:sz w:val="22"/>
                <w:lang w:val="fi-FI"/>
              </w:rPr>
              <w:t xml:space="preserve"> </w:t>
            </w:r>
            <w:r w:rsidRPr="00F003A1">
              <w:rPr>
                <w:rFonts w:cs="Times New Roman"/>
                <w:sz w:val="22"/>
              </w:rPr>
              <w:t>финском</w:t>
            </w:r>
            <w:r w:rsidRPr="00F003A1">
              <w:rPr>
                <w:rFonts w:cs="Times New Roman"/>
                <w:sz w:val="22"/>
                <w:lang w:val="fi-FI"/>
              </w:rPr>
              <w:t xml:space="preserve"> </w:t>
            </w:r>
            <w:r w:rsidRPr="00F003A1">
              <w:rPr>
                <w:rFonts w:cs="Times New Roman"/>
                <w:sz w:val="22"/>
              </w:rPr>
              <w:t>языке</w:t>
            </w:r>
            <w:r w:rsidRPr="00F003A1">
              <w:rPr>
                <w:rFonts w:cs="Times New Roman"/>
                <w:sz w:val="22"/>
                <w:lang w:val="fi-FI"/>
              </w:rPr>
              <w:t xml:space="preserve">: </w:t>
            </w:r>
            <w:r w:rsidRPr="00F003A1">
              <w:rPr>
                <w:rFonts w:cs="Times New Roman"/>
                <w:sz w:val="22"/>
              </w:rPr>
              <w:t>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 xml:space="preserve">Luen sanomalehteä.; Tunnetko Leenan?; Olemme muuttaneet.; </w:t>
            </w:r>
            <w:r w:rsidRPr="00F003A1">
              <w:rPr>
                <w:rFonts w:cs="Times New Roman"/>
                <w:sz w:val="22"/>
              </w:rPr>
              <w:t>неопределённо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Huomenna valitaan uusi presidentti.</w:t>
            </w:r>
            <w:r w:rsidRPr="00F003A1">
              <w:rPr>
                <w:rFonts w:cs="Times New Roman"/>
                <w:sz w:val="22"/>
                <w:lang w:val="fi-FI"/>
              </w:rPr>
              <w:t xml:space="preserve">; </w:t>
            </w:r>
            <w:r w:rsidRPr="00F003A1">
              <w:rPr>
                <w:rFonts w:cs="Times New Roman"/>
                <w:sz w:val="22"/>
              </w:rPr>
              <w:t>обобщённо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Mitä nuorena oppii, sen vanhana taitaa.</w:t>
            </w:r>
            <w:r w:rsidRPr="00F003A1">
              <w:rPr>
                <w:rFonts w:cs="Times New Roman"/>
                <w:sz w:val="22"/>
                <w:lang w:val="fi-FI"/>
              </w:rPr>
              <w:t xml:space="preserve">; </w:t>
            </w:r>
            <w:r w:rsidRPr="00F003A1">
              <w:rPr>
                <w:rFonts w:cs="Times New Roman"/>
                <w:sz w:val="22"/>
              </w:rPr>
              <w:t>безличные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Täällä vetää.; Tuulee.; Sataa.</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долженствования</w:t>
            </w:r>
            <w:r w:rsidRPr="00F003A1">
              <w:rPr>
                <w:rFonts w:cs="Times New Roman"/>
                <w:sz w:val="22"/>
                <w:lang w:val="fi-FI"/>
              </w:rPr>
              <w:t xml:space="preserve">: </w:t>
            </w:r>
            <w:r w:rsidRPr="00F003A1">
              <w:rPr>
                <w:rFonts w:cs="Times New Roman"/>
                <w:i/>
                <w:sz w:val="22"/>
                <w:lang w:val="fi-FI"/>
              </w:rPr>
              <w:t>Sinun on pakko mennä sinne.; Sinun ei tarvitse tehdä sitä.;</w:t>
            </w:r>
          </w:p>
          <w:p w:rsidR="00F003A1" w:rsidRPr="00F003A1" w:rsidRDefault="00F003A1"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Torilla myydään mansikoita.; Tuoretta mansikkaa.;</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i/>
                <w:sz w:val="22"/>
                <w:lang w:val="fi-FI"/>
              </w:rPr>
              <w:t>Me</w:t>
            </w:r>
            <w:r w:rsidRPr="00F003A1">
              <w:rPr>
                <w:rFonts w:cs="Times New Roman"/>
                <w:i/>
                <w:sz w:val="22"/>
              </w:rPr>
              <w:t xml:space="preserve"> </w:t>
            </w:r>
            <w:r w:rsidRPr="00F003A1">
              <w:rPr>
                <w:rFonts w:cs="Times New Roman"/>
                <w:i/>
                <w:sz w:val="22"/>
                <w:lang w:val="fi-FI"/>
              </w:rPr>
              <w:t>puhumme</w:t>
            </w:r>
            <w:r w:rsidRPr="00F003A1">
              <w:rPr>
                <w:rFonts w:cs="Times New Roman"/>
                <w:i/>
                <w:sz w:val="22"/>
              </w:rPr>
              <w:t xml:space="preserve"> </w:t>
            </w:r>
            <w:r w:rsidRPr="00F003A1">
              <w:rPr>
                <w:rFonts w:cs="Times New Roman"/>
                <w:i/>
                <w:sz w:val="22"/>
                <w:lang w:val="fi-FI"/>
              </w:rPr>
              <w:t>suomea</w:t>
            </w:r>
            <w:r w:rsidRPr="00F003A1">
              <w:rPr>
                <w:rFonts w:cs="Times New Roman"/>
                <w:i/>
                <w:sz w:val="22"/>
              </w:rPr>
              <w:t xml:space="preserve">.; </w:t>
            </w:r>
            <w:r w:rsidRPr="00F003A1">
              <w:rPr>
                <w:rFonts w:cs="Times New Roman"/>
                <w:sz w:val="22"/>
              </w:rPr>
              <w:t xml:space="preserve">модальные глаголы в составе сказуемого: </w:t>
            </w:r>
            <w:r w:rsidRPr="00F003A1">
              <w:rPr>
                <w:rFonts w:cs="Times New Roman"/>
                <w:i/>
                <w:sz w:val="22"/>
                <w:lang w:val="fi-FI"/>
              </w:rPr>
              <w:t>En</w:t>
            </w:r>
            <w:r w:rsidRPr="00F003A1">
              <w:rPr>
                <w:rFonts w:cs="Times New Roman"/>
                <w:i/>
                <w:sz w:val="22"/>
              </w:rPr>
              <w:t xml:space="preserve"> </w:t>
            </w:r>
            <w:r w:rsidRPr="00F003A1">
              <w:rPr>
                <w:rFonts w:cs="Times New Roman"/>
                <w:i/>
                <w:sz w:val="22"/>
                <w:lang w:val="fi-FI"/>
              </w:rPr>
              <w:t>voinut</w:t>
            </w:r>
            <w:r w:rsidRPr="00F003A1">
              <w:rPr>
                <w:rFonts w:cs="Times New Roman"/>
                <w:i/>
                <w:sz w:val="22"/>
              </w:rPr>
              <w:t xml:space="preserve"> </w:t>
            </w:r>
            <w:r w:rsidRPr="00F003A1">
              <w:rPr>
                <w:rFonts w:cs="Times New Roman"/>
                <w:i/>
                <w:sz w:val="22"/>
                <w:lang w:val="fi-FI"/>
              </w:rPr>
              <w:t>soittaa</w:t>
            </w:r>
            <w:r w:rsidRPr="00F003A1">
              <w:rPr>
                <w:rFonts w:cs="Times New Roman"/>
                <w:i/>
                <w:sz w:val="22"/>
              </w:rPr>
              <w:t xml:space="preserve"> </w:t>
            </w:r>
            <w:r w:rsidRPr="00F003A1">
              <w:rPr>
                <w:rFonts w:cs="Times New Roman"/>
                <w:i/>
                <w:sz w:val="22"/>
                <w:lang w:val="fi-FI"/>
              </w:rPr>
              <w:t>sinulle</w:t>
            </w:r>
            <w:r w:rsidRPr="00F003A1">
              <w:rPr>
                <w:rFonts w:cs="Times New Roman"/>
                <w:i/>
                <w:sz w:val="22"/>
              </w:rPr>
              <w:t xml:space="preserve"> </w:t>
            </w:r>
            <w:r w:rsidRPr="00F003A1">
              <w:rPr>
                <w:rFonts w:cs="Times New Roman"/>
                <w:i/>
                <w:sz w:val="22"/>
                <w:lang w:val="fi-FI"/>
              </w:rPr>
              <w:t>eilen</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способы выражения подлежащего в современном финском языке; существительное в функции подлежащего</w:t>
            </w:r>
            <w:r w:rsidRPr="00F003A1">
              <w:rPr>
                <w:rFonts w:cs="Times New Roman"/>
                <w:i/>
                <w:sz w:val="22"/>
              </w:rPr>
              <w:t xml:space="preserve">: </w:t>
            </w:r>
            <w:r w:rsidRPr="00F003A1">
              <w:rPr>
                <w:rFonts w:cs="Times New Roman"/>
                <w:i/>
                <w:sz w:val="22"/>
                <w:lang w:val="fi-FI"/>
              </w:rPr>
              <w:t>Opettaja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luokkaan</w:t>
            </w:r>
            <w:r w:rsidRPr="00F003A1">
              <w:rPr>
                <w:rFonts w:cs="Times New Roman"/>
                <w:sz w:val="22"/>
              </w:rPr>
              <w:t xml:space="preserve">.; местоимение в функции подлежащего: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kaunista</w:t>
            </w:r>
            <w:r w:rsidRPr="00F003A1">
              <w:rPr>
                <w:rFonts w:cs="Times New Roman"/>
                <w:i/>
                <w:sz w:val="22"/>
              </w:rPr>
              <w:t>.</w:t>
            </w:r>
            <w:r w:rsidRPr="00F003A1">
              <w:rPr>
                <w:rFonts w:cs="Times New Roman"/>
                <w:sz w:val="22"/>
              </w:rPr>
              <w:t xml:space="preserve">; номинатив грамматического субъекта: </w:t>
            </w:r>
            <w:r w:rsidRPr="00F003A1">
              <w:rPr>
                <w:rFonts w:cs="Times New Roman"/>
                <w:i/>
                <w:sz w:val="22"/>
                <w:lang w:val="fi-FI"/>
              </w:rPr>
              <w:t>Perhe</w:t>
            </w:r>
            <w:r w:rsidRPr="00F003A1">
              <w:rPr>
                <w:rFonts w:cs="Times New Roman"/>
                <w:i/>
                <w:sz w:val="22"/>
              </w:rPr>
              <w:t xml:space="preserve"> </w:t>
            </w:r>
            <w:r w:rsidRPr="00F003A1">
              <w:rPr>
                <w:rFonts w:cs="Times New Roman"/>
                <w:i/>
                <w:sz w:val="22"/>
                <w:lang w:val="fi-FI"/>
              </w:rPr>
              <w:t>l</w:t>
            </w:r>
            <w:r w:rsidRPr="00F003A1">
              <w:rPr>
                <w:rFonts w:cs="Times New Roman"/>
                <w:i/>
                <w:sz w:val="22"/>
              </w:rPr>
              <w:t>ä</w:t>
            </w:r>
            <w:r w:rsidRPr="00F003A1">
              <w:rPr>
                <w:rFonts w:cs="Times New Roman"/>
                <w:i/>
                <w:sz w:val="22"/>
                <w:lang w:val="fi-FI"/>
              </w:rPr>
              <w:t>htee</w:t>
            </w:r>
            <w:r w:rsidRPr="00F003A1">
              <w:rPr>
                <w:rFonts w:cs="Times New Roman"/>
                <w:i/>
                <w:sz w:val="22"/>
              </w:rPr>
              <w:t xml:space="preserve"> </w:t>
            </w:r>
            <w:r w:rsidRPr="00F003A1">
              <w:rPr>
                <w:rFonts w:cs="Times New Roman"/>
                <w:i/>
                <w:sz w:val="22"/>
                <w:lang w:val="fi-FI"/>
              </w:rPr>
              <w:t>maalle</w:t>
            </w:r>
            <w:r w:rsidRPr="00F003A1">
              <w:rPr>
                <w:rFonts w:cs="Times New Roman"/>
                <w:i/>
                <w:sz w:val="22"/>
              </w:rPr>
              <w:t>.</w:t>
            </w:r>
            <w:r w:rsidRPr="00F003A1">
              <w:rPr>
                <w:rFonts w:cs="Times New Roman"/>
                <w:sz w:val="22"/>
              </w:rPr>
              <w:t xml:space="preserve">; партитив грамматического субъекта: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serkkua</w:t>
            </w:r>
            <w:r w:rsidRPr="00F003A1">
              <w:rPr>
                <w:rFonts w:cs="Times New Roman"/>
                <w:i/>
                <w:sz w:val="22"/>
              </w:rPr>
              <w:t>.</w:t>
            </w:r>
            <w:r w:rsidRPr="00F003A1">
              <w:rPr>
                <w:rFonts w:cs="Times New Roman"/>
                <w:sz w:val="22"/>
              </w:rPr>
              <w:t xml:space="preserve">; </w:t>
            </w:r>
            <w:r w:rsidRPr="00F003A1">
              <w:rPr>
                <w:rFonts w:cs="Times New Roman"/>
                <w:i/>
                <w:sz w:val="22"/>
                <w:lang w:val="fi-FI"/>
              </w:rPr>
              <w:t>Puusta</w:t>
            </w:r>
            <w:r w:rsidRPr="00F003A1">
              <w:rPr>
                <w:rFonts w:cs="Times New Roman"/>
                <w:i/>
                <w:sz w:val="22"/>
              </w:rPr>
              <w:t xml:space="preserve"> </w:t>
            </w:r>
            <w:r w:rsidRPr="00F003A1">
              <w:rPr>
                <w:rFonts w:cs="Times New Roman"/>
                <w:i/>
                <w:sz w:val="22"/>
                <w:lang w:val="fi-FI"/>
              </w:rPr>
              <w:t>putosi</w:t>
            </w:r>
            <w:r w:rsidRPr="00F003A1">
              <w:rPr>
                <w:rFonts w:cs="Times New Roman"/>
                <w:i/>
                <w:sz w:val="22"/>
              </w:rPr>
              <w:t xml:space="preserve"> </w:t>
            </w:r>
            <w:r w:rsidRPr="00F003A1">
              <w:rPr>
                <w:rFonts w:cs="Times New Roman"/>
                <w:i/>
                <w:sz w:val="22"/>
                <w:lang w:val="fi-FI"/>
              </w:rPr>
              <w:t>lehti</w:t>
            </w:r>
            <w:r w:rsidRPr="00F003A1">
              <w:rPr>
                <w:rFonts w:cs="Times New Roman"/>
                <w:i/>
                <w:sz w:val="22"/>
              </w:rPr>
              <w:t xml:space="preserve">ä.; </w:t>
            </w:r>
            <w:r w:rsidRPr="00F003A1">
              <w:rPr>
                <w:rFonts w:cs="Times New Roman"/>
                <w:i/>
                <w:sz w:val="22"/>
                <w:lang w:val="fi-FI"/>
              </w:rPr>
              <w:t>Laukussa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kirjoja</w:t>
            </w:r>
            <w:r w:rsidRPr="00F003A1">
              <w:rPr>
                <w:rFonts w:cs="Times New Roman"/>
                <w:i/>
                <w:sz w:val="22"/>
              </w:rPr>
              <w:t xml:space="preserve">.; </w:t>
            </w:r>
            <w:r w:rsidRPr="00F003A1">
              <w:rPr>
                <w:rFonts w:cs="Times New Roman"/>
                <w:i/>
                <w:sz w:val="22"/>
                <w:lang w:val="fi-FI"/>
              </w:rPr>
              <w:t>Kupissa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kahvia</w:t>
            </w:r>
            <w:r w:rsidRPr="00F003A1">
              <w:rPr>
                <w:rFonts w:cs="Times New Roman"/>
                <w:i/>
                <w:sz w:val="22"/>
              </w:rPr>
              <w:t xml:space="preserve">.; </w:t>
            </w:r>
            <w:r w:rsidRPr="00F003A1">
              <w:rPr>
                <w:rFonts w:cs="Times New Roman"/>
                <w:i/>
                <w:sz w:val="22"/>
                <w:lang w:val="fi-FI"/>
              </w:rPr>
              <w:t>Onko</w:t>
            </w:r>
            <w:r w:rsidRPr="00F003A1">
              <w:rPr>
                <w:rFonts w:cs="Times New Roman"/>
                <w:i/>
                <w:sz w:val="22"/>
              </w:rPr>
              <w:t xml:space="preserve"> </w:t>
            </w:r>
            <w:r w:rsidRPr="00F003A1">
              <w:rPr>
                <w:rFonts w:cs="Times New Roman"/>
                <w:i/>
                <w:sz w:val="22"/>
                <w:lang w:val="fi-FI"/>
              </w:rPr>
              <w:t>talossa</w:t>
            </w:r>
            <w:r w:rsidRPr="00F003A1">
              <w:rPr>
                <w:rFonts w:cs="Times New Roman"/>
                <w:i/>
                <w:sz w:val="22"/>
              </w:rPr>
              <w:t xml:space="preserve"> </w:t>
            </w:r>
            <w:r w:rsidRPr="00F003A1">
              <w:rPr>
                <w:rFonts w:cs="Times New Roman"/>
                <w:i/>
                <w:sz w:val="22"/>
                <w:lang w:val="fi-FI"/>
              </w:rPr>
              <w:t>puhelinta</w:t>
            </w:r>
            <w:r w:rsidRPr="00F003A1">
              <w:rPr>
                <w:rFonts w:cs="Times New Roman"/>
                <w:i/>
                <w:sz w:val="22"/>
              </w:rPr>
              <w:t>?</w:t>
            </w:r>
            <w:r w:rsidRPr="00F003A1">
              <w:rPr>
                <w:rFonts w:cs="Times New Roman"/>
                <w:sz w:val="22"/>
              </w:rPr>
              <w:t xml:space="preserve">; краткую форму </w:t>
            </w:r>
            <w:r w:rsidRPr="00F003A1">
              <w:rPr>
                <w:rFonts w:cs="Times New Roman"/>
                <w:sz w:val="22"/>
                <w:lang w:val="fi-FI"/>
              </w:rPr>
              <w:t>I</w:t>
            </w:r>
            <w:r w:rsidRPr="00F003A1">
              <w:rPr>
                <w:rFonts w:cs="Times New Roman"/>
                <w:sz w:val="22"/>
              </w:rPr>
              <w:t xml:space="preserve"> инфинитива в функции подлежащего, конструкцию ”</w:t>
            </w:r>
            <w:r w:rsidRPr="00F003A1">
              <w:rPr>
                <w:rFonts w:cs="Times New Roman"/>
                <w:sz w:val="22"/>
                <w:lang w:val="fi-FI"/>
              </w:rPr>
              <w:t>On</w:t>
            </w:r>
            <w:r w:rsidRPr="00F003A1">
              <w:rPr>
                <w:rFonts w:cs="Times New Roman"/>
                <w:sz w:val="22"/>
              </w:rPr>
              <w:t xml:space="preserve"> </w:t>
            </w:r>
            <w:r w:rsidRPr="00F003A1">
              <w:rPr>
                <w:rFonts w:cs="Times New Roman"/>
                <w:sz w:val="22"/>
                <w:lang w:val="fi-FI"/>
              </w:rPr>
              <w:t>hauska</w:t>
            </w:r>
            <w:r w:rsidRPr="00F003A1">
              <w:rPr>
                <w:rFonts w:cs="Times New Roman"/>
                <w:sz w:val="22"/>
              </w:rPr>
              <w:t>(</w:t>
            </w:r>
            <w:r w:rsidRPr="00F003A1">
              <w:rPr>
                <w:rFonts w:cs="Times New Roman"/>
                <w:sz w:val="22"/>
                <w:lang w:val="fi-FI"/>
              </w:rPr>
              <w:t>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infinitiivi</w:t>
            </w:r>
            <w:r w:rsidRPr="00F003A1">
              <w:rPr>
                <w:rFonts w:cs="Times New Roman"/>
                <w:sz w:val="22"/>
              </w:rPr>
              <w:t xml:space="preserve">”: </w:t>
            </w:r>
            <w:r w:rsidRPr="00F003A1">
              <w:rPr>
                <w:rFonts w:cs="Times New Roman"/>
                <w:i/>
                <w:sz w:val="22"/>
                <w:lang w:val="fi-FI"/>
              </w:rPr>
              <w:t>Talvella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hauskaa</w:t>
            </w:r>
            <w:r w:rsidRPr="00F003A1">
              <w:rPr>
                <w:rFonts w:cs="Times New Roman"/>
                <w:i/>
                <w:sz w:val="22"/>
              </w:rPr>
              <w:t xml:space="preserve"> </w:t>
            </w:r>
            <w:r w:rsidRPr="00F003A1">
              <w:rPr>
                <w:rFonts w:cs="Times New Roman"/>
                <w:i/>
                <w:sz w:val="22"/>
                <w:lang w:val="fi-FI"/>
              </w:rPr>
              <w:t>laskea</w:t>
            </w:r>
            <w:r w:rsidRPr="00F003A1">
              <w:rPr>
                <w:rFonts w:cs="Times New Roman"/>
                <w:i/>
                <w:sz w:val="22"/>
              </w:rPr>
              <w:t xml:space="preserve"> </w:t>
            </w:r>
            <w:r w:rsidRPr="00F003A1">
              <w:rPr>
                <w:rFonts w:cs="Times New Roman"/>
                <w:i/>
                <w:sz w:val="22"/>
                <w:lang w:val="fi-FI"/>
              </w:rPr>
              <w:t>kelkkam</w:t>
            </w:r>
            <w:r w:rsidRPr="00F003A1">
              <w:rPr>
                <w:rFonts w:cs="Times New Roman"/>
                <w:i/>
                <w:sz w:val="22"/>
              </w:rPr>
              <w:t>ä</w:t>
            </w:r>
            <w:r w:rsidRPr="00F003A1">
              <w:rPr>
                <w:rFonts w:cs="Times New Roman"/>
                <w:i/>
                <w:sz w:val="22"/>
                <w:lang w:val="fi-FI"/>
              </w:rPr>
              <w:t>ke</w:t>
            </w:r>
            <w:r w:rsidRPr="00F003A1">
              <w:rPr>
                <w:rFonts w:cs="Times New Roman"/>
                <w:i/>
                <w:sz w:val="22"/>
              </w:rPr>
              <w:t>ä.</w:t>
            </w:r>
            <w:r w:rsidRPr="00F003A1">
              <w:rPr>
                <w:rFonts w:cs="Times New Roman"/>
                <w:sz w:val="22"/>
              </w:rPr>
              <w:t xml:space="preserve">; придаточное предложение в функции субъекта: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mik</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ihme</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Liisa</w:t>
            </w:r>
            <w:r w:rsidRPr="00F003A1">
              <w:rPr>
                <w:rFonts w:cs="Times New Roman"/>
                <w:i/>
                <w:sz w:val="22"/>
              </w:rPr>
              <w:t xml:space="preserve"> </w:t>
            </w:r>
            <w:r w:rsidRPr="00F003A1">
              <w:rPr>
                <w:rFonts w:cs="Times New Roman"/>
                <w:i/>
                <w:sz w:val="22"/>
                <w:lang w:val="fi-FI"/>
              </w:rPr>
              <w:t>pit</w:t>
            </w:r>
            <w:r w:rsidRPr="00F003A1">
              <w:rPr>
                <w:rFonts w:cs="Times New Roman"/>
                <w:i/>
                <w:sz w:val="22"/>
              </w:rPr>
              <w:t xml:space="preserve">ää </w:t>
            </w:r>
            <w:r w:rsidRPr="00F003A1">
              <w:rPr>
                <w:rFonts w:cs="Times New Roman"/>
                <w:i/>
                <w:sz w:val="22"/>
                <w:lang w:val="fi-FI"/>
              </w:rPr>
              <w:t>matkustamisesta</w:t>
            </w:r>
            <w:r w:rsidRPr="00F003A1">
              <w:rPr>
                <w:rFonts w:cs="Times New Roman"/>
                <w:i/>
                <w:sz w:val="22"/>
              </w:rPr>
              <w: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согласование подлежащего и сказуемого в лице и числе: </w:t>
            </w:r>
            <w:r w:rsidRPr="00F003A1">
              <w:rPr>
                <w:rFonts w:cs="Times New Roman"/>
                <w:i/>
                <w:sz w:val="22"/>
                <w:lang w:val="fi-FI"/>
              </w:rPr>
              <w:t>Tuuli</w:t>
            </w:r>
            <w:r w:rsidRPr="00F003A1">
              <w:rPr>
                <w:rFonts w:cs="Times New Roman"/>
                <w:i/>
                <w:sz w:val="22"/>
              </w:rPr>
              <w:t xml:space="preserve"> </w:t>
            </w:r>
            <w:r w:rsidRPr="00F003A1">
              <w:rPr>
                <w:rFonts w:cs="Times New Roman"/>
                <w:i/>
                <w:sz w:val="22"/>
                <w:lang w:val="fi-FI"/>
              </w:rPr>
              <w:t>humisee</w:t>
            </w:r>
            <w:r w:rsidRPr="00F003A1">
              <w:rPr>
                <w:rFonts w:cs="Times New Roman"/>
                <w:i/>
                <w:sz w:val="22"/>
              </w:rPr>
              <w:t xml:space="preserve">.; </w:t>
            </w:r>
            <w:r w:rsidRPr="00F003A1">
              <w:rPr>
                <w:rFonts w:cs="Times New Roman"/>
                <w:i/>
                <w:sz w:val="22"/>
                <w:lang w:val="fi-FI"/>
              </w:rPr>
              <w:t>Kolme</w:t>
            </w:r>
            <w:r w:rsidRPr="00F003A1">
              <w:rPr>
                <w:rFonts w:cs="Times New Roman"/>
                <w:i/>
                <w:sz w:val="22"/>
              </w:rPr>
              <w:t xml:space="preserve"> </w:t>
            </w:r>
            <w:r w:rsidRPr="00F003A1">
              <w:rPr>
                <w:rFonts w:cs="Times New Roman"/>
                <w:i/>
                <w:sz w:val="22"/>
                <w:lang w:val="fi-FI"/>
              </w:rPr>
              <w:t>kissaa</w:t>
            </w:r>
            <w:r w:rsidRPr="00F003A1">
              <w:rPr>
                <w:rFonts w:cs="Times New Roman"/>
                <w:i/>
                <w:sz w:val="22"/>
              </w:rPr>
              <w:t xml:space="preserve"> </w:t>
            </w:r>
            <w:r w:rsidRPr="00F003A1">
              <w:rPr>
                <w:rFonts w:cs="Times New Roman"/>
                <w:i/>
                <w:sz w:val="22"/>
                <w:lang w:val="fi-FI"/>
              </w:rPr>
              <w:t>istuu</w:t>
            </w:r>
            <w:r w:rsidRPr="00F003A1">
              <w:rPr>
                <w:rFonts w:cs="Times New Roman"/>
                <w:i/>
                <w:sz w:val="22"/>
              </w:rPr>
              <w:t xml:space="preserve"> </w:t>
            </w:r>
            <w:r w:rsidRPr="00F003A1">
              <w:rPr>
                <w:rFonts w:cs="Times New Roman"/>
                <w:i/>
                <w:sz w:val="22"/>
                <w:lang w:val="fi-FI"/>
              </w:rPr>
              <w:t>katolla</w:t>
            </w:r>
            <w:r w:rsidRPr="00F003A1">
              <w:rPr>
                <w:rFonts w:cs="Times New Roman"/>
                <w:i/>
                <w:sz w:val="22"/>
              </w:rPr>
              <w:t>.</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i/>
                <w:sz w:val="22"/>
                <w:lang w:val="fi-FI"/>
              </w:rPr>
              <w:t>Karjalan</w:t>
            </w:r>
            <w:r w:rsidRPr="00F003A1">
              <w:rPr>
                <w:rFonts w:cs="Times New Roman"/>
                <w:i/>
                <w:sz w:val="22"/>
              </w:rPr>
              <w:t xml:space="preserve"> </w:t>
            </w:r>
            <w:r w:rsidRPr="00F003A1">
              <w:rPr>
                <w:rFonts w:cs="Times New Roman"/>
                <w:i/>
                <w:sz w:val="22"/>
                <w:lang w:val="fi-FI"/>
              </w:rPr>
              <w:t>Sanomat</w:t>
            </w:r>
            <w:r w:rsidRPr="00F003A1">
              <w:rPr>
                <w:rFonts w:cs="Times New Roman"/>
                <w:i/>
                <w:sz w:val="22"/>
              </w:rPr>
              <w:t xml:space="preserve"> </w:t>
            </w:r>
            <w:r w:rsidRPr="00F003A1">
              <w:rPr>
                <w:rFonts w:cs="Times New Roman"/>
                <w:i/>
                <w:sz w:val="22"/>
                <w:lang w:val="fi-FI"/>
              </w:rPr>
              <w:t>kirjoitti</w:t>
            </w:r>
            <w:r w:rsidRPr="00F003A1">
              <w:rPr>
                <w:rFonts w:cs="Times New Roman"/>
                <w:i/>
                <w:sz w:val="22"/>
              </w:rPr>
              <w:t xml:space="preserve"> </w:t>
            </w:r>
            <w:r w:rsidRPr="00F003A1">
              <w:rPr>
                <w:rFonts w:cs="Times New Roman"/>
                <w:i/>
                <w:sz w:val="22"/>
                <w:lang w:val="fi-FI"/>
              </w:rPr>
              <w:t>uudesta</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yttelyst</w:t>
            </w:r>
            <w:r w:rsidRPr="00F003A1">
              <w:rPr>
                <w:rFonts w:cs="Times New Roman"/>
                <w:i/>
                <w:sz w:val="22"/>
              </w:rPr>
              <w:t>ä.;</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согласованное определение: </w:t>
            </w:r>
            <w:r w:rsidRPr="00F003A1">
              <w:rPr>
                <w:rFonts w:cs="Times New Roman"/>
                <w:i/>
                <w:sz w:val="22"/>
                <w:lang w:val="fi-FI"/>
              </w:rPr>
              <w:t>Ostin</w:t>
            </w:r>
            <w:r w:rsidRPr="00F003A1">
              <w:rPr>
                <w:rFonts w:cs="Times New Roman"/>
                <w:i/>
                <w:sz w:val="22"/>
              </w:rPr>
              <w:t xml:space="preserve"> </w:t>
            </w:r>
            <w:r w:rsidRPr="00F003A1">
              <w:rPr>
                <w:rFonts w:cs="Times New Roman"/>
                <w:i/>
                <w:sz w:val="22"/>
                <w:lang w:val="fi-FI"/>
              </w:rPr>
              <w:t>uuden</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w:t>
            </w:r>
            <w:r w:rsidRPr="00F003A1">
              <w:rPr>
                <w:rFonts w:cs="Times New Roman"/>
                <w:sz w:val="22"/>
              </w:rPr>
              <w:t xml:space="preserve">; неизменяемые прилагательные в функции определения: </w:t>
            </w:r>
            <w:r w:rsidRPr="00F003A1">
              <w:rPr>
                <w:rFonts w:cs="Times New Roman"/>
                <w:i/>
                <w:sz w:val="22"/>
                <w:lang w:val="fi-FI"/>
              </w:rPr>
              <w:t>viime</w:t>
            </w:r>
            <w:r w:rsidRPr="00F003A1">
              <w:rPr>
                <w:rFonts w:cs="Times New Roman"/>
                <w:i/>
                <w:sz w:val="22"/>
              </w:rPr>
              <w:t xml:space="preserve"> </w:t>
            </w:r>
            <w:r w:rsidRPr="00F003A1">
              <w:rPr>
                <w:rFonts w:cs="Times New Roman"/>
                <w:i/>
                <w:sz w:val="22"/>
                <w:lang w:val="fi-FI"/>
              </w:rPr>
              <w:t>viikolla</w:t>
            </w:r>
            <w:r w:rsidRPr="00F003A1">
              <w:rPr>
                <w:rFonts w:cs="Times New Roman"/>
                <w:i/>
                <w:sz w:val="22"/>
              </w:rPr>
              <w:t xml:space="preserve">, </w:t>
            </w:r>
            <w:r w:rsidRPr="00F003A1">
              <w:rPr>
                <w:rFonts w:cs="Times New Roman"/>
                <w:i/>
                <w:sz w:val="22"/>
                <w:lang w:val="fi-FI"/>
              </w:rPr>
              <w:t>koko</w:t>
            </w:r>
            <w:r w:rsidRPr="00F003A1">
              <w:rPr>
                <w:rFonts w:cs="Times New Roman"/>
                <w:i/>
                <w:sz w:val="22"/>
              </w:rPr>
              <w:t xml:space="preserve"> </w:t>
            </w:r>
            <w:r w:rsidRPr="00F003A1">
              <w:rPr>
                <w:rFonts w:cs="Times New Roman"/>
                <w:i/>
                <w:sz w:val="22"/>
                <w:lang w:val="fi-FI"/>
              </w:rPr>
              <w:t>laukkuni</w:t>
            </w:r>
            <w:r w:rsidRPr="00F003A1">
              <w:rPr>
                <w:rFonts w:cs="Times New Roman"/>
                <w:i/>
                <w:sz w:val="22"/>
              </w:rPr>
              <w:t xml:space="preserve">, </w:t>
            </w:r>
            <w:r w:rsidRPr="00F003A1">
              <w:rPr>
                <w:rFonts w:cs="Times New Roman"/>
                <w:i/>
                <w:sz w:val="22"/>
                <w:lang w:val="fi-FI"/>
              </w:rPr>
              <w:t>eri</w:t>
            </w:r>
            <w:r w:rsidRPr="00F003A1">
              <w:rPr>
                <w:rFonts w:cs="Times New Roman"/>
                <w:i/>
                <w:sz w:val="22"/>
              </w:rPr>
              <w:t xml:space="preserve"> </w:t>
            </w:r>
            <w:r w:rsidRPr="00F003A1">
              <w:rPr>
                <w:rFonts w:cs="Times New Roman"/>
                <w:i/>
                <w:sz w:val="22"/>
                <w:lang w:val="fi-FI"/>
              </w:rPr>
              <w:t>tavalla</w:t>
            </w:r>
            <w:r w:rsidRPr="00F003A1">
              <w:rPr>
                <w:rFonts w:cs="Times New Roman"/>
                <w:i/>
                <w:sz w:val="22"/>
              </w:rPr>
              <w:t>.</w:t>
            </w:r>
            <w:r w:rsidRPr="00F003A1">
              <w:rPr>
                <w:rFonts w:cs="Times New Roman"/>
                <w:sz w:val="22"/>
              </w:rPr>
              <w:t xml:space="preserve">; генитивное определение: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naapurin</w:t>
            </w:r>
            <w:r w:rsidRPr="00F003A1">
              <w:rPr>
                <w:rFonts w:cs="Times New Roman"/>
                <w:i/>
                <w:sz w:val="22"/>
              </w:rPr>
              <w:t xml:space="preserve"> </w:t>
            </w:r>
            <w:r w:rsidRPr="00F003A1">
              <w:rPr>
                <w:rFonts w:cs="Times New Roman"/>
                <w:i/>
                <w:sz w:val="22"/>
                <w:lang w:val="fi-FI"/>
              </w:rPr>
              <w:t>koira</w:t>
            </w:r>
            <w:r w:rsidRPr="00F003A1">
              <w:rPr>
                <w:rFonts w:cs="Times New Roman"/>
                <w:i/>
                <w:sz w:val="22"/>
              </w:rPr>
              <w:t>.</w:t>
            </w:r>
            <w:r w:rsidRPr="00F003A1">
              <w:rPr>
                <w:rFonts w:cs="Times New Roman"/>
                <w:sz w:val="22"/>
              </w:rPr>
              <w:t xml:space="preserve">; аппозитивное определение: </w:t>
            </w:r>
            <w:r w:rsidRPr="00F003A1">
              <w:rPr>
                <w:rFonts w:cs="Times New Roman"/>
                <w:i/>
                <w:sz w:val="22"/>
                <w:lang w:val="fi-FI"/>
              </w:rPr>
              <w:t>Rehtori</w:t>
            </w:r>
            <w:r w:rsidRPr="00F003A1">
              <w:rPr>
                <w:rFonts w:cs="Times New Roman"/>
                <w:i/>
                <w:sz w:val="22"/>
              </w:rPr>
              <w:t xml:space="preserve"> </w:t>
            </w:r>
            <w:r w:rsidRPr="00F003A1">
              <w:rPr>
                <w:rFonts w:cs="Times New Roman"/>
                <w:i/>
                <w:sz w:val="22"/>
                <w:lang w:val="fi-FI"/>
              </w:rPr>
              <w:t>Jokela</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koulun</w:t>
            </w:r>
            <w:r w:rsidRPr="00F003A1">
              <w:rPr>
                <w:rFonts w:cs="Times New Roman"/>
                <w:i/>
                <w:sz w:val="22"/>
              </w:rPr>
              <w:t xml:space="preserve"> </w:t>
            </w:r>
            <w:r w:rsidRPr="00F003A1">
              <w:rPr>
                <w:rFonts w:cs="Times New Roman"/>
                <w:i/>
                <w:sz w:val="22"/>
                <w:lang w:val="fi-FI"/>
              </w:rPr>
              <w:t>vieress</w:t>
            </w:r>
            <w:r w:rsidRPr="00F003A1">
              <w:rPr>
                <w:rFonts w:cs="Times New Roman"/>
                <w:i/>
                <w:sz w:val="22"/>
              </w:rPr>
              <w:t xml:space="preserve">ä.; </w:t>
            </w:r>
            <w:r w:rsidRPr="00F003A1">
              <w:rPr>
                <w:rFonts w:cs="Times New Roman"/>
                <w:i/>
                <w:sz w:val="22"/>
                <w:lang w:val="fi-FI"/>
              </w:rPr>
              <w:t>Matti</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syntynyt</w:t>
            </w:r>
            <w:r w:rsidRPr="00F003A1">
              <w:rPr>
                <w:rFonts w:cs="Times New Roman"/>
                <w:i/>
                <w:sz w:val="22"/>
              </w:rPr>
              <w:t xml:space="preserve"> </w:t>
            </w:r>
            <w:r w:rsidRPr="00F003A1">
              <w:rPr>
                <w:rFonts w:cs="Times New Roman"/>
                <w:i/>
                <w:sz w:val="22"/>
                <w:lang w:val="fi-FI"/>
              </w:rPr>
              <w:t>Petroskoissa</w:t>
            </w:r>
            <w:r w:rsidRPr="00F003A1">
              <w:rPr>
                <w:rFonts w:cs="Times New Roman"/>
                <w:i/>
                <w:sz w:val="22"/>
              </w:rPr>
              <w:t xml:space="preserve">, </w:t>
            </w:r>
            <w:r w:rsidRPr="00F003A1">
              <w:rPr>
                <w:rFonts w:cs="Times New Roman"/>
                <w:i/>
                <w:sz w:val="22"/>
                <w:lang w:val="fi-FI"/>
              </w:rPr>
              <w:t>Karjalan</w:t>
            </w:r>
            <w:r w:rsidRPr="00F003A1">
              <w:rPr>
                <w:rFonts w:cs="Times New Roman"/>
                <w:i/>
                <w:sz w:val="22"/>
              </w:rPr>
              <w:t xml:space="preserve"> </w:t>
            </w:r>
            <w:r w:rsidRPr="00F003A1">
              <w:rPr>
                <w:rFonts w:cs="Times New Roman"/>
                <w:i/>
                <w:sz w:val="22"/>
                <w:lang w:val="fi-FI"/>
              </w:rPr>
              <w:t>tasavallan</w:t>
            </w:r>
            <w:r w:rsidRPr="00F003A1">
              <w:rPr>
                <w:rFonts w:cs="Times New Roman"/>
                <w:i/>
                <w:sz w:val="22"/>
              </w:rPr>
              <w:t xml:space="preserve"> </w:t>
            </w:r>
            <w:r w:rsidRPr="00F003A1">
              <w:rPr>
                <w:rFonts w:cs="Times New Roman"/>
                <w:i/>
                <w:sz w:val="22"/>
                <w:lang w:val="fi-FI"/>
              </w:rPr>
              <w:t>p</w:t>
            </w:r>
            <w:r w:rsidRPr="00F003A1">
              <w:rPr>
                <w:rFonts w:cs="Times New Roman"/>
                <w:i/>
                <w:sz w:val="22"/>
              </w:rPr>
              <w:t>ää</w:t>
            </w:r>
            <w:r w:rsidRPr="00F003A1">
              <w:rPr>
                <w:rFonts w:cs="Times New Roman"/>
                <w:i/>
                <w:sz w:val="22"/>
                <w:lang w:val="fi-FI"/>
              </w:rPr>
              <w:t>kaupungissa</w:t>
            </w:r>
            <w:r w:rsidRPr="00F003A1">
              <w:rPr>
                <w:rFonts w:cs="Times New Roman"/>
                <w:i/>
                <w:sz w:val="22"/>
              </w:rPr>
              <w:t xml:space="preserve">.; </w:t>
            </w:r>
            <w:r w:rsidRPr="00F003A1">
              <w:rPr>
                <w:rFonts w:cs="Times New Roman"/>
                <w:i/>
                <w:sz w:val="22"/>
                <w:lang w:val="fi-FI"/>
              </w:rPr>
              <w:t>Tunnetko</w:t>
            </w:r>
            <w:r w:rsidRPr="00F003A1">
              <w:rPr>
                <w:rFonts w:cs="Times New Roman"/>
                <w:i/>
                <w:sz w:val="22"/>
              </w:rPr>
              <w:t xml:space="preserve"> </w:t>
            </w:r>
            <w:r w:rsidRPr="00F003A1">
              <w:rPr>
                <w:rFonts w:cs="Times New Roman"/>
                <w:i/>
                <w:sz w:val="22"/>
                <w:lang w:val="fi-FI"/>
              </w:rPr>
              <w:t>Maria</w:t>
            </w:r>
            <w:r w:rsidRPr="00F003A1">
              <w:rPr>
                <w:rFonts w:cs="Times New Roman"/>
                <w:i/>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m</w:t>
            </w:r>
            <w:r w:rsidRPr="00F003A1">
              <w:rPr>
                <w:rFonts w:cs="Times New Roman"/>
                <w:i/>
                <w:sz w:val="22"/>
              </w:rPr>
              <w:t>ä</w:t>
            </w:r>
            <w:r w:rsidRPr="00F003A1">
              <w:rPr>
                <w:rFonts w:cs="Times New Roman"/>
                <w:i/>
                <w:sz w:val="22"/>
                <w:lang w:val="fi-FI"/>
              </w:rPr>
              <w:t>l</w:t>
            </w:r>
            <w:r w:rsidRPr="00F003A1">
              <w:rPr>
                <w:rFonts w:cs="Times New Roman"/>
                <w:i/>
                <w:sz w:val="22"/>
              </w:rPr>
              <w:t>ä</w:t>
            </w:r>
            <w:r w:rsidRPr="00F003A1">
              <w:rPr>
                <w:rFonts w:cs="Times New Roman"/>
                <w:i/>
                <w:sz w:val="22"/>
                <w:lang w:val="fi-FI"/>
              </w:rPr>
              <w:t>isen</w:t>
            </w:r>
            <w:r w:rsidRPr="00F003A1">
              <w:rPr>
                <w:rFonts w:cs="Times New Roman"/>
                <w:i/>
                <w:sz w:val="22"/>
              </w:rPr>
              <w:t xml:space="preserve">?; </w:t>
            </w:r>
            <w:r w:rsidRPr="00F003A1">
              <w:rPr>
                <w:rFonts w:cs="Times New Roman"/>
                <w:i/>
                <w:sz w:val="22"/>
                <w:lang w:val="fi-FI"/>
              </w:rPr>
              <w:t>Veljell</w:t>
            </w:r>
            <w:r w:rsidRPr="00F003A1">
              <w:rPr>
                <w:rFonts w:cs="Times New Roman"/>
                <w:i/>
                <w:sz w:val="22"/>
              </w:rPr>
              <w:t>ä</w:t>
            </w:r>
            <w:r w:rsidRPr="00F003A1">
              <w:rPr>
                <w:rFonts w:cs="Times New Roman"/>
                <w:i/>
                <w:sz w:val="22"/>
                <w:lang w:val="fi-FI"/>
              </w:rPr>
              <w:t>ni</w:t>
            </w:r>
            <w:r w:rsidRPr="00F003A1">
              <w:rPr>
                <w:rFonts w:cs="Times New Roman"/>
                <w:i/>
                <w:sz w:val="22"/>
              </w:rPr>
              <w:t xml:space="preserve"> </w:t>
            </w:r>
            <w:r w:rsidRPr="00F003A1">
              <w:rPr>
                <w:rFonts w:cs="Times New Roman"/>
                <w:i/>
                <w:sz w:val="22"/>
                <w:lang w:val="fi-FI"/>
              </w:rPr>
              <w:t>Arilla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flunssa</w:t>
            </w:r>
            <w:r w:rsidRPr="00F003A1">
              <w:rPr>
                <w:rFonts w:cs="Times New Roman"/>
                <w:i/>
                <w:sz w:val="22"/>
              </w:rPr>
              <w:t>.; о</w:t>
            </w:r>
            <w:r w:rsidRPr="00F003A1">
              <w:rPr>
                <w:rFonts w:cs="Times New Roman"/>
                <w:sz w:val="22"/>
              </w:rPr>
              <w:t>пределение в форме внутренн</w:t>
            </w:r>
            <w:proofErr w:type="gramStart"/>
            <w:r w:rsidRPr="00F003A1">
              <w:rPr>
                <w:rFonts w:cs="Times New Roman"/>
                <w:sz w:val="22"/>
              </w:rPr>
              <w:t>е-</w:t>
            </w:r>
            <w:proofErr w:type="gramEnd"/>
            <w:r w:rsidRPr="00F003A1">
              <w:rPr>
                <w:rFonts w:cs="Times New Roman"/>
                <w:sz w:val="22"/>
              </w:rPr>
              <w:t xml:space="preserve"> или внешне-местного падежа: </w:t>
            </w:r>
            <w:r w:rsidRPr="00F003A1">
              <w:rPr>
                <w:rFonts w:cs="Times New Roman"/>
                <w:i/>
                <w:sz w:val="22"/>
                <w:lang w:val="fi-FI"/>
              </w:rPr>
              <w:t>Ikkunasta</w:t>
            </w:r>
            <w:r w:rsidRPr="00F003A1">
              <w:rPr>
                <w:rFonts w:cs="Times New Roman"/>
                <w:i/>
                <w:sz w:val="22"/>
              </w:rPr>
              <w:t xml:space="preserve"> </w:t>
            </w:r>
            <w:r w:rsidRPr="00F003A1">
              <w:rPr>
                <w:rFonts w:cs="Times New Roman"/>
                <w:i/>
                <w:sz w:val="22"/>
                <w:lang w:val="fi-FI"/>
              </w:rPr>
              <w:t>aukeaa</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kym</w:t>
            </w:r>
            <w:r w:rsidRPr="00F003A1">
              <w:rPr>
                <w:rFonts w:cs="Times New Roman"/>
                <w:i/>
                <w:sz w:val="22"/>
              </w:rPr>
              <w:t>ä Ää</w:t>
            </w:r>
            <w:r w:rsidRPr="00F003A1">
              <w:rPr>
                <w:rFonts w:cs="Times New Roman"/>
                <w:i/>
                <w:sz w:val="22"/>
                <w:lang w:val="fi-FI"/>
              </w:rPr>
              <w:t>nisj</w:t>
            </w:r>
            <w:r w:rsidRPr="00F003A1">
              <w:rPr>
                <w:rFonts w:cs="Times New Roman"/>
                <w:i/>
                <w:sz w:val="22"/>
              </w:rPr>
              <w:t>ä</w:t>
            </w:r>
            <w:r w:rsidRPr="00F003A1">
              <w:rPr>
                <w:rFonts w:cs="Times New Roman"/>
                <w:i/>
                <w:sz w:val="22"/>
                <w:lang w:val="fi-FI"/>
              </w:rPr>
              <w:t>rvelle</w:t>
            </w:r>
            <w:r w:rsidRPr="00F003A1">
              <w:rPr>
                <w:rFonts w:cs="Times New Roman"/>
                <w:i/>
                <w:sz w:val="22"/>
              </w:rPr>
              <w:t>.</w:t>
            </w:r>
            <w:r w:rsidRPr="00F003A1">
              <w:rPr>
                <w:rFonts w:cs="Times New Roman"/>
                <w:sz w:val="22"/>
              </w:rPr>
              <w:t xml:space="preserve">; </w:t>
            </w:r>
          </w:p>
          <w:p w:rsidR="00F003A1" w:rsidRPr="00F003A1" w:rsidRDefault="00F003A1" w:rsidP="00F003A1">
            <w:pPr>
              <w:spacing w:after="0" w:line="240" w:lineRule="auto"/>
              <w:ind w:firstLine="709"/>
              <w:rPr>
                <w:rFonts w:cs="Times New Roman"/>
                <w:i/>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w:t>
            </w:r>
            <w:r w:rsidRPr="00F003A1">
              <w:rPr>
                <w:rFonts w:cs="Times New Roman"/>
                <w:i/>
                <w:sz w:val="22"/>
                <w:lang w:val="fi-FI"/>
              </w:rPr>
              <w:t xml:space="preserve">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w:t>
            </w:r>
            <w:r w:rsidRPr="00F003A1">
              <w:rPr>
                <w:rFonts w:cs="Times New Roman"/>
                <w:i/>
                <w:sz w:val="22"/>
                <w:lang w:val="fi-FI"/>
              </w:rPr>
              <w:t xml:space="preserve">Ei ole helppoa tehdä sitä.; Paras olisi sanoa totuus.; On tärkeää, että sinä opit puhumaan suomea.; Ei ole itsestään selvää, että he ovat samaa mieltä.; Sinulle olisi hyvä, ettei sinun tarvitsisi tehdä niin paljon työtä.  </w:t>
            </w:r>
          </w:p>
          <w:p w:rsidR="00F003A1" w:rsidRPr="00F003A1" w:rsidRDefault="00F003A1" w:rsidP="00F003A1">
            <w:pPr>
              <w:spacing w:after="0" w:line="240" w:lineRule="auto"/>
              <w:ind w:firstLine="709"/>
              <w:rPr>
                <w:rFonts w:cs="Times New Roman"/>
                <w:i/>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i/>
                <w:sz w:val="22"/>
                <w:lang w:val="fi-FI"/>
              </w:rPr>
              <w:t>Avaa</w:t>
            </w:r>
            <w:r w:rsidRPr="00F003A1">
              <w:rPr>
                <w:rFonts w:cs="Times New Roman"/>
                <w:i/>
                <w:sz w:val="22"/>
              </w:rPr>
              <w:t xml:space="preserve"> </w:t>
            </w:r>
            <w:r w:rsidRPr="00F003A1">
              <w:rPr>
                <w:rFonts w:cs="Times New Roman"/>
                <w:i/>
                <w:sz w:val="22"/>
                <w:lang w:val="fi-FI"/>
              </w:rPr>
              <w:t>ikkuna</w:t>
            </w:r>
            <w:r w:rsidRPr="00F003A1">
              <w:rPr>
                <w:rFonts w:cs="Times New Roman"/>
                <w:i/>
                <w:sz w:val="22"/>
              </w:rPr>
              <w:t>.</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i/>
                <w:sz w:val="22"/>
                <w:lang w:val="fi-FI"/>
              </w:rPr>
              <w:t>Talo</w:t>
            </w:r>
            <w:r w:rsidRPr="00F003A1">
              <w:rPr>
                <w:rFonts w:cs="Times New Roman"/>
                <w:i/>
                <w:sz w:val="22"/>
              </w:rPr>
              <w:t xml:space="preserve"> </w:t>
            </w:r>
            <w:r w:rsidRPr="00F003A1">
              <w:rPr>
                <w:rFonts w:cs="Times New Roman"/>
                <w:i/>
                <w:sz w:val="22"/>
                <w:lang w:val="fi-FI"/>
              </w:rPr>
              <w:t>maalataan</w:t>
            </w:r>
            <w:r w:rsidRPr="00F003A1">
              <w:rPr>
                <w:rFonts w:cs="Times New Roman"/>
                <w:i/>
                <w:sz w:val="22"/>
              </w:rPr>
              <w:t xml:space="preserve"> </w:t>
            </w:r>
            <w:r w:rsidRPr="00F003A1">
              <w:rPr>
                <w:rFonts w:cs="Times New Roman"/>
                <w:i/>
                <w:sz w:val="22"/>
                <w:lang w:val="fi-FI"/>
              </w:rPr>
              <w:t>siniseksi</w:t>
            </w:r>
            <w:r w:rsidRPr="00F003A1">
              <w:rPr>
                <w:rFonts w:cs="Times New Roman"/>
                <w:i/>
                <w:sz w:val="22"/>
              </w:rPr>
              <w:t>.</w:t>
            </w:r>
            <w:r w:rsidRPr="00F003A1">
              <w:rPr>
                <w:rFonts w:cs="Times New Roman"/>
                <w:sz w:val="22"/>
              </w:rPr>
              <w:t xml:space="preserve">; аккузатив с окончанием (генитив): </w:t>
            </w:r>
            <w:r w:rsidRPr="00F003A1">
              <w:rPr>
                <w:rFonts w:cs="Times New Roman"/>
                <w:i/>
                <w:sz w:val="22"/>
                <w:lang w:val="fi-FI"/>
              </w:rPr>
              <w:t>Ostimme</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 xml:space="preserve">.; </w:t>
            </w:r>
            <w:r w:rsidRPr="00F003A1">
              <w:rPr>
                <w:rFonts w:cs="Times New Roman"/>
                <w:sz w:val="22"/>
              </w:rPr>
              <w:t xml:space="preserve">аккузатив мн.ч. (номиантив): </w:t>
            </w:r>
            <w:r w:rsidRPr="00F003A1">
              <w:rPr>
                <w:rFonts w:cs="Times New Roman"/>
                <w:i/>
                <w:sz w:val="22"/>
                <w:lang w:val="fi-FI"/>
              </w:rPr>
              <w:t>Anna</w:t>
            </w:r>
            <w:r w:rsidRPr="00F003A1">
              <w:rPr>
                <w:rFonts w:cs="Times New Roman"/>
                <w:i/>
                <w:sz w:val="22"/>
              </w:rPr>
              <w:t xml:space="preserve"> </w:t>
            </w:r>
            <w:r w:rsidRPr="00F003A1">
              <w:rPr>
                <w:rFonts w:cs="Times New Roman"/>
                <w:i/>
                <w:sz w:val="22"/>
                <w:lang w:val="fi-FI"/>
              </w:rPr>
              <w:t>minulle</w:t>
            </w:r>
            <w:r w:rsidRPr="00F003A1">
              <w:rPr>
                <w:rFonts w:cs="Times New Roman"/>
                <w:i/>
                <w:sz w:val="22"/>
              </w:rPr>
              <w:t xml:space="preserve"> </w:t>
            </w:r>
            <w:r w:rsidRPr="00F003A1">
              <w:rPr>
                <w:rFonts w:cs="Times New Roman"/>
                <w:i/>
                <w:sz w:val="22"/>
                <w:lang w:val="fi-FI"/>
              </w:rPr>
              <w:t>avaimet</w:t>
            </w:r>
            <w:r w:rsidRPr="00F003A1">
              <w:rPr>
                <w:rFonts w:cs="Times New Roman"/>
                <w:i/>
                <w:sz w:val="22"/>
              </w:rPr>
              <w:t>.; п</w:t>
            </w:r>
            <w:r w:rsidRPr="00F003A1">
              <w:rPr>
                <w:rFonts w:cs="Times New Roman"/>
                <w:sz w:val="22"/>
              </w:rPr>
              <w:t xml:space="preserve">артитив объекта, выраженного вещественным существительным: </w:t>
            </w:r>
            <w:r w:rsidRPr="00F003A1">
              <w:rPr>
                <w:rFonts w:cs="Times New Roman"/>
                <w:i/>
                <w:sz w:val="22"/>
                <w:lang w:val="fi-FI"/>
              </w:rPr>
              <w:t>P</w:t>
            </w:r>
            <w:r w:rsidRPr="00F003A1">
              <w:rPr>
                <w:rFonts w:cs="Times New Roman"/>
                <w:i/>
                <w:sz w:val="22"/>
              </w:rPr>
              <w:t>ää</w:t>
            </w:r>
            <w:r w:rsidRPr="00F003A1">
              <w:rPr>
                <w:rFonts w:cs="Times New Roman"/>
                <w:i/>
                <w:sz w:val="22"/>
                <w:lang w:val="fi-FI"/>
              </w:rPr>
              <w:t>si</w:t>
            </w:r>
            <w:r w:rsidRPr="00F003A1">
              <w:rPr>
                <w:rFonts w:cs="Times New Roman"/>
                <w:i/>
                <w:sz w:val="22"/>
              </w:rPr>
              <w:t>ä</w:t>
            </w:r>
            <w:r w:rsidRPr="00F003A1">
              <w:rPr>
                <w:rFonts w:cs="Times New Roman"/>
                <w:i/>
                <w:sz w:val="22"/>
                <w:lang w:val="fi-FI"/>
              </w:rPr>
              <w:t>isen</w:t>
            </w:r>
            <w:r w:rsidRPr="00F003A1">
              <w:rPr>
                <w:rFonts w:cs="Times New Roman"/>
                <w:i/>
                <w:sz w:val="22"/>
              </w:rPr>
              <w:t xml:space="preserve">ä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m</w:t>
            </w:r>
            <w:r w:rsidRPr="00F003A1">
              <w:rPr>
                <w:rFonts w:cs="Times New Roman"/>
                <w:i/>
                <w:sz w:val="22"/>
              </w:rPr>
              <w:t>ä</w:t>
            </w:r>
            <w:r w:rsidRPr="00F003A1">
              <w:rPr>
                <w:rFonts w:cs="Times New Roman"/>
                <w:i/>
                <w:sz w:val="22"/>
                <w:lang w:val="fi-FI"/>
              </w:rPr>
              <w:t>mmi</w:t>
            </w:r>
            <w:r w:rsidRPr="00F003A1">
              <w:rPr>
                <w:rFonts w:cs="Times New Roman"/>
                <w:i/>
                <w:sz w:val="22"/>
              </w:rPr>
              <w:t>ä.</w:t>
            </w:r>
            <w:r w:rsidRPr="00F003A1">
              <w:rPr>
                <w:rFonts w:cs="Times New Roman"/>
                <w:sz w:val="22"/>
              </w:rPr>
              <w:t xml:space="preserve">; партитив объекта в отрицательных предложениях: </w:t>
            </w:r>
            <w:r w:rsidRPr="00F003A1">
              <w:rPr>
                <w:rFonts w:cs="Times New Roman"/>
                <w:i/>
                <w:sz w:val="22"/>
              </w:rPr>
              <w:t>Ä</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ota</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sz w:val="22"/>
              </w:rPr>
              <w:t xml:space="preserve">обстоятельство в падежной форме объекта: </w:t>
            </w:r>
            <w:r w:rsidRPr="00F003A1">
              <w:rPr>
                <w:rFonts w:cs="Times New Roman"/>
                <w:i/>
                <w:sz w:val="22"/>
                <w:lang w:val="fi-FI"/>
              </w:rPr>
              <w:t>Bussimatka</w:t>
            </w:r>
            <w:r w:rsidRPr="00F003A1">
              <w:rPr>
                <w:rFonts w:cs="Times New Roman"/>
                <w:i/>
                <w:sz w:val="22"/>
              </w:rPr>
              <w:t xml:space="preserve"> </w:t>
            </w:r>
            <w:r w:rsidRPr="00F003A1">
              <w:rPr>
                <w:rFonts w:cs="Times New Roman"/>
                <w:i/>
                <w:sz w:val="22"/>
                <w:lang w:val="fi-FI"/>
              </w:rPr>
              <w:t>kest</w:t>
            </w:r>
            <w:r w:rsidRPr="00F003A1">
              <w:rPr>
                <w:rFonts w:cs="Times New Roman"/>
                <w:i/>
                <w:sz w:val="22"/>
              </w:rPr>
              <w:t xml:space="preserve">ää </w:t>
            </w:r>
            <w:r w:rsidRPr="00F003A1">
              <w:rPr>
                <w:rFonts w:cs="Times New Roman"/>
                <w:i/>
                <w:sz w:val="22"/>
                <w:lang w:val="fi-FI"/>
              </w:rPr>
              <w:t>tunnin</w:t>
            </w:r>
            <w:r w:rsidRPr="00F003A1">
              <w:rPr>
                <w:rFonts w:cs="Times New Roman"/>
                <w:i/>
                <w:sz w:val="22"/>
              </w:rPr>
              <w:t>.</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sen</w:t>
            </w:r>
            <w:r w:rsidRPr="00F003A1">
              <w:rPr>
                <w:rFonts w:cs="Times New Roman"/>
                <w:i/>
                <w:sz w:val="22"/>
              </w:rPr>
              <w:t xml:space="preserve">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 xml:space="preserve">.;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w:t>
            </w:r>
            <w:r w:rsidRPr="00F003A1">
              <w:rPr>
                <w:rFonts w:cs="Times New Roman"/>
                <w:sz w:val="22"/>
              </w:rPr>
              <w:t xml:space="preserve">; предельные и непредельные глаголы в современном финском языке: </w:t>
            </w:r>
            <w:r w:rsidRPr="00F003A1">
              <w:rPr>
                <w:rFonts w:cs="Times New Roman"/>
                <w:i/>
                <w:sz w:val="22"/>
                <w:lang w:val="fi-FI"/>
              </w:rPr>
              <w:t>l</w:t>
            </w:r>
            <w:r w:rsidRPr="00F003A1">
              <w:rPr>
                <w:rFonts w:cs="Times New Roman"/>
                <w:i/>
                <w:sz w:val="22"/>
              </w:rPr>
              <w:t>ö</w:t>
            </w:r>
            <w:r w:rsidRPr="00F003A1">
              <w:rPr>
                <w:rFonts w:cs="Times New Roman"/>
                <w:i/>
                <w:sz w:val="22"/>
                <w:lang w:val="fi-FI"/>
              </w:rPr>
              <w:t>yt</w:t>
            </w:r>
            <w:r w:rsidRPr="00F003A1">
              <w:rPr>
                <w:rFonts w:cs="Times New Roman"/>
                <w:i/>
                <w:sz w:val="22"/>
              </w:rPr>
              <w:t xml:space="preserve">ää, </w:t>
            </w:r>
            <w:r w:rsidRPr="00F003A1">
              <w:rPr>
                <w:rFonts w:cs="Times New Roman"/>
                <w:i/>
                <w:sz w:val="22"/>
                <w:lang w:val="fi-FI"/>
              </w:rPr>
              <w:t>etsi</w:t>
            </w:r>
            <w:r w:rsidRPr="00F003A1">
              <w:rPr>
                <w:rFonts w:cs="Times New Roman"/>
                <w:i/>
                <w:sz w:val="22"/>
              </w:rPr>
              <w:t>ä</w:t>
            </w:r>
            <w:r w:rsidRPr="00F003A1">
              <w:rPr>
                <w:rFonts w:cs="Times New Roman"/>
                <w:sz w:val="22"/>
              </w:rPr>
              <w:t>.;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nell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tapana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yksi</w:t>
            </w:r>
            <w:r w:rsidRPr="00F003A1">
              <w:rPr>
                <w:rFonts w:cs="Times New Roman"/>
                <w:i/>
                <w:sz w:val="22"/>
              </w:rPr>
              <w:t xml:space="preserve"> </w:t>
            </w:r>
            <w:r w:rsidRPr="00F003A1">
              <w:rPr>
                <w:rFonts w:cs="Times New Roman"/>
                <w:i/>
                <w:sz w:val="22"/>
                <w:lang w:val="fi-FI"/>
              </w:rPr>
              <w:t>omena</w:t>
            </w:r>
            <w:r w:rsidRPr="00F003A1">
              <w:rPr>
                <w:rFonts w:cs="Times New Roman"/>
                <w:i/>
                <w:sz w:val="22"/>
              </w:rPr>
              <w:t xml:space="preserve"> </w:t>
            </w:r>
            <w:r w:rsidRPr="00F003A1">
              <w:rPr>
                <w:rFonts w:cs="Times New Roman"/>
                <w:i/>
                <w:sz w:val="22"/>
                <w:lang w:val="fi-FI"/>
              </w:rPr>
              <w:t>p</w:t>
            </w:r>
            <w:r w:rsidRPr="00F003A1">
              <w:rPr>
                <w:rFonts w:cs="Times New Roman"/>
                <w:i/>
                <w:sz w:val="22"/>
              </w:rPr>
              <w:t>ä</w:t>
            </w:r>
            <w:r w:rsidRPr="00F003A1">
              <w:rPr>
                <w:rFonts w:cs="Times New Roman"/>
                <w:i/>
                <w:sz w:val="22"/>
                <w:lang w:val="fi-FI"/>
              </w:rPr>
              <w:t>iv</w:t>
            </w:r>
            <w:r w:rsidRPr="00F003A1">
              <w:rPr>
                <w:rFonts w:cs="Times New Roman"/>
                <w:i/>
                <w:sz w:val="22"/>
              </w:rPr>
              <w:t>ä</w:t>
            </w:r>
            <w:r w:rsidRPr="00F003A1">
              <w:rPr>
                <w:rFonts w:cs="Times New Roman"/>
                <w:i/>
                <w:sz w:val="22"/>
                <w:lang w:val="fi-FI"/>
              </w:rPr>
              <w:t>ss</w:t>
            </w:r>
            <w:r w:rsidRPr="00F003A1">
              <w:rPr>
                <w:rFonts w:cs="Times New Roman"/>
                <w:i/>
                <w:sz w:val="22"/>
              </w:rPr>
              <w:t>ä.;</w:t>
            </w:r>
          </w:p>
          <w:p w:rsidR="00F003A1" w:rsidRPr="00F003A1" w:rsidRDefault="00F003A1" w:rsidP="00F003A1">
            <w:pPr>
              <w:spacing w:after="0" w:line="240" w:lineRule="auto"/>
              <w:ind w:firstLine="708"/>
              <w:rPr>
                <w:rFonts w:cs="Times New Roman"/>
                <w:i/>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i/>
                <w:sz w:val="22"/>
                <w:lang w:val="fi-FI"/>
              </w:rPr>
              <w:t>S</w:t>
            </w:r>
            <w:r w:rsidRPr="00F003A1">
              <w:rPr>
                <w:rFonts w:cs="Times New Roman"/>
                <w:i/>
                <w:sz w:val="22"/>
              </w:rPr>
              <w:t>ä</w:t>
            </w:r>
            <w:r w:rsidRPr="00F003A1">
              <w:rPr>
                <w:rFonts w:cs="Times New Roman"/>
                <w:i/>
                <w:sz w:val="22"/>
                <w:lang w:val="fi-FI"/>
              </w:rPr>
              <w:t>de</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Joensuussa</w:t>
            </w:r>
            <w:r w:rsidRPr="00F003A1">
              <w:rPr>
                <w:rFonts w:cs="Times New Roman"/>
                <w:sz w:val="22"/>
              </w:rPr>
              <w:t xml:space="preserve">.; обстоятельство, выраженное наречием: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laulaa</w:t>
            </w:r>
            <w:r w:rsidRPr="00F003A1">
              <w:rPr>
                <w:rFonts w:cs="Times New Roman"/>
                <w:i/>
                <w:sz w:val="22"/>
              </w:rPr>
              <w:t xml:space="preserve"> </w:t>
            </w:r>
            <w:r w:rsidRPr="00F003A1">
              <w:rPr>
                <w:rFonts w:cs="Times New Roman"/>
                <w:i/>
                <w:sz w:val="22"/>
                <w:lang w:val="fi-FI"/>
              </w:rPr>
              <w:t>kauniisti</w:t>
            </w:r>
            <w:r w:rsidRPr="00F003A1">
              <w:rPr>
                <w:rFonts w:cs="Times New Roman"/>
                <w:i/>
                <w:sz w:val="22"/>
              </w:rPr>
              <w:t>.</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i/>
                <w:sz w:val="22"/>
                <w:lang w:val="fi-FI"/>
              </w:rPr>
              <w:t>Lapset</w:t>
            </w:r>
            <w:r w:rsidRPr="00F003A1">
              <w:rPr>
                <w:rFonts w:cs="Times New Roman"/>
                <w:i/>
                <w:sz w:val="22"/>
              </w:rPr>
              <w:t xml:space="preserve"> </w:t>
            </w:r>
            <w:r w:rsidRPr="00F003A1">
              <w:rPr>
                <w:rFonts w:cs="Times New Roman"/>
                <w:i/>
                <w:sz w:val="22"/>
                <w:lang w:val="fi-FI"/>
              </w:rPr>
              <w:t>leikkiv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kuusen</w:t>
            </w:r>
            <w:r w:rsidRPr="00F003A1">
              <w:rPr>
                <w:rFonts w:cs="Times New Roman"/>
                <w:i/>
                <w:sz w:val="22"/>
              </w:rPr>
              <w:t xml:space="preserve"> </w:t>
            </w:r>
            <w:r w:rsidRPr="00F003A1">
              <w:rPr>
                <w:rFonts w:cs="Times New Roman"/>
                <w:i/>
                <w:sz w:val="22"/>
                <w:lang w:val="fi-FI"/>
              </w:rPr>
              <w:t>alla</w:t>
            </w:r>
            <w:r w:rsidRPr="00F003A1">
              <w:rPr>
                <w:rFonts w:cs="Times New Roman"/>
                <w:i/>
                <w:sz w:val="22"/>
              </w:rPr>
              <w:t xml:space="preserve">.; </w:t>
            </w:r>
            <w:r w:rsidRPr="00F003A1">
              <w:rPr>
                <w:rFonts w:cs="Times New Roman"/>
                <w:sz w:val="22"/>
              </w:rPr>
              <w:t xml:space="preserve">обстоятельство в форме эссива и транслатива: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opettajana</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valmistunut</w:t>
            </w:r>
            <w:r w:rsidRPr="00F003A1">
              <w:rPr>
                <w:rFonts w:cs="Times New Roman"/>
                <w:i/>
                <w:sz w:val="22"/>
              </w:rPr>
              <w:t xml:space="preserve"> </w:t>
            </w:r>
            <w:r w:rsidRPr="00F003A1">
              <w:rPr>
                <w:rFonts w:cs="Times New Roman"/>
                <w:i/>
                <w:sz w:val="22"/>
                <w:lang w:val="fi-FI"/>
              </w:rPr>
              <w:t>opettajaksi</w:t>
            </w:r>
            <w:r w:rsidRPr="00F003A1">
              <w:rPr>
                <w:rFonts w:cs="Times New Roman"/>
                <w:i/>
                <w:sz w:val="22"/>
              </w:rPr>
              <w:t>.;</w:t>
            </w:r>
          </w:p>
          <w:p w:rsidR="00F003A1" w:rsidRPr="00F003A1" w:rsidRDefault="00F003A1" w:rsidP="00F003A1">
            <w:pPr>
              <w:spacing w:after="0" w:line="240" w:lineRule="auto"/>
              <w:ind w:firstLine="708"/>
              <w:rPr>
                <w:rFonts w:cs="Times New Roman"/>
                <w:sz w:val="22"/>
              </w:rPr>
            </w:pPr>
            <w:proofErr w:type="gramStart"/>
            <w:r w:rsidRPr="00F003A1">
              <w:rPr>
                <w:rFonts w:cs="Times New Roman"/>
                <w:sz w:val="22"/>
              </w:rPr>
              <w:t xml:space="preserve">- типы склонения имен на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valkoinen</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w:t>
            </w:r>
            <w:r w:rsidRPr="00F003A1">
              <w:rPr>
                <w:rFonts w:cs="Times New Roman"/>
                <w:i/>
                <w:sz w:val="22"/>
              </w:rPr>
              <w:t xml:space="preserve">: </w:t>
            </w:r>
            <w:r w:rsidRPr="00F003A1">
              <w:rPr>
                <w:rFonts w:cs="Times New Roman"/>
                <w:i/>
                <w:sz w:val="22"/>
                <w:lang w:val="fi-FI"/>
              </w:rPr>
              <w:t>hissi</w:t>
            </w:r>
            <w:r w:rsidRPr="00F003A1">
              <w:rPr>
                <w:rFonts w:cs="Times New Roman"/>
                <w:i/>
                <w:sz w:val="22"/>
              </w:rPr>
              <w:t xml:space="preserve">, </w:t>
            </w:r>
            <w:r w:rsidRPr="00F003A1">
              <w:rPr>
                <w:rFonts w:cs="Times New Roman"/>
                <w:i/>
                <w:sz w:val="22"/>
                <w:lang w:val="fi-FI"/>
              </w:rPr>
              <w:t>hirvi</w:t>
            </w:r>
            <w:r w:rsidRPr="00F003A1">
              <w:rPr>
                <w:rFonts w:cs="Times New Roman"/>
                <w:i/>
                <w:sz w:val="22"/>
              </w:rPr>
              <w:t xml:space="preserve">, </w:t>
            </w:r>
            <w:r w:rsidRPr="00F003A1">
              <w:rPr>
                <w:rFonts w:cs="Times New Roman"/>
                <w:i/>
                <w:sz w:val="22"/>
                <w:lang w:val="fi-FI"/>
              </w:rPr>
              <w:t>hiiri</w:t>
            </w:r>
            <w:r w:rsidRPr="00F003A1">
              <w:rPr>
                <w:rFonts w:cs="Times New Roman"/>
                <w:i/>
                <w:sz w:val="22"/>
              </w:rPr>
              <w:t xml:space="preserve">, </w:t>
            </w:r>
            <w:r w:rsidRPr="00F003A1">
              <w:rPr>
                <w:rFonts w:cs="Times New Roman"/>
                <w:i/>
                <w:sz w:val="22"/>
                <w:lang w:val="fi-FI"/>
              </w:rPr>
              <w:t>meri</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el</w:t>
            </w:r>
            <w:r w:rsidRPr="00F003A1">
              <w:rPr>
                <w:rFonts w:cs="Times New Roman"/>
                <w:i/>
                <w:sz w:val="22"/>
              </w:rPr>
              <w:t>ä</w:t>
            </w:r>
            <w:r w:rsidRPr="00F003A1">
              <w:rPr>
                <w:rFonts w:cs="Times New Roman"/>
                <w:i/>
                <w:sz w:val="22"/>
                <w:lang w:val="fi-FI"/>
              </w:rPr>
              <w:t>ke</w:t>
            </w:r>
            <w:r w:rsidRPr="00F003A1">
              <w:rPr>
                <w:rFonts w:cs="Times New Roman"/>
                <w:i/>
                <w:sz w:val="22"/>
              </w:rPr>
              <w:t xml:space="preserve">, </w:t>
            </w:r>
            <w:r w:rsidRPr="00F003A1">
              <w:rPr>
                <w:rFonts w:cs="Times New Roman"/>
                <w:i/>
                <w:sz w:val="22"/>
                <w:lang w:val="fi-FI"/>
              </w:rPr>
              <w:t>joukkue</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is</w:t>
            </w:r>
            <w:r w:rsidRPr="00F003A1">
              <w:rPr>
                <w:rFonts w:cs="Times New Roman"/>
                <w:i/>
                <w:sz w:val="22"/>
              </w:rPr>
              <w:t>, -</w:t>
            </w:r>
            <w:r w:rsidRPr="00F003A1">
              <w:rPr>
                <w:rFonts w:cs="Times New Roman"/>
                <w:i/>
                <w:sz w:val="22"/>
                <w:lang w:val="fi-FI"/>
              </w:rPr>
              <w:t>as</w:t>
            </w:r>
            <w:r w:rsidRPr="00F003A1">
              <w:rPr>
                <w:rFonts w:cs="Times New Roman"/>
                <w:i/>
                <w:sz w:val="22"/>
              </w:rPr>
              <w:t>, -ä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asukas</w:t>
            </w:r>
            <w:r w:rsidRPr="00F003A1">
              <w:rPr>
                <w:rFonts w:cs="Times New Roman"/>
                <w:i/>
                <w:sz w:val="22"/>
              </w:rPr>
              <w:t xml:space="preserve">, </w:t>
            </w:r>
            <w:r w:rsidRPr="00F003A1">
              <w:rPr>
                <w:rFonts w:cs="Times New Roman"/>
                <w:i/>
                <w:sz w:val="22"/>
                <w:lang w:val="fi-FI"/>
              </w:rPr>
              <w:t>kallis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os</w:t>
            </w:r>
            <w:r w:rsidRPr="00F003A1">
              <w:rPr>
                <w:rFonts w:cs="Times New Roman"/>
                <w:i/>
                <w:sz w:val="22"/>
              </w:rPr>
              <w:t>, -</w:t>
            </w:r>
            <w:r w:rsidRPr="00F003A1">
              <w:rPr>
                <w:rFonts w:cs="Times New Roman"/>
                <w:i/>
                <w:sz w:val="22"/>
                <w:lang w:val="fi-FI"/>
              </w:rPr>
              <w:t>es</w:t>
            </w:r>
            <w:r w:rsidRPr="00F003A1">
              <w:rPr>
                <w:rFonts w:cs="Times New Roman"/>
                <w:i/>
                <w:sz w:val="22"/>
              </w:rPr>
              <w:t xml:space="preserve">: </w:t>
            </w:r>
            <w:r w:rsidRPr="00F003A1">
              <w:rPr>
                <w:rFonts w:cs="Times New Roman"/>
                <w:i/>
                <w:sz w:val="22"/>
                <w:lang w:val="fi-FI"/>
              </w:rPr>
              <w:t>harjoitus</w:t>
            </w:r>
            <w:r w:rsidRPr="00F003A1">
              <w:rPr>
                <w:rFonts w:cs="Times New Roman"/>
                <w:i/>
                <w:sz w:val="22"/>
              </w:rPr>
              <w:t xml:space="preserve">, </w:t>
            </w:r>
            <w:r w:rsidRPr="00F003A1">
              <w:rPr>
                <w:rFonts w:cs="Times New Roman"/>
                <w:i/>
                <w:sz w:val="22"/>
                <w:lang w:val="fi-FI"/>
              </w:rPr>
              <w:t>leivos</w:t>
            </w:r>
            <w:r w:rsidRPr="00F003A1">
              <w:rPr>
                <w:rFonts w:cs="Times New Roman"/>
                <w:i/>
                <w:sz w:val="22"/>
              </w:rPr>
              <w:t xml:space="preserve">, </w:t>
            </w:r>
            <w:r w:rsidRPr="00F003A1">
              <w:rPr>
                <w:rFonts w:cs="Times New Roman"/>
                <w:i/>
                <w:sz w:val="22"/>
                <w:lang w:val="fi-FI"/>
              </w:rPr>
              <w:t>vihannes</w:t>
            </w:r>
            <w:r w:rsidRPr="00F003A1">
              <w:rPr>
                <w:rFonts w:cs="Times New Roman"/>
                <w:i/>
                <w:sz w:val="22"/>
              </w:rPr>
              <w:t xml:space="preserve"> (</w:t>
            </w:r>
            <w:r w:rsidRPr="00F003A1">
              <w:rPr>
                <w:rFonts w:cs="Times New Roman"/>
                <w:i/>
                <w:sz w:val="22"/>
                <w:lang w:val="fi-FI"/>
              </w:rPr>
              <w:t>j</w:t>
            </w:r>
            <w:r w:rsidRPr="00F003A1">
              <w:rPr>
                <w:rFonts w:cs="Times New Roman"/>
                <w:i/>
                <w:sz w:val="22"/>
              </w:rPr>
              <w:t>ä</w:t>
            </w:r>
            <w:r w:rsidRPr="00F003A1">
              <w:rPr>
                <w:rFonts w:cs="Times New Roman"/>
                <w:i/>
                <w:sz w:val="22"/>
                <w:lang w:val="fi-FI"/>
              </w:rPr>
              <w:t>nis</w:t>
            </w:r>
            <w:r w:rsidRPr="00F003A1">
              <w:rPr>
                <w:rFonts w:cs="Times New Roman"/>
                <w:i/>
                <w:sz w:val="22"/>
              </w:rPr>
              <w:t xml:space="preserve">, </w:t>
            </w:r>
            <w:r w:rsidRPr="00F003A1">
              <w:rPr>
                <w:rFonts w:cs="Times New Roman"/>
                <w:i/>
                <w:sz w:val="22"/>
                <w:lang w:val="fi-FI"/>
              </w:rPr>
              <w:t>lihas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kauneus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ht</w:t>
            </w:r>
            <w:r w:rsidRPr="00F003A1">
              <w:rPr>
                <w:rFonts w:cs="Times New Roman"/>
                <w:i/>
                <w:sz w:val="22"/>
              </w:rPr>
              <w:t>ä</w:t>
            </w:r>
            <w:r w:rsidRPr="00F003A1">
              <w:rPr>
                <w:rFonts w:cs="Times New Roman"/>
                <w:i/>
                <w:sz w:val="22"/>
                <w:lang w:val="fi-FI"/>
              </w:rPr>
              <w:t>vyys</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sz w:val="22"/>
              </w:rPr>
              <w:t xml:space="preserve">; на </w:t>
            </w:r>
            <w:r w:rsidRPr="00F003A1">
              <w:rPr>
                <w:rFonts w:cs="Times New Roman"/>
                <w:i/>
                <w:sz w:val="22"/>
              </w:rPr>
              <w:t>-</w:t>
            </w:r>
            <w:r w:rsidRPr="00F003A1">
              <w:rPr>
                <w:rFonts w:cs="Times New Roman"/>
                <w:i/>
                <w:sz w:val="22"/>
                <w:lang w:val="fi-FI"/>
              </w:rPr>
              <w:t>si</w:t>
            </w:r>
            <w:r w:rsidRPr="00F003A1">
              <w:rPr>
                <w:rFonts w:cs="Times New Roman"/>
                <w:i/>
                <w:sz w:val="22"/>
              </w:rPr>
              <w:t xml:space="preserve">: </w:t>
            </w:r>
            <w:r w:rsidRPr="00F003A1">
              <w:rPr>
                <w:rFonts w:cs="Times New Roman"/>
                <w:i/>
                <w:sz w:val="22"/>
                <w:lang w:val="fi-FI"/>
              </w:rPr>
              <w:t>kuukausi</w:t>
            </w:r>
            <w:r w:rsidRPr="00F003A1">
              <w:rPr>
                <w:rFonts w:cs="Times New Roman"/>
                <w:i/>
                <w:sz w:val="22"/>
              </w:rPr>
              <w:t xml:space="preserve">, </w:t>
            </w:r>
            <w:r w:rsidRPr="00F003A1">
              <w:rPr>
                <w:rFonts w:cs="Times New Roman"/>
                <w:i/>
                <w:sz w:val="22"/>
                <w:lang w:val="fi-FI"/>
              </w:rPr>
              <w:t>liesi</w:t>
            </w:r>
            <w:r w:rsidRPr="00F003A1">
              <w:rPr>
                <w:rFonts w:cs="Times New Roman"/>
                <w:i/>
                <w:sz w:val="22"/>
              </w:rPr>
              <w:t>;</w:t>
            </w:r>
            <w:proofErr w:type="gramEnd"/>
            <w:r w:rsidRPr="00F003A1">
              <w:rPr>
                <w:rFonts w:cs="Times New Roman"/>
                <w:sz w:val="22"/>
              </w:rPr>
              <w:t xml:space="preserve"> на </w:t>
            </w:r>
            <w:r w:rsidRPr="00F003A1">
              <w:rPr>
                <w:rFonts w:cs="Times New Roman"/>
                <w:i/>
                <w:sz w:val="22"/>
              </w:rPr>
              <w:t>-</w:t>
            </w:r>
            <w:r w:rsidRPr="00F003A1">
              <w:rPr>
                <w:rFonts w:cs="Times New Roman"/>
                <w:i/>
                <w:sz w:val="22"/>
                <w:lang w:val="fi-FI"/>
              </w:rPr>
              <w:t>ea</w:t>
            </w:r>
            <w:r w:rsidRPr="00F003A1">
              <w:rPr>
                <w:rFonts w:cs="Times New Roman"/>
                <w:i/>
                <w:sz w:val="22"/>
              </w:rPr>
              <w:t>, -</w:t>
            </w:r>
            <w:r w:rsidRPr="00F003A1">
              <w:rPr>
                <w:rFonts w:cs="Times New Roman"/>
                <w:i/>
                <w:sz w:val="22"/>
                <w:lang w:val="fi-FI"/>
              </w:rPr>
              <w:t>e</w:t>
            </w:r>
            <w:r w:rsidRPr="00F003A1">
              <w:rPr>
                <w:rFonts w:cs="Times New Roman"/>
                <w:i/>
                <w:sz w:val="22"/>
              </w:rPr>
              <w:t xml:space="preserve">ä: </w:t>
            </w:r>
            <w:r w:rsidRPr="00F003A1">
              <w:rPr>
                <w:rFonts w:cs="Times New Roman"/>
                <w:i/>
                <w:sz w:val="22"/>
                <w:lang w:val="fi-FI"/>
              </w:rPr>
              <w:t>hopea</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ar</w:t>
            </w:r>
            <w:r w:rsidRPr="00F003A1">
              <w:rPr>
                <w:rFonts w:cs="Times New Roman"/>
                <w:i/>
                <w:sz w:val="22"/>
              </w:rPr>
              <w:t xml:space="preserve">: </w:t>
            </w:r>
            <w:r w:rsidRPr="00F003A1">
              <w:rPr>
                <w:rFonts w:cs="Times New Roman"/>
                <w:i/>
                <w:sz w:val="22"/>
                <w:lang w:val="fi-FI"/>
              </w:rPr>
              <w:t>sisar</w:t>
            </w:r>
            <w:r w:rsidRPr="00F003A1">
              <w:rPr>
                <w:rFonts w:cs="Times New Roman"/>
                <w:sz w:val="22"/>
              </w:rPr>
              <w:t>; одноосновные и двухосновные имена; гласную и согласную основу;</w:t>
            </w:r>
          </w:p>
          <w:p w:rsidR="00F003A1" w:rsidRPr="00F003A1" w:rsidRDefault="00F003A1" w:rsidP="00F003A1">
            <w:pPr>
              <w:spacing w:after="0" w:line="240" w:lineRule="auto"/>
              <w:ind w:firstLine="708"/>
              <w:rPr>
                <w:rFonts w:cs="Times New Roman"/>
                <w:sz w:val="22"/>
                <w:lang w:val="fi-FI"/>
              </w:rPr>
            </w:pPr>
            <w:r w:rsidRPr="00F003A1">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i/>
                <w:sz w:val="22"/>
              </w:rPr>
              <w:t>-</w:t>
            </w:r>
            <w:r w:rsidRPr="00F003A1">
              <w:rPr>
                <w:rFonts w:cs="Times New Roman"/>
                <w:i/>
                <w:sz w:val="22"/>
                <w:lang w:val="fi-FI"/>
              </w:rPr>
              <w:t>i</w:t>
            </w:r>
            <w:r w:rsidRPr="00F003A1">
              <w:rPr>
                <w:rFonts w:cs="Times New Roman"/>
                <w:i/>
                <w:sz w:val="22"/>
              </w:rPr>
              <w:t>-, -</w:t>
            </w:r>
            <w:r w:rsidRPr="00F003A1">
              <w:rPr>
                <w:rFonts w:cs="Times New Roman"/>
                <w:i/>
                <w:sz w:val="22"/>
                <w:lang w:val="fi-FI"/>
              </w:rPr>
              <w:t>j</w:t>
            </w:r>
            <w:r w:rsidRPr="00F003A1">
              <w:rPr>
                <w:rFonts w:cs="Times New Roman"/>
                <w:i/>
                <w:sz w:val="22"/>
              </w:rPr>
              <w:t>-; п</w:t>
            </w:r>
            <w:r w:rsidRPr="00F003A1">
              <w:rPr>
                <w:rFonts w:cs="Times New Roman"/>
                <w:sz w:val="22"/>
              </w:rPr>
              <w:t xml:space="preserve">артитив мн.ч., </w:t>
            </w:r>
            <w:r w:rsidRPr="00F003A1">
              <w:rPr>
                <w:rFonts w:cs="Times New Roman"/>
                <w:i/>
                <w:sz w:val="22"/>
                <w:lang w:val="fi-FI"/>
              </w:rPr>
              <w:t>Ket</w:t>
            </w:r>
            <w:r w:rsidRPr="00F003A1">
              <w:rPr>
                <w:rFonts w:cs="Times New Roman"/>
                <w:i/>
                <w:sz w:val="22"/>
              </w:rPr>
              <w:t xml:space="preserve">ä? </w:t>
            </w:r>
            <w:r w:rsidRPr="00F003A1">
              <w:rPr>
                <w:rFonts w:cs="Times New Roman"/>
                <w:i/>
                <w:sz w:val="22"/>
                <w:lang w:val="fi-FI"/>
              </w:rPr>
              <w:t>Mitä? -a, -ä, -ta, -tä: laukku - laukkuja, kala - kaloja, kirja - kirjoja, kuva - kuvia, sieni - sieniä, tomaatti - tomaatteja, vaate - vaatteita, oppilas - oppilaita, susi – susia, käsityö –</w:t>
            </w:r>
            <w:r w:rsidRPr="00F003A1">
              <w:rPr>
                <w:rFonts w:cs="Times New Roman"/>
                <w:sz w:val="22"/>
                <w:lang w:val="fi-FI"/>
              </w:rPr>
              <w:t xml:space="preserve"> </w:t>
            </w:r>
            <w:r w:rsidRPr="00F003A1">
              <w:rPr>
                <w:rFonts w:cs="Times New Roman"/>
                <w:i/>
                <w:sz w:val="22"/>
                <w:lang w:val="fi-FI"/>
              </w:rPr>
              <w:t xml:space="preserve">käsitöitä; </w:t>
            </w:r>
            <w:r w:rsidRPr="00F003A1">
              <w:rPr>
                <w:rFonts w:cs="Times New Roman"/>
                <w:i/>
                <w:sz w:val="22"/>
              </w:rPr>
              <w:t>г</w:t>
            </w:r>
            <w:r w:rsidRPr="00F003A1">
              <w:rPr>
                <w:rFonts w:cs="Times New Roman"/>
                <w:sz w:val="22"/>
              </w:rPr>
              <w:t>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Kenen? Minkä? -en, -den: tyttö - tyttöjen, oppilas – oppilaiden; </w:t>
            </w:r>
            <w:r w:rsidRPr="00F003A1">
              <w:rPr>
                <w:rFonts w:cs="Times New Roman"/>
                <w:i/>
                <w:sz w:val="22"/>
              </w:rPr>
              <w:t>м</w:t>
            </w:r>
            <w:r w:rsidRPr="00F003A1">
              <w:rPr>
                <w:rFonts w:cs="Times New Roman"/>
                <w:sz w:val="22"/>
              </w:rPr>
              <w:t>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w:t>
            </w:r>
            <w:r w:rsidRPr="00F003A1">
              <w:rPr>
                <w:rFonts w:cs="Times New Roman"/>
                <w:i/>
                <w:sz w:val="22"/>
                <w:lang w:val="fi-FI"/>
              </w:rPr>
              <w:t xml:space="preserve">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xml:space="preserve">: </w:t>
            </w:r>
            <w:r w:rsidRPr="00F003A1">
              <w:rPr>
                <w:rFonts w:cs="Times New Roman"/>
                <w:i/>
                <w:sz w:val="22"/>
                <w:lang w:val="fi-FI"/>
              </w:rPr>
              <w:t>Hän tuli iloisena kotiin.;</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w:t>
            </w:r>
            <w:r w:rsidRPr="00F003A1">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i/>
                <w:sz w:val="22"/>
              </w:rPr>
              <w:t>с</w:t>
            </w:r>
            <w:r w:rsidRPr="00F003A1">
              <w:rPr>
                <w:rFonts w:cs="Times New Roman"/>
                <w:sz w:val="22"/>
              </w:rPr>
              <w:t>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w:t>
            </w:r>
            <w:r w:rsidRPr="00F003A1">
              <w:rPr>
                <w:rFonts w:cs="Times New Roman"/>
                <w:i/>
                <w:sz w:val="22"/>
                <w:lang w:val="fi-FI"/>
              </w:rPr>
              <w:t>hänen poikansa ystävä</w:t>
            </w: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xml:space="preserve">:  </w:t>
            </w:r>
            <w:r w:rsidRPr="00F003A1">
              <w:rPr>
                <w:rFonts w:cs="Times New Roman"/>
                <w:i/>
                <w:sz w:val="22"/>
                <w:lang w:val="fi-FI"/>
              </w:rPr>
              <w:t>asukas – asukkaan, tehdas – tehtaassa, eläke – eläkkeellä.;</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tuo</w:t>
            </w:r>
            <w:r w:rsidRPr="00F003A1">
              <w:rPr>
                <w:rFonts w:cs="Times New Roman"/>
                <w:i/>
                <w:sz w:val="22"/>
              </w:rPr>
              <w:t xml:space="preserve">, </w:t>
            </w:r>
            <w:r w:rsidRPr="00F003A1">
              <w:rPr>
                <w:rFonts w:cs="Times New Roman"/>
                <w:i/>
                <w:sz w:val="22"/>
                <w:lang w:val="fi-FI"/>
              </w:rPr>
              <w:t>se</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nuo</w:t>
            </w:r>
            <w:r w:rsidRPr="00F003A1">
              <w:rPr>
                <w:rFonts w:cs="Times New Roman"/>
                <w:i/>
                <w:sz w:val="22"/>
              </w:rPr>
              <w:t xml:space="preserve">, </w:t>
            </w:r>
            <w:r w:rsidRPr="00F003A1">
              <w:rPr>
                <w:rFonts w:cs="Times New Roman"/>
                <w:i/>
                <w:sz w:val="22"/>
                <w:lang w:val="fi-FI"/>
              </w:rPr>
              <w:t>ne</w:t>
            </w:r>
            <w:r w:rsidRPr="00F003A1">
              <w:rPr>
                <w:rFonts w:cs="Times New Roman"/>
                <w:i/>
                <w:sz w:val="22"/>
              </w:rPr>
              <w:t xml:space="preserve">; </w:t>
            </w:r>
            <w:r w:rsidRPr="00F003A1">
              <w:rPr>
                <w:rFonts w:cs="Times New Roman"/>
                <w:sz w:val="22"/>
              </w:rPr>
              <w:t xml:space="preserve">вопросительные местоимения: </w:t>
            </w:r>
            <w:r w:rsidRPr="00F003A1">
              <w:rPr>
                <w:rFonts w:cs="Times New Roman"/>
                <w:i/>
                <w:sz w:val="22"/>
                <w:lang w:val="fi-FI"/>
              </w:rPr>
              <w:t>Kuka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Kumpi</w:t>
            </w:r>
            <w:r w:rsidRPr="00F003A1">
              <w:rPr>
                <w:rFonts w:cs="Times New Roman"/>
                <w:i/>
                <w:sz w:val="22"/>
              </w:rPr>
              <w:t>?</w:t>
            </w:r>
            <w:r w:rsidRPr="00F003A1">
              <w:rPr>
                <w:rFonts w:cs="Times New Roman"/>
                <w:sz w:val="22"/>
              </w:rPr>
              <w:t xml:space="preserve">; относительные местоимения: </w:t>
            </w:r>
            <w:r w:rsidRPr="00F003A1">
              <w:rPr>
                <w:rFonts w:cs="Times New Roman"/>
                <w:i/>
                <w:sz w:val="22"/>
                <w:lang w:val="fi-FI"/>
              </w:rPr>
              <w:t>joka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sz w:val="22"/>
              </w:rPr>
              <w:t xml:space="preserve">неопределённые местоимения: </w:t>
            </w:r>
            <w:r w:rsidRPr="00F003A1">
              <w:rPr>
                <w:rFonts w:cs="Times New Roman"/>
                <w:i/>
                <w:sz w:val="22"/>
                <w:lang w:val="fi-FI"/>
              </w:rPr>
              <w:t>joku</w:t>
            </w:r>
            <w:r w:rsidRPr="00F003A1">
              <w:rPr>
                <w:rFonts w:cs="Times New Roman"/>
                <w:i/>
                <w:sz w:val="22"/>
              </w:rPr>
              <w:t xml:space="preserve">, </w:t>
            </w:r>
            <w:r w:rsidRPr="00F003A1">
              <w:rPr>
                <w:rFonts w:cs="Times New Roman"/>
                <w:i/>
                <w:sz w:val="22"/>
                <w:lang w:val="fi-FI"/>
              </w:rPr>
              <w:t>jokin</w:t>
            </w:r>
            <w:r w:rsidRPr="00F003A1">
              <w:rPr>
                <w:rFonts w:cs="Times New Roman"/>
                <w:sz w:val="22"/>
              </w:rPr>
              <w:t>; склонение указательных, вопросительных, относительных, неопределённых местоимений;</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i/>
                <w:sz w:val="22"/>
                <w:lang w:val="fi-FI"/>
              </w:rPr>
              <w:t>nopeampi</w:t>
            </w:r>
            <w:r w:rsidRPr="00F003A1">
              <w:rPr>
                <w:rFonts w:cs="Times New Roman"/>
                <w:i/>
                <w:sz w:val="22"/>
              </w:rPr>
              <w:t xml:space="preserve">, </w:t>
            </w:r>
            <w:r w:rsidRPr="00F003A1">
              <w:rPr>
                <w:rFonts w:cs="Times New Roman"/>
                <w:i/>
                <w:sz w:val="22"/>
                <w:lang w:val="fi-FI"/>
              </w:rPr>
              <w:t>nopeammin</w:t>
            </w:r>
            <w:r w:rsidRPr="00F003A1">
              <w:rPr>
                <w:rFonts w:cs="Times New Roman"/>
                <w:sz w:val="22"/>
              </w:rPr>
              <w:t xml:space="preserve">; суперлатив: </w:t>
            </w:r>
            <w:r w:rsidRPr="00F003A1">
              <w:rPr>
                <w:rFonts w:cs="Times New Roman"/>
                <w:i/>
                <w:sz w:val="22"/>
                <w:lang w:val="fi-FI"/>
              </w:rPr>
              <w:t>nopein</w:t>
            </w:r>
            <w:r w:rsidRPr="00F003A1">
              <w:rPr>
                <w:rFonts w:cs="Times New Roman"/>
                <w:i/>
                <w:sz w:val="22"/>
              </w:rPr>
              <w:t xml:space="preserve">, </w:t>
            </w:r>
            <w:r w:rsidRPr="00F003A1">
              <w:rPr>
                <w:rFonts w:cs="Times New Roman"/>
                <w:i/>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sanoin, en sanonut, teit, et tehnyt, hän tuli, hän ei tullut, vastasimme, emme vastanneet, häiritsitte, ette häirinneet, he olivat, he eivät olleet, hän pakeni - hän ei paennut;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olen katsonut, en ole katsonut, olet käynyt, et ole käynyt, hän on opiskellut, hän ei ole opiskellut, olemme tavanneet, emme ole tavanneet, olette valinneet, ette ole valinneet, he ovat tehneet, he eivät ole tehneet, he ovat paenneet - he eivät ole paenneet;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w:t>
            </w:r>
            <w:r w:rsidRPr="00F003A1">
              <w:rPr>
                <w:rFonts w:cs="Times New Roman"/>
                <w:i/>
                <w:sz w:val="22"/>
                <w:lang w:val="fi-FI"/>
              </w:rPr>
              <w:t>sano, älä sano, sanokaa, älkää sanoko, syö, älä syö, syökää, älkää syökö, mene, älä mene, menkää, älkää menkö, vastaa, älä vastaa, vastatkaa, älkää vastatko, valitse, älä valitse, valitkaa, älkää valitko;</w:t>
            </w:r>
            <w:r w:rsidRPr="00F003A1">
              <w:rPr>
                <w:rFonts w:cs="Times New Roman"/>
                <w:sz w:val="22"/>
                <w:lang w:val="fi-FI"/>
              </w:rPr>
              <w:t xml:space="preserve"> </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sanoisin, en sanoisi, tekisit, et tekisi, hän tulisi, hän ei tulisi, vastaisimme, emme vastaisi, häiritsisitte, ette häiritsisi, he kääntäisivät, he eivät kääntäisi</w:t>
            </w:r>
            <w:r w:rsidRPr="00F003A1">
              <w:rPr>
                <w:rFonts w:cs="Times New Roman"/>
                <w:sz w:val="22"/>
                <w:lang w:val="fi-FI"/>
              </w:rPr>
              <w:t xml:space="preserve">, </w:t>
            </w:r>
            <w:r w:rsidRPr="00F003A1">
              <w:rPr>
                <w:rFonts w:cs="Times New Roman"/>
                <w:i/>
                <w:sz w:val="22"/>
                <w:lang w:val="fi-FI"/>
              </w:rPr>
              <w:t>he pakenisivat – he eivät pakenisi</w:t>
            </w:r>
            <w:r w:rsidRPr="00F003A1">
              <w:rPr>
                <w:rFonts w:cs="Times New Roman"/>
                <w:sz w:val="22"/>
                <w:lang w:val="fi-FI"/>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naurava, jäävällä, menevälle, vastaavissa, valitsevien, pakenevista;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nauranut, jäänyt, mennyt, vastannut, valinnut, paennut, kertoneelle, jääneistä, menneitä, vastanneiden, valinneeseen, paennutta;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naurettavan, syötävät, opiskeltavien, korjattavan, valittavat;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i/>
                <w:sz w:val="22"/>
                <w:lang w:val="fi-FI"/>
              </w:rPr>
              <w:t>kirjoitettu</w:t>
            </w:r>
            <w:r w:rsidRPr="00F003A1">
              <w:rPr>
                <w:rFonts w:cs="Times New Roman"/>
                <w:i/>
                <w:sz w:val="22"/>
              </w:rPr>
              <w:t xml:space="preserve">, </w:t>
            </w:r>
            <w:r w:rsidRPr="00F003A1">
              <w:rPr>
                <w:rFonts w:cs="Times New Roman"/>
                <w:i/>
                <w:sz w:val="22"/>
                <w:lang w:val="fi-FI"/>
              </w:rPr>
              <w:t>juotua</w:t>
            </w:r>
            <w:r w:rsidRPr="00F003A1">
              <w:rPr>
                <w:rFonts w:cs="Times New Roman"/>
                <w:i/>
                <w:sz w:val="22"/>
              </w:rPr>
              <w:t xml:space="preserve">, </w:t>
            </w:r>
            <w:r w:rsidRPr="00F003A1">
              <w:rPr>
                <w:rFonts w:cs="Times New Roman"/>
                <w:i/>
                <w:sz w:val="22"/>
                <w:lang w:val="fi-FI"/>
              </w:rPr>
              <w:t>ommellut</w:t>
            </w:r>
            <w:r w:rsidRPr="00F003A1">
              <w:rPr>
                <w:rFonts w:cs="Times New Roman"/>
                <w:i/>
                <w:sz w:val="22"/>
              </w:rPr>
              <w:t xml:space="preserve">, </w:t>
            </w:r>
            <w:r w:rsidRPr="00F003A1">
              <w:rPr>
                <w:rFonts w:cs="Times New Roman"/>
                <w:i/>
                <w:sz w:val="22"/>
                <w:lang w:val="fi-FI"/>
              </w:rPr>
              <w:t>korjatuissa</w:t>
            </w:r>
            <w:r w:rsidRPr="00F003A1">
              <w:rPr>
                <w:rFonts w:cs="Times New Roman"/>
                <w:i/>
                <w:sz w:val="22"/>
              </w:rPr>
              <w:t xml:space="preserve">, </w:t>
            </w:r>
            <w:r w:rsidRPr="00F003A1">
              <w:rPr>
                <w:rFonts w:cs="Times New Roman"/>
                <w:i/>
                <w:sz w:val="22"/>
                <w:lang w:val="fi-FI"/>
              </w:rPr>
              <w:t>valituille</w:t>
            </w:r>
            <w:r w:rsidRPr="00F003A1">
              <w:rPr>
                <w:rFonts w:cs="Times New Roman"/>
                <w:i/>
                <w:sz w:val="22"/>
              </w:rPr>
              <w: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утвердительные и отрицательные форм презенса неопределённого лица (финского «пассива»)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VI</w:t>
            </w:r>
            <w:r w:rsidRPr="00F003A1">
              <w:rPr>
                <w:rFonts w:cs="Times New Roman"/>
                <w:sz w:val="22"/>
              </w:rPr>
              <w:t xml:space="preserve">  типов спряжения: </w:t>
            </w:r>
            <w:r w:rsidRPr="00F003A1">
              <w:rPr>
                <w:rFonts w:cs="Times New Roman"/>
                <w:i/>
                <w:sz w:val="22"/>
                <w:lang w:val="fi-FI"/>
              </w:rPr>
              <w:t>puhutaan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puhuta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menn</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menn</w:t>
            </w:r>
            <w:r w:rsidRPr="00F003A1">
              <w:rPr>
                <w:rFonts w:cs="Times New Roman"/>
                <w:i/>
                <w:sz w:val="22"/>
              </w:rPr>
              <w:t xml:space="preserve">ä, </w:t>
            </w:r>
            <w:r w:rsidRPr="00F003A1">
              <w:rPr>
                <w:rFonts w:cs="Times New Roman"/>
                <w:i/>
                <w:sz w:val="22"/>
                <w:lang w:val="fi-FI"/>
              </w:rPr>
              <w:t>pelataan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pelata</w:t>
            </w:r>
            <w:r w:rsidRPr="00F003A1">
              <w:rPr>
                <w:rFonts w:cs="Times New Roman"/>
                <w:i/>
                <w:sz w:val="22"/>
              </w:rPr>
              <w:t xml:space="preserve">, </w:t>
            </w:r>
            <w:r w:rsidRPr="00F003A1">
              <w:rPr>
                <w:rFonts w:cs="Times New Roman"/>
                <w:i/>
                <w:sz w:val="22"/>
                <w:lang w:val="fi-FI"/>
              </w:rPr>
              <w:t>valitaan</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valita</w:t>
            </w:r>
            <w:r w:rsidRPr="00F003A1">
              <w:rPr>
                <w:rFonts w:cs="Times New Roman"/>
                <w:sz w:val="22"/>
              </w:rPr>
              <w:t xml:space="preserve">, </w:t>
            </w:r>
            <w:r w:rsidRPr="00F003A1">
              <w:rPr>
                <w:rFonts w:cs="Times New Roman"/>
                <w:i/>
                <w:sz w:val="22"/>
                <w:lang w:val="fi-FI"/>
              </w:rPr>
              <w:t>paetaan</w:t>
            </w:r>
            <w:r w:rsidRPr="00F003A1">
              <w:rPr>
                <w:rFonts w:cs="Times New Roman"/>
                <w:i/>
                <w:sz w:val="22"/>
              </w:rPr>
              <w:t xml:space="preserve"> -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paeta</w:t>
            </w:r>
            <w:r w:rsidRPr="00F003A1">
              <w:rPr>
                <w:rFonts w:cs="Times New Roman"/>
                <w:i/>
                <w:sz w:val="22"/>
              </w:rPr>
              <w:t xml:space="preserve">; </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формы иллатива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Menemme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ää</w:t>
            </w:r>
            <w:r w:rsidRPr="00F003A1">
              <w:rPr>
                <w:rFonts w:cs="Times New Roman"/>
                <w:i/>
                <w:sz w:val="22"/>
                <w:lang w:val="fi-FI"/>
              </w:rPr>
              <w:t>n</w:t>
            </w:r>
            <w:r w:rsidRPr="00F003A1">
              <w:rPr>
                <w:rFonts w:cs="Times New Roman"/>
                <w:i/>
                <w:sz w:val="22"/>
              </w:rPr>
              <w:t>.</w:t>
            </w:r>
            <w:r w:rsidRPr="00F003A1">
              <w:rPr>
                <w:rFonts w:cs="Times New Roman"/>
                <w:sz w:val="22"/>
              </w:rPr>
              <w:t xml:space="preserve">; инессива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Olemme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w:t>
            </w:r>
            <w:r w:rsidRPr="00F003A1">
              <w:rPr>
                <w:rFonts w:cs="Times New Roman"/>
                <w:i/>
                <w:sz w:val="22"/>
                <w:lang w:val="fi-FI"/>
              </w:rPr>
              <w:t>ss</w:t>
            </w:r>
            <w:r w:rsidRPr="00F003A1">
              <w:rPr>
                <w:rFonts w:cs="Times New Roman"/>
                <w:i/>
                <w:sz w:val="22"/>
              </w:rPr>
              <w:t>ä.</w:t>
            </w:r>
            <w:r w:rsidRPr="00F003A1">
              <w:rPr>
                <w:rFonts w:cs="Times New Roman"/>
                <w:sz w:val="22"/>
              </w:rPr>
              <w:t xml:space="preserve">; элатива </w:t>
            </w:r>
            <w:r w:rsidRPr="00F003A1">
              <w:rPr>
                <w:rFonts w:cs="Times New Roman"/>
                <w:sz w:val="22"/>
                <w:lang w:val="fi-FI"/>
              </w:rPr>
              <w:t>III</w:t>
            </w:r>
            <w:r w:rsidRPr="00F003A1">
              <w:rPr>
                <w:rFonts w:cs="Times New Roman"/>
                <w:sz w:val="22"/>
              </w:rPr>
              <w:t xml:space="preserve"> инфинитива: </w:t>
            </w:r>
            <w:r w:rsidRPr="00F003A1">
              <w:rPr>
                <w:rFonts w:cs="Times New Roman"/>
                <w:i/>
                <w:sz w:val="22"/>
                <w:lang w:val="fi-FI"/>
              </w:rPr>
              <w:t>Tulemme</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m</w:t>
            </w:r>
            <w:r w:rsidRPr="00F003A1">
              <w:rPr>
                <w:rFonts w:cs="Times New Roman"/>
                <w:i/>
                <w:sz w:val="22"/>
              </w:rPr>
              <w:t>ä</w:t>
            </w:r>
            <w:r w:rsidRPr="00F003A1">
              <w:rPr>
                <w:rFonts w:cs="Times New Roman"/>
                <w:i/>
                <w:sz w:val="22"/>
                <w:lang w:val="fi-FI"/>
              </w:rPr>
              <w:t>st</w:t>
            </w:r>
            <w:r w:rsidRPr="00F003A1">
              <w:rPr>
                <w:rFonts w:cs="Times New Roman"/>
                <w:i/>
                <w:sz w:val="22"/>
              </w:rPr>
              <w:t>ä.</w:t>
            </w:r>
            <w:r w:rsidRPr="00F003A1">
              <w:rPr>
                <w:rFonts w:cs="Times New Roman"/>
                <w:sz w:val="22"/>
              </w:rPr>
              <w: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F003A1">
              <w:rPr>
                <w:rFonts w:cs="Times New Roman"/>
                <w:sz w:val="22"/>
                <w:lang w:val="fi-FI"/>
              </w:rPr>
              <w:t>;</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i/>
                <w:sz w:val="22"/>
                <w:lang w:val="fi-FI"/>
              </w:rPr>
              <w:t>kauniit</w:t>
            </w:r>
            <w:r w:rsidRPr="00F003A1">
              <w:rPr>
                <w:rFonts w:cs="Times New Roman"/>
                <w:i/>
                <w:sz w:val="22"/>
              </w:rPr>
              <w:t xml:space="preserve"> </w:t>
            </w:r>
            <w:r w:rsidRPr="00F003A1">
              <w:rPr>
                <w:rFonts w:cs="Times New Roman"/>
                <w:i/>
                <w:sz w:val="22"/>
                <w:lang w:val="fi-FI"/>
              </w:rPr>
              <w:t>silm</w:t>
            </w:r>
            <w:r w:rsidRPr="00F003A1">
              <w:rPr>
                <w:rFonts w:cs="Times New Roman"/>
                <w:i/>
                <w:sz w:val="22"/>
              </w:rPr>
              <w:t>ä</w:t>
            </w:r>
            <w:r w:rsidRPr="00F003A1">
              <w:rPr>
                <w:rFonts w:cs="Times New Roman"/>
                <w:i/>
                <w:sz w:val="22"/>
                <w:lang w:val="fi-FI"/>
              </w:rPr>
              <w:t>t</w:t>
            </w:r>
            <w:r w:rsidRPr="00F003A1">
              <w:rPr>
                <w:rFonts w:cs="Times New Roman"/>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порядковые числительные: </w:t>
            </w:r>
            <w:r w:rsidRPr="00F003A1">
              <w:rPr>
                <w:rFonts w:cs="Times New Roman"/>
                <w:i/>
                <w:sz w:val="22"/>
                <w:lang w:val="fi-FI"/>
              </w:rPr>
              <w:t>seitsem</w:t>
            </w:r>
            <w:r w:rsidRPr="00F003A1">
              <w:rPr>
                <w:rFonts w:cs="Times New Roman"/>
                <w:i/>
                <w:sz w:val="22"/>
              </w:rPr>
              <w:t>ä</w:t>
            </w:r>
            <w:r w:rsidRPr="00F003A1">
              <w:rPr>
                <w:rFonts w:cs="Times New Roman"/>
                <w:i/>
                <w:sz w:val="22"/>
                <w:lang w:val="fi-FI"/>
              </w:rPr>
              <w:t>s</w:t>
            </w:r>
            <w:r w:rsidRPr="00F003A1">
              <w:rPr>
                <w:rFonts w:cs="Times New Roman"/>
                <w:i/>
                <w:sz w:val="22"/>
              </w:rPr>
              <w:t xml:space="preserve"> – </w:t>
            </w:r>
            <w:r w:rsidRPr="00F003A1">
              <w:rPr>
                <w:rFonts w:cs="Times New Roman"/>
                <w:i/>
                <w:sz w:val="22"/>
                <w:lang w:val="fi-FI"/>
              </w:rPr>
              <w:t>seitsem</w:t>
            </w:r>
            <w:r w:rsidRPr="00F003A1">
              <w:rPr>
                <w:rFonts w:cs="Times New Roman"/>
                <w:i/>
                <w:sz w:val="22"/>
              </w:rPr>
              <w:t>ä</w:t>
            </w:r>
            <w:r w:rsidRPr="00F003A1">
              <w:rPr>
                <w:rFonts w:cs="Times New Roman"/>
                <w:i/>
                <w:sz w:val="22"/>
                <w:lang w:val="fi-FI"/>
              </w:rPr>
              <w:t>nnell</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nten</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tt</w:t>
            </w:r>
            <w:r w:rsidRPr="00F003A1">
              <w:rPr>
                <w:rFonts w:cs="Times New Roman"/>
                <w:i/>
                <w:sz w:val="22"/>
              </w:rPr>
              <w:t>ä;</w:t>
            </w:r>
          </w:p>
          <w:p w:rsidR="00F003A1" w:rsidRPr="00F003A1" w:rsidRDefault="00F003A1" w:rsidP="00F003A1">
            <w:pPr>
              <w:spacing w:after="0" w:line="240" w:lineRule="auto"/>
              <w:ind w:firstLine="708"/>
              <w:rPr>
                <w:rFonts w:cs="Times New Roman"/>
                <w:bCs/>
                <w:i/>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aikana, </w:t>
            </w:r>
            <w:r w:rsidRPr="00F003A1">
              <w:rPr>
                <w:rFonts w:cs="Times New Roman"/>
                <w:bCs/>
                <w:i/>
                <w:sz w:val="22"/>
                <w:lang w:val="fi-FI"/>
              </w:rPr>
              <w:t>ali, alitse, alle, alta, alle,</w:t>
            </w:r>
            <w:r w:rsidRPr="00F003A1">
              <w:rPr>
                <w:rFonts w:cs="Times New Roman"/>
                <w:bCs/>
                <w:sz w:val="22"/>
                <w:lang w:val="fi-FI"/>
              </w:rPr>
              <w:t xml:space="preserve"> </w:t>
            </w:r>
            <w:r w:rsidRPr="00F003A1">
              <w:rPr>
                <w:rFonts w:cs="Times New Roman"/>
                <w:bCs/>
                <w:i/>
                <w:sz w:val="22"/>
                <w:lang w:val="fi-FI"/>
              </w:rPr>
              <w:t xml:space="preserve">asti, </w:t>
            </w:r>
            <w:r w:rsidRPr="00F003A1">
              <w:rPr>
                <w:rFonts w:cs="Times New Roman"/>
                <w:i/>
                <w:sz w:val="22"/>
                <w:lang w:val="fi-FI"/>
              </w:rPr>
              <w:t>ennen</w:t>
            </w:r>
            <w:r w:rsidRPr="00F003A1">
              <w:rPr>
                <w:rFonts w:cs="Times New Roman"/>
                <w:sz w:val="22"/>
                <w:lang w:val="fi-FI"/>
              </w:rPr>
              <w:t xml:space="preserve">, </w:t>
            </w:r>
            <w:r w:rsidRPr="00F003A1">
              <w:rPr>
                <w:rFonts w:cs="Times New Roman"/>
                <w:bCs/>
                <w:i/>
                <w:sz w:val="22"/>
                <w:lang w:val="fi-FI"/>
              </w:rPr>
              <w:t xml:space="preserve">eteen, edestä, edelle, edellä, edeltä, </w:t>
            </w:r>
            <w:r w:rsidRPr="00F003A1">
              <w:rPr>
                <w:rFonts w:cs="Times New Roman"/>
                <w:i/>
                <w:sz w:val="22"/>
                <w:lang w:val="fi-FI"/>
              </w:rPr>
              <w:t>ilman</w:t>
            </w:r>
            <w:r w:rsidRPr="00F003A1">
              <w:rPr>
                <w:rFonts w:cs="Times New Roman"/>
                <w:bCs/>
                <w:i/>
                <w:sz w:val="22"/>
                <w:lang w:val="fi-FI"/>
              </w:rPr>
              <w:t>, jälkeen, jäljessä, jäljestä,</w:t>
            </w:r>
            <w:r w:rsidRPr="00F003A1">
              <w:rPr>
                <w:rFonts w:cs="Times New Roman"/>
                <w:bCs/>
                <w:sz w:val="22"/>
                <w:lang w:val="fi-FI"/>
              </w:rPr>
              <w:t xml:space="preserve"> </w:t>
            </w:r>
            <w:r w:rsidRPr="00F003A1">
              <w:rPr>
                <w:rFonts w:cs="Times New Roman"/>
                <w:i/>
                <w:sz w:val="22"/>
                <w:lang w:val="fi-FI"/>
              </w:rPr>
              <w:t xml:space="preserve">jälkeen, </w:t>
            </w:r>
            <w:r w:rsidRPr="00F003A1">
              <w:rPr>
                <w:rFonts w:cs="Times New Roman"/>
                <w:bCs/>
                <w:i/>
                <w:sz w:val="22"/>
                <w:lang w:val="fi-FI"/>
              </w:rPr>
              <w:t>kautta, keskellä, keskelle, keskeltä, kohdalle, kohdalla, kohdalta, kohti,</w:t>
            </w:r>
            <w:r w:rsidRPr="00F003A1">
              <w:rPr>
                <w:rFonts w:cs="Times New Roman"/>
                <w:bCs/>
                <w:sz w:val="22"/>
                <w:lang w:val="fi-FI"/>
              </w:rPr>
              <w:t xml:space="preserve"> </w:t>
            </w:r>
            <w:r w:rsidRPr="00F003A1">
              <w:rPr>
                <w:rFonts w:cs="Times New Roman"/>
                <w:i/>
                <w:sz w:val="22"/>
                <w:lang w:val="fi-FI"/>
              </w:rPr>
              <w:t xml:space="preserve">kuluttua, </w:t>
            </w:r>
            <w:r w:rsidRPr="00F003A1">
              <w:rPr>
                <w:rFonts w:cs="Times New Roman"/>
                <w:bCs/>
                <w:i/>
                <w:sz w:val="22"/>
                <w:lang w:val="fi-FI"/>
              </w:rPr>
              <w:t>laitaan, laidassa, laidasta, laidalle, laidalla, laidalta, luo, luokse, luota, läpi, lävitse,</w:t>
            </w:r>
            <w:r w:rsidRPr="00F003A1">
              <w:rPr>
                <w:rFonts w:cs="Times New Roman"/>
                <w:bCs/>
                <w:sz w:val="22"/>
                <w:lang w:val="fi-FI"/>
              </w:rPr>
              <w:t xml:space="preserve"> </w:t>
            </w:r>
            <w:r w:rsidRPr="00F003A1">
              <w:rPr>
                <w:rFonts w:cs="Times New Roman"/>
                <w:bCs/>
                <w:i/>
                <w:sz w:val="22"/>
                <w:lang w:val="fi-FI"/>
              </w:rPr>
              <w:t>mukaan, mukana, taakse, takana, takaa,</w:t>
            </w:r>
            <w:r w:rsidRPr="00F003A1">
              <w:rPr>
                <w:rFonts w:cs="Times New Roman"/>
                <w:bCs/>
                <w:sz w:val="22"/>
                <w:lang w:val="fi-FI"/>
              </w:rPr>
              <w:t xml:space="preserve"> </w:t>
            </w:r>
            <w:r w:rsidRPr="00F003A1">
              <w:rPr>
                <w:rFonts w:cs="Times New Roman"/>
                <w:bCs/>
                <w:i/>
                <w:sz w:val="22"/>
                <w:lang w:val="fi-FI"/>
              </w:rPr>
              <w:t>ohi, ohitse,</w:t>
            </w:r>
            <w:r w:rsidRPr="00F003A1">
              <w:rPr>
                <w:rFonts w:cs="Times New Roman"/>
                <w:bCs/>
                <w:sz w:val="22"/>
                <w:lang w:val="fi-FI"/>
              </w:rPr>
              <w:t xml:space="preserve"> </w:t>
            </w:r>
            <w:r w:rsidRPr="00F003A1">
              <w:rPr>
                <w:rFonts w:cs="Times New Roman"/>
                <w:bCs/>
                <w:i/>
                <w:sz w:val="22"/>
                <w:lang w:val="fi-FI"/>
              </w:rPr>
              <w:t>perään, perässä, perästä,</w:t>
            </w:r>
            <w:r w:rsidRPr="00F003A1">
              <w:rPr>
                <w:rFonts w:cs="Times New Roman"/>
                <w:bCs/>
                <w:sz w:val="22"/>
                <w:lang w:val="fi-FI"/>
              </w:rPr>
              <w:t xml:space="preserve"> </w:t>
            </w:r>
            <w:r w:rsidRPr="00F003A1">
              <w:rPr>
                <w:rFonts w:cs="Times New Roman"/>
                <w:bCs/>
                <w:i/>
                <w:sz w:val="22"/>
                <w:lang w:val="fi-FI"/>
              </w:rPr>
              <w:t>pitkin,</w:t>
            </w:r>
            <w:r w:rsidRPr="00F003A1">
              <w:rPr>
                <w:rFonts w:cs="Times New Roman"/>
                <w:bCs/>
                <w:sz w:val="22"/>
                <w:lang w:val="fi-FI"/>
              </w:rPr>
              <w:t xml:space="preserve"> </w:t>
            </w:r>
            <w:r w:rsidRPr="00F003A1">
              <w:rPr>
                <w:rFonts w:cs="Times New Roman"/>
                <w:bCs/>
                <w:i/>
                <w:sz w:val="22"/>
                <w:lang w:val="fi-FI"/>
              </w:rPr>
              <w:t>poikki, päin, päässä, päästä, päälle, päällä, päältä, reunaan, reunassa, reunasta, reunalle, reunalla, reunalta, saakka, sisään, sisällä, sisälle, sisältä,</w:t>
            </w:r>
            <w:r w:rsidRPr="00F003A1">
              <w:rPr>
                <w:rFonts w:cs="Times New Roman"/>
                <w:bCs/>
                <w:sz w:val="22"/>
                <w:lang w:val="fi-FI"/>
              </w:rPr>
              <w:t xml:space="preserve"> </w:t>
            </w:r>
            <w:r w:rsidRPr="00F003A1">
              <w:rPr>
                <w:rFonts w:cs="Times New Roman"/>
                <w:bCs/>
                <w:i/>
                <w:sz w:val="22"/>
                <w:lang w:val="fi-FI"/>
              </w:rPr>
              <w:t>takia, varrelle, varrella, varrelta, varteen, varressa, varresta, varten, vasten, vastapäätä</w:t>
            </w:r>
            <w:r w:rsidRPr="00F003A1">
              <w:rPr>
                <w:rFonts w:cs="Times New Roman"/>
                <w:bCs/>
                <w:sz w:val="22"/>
                <w:lang w:val="fi-FI"/>
              </w:rPr>
              <w:t xml:space="preserve">, </w:t>
            </w:r>
            <w:r w:rsidRPr="00F003A1">
              <w:rPr>
                <w:rFonts w:cs="Times New Roman"/>
                <w:bCs/>
                <w:i/>
                <w:sz w:val="22"/>
                <w:lang w:val="fi-FI"/>
              </w:rPr>
              <w:t>viereen, vierestä, vierelle, vierellä, viereltä,</w:t>
            </w:r>
            <w:r w:rsidRPr="00F003A1">
              <w:rPr>
                <w:rFonts w:cs="Times New Roman"/>
                <w:bCs/>
                <w:sz w:val="22"/>
                <w:lang w:val="fi-FI"/>
              </w:rPr>
              <w:t xml:space="preserve"> </w:t>
            </w:r>
            <w:r w:rsidRPr="00F003A1">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mutta, vaan, kuin, sekä, sekä-että, -kä, eli, joko-tai, että, jotta, koska, kun, jos, vaikka, kunnes.</w:t>
            </w:r>
          </w:p>
          <w:p w:rsidR="00F003A1" w:rsidRPr="00F003A1" w:rsidRDefault="00F003A1" w:rsidP="00F003A1">
            <w:pPr>
              <w:spacing w:after="0" w:line="240" w:lineRule="auto"/>
              <w:rPr>
                <w:rFonts w:cs="Times New Roman"/>
                <w:sz w:val="22"/>
              </w:rPr>
            </w:pPr>
            <w:r w:rsidRPr="00F003A1">
              <w:rPr>
                <w:rFonts w:cs="Times New Roman"/>
                <w:sz w:val="22"/>
              </w:rPr>
              <w:t xml:space="preserve">5) владеть социокультурными знаниями и умениями: </w:t>
            </w:r>
          </w:p>
          <w:p w:rsidR="00F003A1" w:rsidRPr="00F003A1" w:rsidRDefault="00F003A1" w:rsidP="00F003A1">
            <w:pPr>
              <w:spacing w:after="0" w:line="240" w:lineRule="auto"/>
              <w:ind w:left="492"/>
              <w:rPr>
                <w:rFonts w:cs="Times New Roman"/>
                <w:sz w:val="22"/>
              </w:rPr>
            </w:pPr>
            <w:r w:rsidRPr="00F003A1">
              <w:rPr>
                <w:rFonts w:cs="Times New Roman"/>
                <w:sz w:val="22"/>
              </w:rPr>
              <w:t>- осуществлять межличностное общение, используя знания о национально-культурных особенностях своего региона и освоив основные социокультурные элементы речевого поведенческого этикета в рамках тематического содержания речи;</w:t>
            </w:r>
          </w:p>
          <w:p w:rsidR="00F003A1" w:rsidRPr="00F003A1" w:rsidRDefault="00F003A1" w:rsidP="00F003A1">
            <w:pPr>
              <w:spacing w:after="0" w:line="240" w:lineRule="auto"/>
              <w:ind w:left="492"/>
              <w:rPr>
                <w:rFonts w:cs="Times New Roman"/>
                <w:sz w:val="22"/>
              </w:rPr>
            </w:pPr>
            <w:r w:rsidRPr="00F003A1">
              <w:rPr>
                <w:rFonts w:cs="Times New Roman"/>
                <w:sz w:val="22"/>
              </w:rPr>
              <w:t>- кратко представлять на финском языке родную страну и страну изучаемого языка (культурные явления и события; достопримечательности, выдающиеся люди);</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оказывать помощь гостям, не владеющим финским языком, в ситуациях повседневного общения с носителями финского языка (объяснить местонахождение объекта, сообщить возможный маршрут и т. д.); </w:t>
            </w:r>
          </w:p>
          <w:p w:rsidR="00F003A1" w:rsidRPr="00F003A1" w:rsidRDefault="00F003A1" w:rsidP="00F003A1">
            <w:pPr>
              <w:spacing w:after="0" w:line="240" w:lineRule="auto"/>
              <w:rPr>
                <w:rFonts w:cs="Times New Roman"/>
                <w:sz w:val="22"/>
              </w:rPr>
            </w:pPr>
            <w:r w:rsidRPr="00F003A1">
              <w:rPr>
                <w:rFonts w:cs="Times New Roman"/>
                <w:sz w:val="22"/>
              </w:rPr>
              <w:t xml:space="preserve">6) владеть компенсаторными умениями: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использовать при чтении и аудировании языковую, в том числе контекстуальную, догадку;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при непосредственном общении - переспрашивать, просить повторить, уточняя значение незнакомых слов; </w:t>
            </w:r>
          </w:p>
          <w:p w:rsidR="00F003A1" w:rsidRPr="00F003A1" w:rsidRDefault="00F003A1" w:rsidP="00F003A1">
            <w:pPr>
              <w:spacing w:after="0" w:line="240" w:lineRule="auto"/>
              <w:ind w:left="492"/>
              <w:rPr>
                <w:rFonts w:cs="Times New Roman"/>
                <w:sz w:val="22"/>
              </w:rPr>
            </w:pPr>
            <w:r w:rsidRPr="00F003A1">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F003A1" w:rsidRPr="00F003A1" w:rsidRDefault="00F003A1" w:rsidP="00F003A1">
            <w:pPr>
              <w:spacing w:after="0" w:line="240" w:lineRule="auto"/>
              <w:rPr>
                <w:rFonts w:cs="Times New Roman"/>
                <w:sz w:val="22"/>
              </w:rPr>
            </w:pPr>
            <w:r w:rsidRPr="00F003A1">
              <w:rPr>
                <w:rFonts w:cs="Times New Roman"/>
                <w:sz w:val="22"/>
              </w:rPr>
              <w:t xml:space="preserve">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 </w:t>
            </w:r>
          </w:p>
          <w:p w:rsidR="00F003A1" w:rsidRPr="00F003A1" w:rsidRDefault="00F003A1" w:rsidP="00F003A1">
            <w:pPr>
              <w:spacing w:after="0" w:line="240" w:lineRule="auto"/>
              <w:rPr>
                <w:rFonts w:cs="Times New Roman"/>
                <w:sz w:val="22"/>
              </w:rPr>
            </w:pPr>
            <w:r w:rsidRPr="00F003A1">
              <w:rPr>
                <w:rFonts w:cs="Times New Roman"/>
                <w:sz w:val="22"/>
              </w:rPr>
              <w:t xml:space="preserve">8) уметь рассматривать несколько вариантов решения коммуникативной задачи в продуктивных видах речевой деятельности (говорении и письменной речи); </w:t>
            </w:r>
          </w:p>
          <w:p w:rsidR="00F003A1" w:rsidRPr="00F003A1" w:rsidRDefault="00F003A1" w:rsidP="00F003A1">
            <w:pPr>
              <w:spacing w:after="0" w:line="240" w:lineRule="auto"/>
              <w:rPr>
                <w:rFonts w:cs="Times New Roman"/>
                <w:sz w:val="22"/>
              </w:rPr>
            </w:pPr>
            <w:r w:rsidRPr="00F003A1">
              <w:rPr>
                <w:rFonts w:cs="Times New Roman"/>
                <w:sz w:val="22"/>
              </w:rPr>
              <w:t>9)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w:t>
            </w:r>
          </w:p>
          <w:p w:rsidR="00F003A1" w:rsidRPr="00F003A1" w:rsidRDefault="00F003A1" w:rsidP="00F003A1">
            <w:pPr>
              <w:spacing w:after="0" w:line="240" w:lineRule="auto"/>
              <w:rPr>
                <w:rFonts w:cs="Times New Roman"/>
                <w:sz w:val="22"/>
              </w:rPr>
            </w:pPr>
            <w:r w:rsidRPr="00F003A1">
              <w:rPr>
                <w:rFonts w:cs="Times New Roman"/>
                <w:sz w:val="22"/>
              </w:rPr>
              <w:t xml:space="preserve">10) использовать двуязычные словари и справочники, в том числе информационно-справочные системы в электронной форме; </w:t>
            </w:r>
          </w:p>
          <w:p w:rsidR="00F003A1" w:rsidRPr="00F003A1" w:rsidRDefault="00F003A1" w:rsidP="00F003A1">
            <w:pPr>
              <w:spacing w:after="0" w:line="240" w:lineRule="auto"/>
              <w:rPr>
                <w:rFonts w:cs="Times New Roman"/>
                <w:sz w:val="22"/>
              </w:rPr>
            </w:pPr>
            <w:r w:rsidRPr="00F003A1">
              <w:rPr>
                <w:rFonts w:cs="Times New Roman"/>
                <w:sz w:val="22"/>
              </w:rPr>
              <w:t xml:space="preserve">11) достигать взаимопонимания в процессе устного и письменного общения с носителями финского языка; </w:t>
            </w:r>
          </w:p>
          <w:p w:rsidR="00F43232" w:rsidRPr="00F003A1" w:rsidRDefault="00F003A1" w:rsidP="00F003A1">
            <w:pPr>
              <w:spacing w:after="0" w:line="240" w:lineRule="auto"/>
              <w:rPr>
                <w:rFonts w:cs="Times New Roman"/>
                <w:sz w:val="22"/>
              </w:rPr>
            </w:pPr>
            <w:r w:rsidRPr="00F003A1">
              <w:rPr>
                <w:rFonts w:cs="Times New Roman"/>
                <w:sz w:val="22"/>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jc w:val="left"/>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Лето в Карелии.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Спряжение глаголов.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Утвердительная форма простого прошедшего времени.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Повторение грамматического материала.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Где ты был летом?</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003A1" w:rsidRPr="00F003A1" w:rsidTr="00F003A1">
        <w:trPr>
          <w:trHeight w:val="301"/>
        </w:trPr>
        <w:tc>
          <w:tcPr>
            <w:tcW w:w="1101" w:type="dxa"/>
            <w:vAlign w:val="center"/>
          </w:tcPr>
          <w:p w:rsidR="00F003A1" w:rsidRPr="00F003A1" w:rsidRDefault="00F003A1" w:rsidP="00F003A1">
            <w:pPr>
              <w:spacing w:line="240" w:lineRule="auto"/>
              <w:jc w:val="center"/>
              <w:rPr>
                <w:rFonts w:cs="Times New Roman"/>
                <w:sz w:val="22"/>
              </w:rPr>
            </w:pPr>
            <w:r w:rsidRPr="00F003A1">
              <w:rPr>
                <w:rFonts w:cs="Times New Roman"/>
                <w:color w:val="000000"/>
                <w:sz w:val="22"/>
              </w:rPr>
              <w:t>7</w:t>
            </w:r>
          </w:p>
        </w:tc>
        <w:tc>
          <w:tcPr>
            <w:tcW w:w="3827" w:type="dxa"/>
          </w:tcPr>
          <w:p w:rsidR="00F003A1" w:rsidRPr="00F003A1" w:rsidRDefault="00F003A1" w:rsidP="00F003A1">
            <w:pPr>
              <w:spacing w:line="240" w:lineRule="auto"/>
              <w:rPr>
                <w:rFonts w:cs="Times New Roman"/>
                <w:color w:val="000000"/>
                <w:sz w:val="22"/>
              </w:rPr>
            </w:pPr>
            <w:r w:rsidRPr="00F003A1">
              <w:rPr>
                <w:rFonts w:cs="Times New Roman"/>
                <w:color w:val="000000"/>
                <w:sz w:val="22"/>
              </w:rPr>
              <w:t>Летние каникулы моих друзей.</w:t>
            </w:r>
          </w:p>
        </w:tc>
        <w:tc>
          <w:tcPr>
            <w:tcW w:w="8363" w:type="dxa"/>
            <w:vMerge/>
          </w:tcPr>
          <w:p w:rsidR="00F003A1" w:rsidRPr="00F003A1" w:rsidRDefault="00F003A1" w:rsidP="00F003A1">
            <w:pPr>
              <w:spacing w:line="240" w:lineRule="auto"/>
              <w:rPr>
                <w:rFonts w:cs="Times New Roman"/>
                <w:sz w:val="22"/>
              </w:rPr>
            </w:pPr>
          </w:p>
        </w:tc>
        <w:tc>
          <w:tcPr>
            <w:tcW w:w="1985" w:type="dxa"/>
            <w:vMerge w:val="restart"/>
          </w:tcPr>
          <w:p w:rsidR="00F003A1" w:rsidRPr="00F003A1" w:rsidRDefault="00F003A1" w:rsidP="00F003A1">
            <w:pPr>
              <w:spacing w:line="240" w:lineRule="auto"/>
              <w:rPr>
                <w:rFonts w:cs="Times New Roman"/>
                <w:sz w:val="22"/>
              </w:rPr>
            </w:pPr>
            <w:r w:rsidRPr="00F003A1">
              <w:rPr>
                <w:rFonts w:cs="Times New Roman"/>
                <w:sz w:val="22"/>
              </w:rPr>
              <w:t>записи в тетради</w:t>
            </w:r>
          </w:p>
        </w:tc>
      </w:tr>
      <w:tr w:rsidR="00F003A1" w:rsidRPr="00F003A1" w:rsidTr="00F82110">
        <w:trPr>
          <w:trHeight w:val="413"/>
        </w:trPr>
        <w:tc>
          <w:tcPr>
            <w:tcW w:w="1101" w:type="dxa"/>
            <w:vMerge w:val="restart"/>
            <w:vAlign w:val="center"/>
          </w:tcPr>
          <w:p w:rsidR="00F003A1" w:rsidRPr="00F003A1" w:rsidRDefault="00F003A1" w:rsidP="00F003A1">
            <w:pPr>
              <w:spacing w:line="240" w:lineRule="auto"/>
              <w:jc w:val="center"/>
              <w:rPr>
                <w:rFonts w:cs="Times New Roman"/>
                <w:color w:val="000000"/>
                <w:sz w:val="22"/>
              </w:rPr>
            </w:pPr>
            <w:r w:rsidRPr="00F003A1">
              <w:rPr>
                <w:rFonts w:cs="Times New Roman"/>
                <w:color w:val="000000"/>
                <w:sz w:val="22"/>
              </w:rPr>
              <w:t>8</w:t>
            </w:r>
          </w:p>
        </w:tc>
        <w:tc>
          <w:tcPr>
            <w:tcW w:w="3827" w:type="dxa"/>
            <w:vMerge w:val="restart"/>
          </w:tcPr>
          <w:p w:rsidR="00F003A1" w:rsidRPr="00F003A1" w:rsidRDefault="00F003A1" w:rsidP="00F003A1">
            <w:pPr>
              <w:spacing w:line="240" w:lineRule="auto"/>
              <w:rPr>
                <w:rFonts w:cs="Times New Roman"/>
                <w:color w:val="000000"/>
                <w:sz w:val="22"/>
              </w:rPr>
            </w:pPr>
            <w:r w:rsidRPr="00F003A1">
              <w:rPr>
                <w:rFonts w:cs="Times New Roman"/>
                <w:color w:val="000000"/>
                <w:sz w:val="22"/>
              </w:rPr>
              <w:t>В походе.</w:t>
            </w:r>
          </w:p>
        </w:tc>
        <w:tc>
          <w:tcPr>
            <w:tcW w:w="8363" w:type="dxa"/>
            <w:vMerge/>
          </w:tcPr>
          <w:p w:rsidR="00F003A1" w:rsidRPr="00F003A1" w:rsidRDefault="00F003A1" w:rsidP="00F003A1">
            <w:pPr>
              <w:spacing w:line="240" w:lineRule="auto"/>
              <w:rPr>
                <w:rFonts w:cs="Times New Roman"/>
                <w:sz w:val="22"/>
              </w:rPr>
            </w:pPr>
          </w:p>
        </w:tc>
        <w:tc>
          <w:tcPr>
            <w:tcW w:w="1985" w:type="dxa"/>
            <w:vMerge/>
          </w:tcPr>
          <w:p w:rsidR="00F003A1" w:rsidRPr="00F003A1" w:rsidRDefault="00F003A1" w:rsidP="00F003A1">
            <w:pPr>
              <w:spacing w:line="240" w:lineRule="auto"/>
              <w:rPr>
                <w:rFonts w:cs="Times New Roman"/>
                <w:sz w:val="22"/>
              </w:rPr>
            </w:pPr>
          </w:p>
        </w:tc>
      </w:tr>
      <w:tr w:rsidR="00F003A1" w:rsidRPr="00F003A1" w:rsidTr="00F82110">
        <w:tc>
          <w:tcPr>
            <w:tcW w:w="1101" w:type="dxa"/>
            <w:vMerge/>
            <w:vAlign w:val="center"/>
          </w:tcPr>
          <w:p w:rsidR="00F003A1" w:rsidRPr="00F003A1" w:rsidRDefault="00F003A1" w:rsidP="00F003A1">
            <w:pPr>
              <w:spacing w:line="240" w:lineRule="auto"/>
              <w:jc w:val="center"/>
              <w:rPr>
                <w:rFonts w:cs="Times New Roman"/>
                <w:sz w:val="22"/>
              </w:rPr>
            </w:pPr>
          </w:p>
        </w:tc>
        <w:tc>
          <w:tcPr>
            <w:tcW w:w="3827" w:type="dxa"/>
            <w:vMerge/>
          </w:tcPr>
          <w:p w:rsidR="00F003A1" w:rsidRPr="00F003A1" w:rsidRDefault="00F003A1" w:rsidP="00F003A1">
            <w:pPr>
              <w:spacing w:line="240" w:lineRule="auto"/>
              <w:rPr>
                <w:rFonts w:cs="Times New Roman"/>
                <w:color w:val="000000"/>
                <w:sz w:val="22"/>
              </w:rPr>
            </w:pPr>
          </w:p>
        </w:tc>
        <w:tc>
          <w:tcPr>
            <w:tcW w:w="8363" w:type="dxa"/>
            <w:vMerge/>
          </w:tcPr>
          <w:p w:rsidR="00F003A1" w:rsidRPr="00F003A1" w:rsidRDefault="00F003A1" w:rsidP="00F003A1">
            <w:pPr>
              <w:spacing w:line="240" w:lineRule="auto"/>
              <w:rPr>
                <w:rFonts w:cs="Times New Roman"/>
                <w:sz w:val="22"/>
              </w:rPr>
            </w:pPr>
          </w:p>
        </w:tc>
        <w:tc>
          <w:tcPr>
            <w:tcW w:w="1985" w:type="dxa"/>
          </w:tcPr>
          <w:p w:rsidR="00F003A1" w:rsidRPr="00F003A1" w:rsidRDefault="00F003A1"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9</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Образование и использование аккузатива.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10</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Повторение грамматического материала.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Что берём с собой в поход?</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12</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Наш поход.</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Местные падежи.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7D73B8">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14</w:t>
            </w:r>
          </w:p>
        </w:tc>
        <w:tc>
          <w:tcPr>
            <w:tcW w:w="3827" w:type="dxa"/>
            <w:vAlign w:val="bottom"/>
          </w:tcPr>
          <w:p w:rsidR="00F43232" w:rsidRPr="00F003A1" w:rsidRDefault="00F43232" w:rsidP="00F003A1">
            <w:pPr>
              <w:spacing w:line="240" w:lineRule="auto"/>
              <w:rPr>
                <w:rFonts w:cs="Times New Roman"/>
                <w:sz w:val="22"/>
              </w:rPr>
            </w:pPr>
            <w:r w:rsidRPr="00F003A1">
              <w:rPr>
                <w:rFonts w:cs="Times New Roman"/>
                <w:sz w:val="22"/>
              </w:rPr>
              <w:t xml:space="preserve">Местные падежи.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15</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На даче.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16</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Диалог "Мы едем на дачу".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17</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Наша дача.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18</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В лагере.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19</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Лагерь в Финляндии.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20</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Сочинение "Мои  летние каникулы".</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Итоговый урок по теме " Летние каникулы".</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22</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Числительные.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Распорядок дня.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24</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Работа с картинками по теме" Распорядок дня".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25</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Мой обычный день.</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003A1">
        <w:tc>
          <w:tcPr>
            <w:tcW w:w="1101" w:type="dxa"/>
            <w:tcBorders>
              <w:top w:val="nil"/>
            </w:tcBorders>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26</w:t>
            </w:r>
          </w:p>
        </w:tc>
        <w:tc>
          <w:tcPr>
            <w:tcW w:w="3827" w:type="dxa"/>
            <w:tcBorders>
              <w:top w:val="nil"/>
            </w:tcBorders>
          </w:tcPr>
          <w:p w:rsidR="00F43232" w:rsidRPr="00F003A1" w:rsidRDefault="00F43232" w:rsidP="00F003A1">
            <w:pPr>
              <w:spacing w:line="240" w:lineRule="auto"/>
              <w:rPr>
                <w:rFonts w:cs="Times New Roman"/>
                <w:color w:val="000000"/>
                <w:sz w:val="22"/>
              </w:rPr>
            </w:pPr>
            <w:r w:rsidRPr="00F003A1">
              <w:rPr>
                <w:rFonts w:cs="Times New Roman"/>
                <w:color w:val="000000"/>
                <w:sz w:val="22"/>
              </w:rPr>
              <w:t>Диалог " Мой день".</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27</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Распорядок дня.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28</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Итоговый урок по теме "Распорядок дня".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29</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Расписание уроков.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30</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Наша школа.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Диалог "Где ты учишься?"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32</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В новую школу.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 Моя  школа.  Послелоги.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34</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Составление рассказа о своей школе.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35</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Начальная школа.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36</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Мой класс.</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37</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Экскурсия по классу.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38</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Видеопрезентация " Школы Карелии"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39</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Итоговый урок по теме " Школа. Класс".</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40</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Увлечения. Управление глаголов.</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Повторение лексики и грамматики.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42</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Мои увлечениия.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Зима - прекрасное время года.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44</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Сложные слова.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45</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Зимние увлечения.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003A1">
        <w:tc>
          <w:tcPr>
            <w:tcW w:w="1101" w:type="dxa"/>
            <w:tcBorders>
              <w:top w:val="nil"/>
            </w:tcBorders>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46</w:t>
            </w:r>
          </w:p>
        </w:tc>
        <w:tc>
          <w:tcPr>
            <w:tcW w:w="3827" w:type="dxa"/>
            <w:tcBorders>
              <w:top w:val="nil"/>
            </w:tcBorders>
          </w:tcPr>
          <w:p w:rsidR="00F43232" w:rsidRPr="00F003A1" w:rsidRDefault="00F43232" w:rsidP="00F003A1">
            <w:pPr>
              <w:spacing w:line="240" w:lineRule="auto"/>
              <w:rPr>
                <w:rFonts w:cs="Times New Roman"/>
                <w:color w:val="000000"/>
                <w:sz w:val="22"/>
              </w:rPr>
            </w:pPr>
            <w:r w:rsidRPr="00F003A1">
              <w:rPr>
                <w:rFonts w:cs="Times New Roman"/>
                <w:color w:val="000000"/>
                <w:sz w:val="22"/>
              </w:rPr>
              <w:t>Письмо другу.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47</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Отрицательная форма простого прошедшего времени.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48</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Отрицательная форма простого прошедшего времени.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49</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Зимние каникулы.</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50</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На  катке.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Поездка в Лапландию.</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52</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Итоговый урок по теме "Зимние каникулы"</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В продуктовом магазине.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54</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Меры веса. Партитив.</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55</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В магазине.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56</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За покупками.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57</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Магазин одежды.</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58</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Диалог "В </w:t>
            </w:r>
            <w:proofErr w:type="gramStart"/>
            <w:r w:rsidRPr="00F003A1">
              <w:rPr>
                <w:rFonts w:cs="Times New Roman"/>
                <w:color w:val="000000"/>
                <w:sz w:val="22"/>
              </w:rPr>
              <w:t>примерочной</w:t>
            </w:r>
            <w:proofErr w:type="gramEnd"/>
            <w:r w:rsidRPr="00F003A1">
              <w:rPr>
                <w:rFonts w:cs="Times New Roman"/>
                <w:color w:val="000000"/>
                <w:sz w:val="22"/>
              </w:rPr>
              <w:t>".</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59</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Аудирование "Собираемся в отпуск".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60</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Сувенир для друга.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61</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Рекламы магазинов.</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62</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Мой магазин.</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63</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Итоговый урок по теме " За покупками".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64</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 xml:space="preserve"> Предложения долженствования.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003A1">
        <w:tc>
          <w:tcPr>
            <w:tcW w:w="1101" w:type="dxa"/>
            <w:tcBorders>
              <w:top w:val="nil"/>
            </w:tcBorders>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65</w:t>
            </w:r>
          </w:p>
        </w:tc>
        <w:tc>
          <w:tcPr>
            <w:tcW w:w="3827" w:type="dxa"/>
            <w:tcBorders>
              <w:top w:val="nil"/>
            </w:tcBorders>
          </w:tcPr>
          <w:p w:rsidR="00F43232" w:rsidRPr="00F003A1" w:rsidRDefault="00F43232" w:rsidP="00F003A1">
            <w:pPr>
              <w:spacing w:line="240" w:lineRule="auto"/>
              <w:rPr>
                <w:rFonts w:cs="Times New Roman"/>
                <w:color w:val="000000"/>
                <w:sz w:val="22"/>
              </w:rPr>
            </w:pPr>
            <w:r w:rsidRPr="00F003A1">
              <w:rPr>
                <w:rFonts w:cs="Times New Roman"/>
                <w:color w:val="000000"/>
                <w:sz w:val="22"/>
              </w:rPr>
              <w:t>Разговор по телефону. Речевые клише.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66</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Позвони другу!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67</w:t>
            </w:r>
          </w:p>
        </w:tc>
        <w:tc>
          <w:tcPr>
            <w:tcW w:w="3827" w:type="dxa"/>
          </w:tcPr>
          <w:p w:rsidR="00F43232" w:rsidRPr="00F003A1" w:rsidRDefault="00F43232" w:rsidP="00F003A1">
            <w:pPr>
              <w:spacing w:line="240" w:lineRule="auto"/>
              <w:rPr>
                <w:rFonts w:cs="Times New Roman"/>
                <w:color w:val="000000"/>
                <w:sz w:val="22"/>
              </w:rPr>
            </w:pPr>
            <w:r w:rsidRPr="00F003A1">
              <w:rPr>
                <w:rFonts w:cs="Times New Roman"/>
                <w:color w:val="000000"/>
                <w:sz w:val="22"/>
              </w:rPr>
              <w:t>Обобщающий урок по теме " Диалог по телефону".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82110">
        <w:tc>
          <w:tcPr>
            <w:tcW w:w="1101" w:type="dxa"/>
          </w:tcPr>
          <w:p w:rsidR="00F43232" w:rsidRPr="00F003A1" w:rsidRDefault="00F43232" w:rsidP="00F003A1">
            <w:pPr>
              <w:spacing w:line="240" w:lineRule="auto"/>
              <w:jc w:val="center"/>
              <w:rPr>
                <w:rFonts w:cs="Times New Roman"/>
                <w:sz w:val="22"/>
              </w:rPr>
            </w:pPr>
            <w:r w:rsidRPr="00F003A1">
              <w:rPr>
                <w:rFonts w:cs="Times New Roman"/>
                <w:color w:val="000000"/>
                <w:sz w:val="22"/>
              </w:rPr>
              <w:t>68</w:t>
            </w:r>
          </w:p>
        </w:tc>
        <w:tc>
          <w:tcPr>
            <w:tcW w:w="3827" w:type="dxa"/>
          </w:tcPr>
          <w:p w:rsidR="00F43232" w:rsidRPr="00F003A1" w:rsidRDefault="00F43232" w:rsidP="00F003A1">
            <w:pPr>
              <w:spacing w:line="240" w:lineRule="auto"/>
              <w:rPr>
                <w:rFonts w:cs="Times New Roman"/>
                <w:sz w:val="22"/>
              </w:rPr>
            </w:pPr>
            <w:r w:rsidRPr="00F003A1">
              <w:rPr>
                <w:rFonts w:cs="Times New Roman"/>
                <w:sz w:val="22"/>
              </w:rPr>
              <w:t>Итоговый урок</w:t>
            </w:r>
            <w:proofErr w:type="gramStart"/>
            <w:r w:rsidRPr="00F003A1">
              <w:rPr>
                <w:rFonts w:cs="Times New Roman"/>
                <w:sz w:val="22"/>
              </w:rPr>
              <w:t xml:space="preserve"> .</w:t>
            </w:r>
            <w:proofErr w:type="gramEnd"/>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p>
        </w:tc>
      </w:tr>
    </w:tbl>
    <w:p w:rsidR="006F3D34" w:rsidRPr="00F003A1" w:rsidRDefault="006F3D34" w:rsidP="00F003A1">
      <w:pPr>
        <w:pStyle w:val="1"/>
        <w:tabs>
          <w:tab w:val="left" w:pos="4576"/>
          <w:tab w:val="center" w:pos="7285"/>
        </w:tabs>
        <w:spacing w:before="240" w:line="240" w:lineRule="auto"/>
        <w:ind w:left="0"/>
        <w:rPr>
          <w:sz w:val="22"/>
          <w:szCs w:val="22"/>
        </w:rPr>
      </w:pPr>
    </w:p>
    <w:p w:rsidR="006F3D34" w:rsidRPr="00F003A1" w:rsidRDefault="006F3D34" w:rsidP="00F003A1">
      <w:pPr>
        <w:pStyle w:val="1"/>
        <w:tabs>
          <w:tab w:val="left" w:pos="4576"/>
          <w:tab w:val="center" w:pos="7285"/>
        </w:tabs>
        <w:spacing w:before="240" w:line="240" w:lineRule="auto"/>
        <w:ind w:left="0"/>
        <w:rPr>
          <w:sz w:val="22"/>
          <w:szCs w:val="22"/>
        </w:rPr>
      </w:pPr>
    </w:p>
    <w:p w:rsidR="00F43232" w:rsidRPr="00F003A1" w:rsidRDefault="00F43232" w:rsidP="00F003A1">
      <w:pPr>
        <w:spacing w:after="0" w:line="240" w:lineRule="auto"/>
        <w:ind w:left="120"/>
        <w:rPr>
          <w:rFonts w:cs="Times New Roman"/>
          <w:b/>
          <w:color w:val="000000"/>
          <w:sz w:val="22"/>
        </w:rPr>
      </w:pPr>
    </w:p>
    <w:p w:rsidR="00F43232" w:rsidRPr="00F003A1" w:rsidRDefault="00F43232" w:rsidP="00F003A1">
      <w:pPr>
        <w:spacing w:after="0" w:line="240" w:lineRule="auto"/>
        <w:ind w:left="120"/>
        <w:rPr>
          <w:rFonts w:cs="Times New Roman"/>
          <w:b/>
          <w:color w:val="000000"/>
          <w:sz w:val="22"/>
        </w:rPr>
      </w:pPr>
    </w:p>
    <w:p w:rsidR="00F003A1" w:rsidRDefault="00F003A1" w:rsidP="00F003A1">
      <w:pPr>
        <w:spacing w:after="0" w:line="240" w:lineRule="auto"/>
        <w:ind w:left="120"/>
        <w:rPr>
          <w:rFonts w:cs="Times New Roman"/>
          <w:b/>
          <w:color w:val="000000"/>
          <w:sz w:val="22"/>
        </w:rPr>
      </w:pPr>
    </w:p>
    <w:p w:rsidR="00F43232" w:rsidRPr="00F003A1" w:rsidRDefault="00F43232" w:rsidP="00F003A1">
      <w:pPr>
        <w:spacing w:after="0" w:line="240" w:lineRule="auto"/>
        <w:ind w:left="120"/>
        <w:rPr>
          <w:rFonts w:cs="Times New Roman"/>
          <w:sz w:val="22"/>
        </w:rPr>
      </w:pPr>
      <w:r w:rsidRPr="00F003A1">
        <w:rPr>
          <w:rFonts w:cs="Times New Roman"/>
          <w:b/>
          <w:color w:val="000000"/>
          <w:sz w:val="22"/>
        </w:rPr>
        <w:t xml:space="preserve">ПОУРОЧНОЕ ПЛАНИРОВАНИЕ </w:t>
      </w:r>
    </w:p>
    <w:p w:rsidR="00F43232" w:rsidRPr="00F003A1" w:rsidRDefault="00F43232" w:rsidP="00F003A1">
      <w:pPr>
        <w:spacing w:after="0" w:line="240" w:lineRule="auto"/>
        <w:ind w:left="120"/>
        <w:rPr>
          <w:rFonts w:cs="Times New Roman"/>
          <w:b/>
          <w:color w:val="000000"/>
          <w:sz w:val="22"/>
        </w:rPr>
      </w:pPr>
      <w:r w:rsidRPr="00F003A1">
        <w:rPr>
          <w:rFonts w:cs="Times New Roman"/>
          <w:b/>
          <w:color w:val="000000"/>
          <w:sz w:val="22"/>
        </w:rPr>
        <w:t xml:space="preserve"> 9 КЛАСС (34 часа)</w:t>
      </w:r>
    </w:p>
    <w:p w:rsidR="006F3D34" w:rsidRPr="00F003A1" w:rsidRDefault="006F3D34" w:rsidP="00F003A1">
      <w:pPr>
        <w:pStyle w:val="1"/>
        <w:tabs>
          <w:tab w:val="left" w:pos="4576"/>
          <w:tab w:val="center" w:pos="7285"/>
        </w:tabs>
        <w:spacing w:before="240" w:line="240" w:lineRule="auto"/>
        <w:ind w:left="0"/>
        <w:rPr>
          <w:sz w:val="22"/>
          <w:szCs w:val="22"/>
        </w:rPr>
      </w:pPr>
    </w:p>
    <w:tbl>
      <w:tblPr>
        <w:tblStyle w:val="aff4"/>
        <w:tblW w:w="15276" w:type="dxa"/>
        <w:tblLayout w:type="fixed"/>
        <w:tblLook w:val="04A0"/>
      </w:tblPr>
      <w:tblGrid>
        <w:gridCol w:w="1101"/>
        <w:gridCol w:w="3827"/>
        <w:gridCol w:w="8363"/>
        <w:gridCol w:w="1985"/>
      </w:tblGrid>
      <w:tr w:rsidR="00F43232" w:rsidRPr="00F003A1" w:rsidTr="00F82110">
        <w:tc>
          <w:tcPr>
            <w:tcW w:w="1101" w:type="dxa"/>
            <w:vAlign w:val="center"/>
          </w:tcPr>
          <w:p w:rsidR="00F43232" w:rsidRPr="00F003A1" w:rsidRDefault="00F43232" w:rsidP="00F003A1">
            <w:pPr>
              <w:spacing w:line="240" w:lineRule="auto"/>
              <w:ind w:left="135"/>
              <w:rPr>
                <w:rFonts w:cs="Times New Roman"/>
                <w:sz w:val="22"/>
              </w:rPr>
            </w:pPr>
            <w:r w:rsidRPr="00F003A1">
              <w:rPr>
                <w:rFonts w:cs="Times New Roman"/>
                <w:b/>
                <w:color w:val="000000"/>
                <w:sz w:val="22"/>
              </w:rPr>
              <w:t xml:space="preserve">№ </w:t>
            </w:r>
            <w:proofErr w:type="gramStart"/>
            <w:r w:rsidRPr="00F003A1">
              <w:rPr>
                <w:rFonts w:cs="Times New Roman"/>
                <w:b/>
                <w:color w:val="000000"/>
                <w:sz w:val="22"/>
              </w:rPr>
              <w:t>п</w:t>
            </w:r>
            <w:proofErr w:type="gramEnd"/>
            <w:r w:rsidRPr="00F003A1">
              <w:rPr>
                <w:rFonts w:cs="Times New Roman"/>
                <w:b/>
                <w:color w:val="000000"/>
                <w:sz w:val="22"/>
              </w:rPr>
              <w:t xml:space="preserve">/п </w:t>
            </w:r>
          </w:p>
          <w:p w:rsidR="00F43232" w:rsidRPr="00F003A1" w:rsidRDefault="00F43232" w:rsidP="00F003A1">
            <w:pPr>
              <w:spacing w:line="240" w:lineRule="auto"/>
              <w:ind w:left="135"/>
              <w:rPr>
                <w:rFonts w:cs="Times New Roman"/>
                <w:sz w:val="22"/>
              </w:rPr>
            </w:pPr>
          </w:p>
        </w:tc>
        <w:tc>
          <w:tcPr>
            <w:tcW w:w="3827" w:type="dxa"/>
            <w:vAlign w:val="center"/>
          </w:tcPr>
          <w:p w:rsidR="00F43232" w:rsidRPr="00F003A1" w:rsidRDefault="00F43232" w:rsidP="00F003A1">
            <w:pPr>
              <w:spacing w:line="240" w:lineRule="auto"/>
              <w:ind w:left="135"/>
              <w:rPr>
                <w:rFonts w:cs="Times New Roman"/>
                <w:sz w:val="22"/>
              </w:rPr>
            </w:pPr>
            <w:r w:rsidRPr="00F003A1">
              <w:rPr>
                <w:rFonts w:cs="Times New Roman"/>
                <w:b/>
                <w:color w:val="000000"/>
                <w:sz w:val="22"/>
              </w:rPr>
              <w:t xml:space="preserve">Тема урока </w:t>
            </w:r>
          </w:p>
          <w:p w:rsidR="00F43232" w:rsidRPr="00F003A1" w:rsidRDefault="00F43232" w:rsidP="00F003A1">
            <w:pPr>
              <w:spacing w:line="240" w:lineRule="auto"/>
              <w:ind w:left="135"/>
              <w:rPr>
                <w:rFonts w:cs="Times New Roman"/>
                <w:sz w:val="22"/>
              </w:rPr>
            </w:pPr>
          </w:p>
        </w:tc>
        <w:tc>
          <w:tcPr>
            <w:tcW w:w="8363" w:type="dxa"/>
          </w:tcPr>
          <w:p w:rsidR="00F43232" w:rsidRPr="00F003A1" w:rsidRDefault="00F43232" w:rsidP="00F003A1">
            <w:pPr>
              <w:spacing w:line="240" w:lineRule="auto"/>
              <w:rPr>
                <w:rFonts w:cs="Times New Roman"/>
                <w:b/>
                <w:sz w:val="22"/>
              </w:rPr>
            </w:pPr>
            <w:r w:rsidRPr="00F003A1">
              <w:rPr>
                <w:rFonts w:cs="Times New Roman"/>
                <w:b/>
                <w:sz w:val="22"/>
              </w:rPr>
              <w:t xml:space="preserve">Основные виды деятельности </w:t>
            </w:r>
            <w:proofErr w:type="gramStart"/>
            <w:r w:rsidRPr="00F003A1">
              <w:rPr>
                <w:rFonts w:cs="Times New Roman"/>
                <w:b/>
                <w:sz w:val="22"/>
              </w:rPr>
              <w:t>обучающихся</w:t>
            </w:r>
            <w:proofErr w:type="gramEnd"/>
            <w:r w:rsidRPr="00F003A1">
              <w:rPr>
                <w:rFonts w:cs="Times New Roman"/>
                <w:b/>
                <w:sz w:val="22"/>
              </w:rPr>
              <w:t xml:space="preserve"> на уроке</w:t>
            </w:r>
          </w:p>
          <w:p w:rsidR="00F43232" w:rsidRPr="00F003A1" w:rsidRDefault="00F43232" w:rsidP="00F003A1">
            <w:pPr>
              <w:spacing w:line="240" w:lineRule="auto"/>
              <w:rPr>
                <w:rFonts w:cs="Times New Roman"/>
                <w:b/>
                <w:sz w:val="22"/>
              </w:rPr>
            </w:pPr>
          </w:p>
        </w:tc>
        <w:tc>
          <w:tcPr>
            <w:tcW w:w="1985" w:type="dxa"/>
          </w:tcPr>
          <w:p w:rsidR="00F43232" w:rsidRPr="00F003A1" w:rsidRDefault="00F43232" w:rsidP="00F003A1">
            <w:pPr>
              <w:spacing w:line="240" w:lineRule="auto"/>
              <w:rPr>
                <w:rFonts w:cs="Times New Roman"/>
                <w:b/>
                <w:sz w:val="22"/>
              </w:rPr>
            </w:pPr>
            <w:r w:rsidRPr="00F003A1">
              <w:rPr>
                <w:rFonts w:cs="Times New Roman"/>
                <w:b/>
                <w:sz w:val="22"/>
              </w:rPr>
              <w:t>Домашнее задание</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Рассказ о себе. </w:t>
            </w:r>
          </w:p>
        </w:tc>
        <w:tc>
          <w:tcPr>
            <w:tcW w:w="8363" w:type="dxa"/>
            <w:vMerge w:val="restart"/>
          </w:tcPr>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1) владеть основными видами речевой деятельности: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говорение: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вести комбинированный диалог, включающий различные виды диалогов (диалог этикетного характера, диалог – побуждение к действию, диалог-расспрос);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диалог – 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(до 6 реплик со стороны каждого собеседника, до 5 реплик со стороны каждого собеседника в рамках диалога — обмена мнениями);</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создавать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(объём монологического высказывания – до 7–9 фраз);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излагать основное содержание прочитанного/прослушанного текста со зрительными и/или вербальными опорами (объём – 7–9 фраз);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излагать результаты выполненной проектной работы (объём – 7–9 фраз);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аудирование: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1,5 минут);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смысловое чтение: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250-300 слов);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читать про себя несплошные тексты (таблицы, диаграммы) и понимать представленную в них информацию;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обобщать и оценивать полученную при чтении информацию;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письменная речь: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заполнять анкеты и формуляры, сообщая о себе основные сведения;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писать электронное сообщение личного характера, соблюдая речевой этикет (объём сообщения – до 90 слов);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создавать небольшое письменное высказывание с опорой на образец, план, таблицу, прочитанный/прослушанный текст (объём высказывания – до 90 слов);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заполнять таблицу, кратко фиксируя содержание прочитанного/прослушанного текста;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письменно представлять результаты выполненной проектной работы (объём – 70-90 слов);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2) владеть фонетическими навыками: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владеть правилами чтения и выразительно читать вслух небольшие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читать новые слова согласно основным правилам чтения.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владеть орфографическими навыками: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правильно писать изученные слова;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пунктуационно правильно оформлять электронное сообщение личного характера;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3) распознавать в звучащем и письменном тексте 900 лексических единиц (слов, словосочетаний, речевых клише) и правильно употреблять в устной и письменной речи 850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родственные слова, образованные с использованием аффиксации: </w:t>
            </w:r>
          </w:p>
          <w:p w:rsidR="00F003A1" w:rsidRPr="00F003A1" w:rsidRDefault="00F003A1" w:rsidP="00F003A1">
            <w:pPr>
              <w:spacing w:after="0" w:line="240" w:lineRule="auto"/>
              <w:ind w:firstLine="708"/>
              <w:rPr>
                <w:rFonts w:cs="Times New Roman"/>
                <w:sz w:val="22"/>
              </w:rPr>
            </w:pPr>
            <w:proofErr w:type="gramStart"/>
            <w:r w:rsidRPr="00F003A1">
              <w:rPr>
                <w:rFonts w:cs="Times New Roman"/>
                <w:sz w:val="22"/>
              </w:rPr>
              <w:t xml:space="preserve">- суффиксы имён существительных: суффикс </w:t>
            </w:r>
            <w:r w:rsidRPr="00F003A1">
              <w:rPr>
                <w:rFonts w:cs="Times New Roman"/>
                <w:i/>
                <w:sz w:val="22"/>
              </w:rPr>
              <w:t>-</w:t>
            </w:r>
            <w:r w:rsidRPr="00F003A1">
              <w:rPr>
                <w:rFonts w:cs="Times New Roman"/>
                <w:i/>
                <w:sz w:val="22"/>
                <w:lang w:val="fi-FI"/>
              </w:rPr>
              <w:t>ja</w:t>
            </w:r>
            <w:r w:rsidRPr="00F003A1">
              <w:rPr>
                <w:rFonts w:cs="Times New Roman"/>
                <w:i/>
                <w:sz w:val="22"/>
              </w:rPr>
              <w:t>, -</w:t>
            </w:r>
            <w:r w:rsidRPr="00F003A1">
              <w:rPr>
                <w:rFonts w:cs="Times New Roman"/>
                <w:i/>
                <w:sz w:val="22"/>
                <w:lang w:val="fi-FI"/>
              </w:rPr>
              <w:t>j</w:t>
            </w:r>
            <w:r w:rsidRPr="00F003A1">
              <w:rPr>
                <w:rFonts w:cs="Times New Roman"/>
                <w:i/>
                <w:sz w:val="22"/>
              </w:rPr>
              <w:t xml:space="preserve">ä: </w:t>
            </w:r>
            <w:r w:rsidRPr="00F003A1">
              <w:rPr>
                <w:rFonts w:cs="Times New Roman"/>
                <w:i/>
                <w:sz w:val="22"/>
                <w:lang w:val="fi-FI"/>
              </w:rPr>
              <w:t>rakentaja</w:t>
            </w:r>
            <w:r w:rsidRPr="00F003A1">
              <w:rPr>
                <w:rFonts w:cs="Times New Roman"/>
                <w:i/>
                <w:sz w:val="22"/>
              </w:rPr>
              <w:t xml:space="preserve">, </w:t>
            </w:r>
            <w:r w:rsidRPr="00F003A1">
              <w:rPr>
                <w:rFonts w:cs="Times New Roman"/>
                <w:i/>
                <w:sz w:val="22"/>
                <w:lang w:val="fi-FI"/>
              </w:rPr>
              <w:t>myyj</w:t>
            </w:r>
            <w:r w:rsidRPr="00F003A1">
              <w:rPr>
                <w:rFonts w:cs="Times New Roman"/>
                <w:i/>
                <w:sz w:val="22"/>
              </w:rPr>
              <w:t>ä;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i/>
                <w:sz w:val="22"/>
              </w:rPr>
              <w:t xml:space="preserve">, </w:t>
            </w:r>
            <w:r w:rsidRPr="00F003A1">
              <w:rPr>
                <w:rFonts w:cs="Times New Roman"/>
                <w:i/>
                <w:sz w:val="22"/>
                <w:lang w:val="fi-FI"/>
              </w:rPr>
              <w:t>soitin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xml:space="preserve">: </w:t>
            </w:r>
            <w:r w:rsidRPr="00F003A1">
              <w:rPr>
                <w:rFonts w:cs="Times New Roman"/>
                <w:i/>
                <w:sz w:val="22"/>
                <w:lang w:val="fi-FI"/>
              </w:rPr>
              <w:t>ilmoitus</w:t>
            </w:r>
            <w:r w:rsidRPr="00F003A1">
              <w:rPr>
                <w:rFonts w:cs="Times New Roman"/>
                <w:i/>
                <w:sz w:val="22"/>
              </w:rPr>
              <w:t>; с</w:t>
            </w:r>
            <w:r w:rsidRPr="00F003A1">
              <w:rPr>
                <w:rFonts w:cs="Times New Roman"/>
                <w:sz w:val="22"/>
              </w:rPr>
              <w:t>уффикс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sto</w:t>
            </w:r>
            <w:r w:rsidRPr="00F003A1">
              <w:rPr>
                <w:rFonts w:cs="Times New Roman"/>
                <w:i/>
                <w:sz w:val="22"/>
              </w:rPr>
              <w:t>, -</w:t>
            </w:r>
            <w:r w:rsidRPr="00F003A1">
              <w:rPr>
                <w:rFonts w:cs="Times New Roman"/>
                <w:i/>
                <w:sz w:val="22"/>
                <w:lang w:val="fi-FI"/>
              </w:rPr>
              <w:t>st</w:t>
            </w:r>
            <w:r w:rsidRPr="00F003A1">
              <w:rPr>
                <w:rFonts w:cs="Times New Roman"/>
                <w:i/>
                <w:sz w:val="22"/>
              </w:rPr>
              <w:t>ö, -</w:t>
            </w:r>
            <w:r w:rsidRPr="00F003A1">
              <w:rPr>
                <w:rFonts w:cs="Times New Roman"/>
                <w:i/>
                <w:sz w:val="22"/>
                <w:lang w:val="fi-FI"/>
              </w:rPr>
              <w:t>isto</w:t>
            </w:r>
            <w:r w:rsidRPr="00F003A1">
              <w:rPr>
                <w:rFonts w:cs="Times New Roman"/>
                <w:i/>
                <w:sz w:val="22"/>
              </w:rPr>
              <w:t>, -</w:t>
            </w:r>
            <w:r w:rsidRPr="00F003A1">
              <w:rPr>
                <w:rFonts w:cs="Times New Roman"/>
                <w:i/>
                <w:sz w:val="22"/>
                <w:lang w:val="fi-FI"/>
              </w:rPr>
              <w:t>ist</w:t>
            </w:r>
            <w:r w:rsidRPr="00F003A1">
              <w:rPr>
                <w:rFonts w:cs="Times New Roman"/>
                <w:i/>
                <w:sz w:val="22"/>
              </w:rPr>
              <w:t xml:space="preserve">ö: </w:t>
            </w:r>
            <w:r w:rsidRPr="00F003A1">
              <w:rPr>
                <w:rFonts w:cs="Times New Roman"/>
                <w:i/>
                <w:sz w:val="22"/>
                <w:lang w:val="fi-FI"/>
              </w:rPr>
              <w:t>kirjasto</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la</w:t>
            </w:r>
            <w:r w:rsidRPr="00F003A1">
              <w:rPr>
                <w:rFonts w:cs="Times New Roman"/>
                <w:i/>
                <w:sz w:val="22"/>
              </w:rPr>
              <w:t>, -</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asuntola</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mo</w:t>
            </w:r>
            <w:r w:rsidRPr="00F003A1">
              <w:rPr>
                <w:rFonts w:cs="Times New Roman"/>
                <w:i/>
                <w:sz w:val="22"/>
              </w:rPr>
              <w:t>, -</w:t>
            </w:r>
            <w:r w:rsidRPr="00F003A1">
              <w:rPr>
                <w:rFonts w:cs="Times New Roman"/>
                <w:i/>
                <w:sz w:val="22"/>
                <w:lang w:val="fi-FI"/>
              </w:rPr>
              <w:t>m</w:t>
            </w:r>
            <w:r w:rsidRPr="00F003A1">
              <w:rPr>
                <w:rFonts w:cs="Times New Roman"/>
                <w:i/>
                <w:sz w:val="22"/>
              </w:rPr>
              <w:t xml:space="preserve">ö: </w:t>
            </w:r>
            <w:r w:rsidRPr="00F003A1">
              <w:rPr>
                <w:rFonts w:cs="Times New Roman"/>
                <w:i/>
                <w:sz w:val="22"/>
                <w:lang w:val="fi-FI"/>
              </w:rPr>
              <w:t>kampaamo</w:t>
            </w:r>
            <w:r w:rsidRPr="00F003A1">
              <w:rPr>
                <w:rFonts w:cs="Times New Roman"/>
                <w:i/>
                <w:sz w:val="22"/>
              </w:rPr>
              <w:t xml:space="preserve">, </w:t>
            </w:r>
            <w:r w:rsidRPr="00F003A1">
              <w:rPr>
                <w:rFonts w:cs="Times New Roman"/>
                <w:i/>
                <w:sz w:val="22"/>
                <w:lang w:val="fi-FI"/>
              </w:rPr>
              <w:t>ompelimo</w:t>
            </w:r>
            <w:r w:rsidRPr="00F003A1">
              <w:rPr>
                <w:rFonts w:cs="Times New Roman"/>
                <w:i/>
                <w:sz w:val="22"/>
              </w:rPr>
              <w:t xml:space="preserve">, </w:t>
            </w:r>
            <w:r w:rsidRPr="00F003A1">
              <w:rPr>
                <w:rFonts w:cs="Times New Roman"/>
                <w:i/>
                <w:sz w:val="22"/>
                <w:lang w:val="fi-FI"/>
              </w:rPr>
              <w:t>kustantamo</w:t>
            </w:r>
            <w:r w:rsidRPr="00F003A1">
              <w:rPr>
                <w:rFonts w:cs="Times New Roman"/>
                <w:i/>
                <w:sz w:val="22"/>
              </w:rPr>
              <w:t>; с</w:t>
            </w:r>
            <w:r w:rsidRPr="00F003A1">
              <w:rPr>
                <w:rFonts w:cs="Times New Roman"/>
                <w:sz w:val="22"/>
              </w:rPr>
              <w:t>уффикс -</w:t>
            </w:r>
            <w:r w:rsidRPr="00F003A1">
              <w:rPr>
                <w:rFonts w:cs="Times New Roman"/>
                <w:i/>
                <w:sz w:val="22"/>
                <w:lang w:val="fi-FI"/>
              </w:rPr>
              <w:t>kko</w:t>
            </w:r>
            <w:r w:rsidRPr="00F003A1">
              <w:rPr>
                <w:rFonts w:cs="Times New Roman"/>
                <w:i/>
                <w:sz w:val="22"/>
              </w:rPr>
              <w:t>, -</w:t>
            </w:r>
            <w:r w:rsidRPr="00F003A1">
              <w:rPr>
                <w:rFonts w:cs="Times New Roman"/>
                <w:i/>
                <w:sz w:val="22"/>
                <w:lang w:val="fi-FI"/>
              </w:rPr>
              <w:t>kk</w:t>
            </w:r>
            <w:r w:rsidRPr="00F003A1">
              <w:rPr>
                <w:rFonts w:cs="Times New Roman"/>
                <w:i/>
                <w:sz w:val="22"/>
              </w:rPr>
              <w:t>ö, -</w:t>
            </w:r>
            <w:r w:rsidRPr="00F003A1">
              <w:rPr>
                <w:rFonts w:cs="Times New Roman"/>
                <w:i/>
                <w:sz w:val="22"/>
                <w:lang w:val="fi-FI"/>
              </w:rPr>
              <w:t>ikko</w:t>
            </w:r>
            <w:r w:rsidRPr="00F003A1">
              <w:rPr>
                <w:rFonts w:cs="Times New Roman"/>
                <w:i/>
                <w:sz w:val="22"/>
              </w:rPr>
              <w:t>, -</w:t>
            </w:r>
            <w:r w:rsidRPr="00F003A1">
              <w:rPr>
                <w:rFonts w:cs="Times New Roman"/>
                <w:i/>
                <w:sz w:val="22"/>
                <w:lang w:val="fi-FI"/>
              </w:rPr>
              <w:t>ikk</w:t>
            </w:r>
            <w:r w:rsidRPr="00F003A1">
              <w:rPr>
                <w:rFonts w:cs="Times New Roman"/>
                <w:i/>
                <w:sz w:val="22"/>
              </w:rPr>
              <w:t xml:space="preserve">ö: </w:t>
            </w:r>
            <w:r w:rsidRPr="00F003A1">
              <w:rPr>
                <w:rFonts w:cs="Times New Roman"/>
                <w:i/>
                <w:sz w:val="22"/>
                <w:lang w:val="fi-FI"/>
              </w:rPr>
              <w:t>naulakko</w:t>
            </w:r>
            <w:r w:rsidRPr="00F003A1">
              <w:rPr>
                <w:rFonts w:cs="Times New Roman"/>
                <w:i/>
                <w:sz w:val="22"/>
              </w:rPr>
              <w:t xml:space="preserve">, </w:t>
            </w:r>
            <w:r w:rsidRPr="00F003A1">
              <w:rPr>
                <w:rFonts w:cs="Times New Roman"/>
                <w:i/>
                <w:sz w:val="22"/>
                <w:lang w:val="fi-FI"/>
              </w:rPr>
              <w:t>hyllykk</w:t>
            </w:r>
            <w:r w:rsidRPr="00F003A1">
              <w:rPr>
                <w:rFonts w:cs="Times New Roman"/>
                <w:i/>
                <w:sz w:val="22"/>
              </w:rPr>
              <w:t xml:space="preserve">ö, </w:t>
            </w:r>
            <w:r w:rsidRPr="00F003A1">
              <w:rPr>
                <w:rFonts w:cs="Times New Roman"/>
                <w:i/>
                <w:sz w:val="22"/>
                <w:lang w:val="fi-FI"/>
              </w:rPr>
              <w:t>h</w:t>
            </w:r>
            <w:r w:rsidRPr="00F003A1">
              <w:rPr>
                <w:rFonts w:cs="Times New Roman"/>
                <w:i/>
                <w:sz w:val="22"/>
              </w:rPr>
              <w:t>ä</w:t>
            </w:r>
            <w:r w:rsidRPr="00F003A1">
              <w:rPr>
                <w:rFonts w:cs="Times New Roman"/>
                <w:i/>
                <w:sz w:val="22"/>
                <w:lang w:val="fi-FI"/>
              </w:rPr>
              <w:t>irikk</w:t>
            </w:r>
            <w:r w:rsidRPr="00F003A1">
              <w:rPr>
                <w:rFonts w:cs="Times New Roman"/>
                <w:i/>
                <w:sz w:val="22"/>
              </w:rPr>
              <w:t>ö;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os</w:t>
            </w:r>
            <w:r w:rsidRPr="00F003A1">
              <w:rPr>
                <w:rFonts w:cs="Times New Roman"/>
                <w:i/>
                <w:sz w:val="22"/>
              </w:rPr>
              <w:t>, -ö</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teos</w:t>
            </w:r>
            <w:r w:rsidRPr="00F003A1">
              <w:rPr>
                <w:rFonts w:cs="Times New Roman"/>
                <w:i/>
                <w:sz w:val="22"/>
              </w:rPr>
              <w:t xml:space="preserve">, </w:t>
            </w:r>
            <w:r w:rsidRPr="00F003A1">
              <w:rPr>
                <w:rFonts w:cs="Times New Roman"/>
                <w:i/>
                <w:sz w:val="22"/>
                <w:lang w:val="fi-FI"/>
              </w:rPr>
              <w:t>suomennos</w:t>
            </w:r>
            <w:r w:rsidRPr="00F003A1">
              <w:rPr>
                <w:rFonts w:cs="Times New Roman"/>
                <w:i/>
                <w:sz w:val="22"/>
              </w:rPr>
              <w:t xml:space="preserve">, </w:t>
            </w:r>
            <w:r w:rsidRPr="00F003A1">
              <w:rPr>
                <w:rFonts w:cs="Times New Roman"/>
                <w:i/>
                <w:sz w:val="22"/>
                <w:lang w:val="fi-FI"/>
              </w:rPr>
              <w:t>k</w:t>
            </w:r>
            <w:r w:rsidRPr="00F003A1">
              <w:rPr>
                <w:rFonts w:cs="Times New Roman"/>
                <w:i/>
                <w:sz w:val="22"/>
              </w:rPr>
              <w:t>ää</w:t>
            </w:r>
            <w:r w:rsidRPr="00F003A1">
              <w:rPr>
                <w:rFonts w:cs="Times New Roman"/>
                <w:i/>
                <w:sz w:val="22"/>
                <w:lang w:val="fi-FI"/>
              </w:rPr>
              <w:t>nn</w:t>
            </w:r>
            <w:r w:rsidRPr="00F003A1">
              <w:rPr>
                <w:rFonts w:cs="Times New Roman"/>
                <w:i/>
                <w:sz w:val="22"/>
              </w:rPr>
              <w:t>ö</w:t>
            </w:r>
            <w:r w:rsidRPr="00F003A1">
              <w:rPr>
                <w:rFonts w:cs="Times New Roman"/>
                <w:i/>
                <w:sz w:val="22"/>
                <w:lang w:val="fi-FI"/>
              </w:rPr>
              <w:t>s</w:t>
            </w:r>
            <w:r w:rsidRPr="00F003A1">
              <w:rPr>
                <w:rFonts w:cs="Times New Roman"/>
                <w:i/>
                <w:sz w:val="22"/>
              </w:rPr>
              <w:t>;</w:t>
            </w:r>
            <w:proofErr w:type="gramEnd"/>
            <w:r w:rsidRPr="00F003A1">
              <w:rPr>
                <w:rFonts w:cs="Times New Roman"/>
                <w:i/>
                <w:sz w:val="22"/>
              </w:rPr>
              <w:t xml:space="preserve">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tuote</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u</w:t>
            </w:r>
            <w:r w:rsidRPr="00F003A1">
              <w:rPr>
                <w:rFonts w:cs="Times New Roman"/>
                <w:i/>
                <w:sz w:val="22"/>
              </w:rPr>
              <w:t>, -</w:t>
            </w:r>
            <w:r w:rsidRPr="00F003A1">
              <w:rPr>
                <w:rFonts w:cs="Times New Roman"/>
                <w:i/>
                <w:sz w:val="22"/>
                <w:lang w:val="fi-FI"/>
              </w:rPr>
              <w:t>y</w:t>
            </w:r>
            <w:r w:rsidRPr="00F003A1">
              <w:rPr>
                <w:rFonts w:cs="Times New Roman"/>
                <w:i/>
                <w:sz w:val="22"/>
              </w:rPr>
              <w:t xml:space="preserve">: </w:t>
            </w:r>
            <w:r w:rsidRPr="00F003A1">
              <w:rPr>
                <w:rFonts w:cs="Times New Roman"/>
                <w:i/>
                <w:sz w:val="22"/>
                <w:lang w:val="fi-FI"/>
              </w:rPr>
              <w:t>haku</w:t>
            </w:r>
            <w:r w:rsidRPr="00F003A1">
              <w:rPr>
                <w:rFonts w:cs="Times New Roman"/>
                <w:i/>
                <w:sz w:val="22"/>
              </w:rPr>
              <w:t xml:space="preserve">, </w:t>
            </w:r>
            <w:r w:rsidRPr="00F003A1">
              <w:rPr>
                <w:rFonts w:cs="Times New Roman"/>
                <w:i/>
                <w:sz w:val="22"/>
                <w:lang w:val="fi-FI"/>
              </w:rPr>
              <w:t>p</w:t>
            </w:r>
            <w:r w:rsidRPr="00F003A1">
              <w:rPr>
                <w:rFonts w:cs="Times New Roman"/>
                <w:i/>
                <w:sz w:val="22"/>
              </w:rPr>
              <w:t>ää</w:t>
            </w:r>
            <w:r w:rsidRPr="00F003A1">
              <w:rPr>
                <w:rFonts w:cs="Times New Roman"/>
                <w:i/>
                <w:sz w:val="22"/>
                <w:lang w:val="fi-FI"/>
              </w:rPr>
              <w:t>sy</w:t>
            </w:r>
            <w:r w:rsidRPr="00F003A1">
              <w:rPr>
                <w:rFonts w:cs="Times New Roman"/>
                <w:i/>
                <w:sz w:val="22"/>
              </w:rPr>
              <w:t xml:space="preserve">, </w:t>
            </w:r>
            <w:r w:rsidRPr="00F003A1">
              <w:rPr>
                <w:rFonts w:cs="Times New Roman"/>
                <w:i/>
                <w:sz w:val="22"/>
                <w:lang w:val="fi-FI"/>
              </w:rPr>
              <w:t>juoksu</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суффиксы имён прилагательных: суффикс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tavallinen</w:t>
            </w:r>
            <w:r w:rsidRPr="00F003A1">
              <w:rPr>
                <w:rFonts w:cs="Times New Roman"/>
                <w:i/>
                <w:sz w:val="22"/>
              </w:rPr>
              <w:t>; с</w:t>
            </w:r>
            <w:r w:rsidRPr="00F003A1">
              <w:rPr>
                <w:rFonts w:cs="Times New Roman"/>
                <w:sz w:val="22"/>
              </w:rPr>
              <w:t xml:space="preserve">уффикс </w:t>
            </w:r>
            <w:r w:rsidRPr="00F003A1">
              <w:rPr>
                <w:rFonts w:cs="Times New Roman"/>
                <w:i/>
                <w:sz w:val="22"/>
              </w:rPr>
              <w:t>-</w:t>
            </w:r>
            <w:r w:rsidRPr="00F003A1">
              <w:rPr>
                <w:rFonts w:cs="Times New Roman"/>
                <w:i/>
                <w:sz w:val="22"/>
                <w:lang w:val="fi-FI"/>
              </w:rPr>
              <w:t>kas</w:t>
            </w:r>
            <w:r w:rsidRPr="00F003A1">
              <w:rPr>
                <w:rFonts w:cs="Times New Roman"/>
                <w:i/>
                <w:sz w:val="22"/>
              </w:rPr>
              <w:t>, -</w:t>
            </w:r>
            <w:r w:rsidRPr="00F003A1">
              <w:rPr>
                <w:rFonts w:cs="Times New Roman"/>
                <w:i/>
                <w:sz w:val="22"/>
                <w:lang w:val="fi-FI"/>
              </w:rPr>
              <w:t>k</w:t>
            </w:r>
            <w:r w:rsidRPr="00F003A1">
              <w:rPr>
                <w:rFonts w:cs="Times New Roman"/>
                <w:i/>
                <w:sz w:val="22"/>
              </w:rPr>
              <w:t>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maukas</w:t>
            </w:r>
            <w:r w:rsidRPr="00F003A1">
              <w:rPr>
                <w:rFonts w:cs="Times New Roman"/>
                <w:i/>
                <w:sz w:val="22"/>
              </w:rPr>
              <w:t xml:space="preserve">, </w:t>
            </w:r>
            <w:r w:rsidRPr="00F003A1">
              <w:rPr>
                <w:rFonts w:cs="Times New Roman"/>
                <w:i/>
                <w:sz w:val="22"/>
                <w:lang w:val="fi-FI"/>
              </w:rPr>
              <w:t>v</w:t>
            </w:r>
            <w:r w:rsidRPr="00F003A1">
              <w:rPr>
                <w:rFonts w:cs="Times New Roman"/>
                <w:i/>
                <w:sz w:val="22"/>
              </w:rPr>
              <w:t>ä</w:t>
            </w:r>
            <w:r w:rsidRPr="00F003A1">
              <w:rPr>
                <w:rFonts w:cs="Times New Roman"/>
                <w:i/>
                <w:sz w:val="22"/>
                <w:lang w:val="fi-FI"/>
              </w:rPr>
              <w:t>rik</w:t>
            </w:r>
            <w:r w:rsidRPr="00F003A1">
              <w:rPr>
                <w:rFonts w:cs="Times New Roman"/>
                <w:i/>
                <w:sz w:val="22"/>
              </w:rPr>
              <w:t>ä</w:t>
            </w:r>
            <w:r w:rsidRPr="00F003A1">
              <w:rPr>
                <w:rFonts w:cs="Times New Roman"/>
                <w:i/>
                <w:sz w:val="22"/>
                <w:lang w:val="fi-FI"/>
              </w:rPr>
              <w:t>s</w:t>
            </w:r>
            <w:r w:rsidRPr="00F003A1">
              <w:rPr>
                <w:rFonts w:cs="Times New Roman"/>
                <w:i/>
                <w:sz w:val="22"/>
              </w:rPr>
              <w:t>; с</w:t>
            </w:r>
            <w:r w:rsidRPr="00F003A1">
              <w:rPr>
                <w:rFonts w:cs="Times New Roman"/>
                <w:sz w:val="22"/>
              </w:rPr>
              <w:t>уффикс -</w:t>
            </w:r>
            <w:r w:rsidRPr="00F003A1">
              <w:rPr>
                <w:rFonts w:cs="Times New Roman"/>
                <w:i/>
                <w:sz w:val="22"/>
                <w:lang w:val="fi-FI"/>
              </w:rPr>
              <w:t>ton</w:t>
            </w:r>
            <w:r w:rsidRPr="00F003A1">
              <w:rPr>
                <w:rFonts w:cs="Times New Roman"/>
                <w:i/>
                <w:sz w:val="22"/>
              </w:rPr>
              <w:t>, -</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ty</w:t>
            </w:r>
            <w:r w:rsidRPr="00F003A1">
              <w:rPr>
                <w:rFonts w:cs="Times New Roman"/>
                <w:i/>
                <w:sz w:val="22"/>
              </w:rPr>
              <w:t>ö</w:t>
            </w:r>
            <w:r w:rsidRPr="00F003A1">
              <w:rPr>
                <w:rFonts w:cs="Times New Roman"/>
                <w:i/>
                <w:sz w:val="22"/>
                <w:lang w:val="fi-FI"/>
              </w:rPr>
              <w:t>t</w:t>
            </w:r>
            <w:r w:rsidRPr="00F003A1">
              <w:rPr>
                <w:rFonts w:cs="Times New Roman"/>
                <w:i/>
                <w:sz w:val="22"/>
              </w:rPr>
              <w:t>ö</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onneton</w:t>
            </w:r>
            <w:r w:rsidRPr="00F003A1">
              <w:rPr>
                <w:rFonts w:cs="Times New Roman"/>
                <w:i/>
                <w:sz w:val="22"/>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глагольные</w:t>
            </w:r>
            <w:r w:rsidRPr="00F003A1">
              <w:rPr>
                <w:rFonts w:cs="Times New Roman"/>
                <w:sz w:val="22"/>
                <w:lang w:val="fi-FI"/>
              </w:rPr>
              <w:t xml:space="preserve"> </w:t>
            </w:r>
            <w:r w:rsidRPr="00F003A1">
              <w:rPr>
                <w:rFonts w:cs="Times New Roman"/>
                <w:sz w:val="22"/>
              </w:rPr>
              <w:t>суффиксы</w:t>
            </w:r>
            <w:r w:rsidRPr="00F003A1">
              <w:rPr>
                <w:rFonts w:cs="Times New Roman"/>
                <w:sz w:val="22"/>
                <w:lang w:val="fi-FI"/>
              </w:rPr>
              <w:t xml:space="preserve">: </w:t>
            </w:r>
            <w:r w:rsidRPr="00F003A1">
              <w:rPr>
                <w:rFonts w:cs="Times New Roman"/>
                <w:sz w:val="22"/>
              </w:rPr>
              <w:t>суффикс</w:t>
            </w:r>
            <w:r w:rsidRPr="00F003A1">
              <w:rPr>
                <w:rFonts w:cs="Times New Roman"/>
                <w:sz w:val="22"/>
                <w:lang w:val="fi-FI"/>
              </w:rPr>
              <w:t xml:space="preserve"> -</w:t>
            </w:r>
            <w:r w:rsidRPr="00F003A1">
              <w:rPr>
                <w:rFonts w:cs="Times New Roman"/>
                <w:i/>
                <w:sz w:val="22"/>
                <w:lang w:val="fi-FI"/>
              </w:rPr>
              <w:t xml:space="preserve">tta-, -ttä-: kasvattaa, lämmittää;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-oitta-, -öittä-, -itta-, -ittä-: nauhoittaa, lahjoittaa, nimittää;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-ta-, -tä-: kaunistaa, valmistaa;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-nta-, -ntä-: suomentaa, täydentää;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sta-, -stä-: muodostaa, äänestää;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ele-, -skele-, -skentele-: suojella, opiskella, työskennellä;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 -y-: jatkua, liittyä, parantua; </w:t>
            </w:r>
            <w:r w:rsidRPr="00F003A1">
              <w:rPr>
                <w:rFonts w:cs="Times New Roman"/>
                <w:i/>
                <w:sz w:val="22"/>
              </w:rPr>
              <w:t>с</w:t>
            </w:r>
            <w:r w:rsidRPr="00F003A1">
              <w:rPr>
                <w:rFonts w:cs="Times New Roman"/>
                <w:sz w:val="22"/>
              </w:rPr>
              <w:t>уффикс</w:t>
            </w:r>
            <w:r w:rsidRPr="00F003A1">
              <w:rPr>
                <w:rFonts w:cs="Times New Roman"/>
                <w:sz w:val="22"/>
                <w:lang w:val="fi-FI"/>
              </w:rPr>
              <w:t xml:space="preserve"> </w:t>
            </w:r>
            <w:r w:rsidRPr="00F003A1">
              <w:rPr>
                <w:rFonts w:cs="Times New Roman"/>
                <w:i/>
                <w:sz w:val="22"/>
                <w:lang w:val="fi-FI"/>
              </w:rPr>
              <w:t xml:space="preserve">-utu-, -yty-: avautua, tekeytyä;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 xml:space="preserve">-ntu-, -nty-:  kokoontua, kerääntyä; </w:t>
            </w:r>
            <w:r w:rsidRPr="00F003A1">
              <w:rPr>
                <w:rFonts w:cs="Times New Roman"/>
                <w:i/>
                <w:sz w:val="22"/>
              </w:rPr>
              <w:t>с</w:t>
            </w:r>
            <w:r w:rsidRPr="00F003A1">
              <w:rPr>
                <w:rFonts w:cs="Times New Roman"/>
                <w:sz w:val="22"/>
              </w:rPr>
              <w:t>уффиксы</w:t>
            </w:r>
            <w:r w:rsidRPr="00F003A1">
              <w:rPr>
                <w:rFonts w:cs="Times New Roman"/>
                <w:sz w:val="22"/>
                <w:lang w:val="fi-FI"/>
              </w:rPr>
              <w:t xml:space="preserve"> </w:t>
            </w:r>
            <w:r w:rsidRPr="00F003A1">
              <w:rPr>
                <w:rFonts w:cs="Times New Roman"/>
                <w:i/>
                <w:sz w:val="22"/>
                <w:lang w:val="fi-FI"/>
              </w:rPr>
              <w:t>-stu-, -sty-, -istu-, -isty-: hermostua, myöhästyä;</w:t>
            </w:r>
          </w:p>
          <w:p w:rsidR="00F003A1" w:rsidRPr="00F003A1" w:rsidRDefault="00F003A1" w:rsidP="00F003A1">
            <w:pPr>
              <w:spacing w:after="0" w:line="240" w:lineRule="auto"/>
              <w:rPr>
                <w:rFonts w:cs="Times New Roman"/>
                <w:sz w:val="22"/>
              </w:rPr>
            </w:pPr>
            <w:r w:rsidRPr="00F003A1">
              <w:rPr>
                <w:rFonts w:cs="Times New Roman"/>
                <w:color w:val="000000"/>
                <w:sz w:val="22"/>
              </w:rPr>
              <w:t xml:space="preserve">распознавать и образовывать родственные слова путем словосложения: </w:t>
            </w:r>
            <w:r w:rsidRPr="00F003A1">
              <w:rPr>
                <w:rFonts w:cs="Times New Roman"/>
                <w:i/>
                <w:iCs/>
                <w:color w:val="000000"/>
                <w:sz w:val="22"/>
                <w:lang w:val="fi-FI"/>
              </w:rPr>
              <w:t>kodite</w:t>
            </w:r>
            <w:r w:rsidRPr="00F003A1">
              <w:rPr>
                <w:rFonts w:cs="Times New Roman"/>
                <w:i/>
                <w:iCs/>
                <w:color w:val="000000"/>
                <w:sz w:val="22"/>
              </w:rPr>
              <w:t xml:space="preserve">, </w:t>
            </w:r>
            <w:r w:rsidRPr="00F003A1">
              <w:rPr>
                <w:rFonts w:cs="Times New Roman"/>
                <w:i/>
                <w:iCs/>
                <w:color w:val="000000"/>
                <w:sz w:val="22"/>
                <w:lang w:val="fi-FI"/>
              </w:rPr>
              <w:t>liha</w:t>
            </w:r>
            <w:r w:rsidRPr="00F003A1">
              <w:rPr>
                <w:rFonts w:cs="Times New Roman"/>
                <w:i/>
                <w:iCs/>
                <w:color w:val="000000"/>
                <w:sz w:val="22"/>
                <w:lang w:val="en-US"/>
              </w:rPr>
              <w:t>keitoz</w:t>
            </w:r>
            <w:r w:rsidRPr="00F003A1">
              <w:rPr>
                <w:rFonts w:cs="Times New Roman"/>
                <w:i/>
                <w:iCs/>
                <w:color w:val="000000"/>
                <w:sz w:val="22"/>
              </w:rPr>
              <w:t>;</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изученные синонимы, антонимы, интернациональные слова, сокращения и аббревиатуры;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F003A1" w:rsidRPr="00F003A1" w:rsidRDefault="00F003A1" w:rsidP="00F003A1">
            <w:pPr>
              <w:pStyle w:val="TableParagraph"/>
              <w:jc w:val="both"/>
              <w:rPr>
                <w:lang w:eastAsia="en-US"/>
              </w:rPr>
            </w:pPr>
            <w:r w:rsidRPr="00F003A1">
              <w:rPr>
                <w:lang w:eastAsia="en-US"/>
              </w:rPr>
              <w:t xml:space="preserve">4) </w:t>
            </w:r>
          </w:p>
          <w:p w:rsidR="00F003A1" w:rsidRPr="00F003A1" w:rsidRDefault="00F003A1" w:rsidP="00F003A1">
            <w:pPr>
              <w:pStyle w:val="TableParagraph"/>
              <w:jc w:val="both"/>
              <w:rPr>
                <w:lang w:eastAsia="en-US"/>
              </w:rPr>
            </w:pPr>
            <w:r w:rsidRPr="00F003A1">
              <w:rPr>
                <w:lang w:eastAsia="en-US"/>
              </w:rPr>
              <w:t xml:space="preserve">распознавать в письменном и звучащем тексте и употреблять в устной и письменной речи: </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основные коммуникативные типы простых предложений в современном финском языке: </w:t>
            </w:r>
            <w:proofErr w:type="gramStart"/>
            <w:r w:rsidRPr="00F003A1">
              <w:rPr>
                <w:rFonts w:cs="Times New Roman"/>
                <w:sz w:val="22"/>
              </w:rPr>
              <w:t>повествовательное</w:t>
            </w:r>
            <w:proofErr w:type="gramEnd"/>
            <w:r w:rsidRPr="00F003A1">
              <w:rPr>
                <w:rFonts w:cs="Times New Roman"/>
                <w:sz w:val="22"/>
              </w:rPr>
              <w:t xml:space="preserve">, вопросительное, побудительное; </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общий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i/>
                <w:sz w:val="22"/>
                <w:lang w:val="fi-FI"/>
              </w:rPr>
              <w:t>Onko sinulla kännykkä(ä)?</w:t>
            </w:r>
            <w:r w:rsidRPr="00F003A1">
              <w:rPr>
                <w:rFonts w:cs="Times New Roman"/>
                <w:sz w:val="22"/>
                <w:lang w:val="fi-FI"/>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rPr>
              <w:t xml:space="preserve">- специальные вопросы с вопросительными словами: </w:t>
            </w:r>
            <w:r w:rsidRPr="00F003A1">
              <w:rPr>
                <w:rFonts w:cs="Times New Roman"/>
                <w:i/>
                <w:sz w:val="22"/>
                <w:lang w:val="fi-FI"/>
              </w:rPr>
              <w:t>Min</w:t>
            </w:r>
            <w:r w:rsidRPr="00F003A1">
              <w:rPr>
                <w:rFonts w:cs="Times New Roman"/>
                <w:i/>
                <w:sz w:val="22"/>
              </w:rPr>
              <w:t xml:space="preserve">ä </w:t>
            </w:r>
            <w:r w:rsidRPr="00F003A1">
              <w:rPr>
                <w:rFonts w:cs="Times New Roman"/>
                <w:i/>
                <w:sz w:val="22"/>
                <w:lang w:val="fi-FI"/>
              </w:rPr>
              <w:t>vuonna</w:t>
            </w:r>
            <w:r w:rsidRPr="00F003A1">
              <w:rPr>
                <w:rFonts w:cs="Times New Roman"/>
                <w:i/>
                <w:sz w:val="22"/>
              </w:rPr>
              <w:t xml:space="preserve">? </w:t>
            </w:r>
            <w:r w:rsidRPr="00F003A1">
              <w:rPr>
                <w:rFonts w:cs="Times New Roman"/>
                <w:i/>
                <w:sz w:val="22"/>
                <w:lang w:val="fi-FI"/>
              </w:rPr>
              <w:t>(Minä vuonna olet syntynyt?), Koska? (Koska palaat?),  Mistä? (Mistä olet kotoisin?), Missä? (Missä rapussa asut?), Millä? (Millä luokalla olet?), Kuinka paljon? (Kuinka paljon hän painaa?), Minkälainen? (Minkälainen perhe sinulla on?);</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альтернативный</w:t>
            </w:r>
            <w:r w:rsidRPr="00F003A1">
              <w:rPr>
                <w:rFonts w:cs="Times New Roman"/>
                <w:sz w:val="22"/>
                <w:lang w:val="fi-FI"/>
              </w:rPr>
              <w:t xml:space="preserve"> </w:t>
            </w:r>
            <w:r w:rsidRPr="00F003A1">
              <w:rPr>
                <w:rFonts w:cs="Times New Roman"/>
                <w:sz w:val="22"/>
              </w:rPr>
              <w:t>вопрос</w:t>
            </w:r>
            <w:r w:rsidRPr="00F003A1">
              <w:rPr>
                <w:rFonts w:cs="Times New Roman"/>
                <w:sz w:val="22"/>
                <w:lang w:val="fi-FI"/>
              </w:rPr>
              <w:t xml:space="preserve">, </w:t>
            </w:r>
            <w:r w:rsidRPr="00F003A1">
              <w:rPr>
                <w:rFonts w:cs="Times New Roman"/>
                <w:sz w:val="22"/>
              </w:rPr>
              <w:t>союз</w:t>
            </w:r>
            <w:r w:rsidRPr="00F003A1">
              <w:rPr>
                <w:rFonts w:cs="Times New Roman"/>
                <w:sz w:val="22"/>
                <w:lang w:val="fi-FI"/>
              </w:rPr>
              <w:t xml:space="preserve"> vai: </w:t>
            </w:r>
            <w:r w:rsidRPr="00F003A1">
              <w:rPr>
                <w:rFonts w:cs="Times New Roman"/>
                <w:i/>
                <w:sz w:val="22"/>
                <w:lang w:val="fi-FI"/>
              </w:rPr>
              <w:t>Kumpi teistä on vanhempi, sinä vai Anna?</w:t>
            </w:r>
            <w:r w:rsidRPr="00F003A1">
              <w:rPr>
                <w:rFonts w:cs="Times New Roman"/>
                <w:sz w:val="22"/>
                <w:lang w:val="fi-FI"/>
              </w:rPr>
              <w:t xml:space="preserve">; </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неполные вопросительные предложения со словом </w:t>
            </w:r>
            <w:r w:rsidRPr="00F003A1">
              <w:rPr>
                <w:rFonts w:cs="Times New Roman"/>
                <w:i/>
                <w:sz w:val="22"/>
                <w:lang w:val="fi-FI"/>
              </w:rPr>
              <w:t>ent</w:t>
            </w:r>
            <w:r w:rsidRPr="00F003A1">
              <w:rPr>
                <w:rFonts w:cs="Times New Roman"/>
                <w:i/>
                <w:sz w:val="22"/>
              </w:rPr>
              <w:t>ä</w:t>
            </w:r>
            <w:r w:rsidRPr="00F003A1">
              <w:rPr>
                <w:rFonts w:cs="Times New Roman"/>
                <w:sz w:val="22"/>
              </w:rPr>
              <w:t xml:space="preserve">: </w:t>
            </w:r>
            <w:r w:rsidRPr="00F003A1">
              <w:rPr>
                <w:rFonts w:cs="Times New Roman"/>
                <w:i/>
                <w:sz w:val="22"/>
                <w:lang w:val="fi-FI"/>
              </w:rPr>
              <w:t>Miten</w:t>
            </w:r>
            <w:r w:rsidRPr="00F003A1">
              <w:rPr>
                <w:rFonts w:cs="Times New Roman"/>
                <w:i/>
                <w:sz w:val="22"/>
              </w:rPr>
              <w:t xml:space="preserve"> </w:t>
            </w:r>
            <w:r w:rsidRPr="00F003A1">
              <w:rPr>
                <w:rFonts w:cs="Times New Roman"/>
                <w:i/>
                <w:sz w:val="22"/>
                <w:lang w:val="fi-FI"/>
              </w:rPr>
              <w:t>menee</w:t>
            </w:r>
            <w:r w:rsidRPr="00F003A1">
              <w:rPr>
                <w:rFonts w:cs="Times New Roman"/>
                <w:i/>
                <w:sz w:val="22"/>
              </w:rPr>
              <w:t xml:space="preserve">? – </w:t>
            </w:r>
            <w:r w:rsidRPr="00F003A1">
              <w:rPr>
                <w:rFonts w:cs="Times New Roman"/>
                <w:i/>
                <w:sz w:val="22"/>
                <w:lang w:val="fi-FI"/>
              </w:rPr>
              <w:t>Kiitos</w:t>
            </w:r>
            <w:r w:rsidRPr="00F003A1">
              <w:rPr>
                <w:rFonts w:cs="Times New Roman"/>
                <w:i/>
                <w:sz w:val="22"/>
              </w:rPr>
              <w:t xml:space="preserve"> </w:t>
            </w:r>
            <w:r w:rsidRPr="00F003A1">
              <w:rPr>
                <w:rFonts w:cs="Times New Roman"/>
                <w:i/>
                <w:sz w:val="22"/>
                <w:lang w:val="fi-FI"/>
              </w:rPr>
              <w:t>hyvin</w:t>
            </w:r>
            <w:r w:rsidRPr="00F003A1">
              <w:rPr>
                <w:rFonts w:cs="Times New Roman"/>
                <w:i/>
                <w:sz w:val="22"/>
              </w:rPr>
              <w:t xml:space="preserve">. </w:t>
            </w:r>
            <w:r w:rsidRPr="00F003A1">
              <w:rPr>
                <w:rFonts w:cs="Times New Roman"/>
                <w:i/>
                <w:sz w:val="22"/>
                <w:lang w:val="fi-FI"/>
              </w:rPr>
              <w:t>Ent</w:t>
            </w:r>
            <w:r w:rsidRPr="00F003A1">
              <w:rPr>
                <w:rFonts w:cs="Times New Roman"/>
                <w:i/>
                <w:sz w:val="22"/>
              </w:rPr>
              <w:t xml:space="preserve">ä </w:t>
            </w:r>
            <w:r w:rsidRPr="00F003A1">
              <w:rPr>
                <w:rFonts w:cs="Times New Roman"/>
                <w:i/>
                <w:sz w:val="22"/>
                <w:lang w:val="fi-FI"/>
              </w:rPr>
              <w:t>sinulla</w:t>
            </w:r>
            <w:r w:rsidRPr="00F003A1">
              <w:rPr>
                <w:rFonts w:cs="Times New Roman"/>
                <w:i/>
                <w:sz w:val="22"/>
              </w:rPr>
              <w:t xml:space="preserve">? – </w:t>
            </w:r>
            <w:r w:rsidRPr="00F003A1">
              <w:rPr>
                <w:rFonts w:cs="Times New Roman"/>
                <w:i/>
                <w:sz w:val="22"/>
                <w:lang w:val="fi-FI"/>
              </w:rPr>
              <w:t>Hyvin</w:t>
            </w:r>
            <w:r w:rsidRPr="00F003A1">
              <w:rPr>
                <w:rFonts w:cs="Times New Roman"/>
                <w:i/>
                <w:sz w:val="22"/>
              </w:rPr>
              <w:t xml:space="preserve">, </w:t>
            </w:r>
            <w:r w:rsidRPr="00F003A1">
              <w:rPr>
                <w:rFonts w:cs="Times New Roman"/>
                <w:i/>
                <w:sz w:val="22"/>
                <w:lang w:val="fi-FI"/>
              </w:rPr>
              <w:t>kiitos</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утвердительные и отрицательные предложения;</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восклицательные предложения: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ihana</w:t>
            </w:r>
            <w:r w:rsidRPr="00F003A1">
              <w:rPr>
                <w:rFonts w:cs="Times New Roman"/>
                <w:i/>
                <w:sz w:val="22"/>
              </w:rPr>
              <w:t xml:space="preserve"> </w:t>
            </w:r>
            <w:r w:rsidRPr="00F003A1">
              <w:rPr>
                <w:rFonts w:cs="Times New Roman"/>
                <w:i/>
                <w:sz w:val="22"/>
                <w:lang w:val="fi-FI"/>
              </w:rPr>
              <w:t>aamu</w:t>
            </w:r>
            <w:r w:rsidRPr="00F003A1">
              <w:rPr>
                <w:rFonts w:cs="Times New Roman"/>
                <w:i/>
                <w:sz w:val="22"/>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F003A1">
              <w:rPr>
                <w:rFonts w:cs="Times New Roman"/>
                <w:i/>
                <w:sz w:val="22"/>
                <w:lang w:val="fi-FI"/>
              </w:rPr>
              <w:t>Lapsi</w:t>
            </w:r>
            <w:r w:rsidRPr="00F003A1">
              <w:rPr>
                <w:rFonts w:cs="Times New Roman"/>
                <w:i/>
                <w:sz w:val="22"/>
              </w:rPr>
              <w:t xml:space="preserve"> </w:t>
            </w:r>
            <w:r w:rsidRPr="00F003A1">
              <w:rPr>
                <w:rFonts w:cs="Times New Roman"/>
                <w:i/>
                <w:sz w:val="22"/>
                <w:lang w:val="fi-FI"/>
              </w:rPr>
              <w:t>nukkuu</w:t>
            </w:r>
            <w:r w:rsidRPr="00F003A1">
              <w:rPr>
                <w:rFonts w:cs="Times New Roman"/>
                <w:i/>
                <w:sz w:val="22"/>
              </w:rPr>
              <w:t xml:space="preserve">.; </w:t>
            </w:r>
            <w:r w:rsidRPr="00F003A1">
              <w:rPr>
                <w:rFonts w:cs="Times New Roman"/>
                <w:i/>
                <w:sz w:val="22"/>
                <w:lang w:val="fi-FI"/>
              </w:rPr>
              <w:t>Tyt</w:t>
            </w:r>
            <w:r w:rsidRPr="00F003A1">
              <w:rPr>
                <w:rFonts w:cs="Times New Roman"/>
                <w:i/>
                <w:sz w:val="22"/>
              </w:rPr>
              <w:t>ö</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ovat</w:t>
            </w:r>
            <w:r w:rsidRPr="00F003A1">
              <w:rPr>
                <w:rFonts w:cs="Times New Roman"/>
                <w:i/>
                <w:sz w:val="22"/>
              </w:rPr>
              <w:t xml:space="preserve"> </w:t>
            </w:r>
            <w:r w:rsidRPr="00F003A1">
              <w:rPr>
                <w:rFonts w:cs="Times New Roman"/>
                <w:i/>
                <w:sz w:val="22"/>
                <w:lang w:val="fi-FI"/>
              </w:rPr>
              <w:t>puistossa</w:t>
            </w:r>
            <w:r w:rsidRPr="00F003A1">
              <w:rPr>
                <w:rFonts w:cs="Times New Roman"/>
                <w:i/>
                <w:sz w:val="22"/>
              </w:rPr>
              <w:t xml:space="preserve">.; </w:t>
            </w:r>
            <w:r w:rsidRPr="00F003A1">
              <w:rPr>
                <w:rFonts w:cs="Times New Roman"/>
                <w:i/>
                <w:sz w:val="22"/>
                <w:lang w:val="fi-FI"/>
              </w:rPr>
              <w:t>Mummo</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maalla</w:t>
            </w:r>
            <w:r w:rsidRPr="00F003A1">
              <w:rPr>
                <w:rFonts w:cs="Times New Roman"/>
                <w:i/>
                <w:sz w:val="22"/>
              </w:rPr>
              <w:t>.</w:t>
            </w:r>
            <w:r w:rsidRPr="00F003A1">
              <w:rPr>
                <w:rFonts w:cs="Times New Roman"/>
                <w:sz w:val="22"/>
              </w:rPr>
              <w:t xml:space="preserve">; транзитивное предложение: </w:t>
            </w:r>
            <w:r w:rsidRPr="00F003A1">
              <w:rPr>
                <w:rFonts w:cs="Times New Roman"/>
                <w:i/>
                <w:sz w:val="22"/>
                <w:lang w:val="fi-FI"/>
              </w:rPr>
              <w:t>Vaari</w:t>
            </w:r>
            <w:r w:rsidRPr="00F003A1">
              <w:rPr>
                <w:rFonts w:cs="Times New Roman"/>
                <w:i/>
                <w:sz w:val="22"/>
              </w:rPr>
              <w:t xml:space="preserve"> </w:t>
            </w:r>
            <w:r w:rsidRPr="00F003A1">
              <w:rPr>
                <w:rFonts w:cs="Times New Roman"/>
                <w:i/>
                <w:sz w:val="22"/>
                <w:lang w:val="fi-FI"/>
              </w:rPr>
              <w:t>rakensi</w:t>
            </w:r>
            <w:r w:rsidRPr="00F003A1">
              <w:rPr>
                <w:rFonts w:cs="Times New Roman"/>
                <w:i/>
                <w:sz w:val="22"/>
              </w:rPr>
              <w:t xml:space="preserve"> </w:t>
            </w:r>
            <w:r w:rsidRPr="00F003A1">
              <w:rPr>
                <w:rFonts w:cs="Times New Roman"/>
                <w:i/>
                <w:sz w:val="22"/>
                <w:lang w:val="fi-FI"/>
              </w:rPr>
              <w:t>saunan</w:t>
            </w:r>
            <w:r w:rsidRPr="00F003A1">
              <w:rPr>
                <w:rFonts w:cs="Times New Roman"/>
                <w:i/>
                <w:sz w:val="22"/>
              </w:rPr>
              <w:t xml:space="preserve"> </w:t>
            </w:r>
            <w:r w:rsidRPr="00F003A1">
              <w:rPr>
                <w:rFonts w:cs="Times New Roman"/>
                <w:i/>
                <w:sz w:val="22"/>
                <w:lang w:val="fi-FI"/>
              </w:rPr>
              <w:t>rannalle</w:t>
            </w:r>
            <w:r w:rsidRPr="00F003A1">
              <w:rPr>
                <w:rFonts w:cs="Times New Roman"/>
                <w:i/>
                <w:sz w:val="22"/>
              </w:rPr>
              <w:t xml:space="preserve">. </w:t>
            </w:r>
            <w:r w:rsidRPr="00F003A1">
              <w:rPr>
                <w:rFonts w:cs="Times New Roman"/>
                <w:i/>
                <w:sz w:val="22"/>
                <w:lang w:val="fi-FI"/>
              </w:rPr>
              <w:t>He piirtävät karttaa.</w:t>
            </w:r>
            <w:r w:rsidRPr="00F003A1">
              <w:rPr>
                <w:rFonts w:cs="Times New Roman"/>
                <w:sz w:val="22"/>
                <w:lang w:val="fi-FI"/>
              </w:rPr>
              <w:t xml:space="preserve">; </w:t>
            </w:r>
            <w:r w:rsidRPr="00F003A1">
              <w:rPr>
                <w:rFonts w:cs="Times New Roman"/>
                <w:sz w:val="22"/>
              </w:rPr>
              <w:t>посессивную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i/>
                <w:sz w:val="22"/>
                <w:lang w:val="fi-FI"/>
              </w:rPr>
              <w:t>Minulla on paljon sukulaisia.</w:t>
            </w:r>
            <w:r w:rsidRPr="00F003A1">
              <w:rPr>
                <w:rFonts w:cs="Times New Roman"/>
                <w:sz w:val="22"/>
                <w:lang w:val="fi-FI"/>
              </w:rPr>
              <w:t xml:space="preserve">; </w:t>
            </w:r>
            <w:r w:rsidRPr="00F003A1">
              <w:rPr>
                <w:rFonts w:cs="Times New Roman"/>
                <w:sz w:val="22"/>
              </w:rPr>
              <w:t>экзистенциальное</w:t>
            </w:r>
            <w:r w:rsidRPr="00F003A1">
              <w:rPr>
                <w:rFonts w:cs="Times New Roman"/>
                <w:sz w:val="22"/>
                <w:lang w:val="fi-FI"/>
              </w:rPr>
              <w:t xml:space="preserve"> </w:t>
            </w:r>
            <w:r w:rsidRPr="00F003A1">
              <w:rPr>
                <w:rFonts w:cs="Times New Roman"/>
                <w:sz w:val="22"/>
              </w:rPr>
              <w:t>предложение</w:t>
            </w:r>
            <w:r w:rsidRPr="00F003A1">
              <w:rPr>
                <w:rFonts w:cs="Times New Roman"/>
                <w:i/>
                <w:sz w:val="22"/>
                <w:lang w:val="fi-FI"/>
              </w:rPr>
              <w:t>: Koulussa on paljon tilaa.; Koulussa ei ole kielistudiota.</w:t>
            </w:r>
            <w:r w:rsidRPr="00F003A1">
              <w:rPr>
                <w:rFonts w:cs="Times New Roman"/>
                <w:sz w:val="22"/>
                <w:lang w:val="fi-FI"/>
              </w:rPr>
              <w:t xml:space="preserve">;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транслативом</w:t>
            </w:r>
            <w:r w:rsidRPr="00F003A1">
              <w:rPr>
                <w:rFonts w:cs="Times New Roman"/>
                <w:sz w:val="22"/>
                <w:lang w:val="fi-FI"/>
              </w:rPr>
              <w:t xml:space="preserve">: </w:t>
            </w:r>
            <w:r w:rsidRPr="00F003A1">
              <w:rPr>
                <w:rFonts w:cs="Times New Roman"/>
                <w:i/>
                <w:sz w:val="22"/>
                <w:lang w:val="fi-FI"/>
              </w:rPr>
              <w:t>Hän tuli iloiseksi.</w:t>
            </w:r>
            <w:r w:rsidRPr="00F003A1">
              <w:rPr>
                <w:rFonts w:cs="Times New Roman"/>
                <w:sz w:val="22"/>
                <w:lang w:val="fi-FI"/>
              </w:rPr>
              <w:t xml:space="preserve">; </w:t>
            </w:r>
            <w:r w:rsidRPr="00F003A1">
              <w:rPr>
                <w:rFonts w:cs="Times New Roman"/>
                <w:sz w:val="22"/>
              </w:rPr>
              <w:t>результативную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элативом</w:t>
            </w:r>
            <w:r w:rsidRPr="00F003A1">
              <w:rPr>
                <w:rFonts w:cs="Times New Roman"/>
                <w:sz w:val="22"/>
                <w:lang w:val="fi-FI"/>
              </w:rPr>
              <w:t xml:space="preserve">: </w:t>
            </w:r>
            <w:r w:rsidRPr="00F003A1">
              <w:rPr>
                <w:rFonts w:cs="Times New Roman"/>
                <w:i/>
                <w:sz w:val="22"/>
                <w:lang w:val="fi-FI"/>
              </w:rPr>
              <w:t>Mikä sinusta tulee isona? – Minusta tulee lääkäri.</w:t>
            </w:r>
            <w:r w:rsidRPr="00F003A1">
              <w:rPr>
                <w:rFonts w:cs="Times New Roman"/>
                <w:sz w:val="22"/>
                <w:lang w:val="fi-FI"/>
              </w:rPr>
              <w:t xml:space="preserve">; </w:t>
            </w:r>
            <w:r w:rsidRPr="00F003A1">
              <w:rPr>
                <w:rFonts w:cs="Times New Roman"/>
                <w:sz w:val="22"/>
              </w:rPr>
              <w:t>предикативное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i/>
                <w:sz w:val="22"/>
                <w:lang w:val="fi-FI"/>
              </w:rPr>
              <w:t>Minä ja Pekka olemme hyviä ystäviä.</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w:t>
            </w:r>
            <w:r w:rsidRPr="00F003A1">
              <w:rPr>
                <w:rFonts w:cs="Times New Roman"/>
                <w:sz w:val="22"/>
                <w:lang w:val="fi-FI"/>
              </w:rPr>
              <w:t xml:space="preserve"> </w:t>
            </w:r>
            <w:r w:rsidRPr="00F003A1">
              <w:rPr>
                <w:rFonts w:cs="Times New Roman"/>
                <w:sz w:val="22"/>
              </w:rPr>
              <w:t>семантикой</w:t>
            </w:r>
            <w:r w:rsidRPr="00F003A1">
              <w:rPr>
                <w:rFonts w:cs="Times New Roman"/>
                <w:sz w:val="22"/>
                <w:lang w:val="fi-FI"/>
              </w:rPr>
              <w:t xml:space="preserve"> </w:t>
            </w:r>
            <w:r w:rsidRPr="00F003A1">
              <w:rPr>
                <w:rFonts w:cs="Times New Roman"/>
                <w:sz w:val="22"/>
              </w:rPr>
              <w:t>состояния</w:t>
            </w:r>
            <w:r w:rsidRPr="00F003A1">
              <w:rPr>
                <w:rFonts w:cs="Times New Roman"/>
                <w:sz w:val="22"/>
                <w:lang w:val="fi-FI"/>
              </w:rPr>
              <w:t xml:space="preserve">: </w:t>
            </w:r>
            <w:r w:rsidRPr="00F003A1">
              <w:rPr>
                <w:rFonts w:cs="Times New Roman"/>
                <w:i/>
                <w:sz w:val="22"/>
                <w:lang w:val="fi-FI"/>
              </w:rPr>
              <w:t xml:space="preserve">Minun on kylmä.; Minua väsyttää.; Minulla on kuumetta.; </w:t>
            </w:r>
            <w:r w:rsidRPr="00F003A1">
              <w:rPr>
                <w:rFonts w:cs="Times New Roman"/>
                <w:sz w:val="22"/>
              </w:rPr>
              <w:t>инклюзивную</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i/>
                <w:sz w:val="22"/>
                <w:lang w:val="fi-FI"/>
              </w:rPr>
              <w:t>Tämä maljakko on muovia.; Tuo hame on silkkiä.</w:t>
            </w:r>
            <w:r w:rsidRPr="00F003A1">
              <w:rPr>
                <w:rFonts w:cs="Times New Roman"/>
                <w:sz w:val="22"/>
                <w:lang w:val="fi-FI"/>
              </w:rPr>
              <w:t xml:space="preserve">; </w:t>
            </w:r>
            <w:r w:rsidRPr="00F003A1">
              <w:rPr>
                <w:rFonts w:cs="Times New Roman"/>
                <w:sz w:val="22"/>
              </w:rPr>
              <w:t>кванторное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i/>
                <w:sz w:val="22"/>
                <w:lang w:val="fi-FI"/>
              </w:rPr>
              <w:t>Oppilaita on kaksitoista.; Oppilaita ei ole kahtatoista.; Meitä on monta.;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сложносочинённые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сложноподчинённые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подлежащего</w:t>
            </w:r>
            <w:r w:rsidRPr="00F003A1">
              <w:rPr>
                <w:rFonts w:cs="Times New Roman"/>
                <w:sz w:val="22"/>
                <w:lang w:val="fi-FI"/>
              </w:rPr>
              <w:t xml:space="preserve">: </w:t>
            </w:r>
            <w:r w:rsidRPr="00F003A1">
              <w:rPr>
                <w:rFonts w:cs="Times New Roman"/>
                <w:i/>
                <w:sz w:val="22"/>
                <w:lang w:val="fi-FI"/>
              </w:rPr>
              <w:t>On ihanaa, että meillä on loma.</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определения</w:t>
            </w:r>
            <w:r w:rsidRPr="00F003A1">
              <w:rPr>
                <w:rFonts w:cs="Times New Roman"/>
                <w:sz w:val="22"/>
                <w:lang w:val="fi-FI"/>
              </w:rPr>
              <w:t xml:space="preserve">: </w:t>
            </w:r>
            <w:r w:rsidRPr="00F003A1">
              <w:rPr>
                <w:rFonts w:cs="Times New Roman"/>
                <w:i/>
                <w:sz w:val="22"/>
                <w:lang w:val="fi-FI"/>
              </w:rPr>
              <w:t>Tyttö, joka istuu penkillä, on Leenan sisko</w:t>
            </w:r>
            <w:r w:rsidRPr="00F003A1">
              <w:rPr>
                <w:rFonts w:cs="Times New Roman"/>
                <w:sz w:val="22"/>
                <w:lang w:val="fi-FI"/>
              </w:rPr>
              <w:t xml:space="preserve">.; </w:t>
            </w:r>
            <w:r w:rsidRPr="00F003A1">
              <w:rPr>
                <w:rFonts w:cs="Times New Roman"/>
                <w:i/>
                <w:sz w:val="22"/>
                <w:lang w:val="fi-FI"/>
              </w:rPr>
              <w:t>Minulla on tunne, että pian tapahtuu jotain odottamatonta.</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объекта</w:t>
            </w:r>
            <w:r w:rsidRPr="00F003A1">
              <w:rPr>
                <w:rFonts w:cs="Times New Roman"/>
                <w:sz w:val="22"/>
                <w:lang w:val="fi-FI"/>
              </w:rPr>
              <w:t xml:space="preserve">: </w:t>
            </w:r>
            <w:r w:rsidRPr="00F003A1">
              <w:rPr>
                <w:rFonts w:cs="Times New Roman"/>
                <w:i/>
                <w:sz w:val="22"/>
                <w:lang w:val="fi-FI"/>
              </w:rPr>
              <w:t>Oletko huomannut, että talvi on jo tullut?</w:t>
            </w:r>
            <w:r w:rsidRPr="00F003A1">
              <w:rPr>
                <w:rFonts w:cs="Times New Roman"/>
                <w:sz w:val="22"/>
                <w:lang w:val="fi-FI"/>
              </w:rPr>
              <w:t xml:space="preserve">; </w:t>
            </w:r>
            <w:r w:rsidRPr="00F003A1">
              <w:rPr>
                <w:rFonts w:cs="Times New Roman"/>
                <w:sz w:val="22"/>
              </w:rPr>
              <w:t>придаточное</w:t>
            </w:r>
            <w:r w:rsidRPr="00F003A1">
              <w:rPr>
                <w:rFonts w:cs="Times New Roman"/>
                <w:sz w:val="22"/>
                <w:lang w:val="fi-FI"/>
              </w:rPr>
              <w:t xml:space="preserve"> </w:t>
            </w:r>
            <w:r w:rsidRPr="00F003A1">
              <w:rPr>
                <w:rFonts w:cs="Times New Roman"/>
                <w:sz w:val="22"/>
              </w:rPr>
              <w:t>предложение</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функции</w:t>
            </w:r>
            <w:r w:rsidRPr="00F003A1">
              <w:rPr>
                <w:rFonts w:cs="Times New Roman"/>
                <w:sz w:val="22"/>
                <w:lang w:val="fi-FI"/>
              </w:rPr>
              <w:t xml:space="preserve"> </w:t>
            </w:r>
            <w:r w:rsidRPr="00F003A1">
              <w:rPr>
                <w:rFonts w:cs="Times New Roman"/>
                <w:sz w:val="22"/>
              </w:rPr>
              <w:t>обстоятельства</w:t>
            </w:r>
            <w:r w:rsidRPr="00F003A1">
              <w:rPr>
                <w:rFonts w:cs="Times New Roman"/>
                <w:sz w:val="22"/>
                <w:lang w:val="fi-FI"/>
              </w:rPr>
              <w:t xml:space="preserve">: </w:t>
            </w:r>
            <w:r w:rsidRPr="00F003A1">
              <w:rPr>
                <w:rFonts w:cs="Times New Roman"/>
                <w:i/>
                <w:sz w:val="22"/>
                <w:lang w:val="fi-FI"/>
              </w:rPr>
              <w:t>Kun kevät tulee, muuttolinnut palaavat.;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двусоставные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sz w:val="22"/>
              </w:rPr>
              <w:t>типы</w:t>
            </w:r>
            <w:r w:rsidRPr="00F003A1">
              <w:rPr>
                <w:rFonts w:cs="Times New Roman"/>
                <w:sz w:val="22"/>
                <w:lang w:val="fi-FI"/>
              </w:rPr>
              <w:t xml:space="preserve"> </w:t>
            </w:r>
            <w:r w:rsidRPr="00F003A1">
              <w:rPr>
                <w:rFonts w:cs="Times New Roman"/>
                <w:sz w:val="22"/>
              </w:rPr>
              <w:t>односоставных</w:t>
            </w:r>
            <w:r w:rsidRPr="00F003A1">
              <w:rPr>
                <w:rFonts w:cs="Times New Roman"/>
                <w:sz w:val="22"/>
                <w:lang w:val="fi-FI"/>
              </w:rPr>
              <w:t xml:space="preserve"> </w:t>
            </w:r>
            <w:r w:rsidRPr="00F003A1">
              <w:rPr>
                <w:rFonts w:cs="Times New Roman"/>
                <w:sz w:val="22"/>
              </w:rPr>
              <w:t>предложений</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современном</w:t>
            </w:r>
            <w:r w:rsidRPr="00F003A1">
              <w:rPr>
                <w:rFonts w:cs="Times New Roman"/>
                <w:sz w:val="22"/>
                <w:lang w:val="fi-FI"/>
              </w:rPr>
              <w:t xml:space="preserve"> </w:t>
            </w:r>
            <w:r w:rsidRPr="00F003A1">
              <w:rPr>
                <w:rFonts w:cs="Times New Roman"/>
                <w:sz w:val="22"/>
              </w:rPr>
              <w:t>финском</w:t>
            </w:r>
            <w:r w:rsidRPr="00F003A1">
              <w:rPr>
                <w:rFonts w:cs="Times New Roman"/>
                <w:sz w:val="22"/>
                <w:lang w:val="fi-FI"/>
              </w:rPr>
              <w:t xml:space="preserve"> </w:t>
            </w:r>
            <w:r w:rsidRPr="00F003A1">
              <w:rPr>
                <w:rFonts w:cs="Times New Roman"/>
                <w:sz w:val="22"/>
              </w:rPr>
              <w:t>языке</w:t>
            </w:r>
            <w:r w:rsidRPr="00F003A1">
              <w:rPr>
                <w:rFonts w:cs="Times New Roman"/>
                <w:sz w:val="22"/>
                <w:lang w:val="fi-FI"/>
              </w:rPr>
              <w:t xml:space="preserve">: </w:t>
            </w:r>
            <w:r w:rsidRPr="00F003A1">
              <w:rPr>
                <w:rFonts w:cs="Times New Roman"/>
                <w:sz w:val="22"/>
              </w:rPr>
              <w:t>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односоставные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 xml:space="preserve">Luen sanomalehteä.; Tunnetko Leenan?; Olemme muuttaneet.; </w:t>
            </w:r>
            <w:r w:rsidRPr="00F003A1">
              <w:rPr>
                <w:rFonts w:cs="Times New Roman"/>
                <w:sz w:val="22"/>
              </w:rPr>
              <w:t>неопределённо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Huomenna valitaan uusi presidentti.</w:t>
            </w:r>
            <w:r w:rsidRPr="00F003A1">
              <w:rPr>
                <w:rFonts w:cs="Times New Roman"/>
                <w:sz w:val="22"/>
                <w:lang w:val="fi-FI"/>
              </w:rPr>
              <w:t xml:space="preserve">; </w:t>
            </w:r>
            <w:r w:rsidRPr="00F003A1">
              <w:rPr>
                <w:rFonts w:cs="Times New Roman"/>
                <w:sz w:val="22"/>
              </w:rPr>
              <w:t>обобщённо</w:t>
            </w:r>
            <w:r w:rsidRPr="00F003A1">
              <w:rPr>
                <w:rFonts w:cs="Times New Roman"/>
                <w:sz w:val="22"/>
                <w:lang w:val="fi-FI"/>
              </w:rPr>
              <w:t>-</w:t>
            </w:r>
            <w:r w:rsidRPr="00F003A1">
              <w:rPr>
                <w:rFonts w:cs="Times New Roman"/>
                <w:sz w:val="22"/>
              </w:rPr>
              <w:t>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Mitä nuorena oppii, sen vanhana taitaa.</w:t>
            </w:r>
            <w:r w:rsidRPr="00F003A1">
              <w:rPr>
                <w:rFonts w:cs="Times New Roman"/>
                <w:sz w:val="22"/>
                <w:lang w:val="fi-FI"/>
              </w:rPr>
              <w:t xml:space="preserve">; </w:t>
            </w:r>
            <w:r w:rsidRPr="00F003A1">
              <w:rPr>
                <w:rFonts w:cs="Times New Roman"/>
                <w:sz w:val="22"/>
              </w:rPr>
              <w:t>безличные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Täällä vetää.; Tuulee.; Sataa.</w:t>
            </w:r>
            <w:r w:rsidRPr="00F003A1">
              <w:rPr>
                <w:rFonts w:cs="Times New Roman"/>
                <w:sz w:val="22"/>
                <w:lang w:val="fi-FI"/>
              </w:rPr>
              <w:t xml:space="preserve">; </w:t>
            </w:r>
            <w:r w:rsidRPr="00F003A1">
              <w:rPr>
                <w:rFonts w:cs="Times New Roman"/>
                <w:sz w:val="22"/>
              </w:rPr>
              <w:t>конструкцию</w:t>
            </w:r>
            <w:r w:rsidRPr="00F003A1">
              <w:rPr>
                <w:rFonts w:cs="Times New Roman"/>
                <w:sz w:val="22"/>
                <w:lang w:val="fi-FI"/>
              </w:rPr>
              <w:t xml:space="preserve"> </w:t>
            </w:r>
            <w:r w:rsidRPr="00F003A1">
              <w:rPr>
                <w:rFonts w:cs="Times New Roman"/>
                <w:sz w:val="22"/>
              </w:rPr>
              <w:t>долженствования</w:t>
            </w:r>
            <w:r w:rsidRPr="00F003A1">
              <w:rPr>
                <w:rFonts w:cs="Times New Roman"/>
                <w:sz w:val="22"/>
                <w:lang w:val="fi-FI"/>
              </w:rPr>
              <w:t xml:space="preserve">: </w:t>
            </w:r>
            <w:r w:rsidRPr="00F003A1">
              <w:rPr>
                <w:rFonts w:cs="Times New Roman"/>
                <w:i/>
                <w:sz w:val="22"/>
                <w:lang w:val="fi-FI"/>
              </w:rPr>
              <w:t>Sinun on pakko mennä sinne.; Sinun ei tarvitse tehdä sitä.;</w:t>
            </w:r>
          </w:p>
          <w:p w:rsidR="00F003A1" w:rsidRPr="00F003A1" w:rsidRDefault="00F003A1" w:rsidP="00F003A1">
            <w:pPr>
              <w:spacing w:after="0" w:line="240" w:lineRule="auto"/>
              <w:ind w:firstLine="708"/>
              <w:rPr>
                <w:rFonts w:cs="Times New Roman"/>
                <w:sz w:val="22"/>
              </w:rPr>
            </w:pPr>
            <w:r w:rsidRPr="00F003A1">
              <w:rPr>
                <w:rFonts w:cs="Times New Roman"/>
                <w:sz w:val="22"/>
              </w:rPr>
              <w:t>- предложения с прямым порядком слов, предложения с инверсией;</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полные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неполные</w:t>
            </w:r>
            <w:r w:rsidRPr="00F003A1">
              <w:rPr>
                <w:rFonts w:cs="Times New Roman"/>
                <w:sz w:val="22"/>
                <w:lang w:val="fi-FI"/>
              </w:rPr>
              <w:t xml:space="preserve"> </w:t>
            </w:r>
            <w:r w:rsidRPr="00F003A1">
              <w:rPr>
                <w:rFonts w:cs="Times New Roman"/>
                <w:sz w:val="22"/>
              </w:rPr>
              <w:t>предложения</w:t>
            </w:r>
            <w:r w:rsidRPr="00F003A1">
              <w:rPr>
                <w:rFonts w:cs="Times New Roman"/>
                <w:sz w:val="22"/>
                <w:lang w:val="fi-FI"/>
              </w:rPr>
              <w:t xml:space="preserve">: </w:t>
            </w:r>
            <w:r w:rsidRPr="00F003A1">
              <w:rPr>
                <w:rFonts w:cs="Times New Roman"/>
                <w:i/>
                <w:sz w:val="22"/>
                <w:lang w:val="fi-FI"/>
              </w:rPr>
              <w:t>Torilla myydään mansikoita.; Tuoretta mansikkaa.;</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личную форму глагола в функции сказуемого простого предложения: </w:t>
            </w:r>
            <w:r w:rsidRPr="00F003A1">
              <w:rPr>
                <w:rFonts w:cs="Times New Roman"/>
                <w:i/>
                <w:sz w:val="22"/>
                <w:lang w:val="fi-FI"/>
              </w:rPr>
              <w:t>Me</w:t>
            </w:r>
            <w:r w:rsidRPr="00F003A1">
              <w:rPr>
                <w:rFonts w:cs="Times New Roman"/>
                <w:i/>
                <w:sz w:val="22"/>
              </w:rPr>
              <w:t xml:space="preserve"> </w:t>
            </w:r>
            <w:r w:rsidRPr="00F003A1">
              <w:rPr>
                <w:rFonts w:cs="Times New Roman"/>
                <w:i/>
                <w:sz w:val="22"/>
                <w:lang w:val="fi-FI"/>
              </w:rPr>
              <w:t>puhumme</w:t>
            </w:r>
            <w:r w:rsidRPr="00F003A1">
              <w:rPr>
                <w:rFonts w:cs="Times New Roman"/>
                <w:i/>
                <w:sz w:val="22"/>
              </w:rPr>
              <w:t xml:space="preserve"> </w:t>
            </w:r>
            <w:r w:rsidRPr="00F003A1">
              <w:rPr>
                <w:rFonts w:cs="Times New Roman"/>
                <w:i/>
                <w:sz w:val="22"/>
                <w:lang w:val="fi-FI"/>
              </w:rPr>
              <w:t>suomea</w:t>
            </w:r>
            <w:r w:rsidRPr="00F003A1">
              <w:rPr>
                <w:rFonts w:cs="Times New Roman"/>
                <w:i/>
                <w:sz w:val="22"/>
              </w:rPr>
              <w:t xml:space="preserve">.; </w:t>
            </w:r>
            <w:r w:rsidRPr="00F003A1">
              <w:rPr>
                <w:rFonts w:cs="Times New Roman"/>
                <w:sz w:val="22"/>
              </w:rPr>
              <w:t xml:space="preserve">модальные глаголы в составе сказуемого: </w:t>
            </w:r>
            <w:r w:rsidRPr="00F003A1">
              <w:rPr>
                <w:rFonts w:cs="Times New Roman"/>
                <w:i/>
                <w:sz w:val="22"/>
                <w:lang w:val="fi-FI"/>
              </w:rPr>
              <w:t>En</w:t>
            </w:r>
            <w:r w:rsidRPr="00F003A1">
              <w:rPr>
                <w:rFonts w:cs="Times New Roman"/>
                <w:i/>
                <w:sz w:val="22"/>
              </w:rPr>
              <w:t xml:space="preserve"> </w:t>
            </w:r>
            <w:r w:rsidRPr="00F003A1">
              <w:rPr>
                <w:rFonts w:cs="Times New Roman"/>
                <w:i/>
                <w:sz w:val="22"/>
                <w:lang w:val="fi-FI"/>
              </w:rPr>
              <w:t>voinut</w:t>
            </w:r>
            <w:r w:rsidRPr="00F003A1">
              <w:rPr>
                <w:rFonts w:cs="Times New Roman"/>
                <w:i/>
                <w:sz w:val="22"/>
              </w:rPr>
              <w:t xml:space="preserve"> </w:t>
            </w:r>
            <w:r w:rsidRPr="00F003A1">
              <w:rPr>
                <w:rFonts w:cs="Times New Roman"/>
                <w:i/>
                <w:sz w:val="22"/>
                <w:lang w:val="fi-FI"/>
              </w:rPr>
              <w:t>soittaa</w:t>
            </w:r>
            <w:r w:rsidRPr="00F003A1">
              <w:rPr>
                <w:rFonts w:cs="Times New Roman"/>
                <w:i/>
                <w:sz w:val="22"/>
              </w:rPr>
              <w:t xml:space="preserve"> </w:t>
            </w:r>
            <w:r w:rsidRPr="00F003A1">
              <w:rPr>
                <w:rFonts w:cs="Times New Roman"/>
                <w:i/>
                <w:sz w:val="22"/>
                <w:lang w:val="fi-FI"/>
              </w:rPr>
              <w:t>sinulle</w:t>
            </w:r>
            <w:r w:rsidRPr="00F003A1">
              <w:rPr>
                <w:rFonts w:cs="Times New Roman"/>
                <w:i/>
                <w:sz w:val="22"/>
              </w:rPr>
              <w:t xml:space="preserve"> </w:t>
            </w:r>
            <w:r w:rsidRPr="00F003A1">
              <w:rPr>
                <w:rFonts w:cs="Times New Roman"/>
                <w:i/>
                <w:sz w:val="22"/>
                <w:lang w:val="fi-FI"/>
              </w:rPr>
              <w:t>eilen</w:t>
            </w:r>
            <w:r w:rsidRPr="00F003A1">
              <w:rPr>
                <w:rFonts w:cs="Times New Roman"/>
                <w:i/>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способы выражения подлежащего в современном финском языке; существительное в функции подлежащего</w:t>
            </w:r>
            <w:r w:rsidRPr="00F003A1">
              <w:rPr>
                <w:rFonts w:cs="Times New Roman"/>
                <w:i/>
                <w:sz w:val="22"/>
              </w:rPr>
              <w:t xml:space="preserve">: </w:t>
            </w:r>
            <w:r w:rsidRPr="00F003A1">
              <w:rPr>
                <w:rFonts w:cs="Times New Roman"/>
                <w:i/>
                <w:sz w:val="22"/>
                <w:lang w:val="fi-FI"/>
              </w:rPr>
              <w:t>Opettaja</w:t>
            </w:r>
            <w:r w:rsidRPr="00F003A1">
              <w:rPr>
                <w:rFonts w:cs="Times New Roman"/>
                <w:i/>
                <w:sz w:val="22"/>
              </w:rPr>
              <w:t xml:space="preserve"> </w:t>
            </w:r>
            <w:r w:rsidRPr="00F003A1">
              <w:rPr>
                <w:rFonts w:cs="Times New Roman"/>
                <w:i/>
                <w:sz w:val="22"/>
                <w:lang w:val="fi-FI"/>
              </w:rPr>
              <w:t>tulee</w:t>
            </w:r>
            <w:r w:rsidRPr="00F003A1">
              <w:rPr>
                <w:rFonts w:cs="Times New Roman"/>
                <w:i/>
                <w:sz w:val="22"/>
              </w:rPr>
              <w:t xml:space="preserve"> </w:t>
            </w:r>
            <w:r w:rsidRPr="00F003A1">
              <w:rPr>
                <w:rFonts w:cs="Times New Roman"/>
                <w:i/>
                <w:sz w:val="22"/>
                <w:lang w:val="fi-FI"/>
              </w:rPr>
              <w:t>luokkaan</w:t>
            </w:r>
            <w:r w:rsidRPr="00F003A1">
              <w:rPr>
                <w:rFonts w:cs="Times New Roman"/>
                <w:sz w:val="22"/>
              </w:rPr>
              <w:t xml:space="preserve">.; местоимение в функции подлежащего: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kaunista</w:t>
            </w:r>
            <w:r w:rsidRPr="00F003A1">
              <w:rPr>
                <w:rFonts w:cs="Times New Roman"/>
                <w:i/>
                <w:sz w:val="22"/>
              </w:rPr>
              <w:t>.</w:t>
            </w:r>
            <w:r w:rsidRPr="00F003A1">
              <w:rPr>
                <w:rFonts w:cs="Times New Roman"/>
                <w:sz w:val="22"/>
              </w:rPr>
              <w:t xml:space="preserve">; номинатив грамматического субъекта: </w:t>
            </w:r>
            <w:r w:rsidRPr="00F003A1">
              <w:rPr>
                <w:rFonts w:cs="Times New Roman"/>
                <w:i/>
                <w:sz w:val="22"/>
                <w:lang w:val="fi-FI"/>
              </w:rPr>
              <w:t>Perhe</w:t>
            </w:r>
            <w:r w:rsidRPr="00F003A1">
              <w:rPr>
                <w:rFonts w:cs="Times New Roman"/>
                <w:i/>
                <w:sz w:val="22"/>
              </w:rPr>
              <w:t xml:space="preserve"> </w:t>
            </w:r>
            <w:r w:rsidRPr="00F003A1">
              <w:rPr>
                <w:rFonts w:cs="Times New Roman"/>
                <w:i/>
                <w:sz w:val="22"/>
                <w:lang w:val="fi-FI"/>
              </w:rPr>
              <w:t>l</w:t>
            </w:r>
            <w:r w:rsidRPr="00F003A1">
              <w:rPr>
                <w:rFonts w:cs="Times New Roman"/>
                <w:i/>
                <w:sz w:val="22"/>
              </w:rPr>
              <w:t>ä</w:t>
            </w:r>
            <w:r w:rsidRPr="00F003A1">
              <w:rPr>
                <w:rFonts w:cs="Times New Roman"/>
                <w:i/>
                <w:sz w:val="22"/>
                <w:lang w:val="fi-FI"/>
              </w:rPr>
              <w:t>htee</w:t>
            </w:r>
            <w:r w:rsidRPr="00F003A1">
              <w:rPr>
                <w:rFonts w:cs="Times New Roman"/>
                <w:i/>
                <w:sz w:val="22"/>
              </w:rPr>
              <w:t xml:space="preserve"> </w:t>
            </w:r>
            <w:r w:rsidRPr="00F003A1">
              <w:rPr>
                <w:rFonts w:cs="Times New Roman"/>
                <w:i/>
                <w:sz w:val="22"/>
                <w:lang w:val="fi-FI"/>
              </w:rPr>
              <w:t>maalle</w:t>
            </w:r>
            <w:r w:rsidRPr="00F003A1">
              <w:rPr>
                <w:rFonts w:cs="Times New Roman"/>
                <w:i/>
                <w:sz w:val="22"/>
              </w:rPr>
              <w:t>.</w:t>
            </w:r>
            <w:r w:rsidRPr="00F003A1">
              <w:rPr>
                <w:rFonts w:cs="Times New Roman"/>
                <w:sz w:val="22"/>
              </w:rPr>
              <w:t xml:space="preserve">; партитив грамматического субъекта: </w:t>
            </w:r>
            <w:r w:rsidRPr="00F003A1">
              <w:rPr>
                <w:rFonts w:cs="Times New Roman"/>
                <w:i/>
                <w:sz w:val="22"/>
                <w:lang w:val="fi-FI"/>
              </w:rPr>
              <w:t>Minulla</w:t>
            </w:r>
            <w:r w:rsidRPr="00F003A1">
              <w:rPr>
                <w:rFonts w:cs="Times New Roman"/>
                <w:i/>
                <w:sz w:val="22"/>
              </w:rPr>
              <w:t xml:space="preserve">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serkkua</w:t>
            </w:r>
            <w:r w:rsidRPr="00F003A1">
              <w:rPr>
                <w:rFonts w:cs="Times New Roman"/>
                <w:i/>
                <w:sz w:val="22"/>
              </w:rPr>
              <w:t>.</w:t>
            </w:r>
            <w:r w:rsidRPr="00F003A1">
              <w:rPr>
                <w:rFonts w:cs="Times New Roman"/>
                <w:sz w:val="22"/>
              </w:rPr>
              <w:t xml:space="preserve">; </w:t>
            </w:r>
            <w:r w:rsidRPr="00F003A1">
              <w:rPr>
                <w:rFonts w:cs="Times New Roman"/>
                <w:i/>
                <w:sz w:val="22"/>
                <w:lang w:val="fi-FI"/>
              </w:rPr>
              <w:t>Puusta</w:t>
            </w:r>
            <w:r w:rsidRPr="00F003A1">
              <w:rPr>
                <w:rFonts w:cs="Times New Roman"/>
                <w:i/>
                <w:sz w:val="22"/>
              </w:rPr>
              <w:t xml:space="preserve"> </w:t>
            </w:r>
            <w:r w:rsidRPr="00F003A1">
              <w:rPr>
                <w:rFonts w:cs="Times New Roman"/>
                <w:i/>
                <w:sz w:val="22"/>
                <w:lang w:val="fi-FI"/>
              </w:rPr>
              <w:t>putosi</w:t>
            </w:r>
            <w:r w:rsidRPr="00F003A1">
              <w:rPr>
                <w:rFonts w:cs="Times New Roman"/>
                <w:i/>
                <w:sz w:val="22"/>
              </w:rPr>
              <w:t xml:space="preserve"> </w:t>
            </w:r>
            <w:r w:rsidRPr="00F003A1">
              <w:rPr>
                <w:rFonts w:cs="Times New Roman"/>
                <w:i/>
                <w:sz w:val="22"/>
                <w:lang w:val="fi-FI"/>
              </w:rPr>
              <w:t>lehti</w:t>
            </w:r>
            <w:r w:rsidRPr="00F003A1">
              <w:rPr>
                <w:rFonts w:cs="Times New Roman"/>
                <w:i/>
                <w:sz w:val="22"/>
              </w:rPr>
              <w:t xml:space="preserve">ä.; </w:t>
            </w:r>
            <w:r w:rsidRPr="00F003A1">
              <w:rPr>
                <w:rFonts w:cs="Times New Roman"/>
                <w:i/>
                <w:sz w:val="22"/>
                <w:lang w:val="fi-FI"/>
              </w:rPr>
              <w:t>Laukussa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paljon</w:t>
            </w:r>
            <w:r w:rsidRPr="00F003A1">
              <w:rPr>
                <w:rFonts w:cs="Times New Roman"/>
                <w:i/>
                <w:sz w:val="22"/>
              </w:rPr>
              <w:t xml:space="preserve"> </w:t>
            </w:r>
            <w:r w:rsidRPr="00F003A1">
              <w:rPr>
                <w:rFonts w:cs="Times New Roman"/>
                <w:i/>
                <w:sz w:val="22"/>
                <w:lang w:val="fi-FI"/>
              </w:rPr>
              <w:t>kirjoja</w:t>
            </w:r>
            <w:r w:rsidRPr="00F003A1">
              <w:rPr>
                <w:rFonts w:cs="Times New Roman"/>
                <w:i/>
                <w:sz w:val="22"/>
              </w:rPr>
              <w:t xml:space="preserve">.; </w:t>
            </w:r>
            <w:r w:rsidRPr="00F003A1">
              <w:rPr>
                <w:rFonts w:cs="Times New Roman"/>
                <w:i/>
                <w:sz w:val="22"/>
                <w:lang w:val="fi-FI"/>
              </w:rPr>
              <w:t>Kupissa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kahvia</w:t>
            </w:r>
            <w:r w:rsidRPr="00F003A1">
              <w:rPr>
                <w:rFonts w:cs="Times New Roman"/>
                <w:i/>
                <w:sz w:val="22"/>
              </w:rPr>
              <w:t xml:space="preserve">.; </w:t>
            </w:r>
            <w:r w:rsidRPr="00F003A1">
              <w:rPr>
                <w:rFonts w:cs="Times New Roman"/>
                <w:i/>
                <w:sz w:val="22"/>
                <w:lang w:val="fi-FI"/>
              </w:rPr>
              <w:t>Onko</w:t>
            </w:r>
            <w:r w:rsidRPr="00F003A1">
              <w:rPr>
                <w:rFonts w:cs="Times New Roman"/>
                <w:i/>
                <w:sz w:val="22"/>
              </w:rPr>
              <w:t xml:space="preserve"> </w:t>
            </w:r>
            <w:r w:rsidRPr="00F003A1">
              <w:rPr>
                <w:rFonts w:cs="Times New Roman"/>
                <w:i/>
                <w:sz w:val="22"/>
                <w:lang w:val="fi-FI"/>
              </w:rPr>
              <w:t>talossa</w:t>
            </w:r>
            <w:r w:rsidRPr="00F003A1">
              <w:rPr>
                <w:rFonts w:cs="Times New Roman"/>
                <w:i/>
                <w:sz w:val="22"/>
              </w:rPr>
              <w:t xml:space="preserve"> </w:t>
            </w:r>
            <w:r w:rsidRPr="00F003A1">
              <w:rPr>
                <w:rFonts w:cs="Times New Roman"/>
                <w:i/>
                <w:sz w:val="22"/>
                <w:lang w:val="fi-FI"/>
              </w:rPr>
              <w:t>puhelinta</w:t>
            </w:r>
            <w:r w:rsidRPr="00F003A1">
              <w:rPr>
                <w:rFonts w:cs="Times New Roman"/>
                <w:i/>
                <w:sz w:val="22"/>
              </w:rPr>
              <w:t>?</w:t>
            </w:r>
            <w:r w:rsidRPr="00F003A1">
              <w:rPr>
                <w:rFonts w:cs="Times New Roman"/>
                <w:sz w:val="22"/>
              </w:rPr>
              <w:t xml:space="preserve">; краткую форму </w:t>
            </w:r>
            <w:r w:rsidRPr="00F003A1">
              <w:rPr>
                <w:rFonts w:cs="Times New Roman"/>
                <w:sz w:val="22"/>
                <w:lang w:val="fi-FI"/>
              </w:rPr>
              <w:t>I</w:t>
            </w:r>
            <w:r w:rsidRPr="00F003A1">
              <w:rPr>
                <w:rFonts w:cs="Times New Roman"/>
                <w:sz w:val="22"/>
              </w:rPr>
              <w:t xml:space="preserve"> инфинитива в функции подлежащего, конструкцию ”</w:t>
            </w:r>
            <w:r w:rsidRPr="00F003A1">
              <w:rPr>
                <w:rFonts w:cs="Times New Roman"/>
                <w:sz w:val="22"/>
                <w:lang w:val="fi-FI"/>
              </w:rPr>
              <w:t>On</w:t>
            </w:r>
            <w:r w:rsidRPr="00F003A1">
              <w:rPr>
                <w:rFonts w:cs="Times New Roman"/>
                <w:sz w:val="22"/>
              </w:rPr>
              <w:t xml:space="preserve"> </w:t>
            </w:r>
            <w:r w:rsidRPr="00F003A1">
              <w:rPr>
                <w:rFonts w:cs="Times New Roman"/>
                <w:sz w:val="22"/>
                <w:lang w:val="fi-FI"/>
              </w:rPr>
              <w:t>hauska</w:t>
            </w:r>
            <w:r w:rsidRPr="00F003A1">
              <w:rPr>
                <w:rFonts w:cs="Times New Roman"/>
                <w:sz w:val="22"/>
              </w:rPr>
              <w:t>(</w:t>
            </w:r>
            <w:r w:rsidRPr="00F003A1">
              <w:rPr>
                <w:rFonts w:cs="Times New Roman"/>
                <w:sz w:val="22"/>
                <w:lang w:val="fi-FI"/>
              </w:rPr>
              <w:t>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infinitiivi</w:t>
            </w:r>
            <w:r w:rsidRPr="00F003A1">
              <w:rPr>
                <w:rFonts w:cs="Times New Roman"/>
                <w:sz w:val="22"/>
              </w:rPr>
              <w:t xml:space="preserve">”: </w:t>
            </w:r>
            <w:r w:rsidRPr="00F003A1">
              <w:rPr>
                <w:rFonts w:cs="Times New Roman"/>
                <w:i/>
                <w:sz w:val="22"/>
                <w:lang w:val="fi-FI"/>
              </w:rPr>
              <w:t>Talvella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hauskaa</w:t>
            </w:r>
            <w:r w:rsidRPr="00F003A1">
              <w:rPr>
                <w:rFonts w:cs="Times New Roman"/>
                <w:i/>
                <w:sz w:val="22"/>
              </w:rPr>
              <w:t xml:space="preserve"> </w:t>
            </w:r>
            <w:r w:rsidRPr="00F003A1">
              <w:rPr>
                <w:rFonts w:cs="Times New Roman"/>
                <w:i/>
                <w:sz w:val="22"/>
                <w:lang w:val="fi-FI"/>
              </w:rPr>
              <w:t>laskea</w:t>
            </w:r>
            <w:r w:rsidRPr="00F003A1">
              <w:rPr>
                <w:rFonts w:cs="Times New Roman"/>
                <w:i/>
                <w:sz w:val="22"/>
              </w:rPr>
              <w:t xml:space="preserve"> </w:t>
            </w:r>
            <w:r w:rsidRPr="00F003A1">
              <w:rPr>
                <w:rFonts w:cs="Times New Roman"/>
                <w:i/>
                <w:sz w:val="22"/>
                <w:lang w:val="fi-FI"/>
              </w:rPr>
              <w:t>kelkkam</w:t>
            </w:r>
            <w:r w:rsidRPr="00F003A1">
              <w:rPr>
                <w:rFonts w:cs="Times New Roman"/>
                <w:i/>
                <w:sz w:val="22"/>
              </w:rPr>
              <w:t>ä</w:t>
            </w:r>
            <w:r w:rsidRPr="00F003A1">
              <w:rPr>
                <w:rFonts w:cs="Times New Roman"/>
                <w:i/>
                <w:sz w:val="22"/>
                <w:lang w:val="fi-FI"/>
              </w:rPr>
              <w:t>ke</w:t>
            </w:r>
            <w:r w:rsidRPr="00F003A1">
              <w:rPr>
                <w:rFonts w:cs="Times New Roman"/>
                <w:i/>
                <w:sz w:val="22"/>
              </w:rPr>
              <w:t>ä.</w:t>
            </w:r>
            <w:r w:rsidRPr="00F003A1">
              <w:rPr>
                <w:rFonts w:cs="Times New Roman"/>
                <w:sz w:val="22"/>
              </w:rPr>
              <w:t xml:space="preserve">; придаточное предложение в функции субъекта: </w:t>
            </w:r>
            <w:r w:rsidRPr="00F003A1">
              <w:rPr>
                <w:rFonts w:cs="Times New Roman"/>
                <w:i/>
                <w:sz w:val="22"/>
                <w:lang w:val="fi-FI"/>
              </w:rPr>
              <w:t>Ei</w:t>
            </w:r>
            <w:r w:rsidRPr="00F003A1">
              <w:rPr>
                <w:rFonts w:cs="Times New Roman"/>
                <w:i/>
                <w:sz w:val="22"/>
              </w:rPr>
              <w:t xml:space="preserve"> </w:t>
            </w:r>
            <w:r w:rsidRPr="00F003A1">
              <w:rPr>
                <w:rFonts w:cs="Times New Roman"/>
                <w:i/>
                <w:sz w:val="22"/>
                <w:lang w:val="fi-FI"/>
              </w:rPr>
              <w:t>ole</w:t>
            </w:r>
            <w:r w:rsidRPr="00F003A1">
              <w:rPr>
                <w:rFonts w:cs="Times New Roman"/>
                <w:i/>
                <w:sz w:val="22"/>
              </w:rPr>
              <w:t xml:space="preserve"> </w:t>
            </w:r>
            <w:r w:rsidRPr="00F003A1">
              <w:rPr>
                <w:rFonts w:cs="Times New Roman"/>
                <w:i/>
                <w:sz w:val="22"/>
                <w:lang w:val="fi-FI"/>
              </w:rPr>
              <w:t>mik</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ihme</w:t>
            </w:r>
            <w:r w:rsidRPr="00F003A1">
              <w:rPr>
                <w:rFonts w:cs="Times New Roman"/>
                <w:i/>
                <w:sz w:val="22"/>
              </w:rPr>
              <w:t xml:space="preserve">, </w:t>
            </w:r>
            <w:r w:rsidRPr="00F003A1">
              <w:rPr>
                <w:rFonts w:cs="Times New Roman"/>
                <w:i/>
                <w:sz w:val="22"/>
                <w:lang w:val="fi-FI"/>
              </w:rPr>
              <w:t>ett</w:t>
            </w:r>
            <w:r w:rsidRPr="00F003A1">
              <w:rPr>
                <w:rFonts w:cs="Times New Roman"/>
                <w:i/>
                <w:sz w:val="22"/>
              </w:rPr>
              <w:t xml:space="preserve">ä </w:t>
            </w:r>
            <w:r w:rsidRPr="00F003A1">
              <w:rPr>
                <w:rFonts w:cs="Times New Roman"/>
                <w:i/>
                <w:sz w:val="22"/>
                <w:lang w:val="fi-FI"/>
              </w:rPr>
              <w:t>Liisa</w:t>
            </w:r>
            <w:r w:rsidRPr="00F003A1">
              <w:rPr>
                <w:rFonts w:cs="Times New Roman"/>
                <w:i/>
                <w:sz w:val="22"/>
              </w:rPr>
              <w:t xml:space="preserve"> </w:t>
            </w:r>
            <w:r w:rsidRPr="00F003A1">
              <w:rPr>
                <w:rFonts w:cs="Times New Roman"/>
                <w:i/>
                <w:sz w:val="22"/>
                <w:lang w:val="fi-FI"/>
              </w:rPr>
              <w:t>pit</w:t>
            </w:r>
            <w:r w:rsidRPr="00F003A1">
              <w:rPr>
                <w:rFonts w:cs="Times New Roman"/>
                <w:i/>
                <w:sz w:val="22"/>
              </w:rPr>
              <w:t xml:space="preserve">ää </w:t>
            </w:r>
            <w:r w:rsidRPr="00F003A1">
              <w:rPr>
                <w:rFonts w:cs="Times New Roman"/>
                <w:i/>
                <w:sz w:val="22"/>
                <w:lang w:val="fi-FI"/>
              </w:rPr>
              <w:t>matkustamisesta</w:t>
            </w:r>
            <w:r w:rsidRPr="00F003A1">
              <w:rPr>
                <w:rFonts w:cs="Times New Roman"/>
                <w:i/>
                <w:sz w:val="22"/>
              </w:rPr>
              <w: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согласование подлежащего и сказуемого в лице и числе: </w:t>
            </w:r>
            <w:r w:rsidRPr="00F003A1">
              <w:rPr>
                <w:rFonts w:cs="Times New Roman"/>
                <w:i/>
                <w:sz w:val="22"/>
                <w:lang w:val="fi-FI"/>
              </w:rPr>
              <w:t>Tuuli</w:t>
            </w:r>
            <w:r w:rsidRPr="00F003A1">
              <w:rPr>
                <w:rFonts w:cs="Times New Roman"/>
                <w:i/>
                <w:sz w:val="22"/>
              </w:rPr>
              <w:t xml:space="preserve"> </w:t>
            </w:r>
            <w:r w:rsidRPr="00F003A1">
              <w:rPr>
                <w:rFonts w:cs="Times New Roman"/>
                <w:i/>
                <w:sz w:val="22"/>
                <w:lang w:val="fi-FI"/>
              </w:rPr>
              <w:t>humisee</w:t>
            </w:r>
            <w:r w:rsidRPr="00F003A1">
              <w:rPr>
                <w:rFonts w:cs="Times New Roman"/>
                <w:i/>
                <w:sz w:val="22"/>
              </w:rPr>
              <w:t xml:space="preserve">.; </w:t>
            </w:r>
            <w:r w:rsidRPr="00F003A1">
              <w:rPr>
                <w:rFonts w:cs="Times New Roman"/>
                <w:i/>
                <w:sz w:val="22"/>
                <w:lang w:val="fi-FI"/>
              </w:rPr>
              <w:t>Kolme</w:t>
            </w:r>
            <w:r w:rsidRPr="00F003A1">
              <w:rPr>
                <w:rFonts w:cs="Times New Roman"/>
                <w:i/>
                <w:sz w:val="22"/>
              </w:rPr>
              <w:t xml:space="preserve"> </w:t>
            </w:r>
            <w:r w:rsidRPr="00F003A1">
              <w:rPr>
                <w:rFonts w:cs="Times New Roman"/>
                <w:i/>
                <w:sz w:val="22"/>
                <w:lang w:val="fi-FI"/>
              </w:rPr>
              <w:t>kissaa</w:t>
            </w:r>
            <w:r w:rsidRPr="00F003A1">
              <w:rPr>
                <w:rFonts w:cs="Times New Roman"/>
                <w:i/>
                <w:sz w:val="22"/>
              </w:rPr>
              <w:t xml:space="preserve"> </w:t>
            </w:r>
            <w:r w:rsidRPr="00F003A1">
              <w:rPr>
                <w:rFonts w:cs="Times New Roman"/>
                <w:i/>
                <w:sz w:val="22"/>
                <w:lang w:val="fi-FI"/>
              </w:rPr>
              <w:t>istuu</w:t>
            </w:r>
            <w:r w:rsidRPr="00F003A1">
              <w:rPr>
                <w:rFonts w:cs="Times New Roman"/>
                <w:i/>
                <w:sz w:val="22"/>
              </w:rPr>
              <w:t xml:space="preserve"> </w:t>
            </w:r>
            <w:r w:rsidRPr="00F003A1">
              <w:rPr>
                <w:rFonts w:cs="Times New Roman"/>
                <w:i/>
                <w:sz w:val="22"/>
                <w:lang w:val="fi-FI"/>
              </w:rPr>
              <w:t>katolla</w:t>
            </w:r>
            <w:r w:rsidRPr="00F003A1">
              <w:rPr>
                <w:rFonts w:cs="Times New Roman"/>
                <w:i/>
                <w:sz w:val="22"/>
              </w:rPr>
              <w:t>.</w:t>
            </w:r>
            <w:r w:rsidRPr="00F003A1">
              <w:rPr>
                <w:rFonts w:cs="Times New Roman"/>
                <w:sz w:val="22"/>
              </w:rPr>
              <w:t xml:space="preserve">; случаи отсутствия согласования подлежащего и сказуемого в лице и числе: </w:t>
            </w:r>
            <w:r w:rsidRPr="00F003A1">
              <w:rPr>
                <w:rFonts w:cs="Times New Roman"/>
                <w:i/>
                <w:sz w:val="22"/>
                <w:lang w:val="fi-FI"/>
              </w:rPr>
              <w:t>Karjalan</w:t>
            </w:r>
            <w:r w:rsidRPr="00F003A1">
              <w:rPr>
                <w:rFonts w:cs="Times New Roman"/>
                <w:i/>
                <w:sz w:val="22"/>
              </w:rPr>
              <w:t xml:space="preserve"> </w:t>
            </w:r>
            <w:r w:rsidRPr="00F003A1">
              <w:rPr>
                <w:rFonts w:cs="Times New Roman"/>
                <w:i/>
                <w:sz w:val="22"/>
                <w:lang w:val="fi-FI"/>
              </w:rPr>
              <w:t>Sanomat</w:t>
            </w:r>
            <w:r w:rsidRPr="00F003A1">
              <w:rPr>
                <w:rFonts w:cs="Times New Roman"/>
                <w:i/>
                <w:sz w:val="22"/>
              </w:rPr>
              <w:t xml:space="preserve"> </w:t>
            </w:r>
            <w:r w:rsidRPr="00F003A1">
              <w:rPr>
                <w:rFonts w:cs="Times New Roman"/>
                <w:i/>
                <w:sz w:val="22"/>
                <w:lang w:val="fi-FI"/>
              </w:rPr>
              <w:t>kirjoitti</w:t>
            </w:r>
            <w:r w:rsidRPr="00F003A1">
              <w:rPr>
                <w:rFonts w:cs="Times New Roman"/>
                <w:i/>
                <w:sz w:val="22"/>
              </w:rPr>
              <w:t xml:space="preserve"> </w:t>
            </w:r>
            <w:r w:rsidRPr="00F003A1">
              <w:rPr>
                <w:rFonts w:cs="Times New Roman"/>
                <w:i/>
                <w:sz w:val="22"/>
                <w:lang w:val="fi-FI"/>
              </w:rPr>
              <w:t>uudesta</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yttelyst</w:t>
            </w:r>
            <w:r w:rsidRPr="00F003A1">
              <w:rPr>
                <w:rFonts w:cs="Times New Roman"/>
                <w:i/>
                <w:sz w:val="22"/>
              </w:rPr>
              <w:t>ä.;</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согласованное определение: </w:t>
            </w:r>
            <w:r w:rsidRPr="00F003A1">
              <w:rPr>
                <w:rFonts w:cs="Times New Roman"/>
                <w:i/>
                <w:sz w:val="22"/>
                <w:lang w:val="fi-FI"/>
              </w:rPr>
              <w:t>Ostin</w:t>
            </w:r>
            <w:r w:rsidRPr="00F003A1">
              <w:rPr>
                <w:rFonts w:cs="Times New Roman"/>
                <w:i/>
                <w:sz w:val="22"/>
              </w:rPr>
              <w:t xml:space="preserve"> </w:t>
            </w:r>
            <w:r w:rsidRPr="00F003A1">
              <w:rPr>
                <w:rFonts w:cs="Times New Roman"/>
                <w:i/>
                <w:sz w:val="22"/>
                <w:lang w:val="fi-FI"/>
              </w:rPr>
              <w:t>uuden</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w:t>
            </w:r>
            <w:r w:rsidRPr="00F003A1">
              <w:rPr>
                <w:rFonts w:cs="Times New Roman"/>
                <w:sz w:val="22"/>
              </w:rPr>
              <w:t xml:space="preserve">; неизменяемые прилагательные в функции определения: </w:t>
            </w:r>
            <w:r w:rsidRPr="00F003A1">
              <w:rPr>
                <w:rFonts w:cs="Times New Roman"/>
                <w:i/>
                <w:sz w:val="22"/>
                <w:lang w:val="fi-FI"/>
              </w:rPr>
              <w:t>viime</w:t>
            </w:r>
            <w:r w:rsidRPr="00F003A1">
              <w:rPr>
                <w:rFonts w:cs="Times New Roman"/>
                <w:i/>
                <w:sz w:val="22"/>
              </w:rPr>
              <w:t xml:space="preserve"> </w:t>
            </w:r>
            <w:r w:rsidRPr="00F003A1">
              <w:rPr>
                <w:rFonts w:cs="Times New Roman"/>
                <w:i/>
                <w:sz w:val="22"/>
                <w:lang w:val="fi-FI"/>
              </w:rPr>
              <w:t>viikolla</w:t>
            </w:r>
            <w:r w:rsidRPr="00F003A1">
              <w:rPr>
                <w:rFonts w:cs="Times New Roman"/>
                <w:i/>
                <w:sz w:val="22"/>
              </w:rPr>
              <w:t xml:space="preserve">, </w:t>
            </w:r>
            <w:r w:rsidRPr="00F003A1">
              <w:rPr>
                <w:rFonts w:cs="Times New Roman"/>
                <w:i/>
                <w:sz w:val="22"/>
                <w:lang w:val="fi-FI"/>
              </w:rPr>
              <w:t>koko</w:t>
            </w:r>
            <w:r w:rsidRPr="00F003A1">
              <w:rPr>
                <w:rFonts w:cs="Times New Roman"/>
                <w:i/>
                <w:sz w:val="22"/>
              </w:rPr>
              <w:t xml:space="preserve"> </w:t>
            </w:r>
            <w:r w:rsidRPr="00F003A1">
              <w:rPr>
                <w:rFonts w:cs="Times New Roman"/>
                <w:i/>
                <w:sz w:val="22"/>
                <w:lang w:val="fi-FI"/>
              </w:rPr>
              <w:t>laukkuni</w:t>
            </w:r>
            <w:r w:rsidRPr="00F003A1">
              <w:rPr>
                <w:rFonts w:cs="Times New Roman"/>
                <w:i/>
                <w:sz w:val="22"/>
              </w:rPr>
              <w:t xml:space="preserve">, </w:t>
            </w:r>
            <w:r w:rsidRPr="00F003A1">
              <w:rPr>
                <w:rFonts w:cs="Times New Roman"/>
                <w:i/>
                <w:sz w:val="22"/>
                <w:lang w:val="fi-FI"/>
              </w:rPr>
              <w:t>eri</w:t>
            </w:r>
            <w:r w:rsidRPr="00F003A1">
              <w:rPr>
                <w:rFonts w:cs="Times New Roman"/>
                <w:i/>
                <w:sz w:val="22"/>
              </w:rPr>
              <w:t xml:space="preserve"> </w:t>
            </w:r>
            <w:r w:rsidRPr="00F003A1">
              <w:rPr>
                <w:rFonts w:cs="Times New Roman"/>
                <w:i/>
                <w:sz w:val="22"/>
                <w:lang w:val="fi-FI"/>
              </w:rPr>
              <w:t>tavalla</w:t>
            </w:r>
            <w:r w:rsidRPr="00F003A1">
              <w:rPr>
                <w:rFonts w:cs="Times New Roman"/>
                <w:i/>
                <w:sz w:val="22"/>
              </w:rPr>
              <w:t>.</w:t>
            </w:r>
            <w:r w:rsidRPr="00F003A1">
              <w:rPr>
                <w:rFonts w:cs="Times New Roman"/>
                <w:sz w:val="22"/>
              </w:rPr>
              <w:t xml:space="preserve">; генитивное определение: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naapurin</w:t>
            </w:r>
            <w:r w:rsidRPr="00F003A1">
              <w:rPr>
                <w:rFonts w:cs="Times New Roman"/>
                <w:i/>
                <w:sz w:val="22"/>
              </w:rPr>
              <w:t xml:space="preserve"> </w:t>
            </w:r>
            <w:r w:rsidRPr="00F003A1">
              <w:rPr>
                <w:rFonts w:cs="Times New Roman"/>
                <w:i/>
                <w:sz w:val="22"/>
                <w:lang w:val="fi-FI"/>
              </w:rPr>
              <w:t>koira</w:t>
            </w:r>
            <w:r w:rsidRPr="00F003A1">
              <w:rPr>
                <w:rFonts w:cs="Times New Roman"/>
                <w:i/>
                <w:sz w:val="22"/>
              </w:rPr>
              <w:t>.</w:t>
            </w:r>
            <w:r w:rsidRPr="00F003A1">
              <w:rPr>
                <w:rFonts w:cs="Times New Roman"/>
                <w:sz w:val="22"/>
              </w:rPr>
              <w:t xml:space="preserve">; аппозитивное определение: </w:t>
            </w:r>
            <w:r w:rsidRPr="00F003A1">
              <w:rPr>
                <w:rFonts w:cs="Times New Roman"/>
                <w:i/>
                <w:sz w:val="22"/>
                <w:lang w:val="fi-FI"/>
              </w:rPr>
              <w:t>Rehtori</w:t>
            </w:r>
            <w:r w:rsidRPr="00F003A1">
              <w:rPr>
                <w:rFonts w:cs="Times New Roman"/>
                <w:i/>
                <w:sz w:val="22"/>
              </w:rPr>
              <w:t xml:space="preserve"> </w:t>
            </w:r>
            <w:r w:rsidRPr="00F003A1">
              <w:rPr>
                <w:rFonts w:cs="Times New Roman"/>
                <w:i/>
                <w:sz w:val="22"/>
                <w:lang w:val="fi-FI"/>
              </w:rPr>
              <w:t>Jokela</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koulun</w:t>
            </w:r>
            <w:r w:rsidRPr="00F003A1">
              <w:rPr>
                <w:rFonts w:cs="Times New Roman"/>
                <w:i/>
                <w:sz w:val="22"/>
              </w:rPr>
              <w:t xml:space="preserve"> </w:t>
            </w:r>
            <w:r w:rsidRPr="00F003A1">
              <w:rPr>
                <w:rFonts w:cs="Times New Roman"/>
                <w:i/>
                <w:sz w:val="22"/>
                <w:lang w:val="fi-FI"/>
              </w:rPr>
              <w:t>vieress</w:t>
            </w:r>
            <w:r w:rsidRPr="00F003A1">
              <w:rPr>
                <w:rFonts w:cs="Times New Roman"/>
                <w:i/>
                <w:sz w:val="22"/>
              </w:rPr>
              <w:t xml:space="preserve">ä.; </w:t>
            </w:r>
            <w:r w:rsidRPr="00F003A1">
              <w:rPr>
                <w:rFonts w:cs="Times New Roman"/>
                <w:i/>
                <w:sz w:val="22"/>
                <w:lang w:val="fi-FI"/>
              </w:rPr>
              <w:t>Matti</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syntynyt</w:t>
            </w:r>
            <w:r w:rsidRPr="00F003A1">
              <w:rPr>
                <w:rFonts w:cs="Times New Roman"/>
                <w:i/>
                <w:sz w:val="22"/>
              </w:rPr>
              <w:t xml:space="preserve"> </w:t>
            </w:r>
            <w:r w:rsidRPr="00F003A1">
              <w:rPr>
                <w:rFonts w:cs="Times New Roman"/>
                <w:i/>
                <w:sz w:val="22"/>
                <w:lang w:val="fi-FI"/>
              </w:rPr>
              <w:t>Petroskoissa</w:t>
            </w:r>
            <w:r w:rsidRPr="00F003A1">
              <w:rPr>
                <w:rFonts w:cs="Times New Roman"/>
                <w:i/>
                <w:sz w:val="22"/>
              </w:rPr>
              <w:t xml:space="preserve">, </w:t>
            </w:r>
            <w:r w:rsidRPr="00F003A1">
              <w:rPr>
                <w:rFonts w:cs="Times New Roman"/>
                <w:i/>
                <w:sz w:val="22"/>
                <w:lang w:val="fi-FI"/>
              </w:rPr>
              <w:t>Karjalan</w:t>
            </w:r>
            <w:r w:rsidRPr="00F003A1">
              <w:rPr>
                <w:rFonts w:cs="Times New Roman"/>
                <w:i/>
                <w:sz w:val="22"/>
              </w:rPr>
              <w:t xml:space="preserve"> </w:t>
            </w:r>
            <w:r w:rsidRPr="00F003A1">
              <w:rPr>
                <w:rFonts w:cs="Times New Roman"/>
                <w:i/>
                <w:sz w:val="22"/>
                <w:lang w:val="fi-FI"/>
              </w:rPr>
              <w:t>tasavallan</w:t>
            </w:r>
            <w:r w:rsidRPr="00F003A1">
              <w:rPr>
                <w:rFonts w:cs="Times New Roman"/>
                <w:i/>
                <w:sz w:val="22"/>
              </w:rPr>
              <w:t xml:space="preserve"> </w:t>
            </w:r>
            <w:r w:rsidRPr="00F003A1">
              <w:rPr>
                <w:rFonts w:cs="Times New Roman"/>
                <w:i/>
                <w:sz w:val="22"/>
                <w:lang w:val="fi-FI"/>
              </w:rPr>
              <w:t>p</w:t>
            </w:r>
            <w:r w:rsidRPr="00F003A1">
              <w:rPr>
                <w:rFonts w:cs="Times New Roman"/>
                <w:i/>
                <w:sz w:val="22"/>
              </w:rPr>
              <w:t>ää</w:t>
            </w:r>
            <w:r w:rsidRPr="00F003A1">
              <w:rPr>
                <w:rFonts w:cs="Times New Roman"/>
                <w:i/>
                <w:sz w:val="22"/>
                <w:lang w:val="fi-FI"/>
              </w:rPr>
              <w:t>kaupungissa</w:t>
            </w:r>
            <w:r w:rsidRPr="00F003A1">
              <w:rPr>
                <w:rFonts w:cs="Times New Roman"/>
                <w:i/>
                <w:sz w:val="22"/>
              </w:rPr>
              <w:t xml:space="preserve">.; </w:t>
            </w:r>
            <w:r w:rsidRPr="00F003A1">
              <w:rPr>
                <w:rFonts w:cs="Times New Roman"/>
                <w:i/>
                <w:sz w:val="22"/>
                <w:lang w:val="fi-FI"/>
              </w:rPr>
              <w:t>Tunnetko</w:t>
            </w:r>
            <w:r w:rsidRPr="00F003A1">
              <w:rPr>
                <w:rFonts w:cs="Times New Roman"/>
                <w:i/>
                <w:sz w:val="22"/>
              </w:rPr>
              <w:t xml:space="preserve"> </w:t>
            </w:r>
            <w:r w:rsidRPr="00F003A1">
              <w:rPr>
                <w:rFonts w:cs="Times New Roman"/>
                <w:i/>
                <w:sz w:val="22"/>
                <w:lang w:val="fi-FI"/>
              </w:rPr>
              <w:t>Maria</w:t>
            </w:r>
            <w:r w:rsidRPr="00F003A1">
              <w:rPr>
                <w:rFonts w:cs="Times New Roman"/>
                <w:i/>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m</w:t>
            </w:r>
            <w:r w:rsidRPr="00F003A1">
              <w:rPr>
                <w:rFonts w:cs="Times New Roman"/>
                <w:i/>
                <w:sz w:val="22"/>
              </w:rPr>
              <w:t>ä</w:t>
            </w:r>
            <w:r w:rsidRPr="00F003A1">
              <w:rPr>
                <w:rFonts w:cs="Times New Roman"/>
                <w:i/>
                <w:sz w:val="22"/>
                <w:lang w:val="fi-FI"/>
              </w:rPr>
              <w:t>l</w:t>
            </w:r>
            <w:r w:rsidRPr="00F003A1">
              <w:rPr>
                <w:rFonts w:cs="Times New Roman"/>
                <w:i/>
                <w:sz w:val="22"/>
              </w:rPr>
              <w:t>ä</w:t>
            </w:r>
            <w:r w:rsidRPr="00F003A1">
              <w:rPr>
                <w:rFonts w:cs="Times New Roman"/>
                <w:i/>
                <w:sz w:val="22"/>
                <w:lang w:val="fi-FI"/>
              </w:rPr>
              <w:t>isen</w:t>
            </w:r>
            <w:r w:rsidRPr="00F003A1">
              <w:rPr>
                <w:rFonts w:cs="Times New Roman"/>
                <w:i/>
                <w:sz w:val="22"/>
              </w:rPr>
              <w:t xml:space="preserve">?; </w:t>
            </w:r>
            <w:r w:rsidRPr="00F003A1">
              <w:rPr>
                <w:rFonts w:cs="Times New Roman"/>
                <w:i/>
                <w:sz w:val="22"/>
                <w:lang w:val="fi-FI"/>
              </w:rPr>
              <w:t>Veljell</w:t>
            </w:r>
            <w:r w:rsidRPr="00F003A1">
              <w:rPr>
                <w:rFonts w:cs="Times New Roman"/>
                <w:i/>
                <w:sz w:val="22"/>
              </w:rPr>
              <w:t>ä</w:t>
            </w:r>
            <w:r w:rsidRPr="00F003A1">
              <w:rPr>
                <w:rFonts w:cs="Times New Roman"/>
                <w:i/>
                <w:sz w:val="22"/>
                <w:lang w:val="fi-FI"/>
              </w:rPr>
              <w:t>ni</w:t>
            </w:r>
            <w:r w:rsidRPr="00F003A1">
              <w:rPr>
                <w:rFonts w:cs="Times New Roman"/>
                <w:i/>
                <w:sz w:val="22"/>
              </w:rPr>
              <w:t xml:space="preserve"> </w:t>
            </w:r>
            <w:r w:rsidRPr="00F003A1">
              <w:rPr>
                <w:rFonts w:cs="Times New Roman"/>
                <w:i/>
                <w:sz w:val="22"/>
                <w:lang w:val="fi-FI"/>
              </w:rPr>
              <w:t>Arilla</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flunssa</w:t>
            </w:r>
            <w:r w:rsidRPr="00F003A1">
              <w:rPr>
                <w:rFonts w:cs="Times New Roman"/>
                <w:i/>
                <w:sz w:val="22"/>
              </w:rPr>
              <w:t>.; о</w:t>
            </w:r>
            <w:r w:rsidRPr="00F003A1">
              <w:rPr>
                <w:rFonts w:cs="Times New Roman"/>
                <w:sz w:val="22"/>
              </w:rPr>
              <w:t>пределение в форме внутренн</w:t>
            </w:r>
            <w:proofErr w:type="gramStart"/>
            <w:r w:rsidRPr="00F003A1">
              <w:rPr>
                <w:rFonts w:cs="Times New Roman"/>
                <w:sz w:val="22"/>
              </w:rPr>
              <w:t>е-</w:t>
            </w:r>
            <w:proofErr w:type="gramEnd"/>
            <w:r w:rsidRPr="00F003A1">
              <w:rPr>
                <w:rFonts w:cs="Times New Roman"/>
                <w:sz w:val="22"/>
              </w:rPr>
              <w:t xml:space="preserve"> или внешне-местного падежа: </w:t>
            </w:r>
            <w:r w:rsidRPr="00F003A1">
              <w:rPr>
                <w:rFonts w:cs="Times New Roman"/>
                <w:i/>
                <w:sz w:val="22"/>
                <w:lang w:val="fi-FI"/>
              </w:rPr>
              <w:t>Ikkunasta</w:t>
            </w:r>
            <w:r w:rsidRPr="00F003A1">
              <w:rPr>
                <w:rFonts w:cs="Times New Roman"/>
                <w:i/>
                <w:sz w:val="22"/>
              </w:rPr>
              <w:t xml:space="preserve"> </w:t>
            </w:r>
            <w:r w:rsidRPr="00F003A1">
              <w:rPr>
                <w:rFonts w:cs="Times New Roman"/>
                <w:i/>
                <w:sz w:val="22"/>
                <w:lang w:val="fi-FI"/>
              </w:rPr>
              <w:t>aukeaa</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kym</w:t>
            </w:r>
            <w:r w:rsidRPr="00F003A1">
              <w:rPr>
                <w:rFonts w:cs="Times New Roman"/>
                <w:i/>
                <w:sz w:val="22"/>
              </w:rPr>
              <w:t>ä Ää</w:t>
            </w:r>
            <w:r w:rsidRPr="00F003A1">
              <w:rPr>
                <w:rFonts w:cs="Times New Roman"/>
                <w:i/>
                <w:sz w:val="22"/>
                <w:lang w:val="fi-FI"/>
              </w:rPr>
              <w:t>nisj</w:t>
            </w:r>
            <w:r w:rsidRPr="00F003A1">
              <w:rPr>
                <w:rFonts w:cs="Times New Roman"/>
                <w:i/>
                <w:sz w:val="22"/>
              </w:rPr>
              <w:t>ä</w:t>
            </w:r>
            <w:r w:rsidRPr="00F003A1">
              <w:rPr>
                <w:rFonts w:cs="Times New Roman"/>
                <w:i/>
                <w:sz w:val="22"/>
                <w:lang w:val="fi-FI"/>
              </w:rPr>
              <w:t>rvelle</w:t>
            </w:r>
            <w:r w:rsidRPr="00F003A1">
              <w:rPr>
                <w:rFonts w:cs="Times New Roman"/>
                <w:i/>
                <w:sz w:val="22"/>
              </w:rPr>
              <w:t>.</w:t>
            </w:r>
            <w:r w:rsidRPr="00F003A1">
              <w:rPr>
                <w:rFonts w:cs="Times New Roman"/>
                <w:sz w:val="22"/>
              </w:rPr>
              <w:t xml:space="preserve">; инфинитивное определение: </w:t>
            </w:r>
            <w:r w:rsidRPr="00F003A1">
              <w:rPr>
                <w:rFonts w:cs="Times New Roman"/>
                <w:i/>
                <w:sz w:val="22"/>
                <w:lang w:val="fi-FI"/>
              </w:rPr>
              <w:t>Nyt</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aika</w:t>
            </w:r>
            <w:r w:rsidRPr="00F003A1">
              <w:rPr>
                <w:rFonts w:cs="Times New Roman"/>
                <w:i/>
                <w:sz w:val="22"/>
              </w:rPr>
              <w:t xml:space="preserve"> </w:t>
            </w:r>
            <w:r w:rsidRPr="00F003A1">
              <w:rPr>
                <w:rFonts w:cs="Times New Roman"/>
                <w:i/>
                <w:sz w:val="22"/>
                <w:lang w:val="fi-FI"/>
              </w:rPr>
              <w:t>l</w:t>
            </w:r>
            <w:r w:rsidRPr="00F003A1">
              <w:rPr>
                <w:rFonts w:cs="Times New Roman"/>
                <w:i/>
                <w:sz w:val="22"/>
              </w:rPr>
              <w:t>ä</w:t>
            </w:r>
            <w:r w:rsidRPr="00F003A1">
              <w:rPr>
                <w:rFonts w:cs="Times New Roman"/>
                <w:i/>
                <w:sz w:val="22"/>
                <w:lang w:val="fi-FI"/>
              </w:rPr>
              <w:t>hte</w:t>
            </w:r>
            <w:r w:rsidRPr="00F003A1">
              <w:rPr>
                <w:rFonts w:cs="Times New Roman"/>
                <w:i/>
                <w:sz w:val="22"/>
              </w:rPr>
              <w:t xml:space="preserve">ä </w:t>
            </w:r>
            <w:r w:rsidRPr="00F003A1">
              <w:rPr>
                <w:rFonts w:cs="Times New Roman"/>
                <w:i/>
                <w:sz w:val="22"/>
                <w:lang w:val="fi-FI"/>
              </w:rPr>
              <w:t>kotiin</w:t>
            </w:r>
            <w:r w:rsidRPr="00F003A1">
              <w:rPr>
                <w:rFonts w:cs="Times New Roman"/>
                <w:i/>
                <w:sz w:val="22"/>
              </w:rPr>
              <w:t>.;</w:t>
            </w:r>
          </w:p>
          <w:p w:rsidR="00F003A1" w:rsidRPr="00F003A1" w:rsidRDefault="00F003A1" w:rsidP="00F003A1">
            <w:pPr>
              <w:spacing w:after="0" w:line="240" w:lineRule="auto"/>
              <w:ind w:firstLine="709"/>
              <w:rPr>
                <w:rFonts w:cs="Times New Roman"/>
                <w:i/>
                <w:sz w:val="22"/>
                <w:lang w:val="fi-FI"/>
              </w:rPr>
            </w:pPr>
            <w:r w:rsidRPr="00F003A1">
              <w:rPr>
                <w:rFonts w:cs="Times New Roman"/>
                <w:sz w:val="22"/>
                <w:lang w:val="fi-FI"/>
              </w:rPr>
              <w:t xml:space="preserve">- </w:t>
            </w:r>
            <w:r w:rsidRPr="00F003A1">
              <w:rPr>
                <w:rFonts w:cs="Times New Roman"/>
                <w:sz w:val="22"/>
              </w:rPr>
              <w:t>предикатив</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форме</w:t>
            </w:r>
            <w:r w:rsidRPr="00F003A1">
              <w:rPr>
                <w:rFonts w:cs="Times New Roman"/>
                <w:sz w:val="22"/>
                <w:lang w:val="fi-FI"/>
              </w:rPr>
              <w:t xml:space="preserve"> </w:t>
            </w:r>
            <w:r w:rsidRPr="00F003A1">
              <w:rPr>
                <w:rFonts w:cs="Times New Roman"/>
                <w:sz w:val="22"/>
              </w:rPr>
              <w:t>номинатива</w:t>
            </w:r>
            <w:r w:rsidRPr="00F003A1">
              <w:rPr>
                <w:rFonts w:cs="Times New Roman"/>
                <w:sz w:val="22"/>
                <w:lang w:val="fi-FI"/>
              </w:rPr>
              <w:t xml:space="preserve">, </w:t>
            </w:r>
            <w:r w:rsidRPr="00F003A1">
              <w:rPr>
                <w:rFonts w:cs="Times New Roman"/>
                <w:sz w:val="22"/>
              </w:rPr>
              <w:t>партитива</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генитива</w:t>
            </w:r>
            <w:r w:rsidRPr="00F003A1">
              <w:rPr>
                <w:rFonts w:cs="Times New Roman"/>
                <w:sz w:val="22"/>
                <w:lang w:val="fi-FI"/>
              </w:rPr>
              <w:t xml:space="preserve">: </w:t>
            </w:r>
            <w:r w:rsidRPr="00F003A1">
              <w:rPr>
                <w:rFonts w:cs="Times New Roman"/>
                <w:i/>
                <w:sz w:val="22"/>
                <w:lang w:val="fi-FI"/>
              </w:rPr>
              <w:t xml:space="preserve">Kirja on uusi.; Kätesi ovat lämpimät.; Kirja on sinun.; Onko ruoka valmista?; Maito on kylmää.; Varpuset ovat lintuja.; </w:t>
            </w:r>
            <w:r w:rsidRPr="00F003A1">
              <w:rPr>
                <w:rFonts w:cs="Times New Roman"/>
                <w:sz w:val="22"/>
              </w:rPr>
              <w:t>номинатив</w:t>
            </w:r>
            <w:r w:rsidRPr="00F003A1">
              <w:rPr>
                <w:rFonts w:cs="Times New Roman"/>
                <w:sz w:val="22"/>
                <w:lang w:val="fi-FI"/>
              </w:rPr>
              <w:t xml:space="preserve">, </w:t>
            </w:r>
            <w:r w:rsidRPr="00F003A1">
              <w:rPr>
                <w:rFonts w:cs="Times New Roman"/>
                <w:sz w:val="22"/>
              </w:rPr>
              <w:t>партитив</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генитив</w:t>
            </w:r>
            <w:r w:rsidRPr="00F003A1">
              <w:rPr>
                <w:rFonts w:cs="Times New Roman"/>
                <w:sz w:val="22"/>
                <w:lang w:val="fi-FI"/>
              </w:rPr>
              <w:t xml:space="preserve"> </w:t>
            </w:r>
            <w:r w:rsidRPr="00F003A1">
              <w:rPr>
                <w:rFonts w:cs="Times New Roman"/>
                <w:sz w:val="22"/>
              </w:rPr>
              <w:t>предикатива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конструкциях</w:t>
            </w:r>
            <w:r w:rsidRPr="00F003A1">
              <w:rPr>
                <w:rFonts w:cs="Times New Roman"/>
                <w:sz w:val="22"/>
                <w:lang w:val="fi-FI"/>
              </w:rPr>
              <w:t xml:space="preserve"> </w:t>
            </w:r>
            <w:r w:rsidRPr="00F003A1">
              <w:rPr>
                <w:rFonts w:cs="Times New Roman"/>
                <w:sz w:val="22"/>
              </w:rPr>
              <w:t>типа</w:t>
            </w:r>
            <w:r w:rsidRPr="00F003A1">
              <w:rPr>
                <w:rFonts w:cs="Times New Roman"/>
                <w:sz w:val="22"/>
                <w:lang w:val="fi-FI"/>
              </w:rPr>
              <w:t xml:space="preserve"> ”on hyvä + I infinitiivi”, ”on hyvä + sivulause”: </w:t>
            </w:r>
            <w:r w:rsidRPr="00F003A1">
              <w:rPr>
                <w:rFonts w:cs="Times New Roman"/>
                <w:i/>
                <w:sz w:val="22"/>
                <w:lang w:val="fi-FI"/>
              </w:rPr>
              <w:t xml:space="preserve">Ei ole helppoa tehdä sitä.; Paras olisi sanoa totuus.; On tärkeää, että sinä opit puhumaan suomea.; Ei ole itsestään selvää, että he ovat samaa mieltä.; Sinulle olisi hyvä, ettei sinun tarvitsisi tehdä niin paljon työtä.  </w:t>
            </w:r>
          </w:p>
          <w:p w:rsidR="00F003A1" w:rsidRPr="00F003A1" w:rsidRDefault="00F003A1" w:rsidP="00F003A1">
            <w:pPr>
              <w:spacing w:after="0" w:line="240" w:lineRule="auto"/>
              <w:ind w:firstLine="709"/>
              <w:rPr>
                <w:rFonts w:cs="Times New Roman"/>
                <w:i/>
                <w:sz w:val="22"/>
              </w:rPr>
            </w:pPr>
            <w:r w:rsidRPr="00F003A1">
              <w:rPr>
                <w:rFonts w:cs="Times New Roman"/>
                <w:sz w:val="22"/>
              </w:rPr>
              <w:t xml:space="preserve">- объект, падеж объекта; аккузатив без окончания (номинатив) в утвердительных предложениях с императивом: </w:t>
            </w:r>
            <w:r w:rsidRPr="00F003A1">
              <w:rPr>
                <w:rFonts w:cs="Times New Roman"/>
                <w:i/>
                <w:sz w:val="22"/>
                <w:lang w:val="fi-FI"/>
              </w:rPr>
              <w:t>Avaa</w:t>
            </w:r>
            <w:r w:rsidRPr="00F003A1">
              <w:rPr>
                <w:rFonts w:cs="Times New Roman"/>
                <w:i/>
                <w:sz w:val="22"/>
              </w:rPr>
              <w:t xml:space="preserve"> </w:t>
            </w:r>
            <w:r w:rsidRPr="00F003A1">
              <w:rPr>
                <w:rFonts w:cs="Times New Roman"/>
                <w:i/>
                <w:sz w:val="22"/>
                <w:lang w:val="fi-FI"/>
              </w:rPr>
              <w:t>ikkuna</w:t>
            </w:r>
            <w:r w:rsidRPr="00F003A1">
              <w:rPr>
                <w:rFonts w:cs="Times New Roman"/>
                <w:i/>
                <w:sz w:val="22"/>
              </w:rPr>
              <w:t>.</w:t>
            </w:r>
            <w:r w:rsidRPr="00F003A1">
              <w:rPr>
                <w:rFonts w:cs="Times New Roman"/>
                <w:sz w:val="22"/>
              </w:rPr>
              <w:t xml:space="preserve">; аккузатив без окончания (номинатив) в утвердительных неопределённо-личных предложениях: </w:t>
            </w:r>
            <w:r w:rsidRPr="00F003A1">
              <w:rPr>
                <w:rFonts w:cs="Times New Roman"/>
                <w:i/>
                <w:sz w:val="22"/>
                <w:lang w:val="fi-FI"/>
              </w:rPr>
              <w:t>Talo</w:t>
            </w:r>
            <w:r w:rsidRPr="00F003A1">
              <w:rPr>
                <w:rFonts w:cs="Times New Roman"/>
                <w:i/>
                <w:sz w:val="22"/>
              </w:rPr>
              <w:t xml:space="preserve"> </w:t>
            </w:r>
            <w:r w:rsidRPr="00F003A1">
              <w:rPr>
                <w:rFonts w:cs="Times New Roman"/>
                <w:i/>
                <w:sz w:val="22"/>
                <w:lang w:val="fi-FI"/>
              </w:rPr>
              <w:t>maalataan</w:t>
            </w:r>
            <w:r w:rsidRPr="00F003A1">
              <w:rPr>
                <w:rFonts w:cs="Times New Roman"/>
                <w:i/>
                <w:sz w:val="22"/>
              </w:rPr>
              <w:t xml:space="preserve"> </w:t>
            </w:r>
            <w:r w:rsidRPr="00F003A1">
              <w:rPr>
                <w:rFonts w:cs="Times New Roman"/>
                <w:i/>
                <w:sz w:val="22"/>
                <w:lang w:val="fi-FI"/>
              </w:rPr>
              <w:t>siniseksi</w:t>
            </w:r>
            <w:r w:rsidRPr="00F003A1">
              <w:rPr>
                <w:rFonts w:cs="Times New Roman"/>
                <w:i/>
                <w:sz w:val="22"/>
              </w:rPr>
              <w:t>.</w:t>
            </w:r>
            <w:r w:rsidRPr="00F003A1">
              <w:rPr>
                <w:rFonts w:cs="Times New Roman"/>
                <w:sz w:val="22"/>
              </w:rPr>
              <w:t xml:space="preserve">; аккузатив с окончанием (генитив): </w:t>
            </w:r>
            <w:r w:rsidRPr="00F003A1">
              <w:rPr>
                <w:rFonts w:cs="Times New Roman"/>
                <w:i/>
                <w:sz w:val="22"/>
                <w:lang w:val="fi-FI"/>
              </w:rPr>
              <w:t>Ostimme</w:t>
            </w:r>
            <w:r w:rsidRPr="00F003A1">
              <w:rPr>
                <w:rFonts w:cs="Times New Roman"/>
                <w:i/>
                <w:sz w:val="22"/>
              </w:rPr>
              <w:t xml:space="preserve"> </w:t>
            </w:r>
            <w:r w:rsidRPr="00F003A1">
              <w:rPr>
                <w:rFonts w:cs="Times New Roman"/>
                <w:i/>
                <w:sz w:val="22"/>
                <w:lang w:val="fi-FI"/>
              </w:rPr>
              <w:t>sanakirjan</w:t>
            </w:r>
            <w:r w:rsidRPr="00F003A1">
              <w:rPr>
                <w:rFonts w:cs="Times New Roman"/>
                <w:i/>
                <w:sz w:val="22"/>
              </w:rPr>
              <w:t xml:space="preserve">.; </w:t>
            </w:r>
            <w:r w:rsidRPr="00F003A1">
              <w:rPr>
                <w:rFonts w:cs="Times New Roman"/>
                <w:sz w:val="22"/>
              </w:rPr>
              <w:t xml:space="preserve">аккузатив мн.ч. (номиантив): </w:t>
            </w:r>
            <w:r w:rsidRPr="00F003A1">
              <w:rPr>
                <w:rFonts w:cs="Times New Roman"/>
                <w:i/>
                <w:sz w:val="22"/>
                <w:lang w:val="fi-FI"/>
              </w:rPr>
              <w:t>Anna</w:t>
            </w:r>
            <w:r w:rsidRPr="00F003A1">
              <w:rPr>
                <w:rFonts w:cs="Times New Roman"/>
                <w:i/>
                <w:sz w:val="22"/>
              </w:rPr>
              <w:t xml:space="preserve"> </w:t>
            </w:r>
            <w:r w:rsidRPr="00F003A1">
              <w:rPr>
                <w:rFonts w:cs="Times New Roman"/>
                <w:i/>
                <w:sz w:val="22"/>
                <w:lang w:val="fi-FI"/>
              </w:rPr>
              <w:t>minulle</w:t>
            </w:r>
            <w:r w:rsidRPr="00F003A1">
              <w:rPr>
                <w:rFonts w:cs="Times New Roman"/>
                <w:i/>
                <w:sz w:val="22"/>
              </w:rPr>
              <w:t xml:space="preserve"> </w:t>
            </w:r>
            <w:r w:rsidRPr="00F003A1">
              <w:rPr>
                <w:rFonts w:cs="Times New Roman"/>
                <w:i/>
                <w:sz w:val="22"/>
                <w:lang w:val="fi-FI"/>
              </w:rPr>
              <w:t>avaimet</w:t>
            </w:r>
            <w:r w:rsidRPr="00F003A1">
              <w:rPr>
                <w:rFonts w:cs="Times New Roman"/>
                <w:i/>
                <w:sz w:val="22"/>
              </w:rPr>
              <w:t>.; п</w:t>
            </w:r>
            <w:r w:rsidRPr="00F003A1">
              <w:rPr>
                <w:rFonts w:cs="Times New Roman"/>
                <w:sz w:val="22"/>
              </w:rPr>
              <w:t xml:space="preserve">артитив объекта, выраженного вещественным существительным: </w:t>
            </w:r>
            <w:r w:rsidRPr="00F003A1">
              <w:rPr>
                <w:rFonts w:cs="Times New Roman"/>
                <w:i/>
                <w:sz w:val="22"/>
                <w:lang w:val="fi-FI"/>
              </w:rPr>
              <w:t>P</w:t>
            </w:r>
            <w:r w:rsidRPr="00F003A1">
              <w:rPr>
                <w:rFonts w:cs="Times New Roman"/>
                <w:i/>
                <w:sz w:val="22"/>
              </w:rPr>
              <w:t>ää</w:t>
            </w:r>
            <w:r w:rsidRPr="00F003A1">
              <w:rPr>
                <w:rFonts w:cs="Times New Roman"/>
                <w:i/>
                <w:sz w:val="22"/>
                <w:lang w:val="fi-FI"/>
              </w:rPr>
              <w:t>si</w:t>
            </w:r>
            <w:r w:rsidRPr="00F003A1">
              <w:rPr>
                <w:rFonts w:cs="Times New Roman"/>
                <w:i/>
                <w:sz w:val="22"/>
              </w:rPr>
              <w:t>ä</w:t>
            </w:r>
            <w:r w:rsidRPr="00F003A1">
              <w:rPr>
                <w:rFonts w:cs="Times New Roman"/>
                <w:i/>
                <w:sz w:val="22"/>
                <w:lang w:val="fi-FI"/>
              </w:rPr>
              <w:t>isen</w:t>
            </w:r>
            <w:r w:rsidRPr="00F003A1">
              <w:rPr>
                <w:rFonts w:cs="Times New Roman"/>
                <w:i/>
                <w:sz w:val="22"/>
              </w:rPr>
              <w:t xml:space="preserve">ä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m</w:t>
            </w:r>
            <w:r w:rsidRPr="00F003A1">
              <w:rPr>
                <w:rFonts w:cs="Times New Roman"/>
                <w:i/>
                <w:sz w:val="22"/>
              </w:rPr>
              <w:t>ä</w:t>
            </w:r>
            <w:r w:rsidRPr="00F003A1">
              <w:rPr>
                <w:rFonts w:cs="Times New Roman"/>
                <w:i/>
                <w:sz w:val="22"/>
                <w:lang w:val="fi-FI"/>
              </w:rPr>
              <w:t>mmi</w:t>
            </w:r>
            <w:r w:rsidRPr="00F003A1">
              <w:rPr>
                <w:rFonts w:cs="Times New Roman"/>
                <w:i/>
                <w:sz w:val="22"/>
              </w:rPr>
              <w:t>ä.</w:t>
            </w:r>
            <w:r w:rsidRPr="00F003A1">
              <w:rPr>
                <w:rFonts w:cs="Times New Roman"/>
                <w:sz w:val="22"/>
              </w:rPr>
              <w:t xml:space="preserve">; партитив объекта в отрицательных предложениях: </w:t>
            </w:r>
            <w:r w:rsidRPr="00F003A1">
              <w:rPr>
                <w:rFonts w:cs="Times New Roman"/>
                <w:i/>
                <w:sz w:val="22"/>
              </w:rPr>
              <w:t>Ä</w:t>
            </w:r>
            <w:r w:rsidRPr="00F003A1">
              <w:rPr>
                <w:rFonts w:cs="Times New Roman"/>
                <w:i/>
                <w:sz w:val="22"/>
                <w:lang w:val="fi-FI"/>
              </w:rPr>
              <w:t>l</w:t>
            </w:r>
            <w:r w:rsidRPr="00F003A1">
              <w:rPr>
                <w:rFonts w:cs="Times New Roman"/>
                <w:i/>
                <w:sz w:val="22"/>
              </w:rPr>
              <w:t xml:space="preserve">ä </w:t>
            </w:r>
            <w:r w:rsidRPr="00F003A1">
              <w:rPr>
                <w:rFonts w:cs="Times New Roman"/>
                <w:i/>
                <w:sz w:val="22"/>
                <w:lang w:val="fi-FI"/>
              </w:rPr>
              <w:t>ota</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sz w:val="22"/>
              </w:rPr>
              <w:t xml:space="preserve">обстоятельство в падежной форме объекта: </w:t>
            </w:r>
            <w:r w:rsidRPr="00F003A1">
              <w:rPr>
                <w:rFonts w:cs="Times New Roman"/>
                <w:i/>
                <w:sz w:val="22"/>
                <w:lang w:val="fi-FI"/>
              </w:rPr>
              <w:t>Bussimatka</w:t>
            </w:r>
            <w:r w:rsidRPr="00F003A1">
              <w:rPr>
                <w:rFonts w:cs="Times New Roman"/>
                <w:i/>
                <w:sz w:val="22"/>
              </w:rPr>
              <w:t xml:space="preserve"> </w:t>
            </w:r>
            <w:r w:rsidRPr="00F003A1">
              <w:rPr>
                <w:rFonts w:cs="Times New Roman"/>
                <w:i/>
                <w:sz w:val="22"/>
                <w:lang w:val="fi-FI"/>
              </w:rPr>
              <w:t>kest</w:t>
            </w:r>
            <w:r w:rsidRPr="00F003A1">
              <w:rPr>
                <w:rFonts w:cs="Times New Roman"/>
                <w:i/>
                <w:sz w:val="22"/>
              </w:rPr>
              <w:t xml:space="preserve">ää </w:t>
            </w:r>
            <w:r w:rsidRPr="00F003A1">
              <w:rPr>
                <w:rFonts w:cs="Times New Roman"/>
                <w:i/>
                <w:sz w:val="22"/>
                <w:lang w:val="fi-FI"/>
              </w:rPr>
              <w:t>tunnin</w:t>
            </w:r>
            <w:r w:rsidRPr="00F003A1">
              <w:rPr>
                <w:rFonts w:cs="Times New Roman"/>
                <w:i/>
                <w:sz w:val="22"/>
              </w:rPr>
              <w:t>.</w:t>
            </w:r>
            <w:r w:rsidRPr="00F003A1">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sen</w:t>
            </w:r>
            <w:r w:rsidRPr="00F003A1">
              <w:rPr>
                <w:rFonts w:cs="Times New Roman"/>
                <w:i/>
                <w:sz w:val="22"/>
              </w:rPr>
              <w:t xml:space="preserve">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 xml:space="preserve">.; </w:t>
            </w:r>
            <w:r w:rsidRPr="00F003A1">
              <w:rPr>
                <w:rFonts w:cs="Times New Roman"/>
                <w:i/>
                <w:sz w:val="22"/>
                <w:lang w:val="fi-FI"/>
              </w:rPr>
              <w:t>Tein</w:t>
            </w:r>
            <w:r w:rsidRPr="00F003A1">
              <w:rPr>
                <w:rFonts w:cs="Times New Roman"/>
                <w:i/>
                <w:sz w:val="22"/>
              </w:rPr>
              <w:t xml:space="preserve"> </w:t>
            </w:r>
            <w:r w:rsidRPr="00F003A1">
              <w:rPr>
                <w:rFonts w:cs="Times New Roman"/>
                <w:i/>
                <w:sz w:val="22"/>
                <w:lang w:val="fi-FI"/>
              </w:rPr>
              <w:t>sit</w:t>
            </w:r>
            <w:r w:rsidRPr="00F003A1">
              <w:rPr>
                <w:rFonts w:cs="Times New Roman"/>
                <w:i/>
                <w:sz w:val="22"/>
              </w:rPr>
              <w:t xml:space="preserve">ä </w:t>
            </w:r>
            <w:r w:rsidRPr="00F003A1">
              <w:rPr>
                <w:rFonts w:cs="Times New Roman"/>
                <w:i/>
                <w:sz w:val="22"/>
                <w:lang w:val="fi-FI"/>
              </w:rPr>
              <w:t>juuri</w:t>
            </w:r>
            <w:r w:rsidRPr="00F003A1">
              <w:rPr>
                <w:rFonts w:cs="Times New Roman"/>
                <w:i/>
                <w:sz w:val="22"/>
              </w:rPr>
              <w:t xml:space="preserve"> </w:t>
            </w:r>
            <w:r w:rsidRPr="00F003A1">
              <w:rPr>
                <w:rFonts w:cs="Times New Roman"/>
                <w:i/>
                <w:sz w:val="22"/>
                <w:lang w:val="fi-FI"/>
              </w:rPr>
              <w:t>silloin</w:t>
            </w:r>
            <w:r w:rsidRPr="00F003A1">
              <w:rPr>
                <w:rFonts w:cs="Times New Roman"/>
                <w:i/>
                <w:sz w:val="22"/>
              </w:rPr>
              <w:t>.</w:t>
            </w:r>
            <w:r w:rsidRPr="00F003A1">
              <w:rPr>
                <w:rFonts w:cs="Times New Roman"/>
                <w:sz w:val="22"/>
              </w:rPr>
              <w:t xml:space="preserve">; предельные и непредельные глаголы в современном финском языке: </w:t>
            </w:r>
            <w:r w:rsidRPr="00F003A1">
              <w:rPr>
                <w:rFonts w:cs="Times New Roman"/>
                <w:i/>
                <w:sz w:val="22"/>
                <w:lang w:val="fi-FI"/>
              </w:rPr>
              <w:t>l</w:t>
            </w:r>
            <w:r w:rsidRPr="00F003A1">
              <w:rPr>
                <w:rFonts w:cs="Times New Roman"/>
                <w:i/>
                <w:sz w:val="22"/>
              </w:rPr>
              <w:t>ö</w:t>
            </w:r>
            <w:r w:rsidRPr="00F003A1">
              <w:rPr>
                <w:rFonts w:cs="Times New Roman"/>
                <w:i/>
                <w:sz w:val="22"/>
                <w:lang w:val="fi-FI"/>
              </w:rPr>
              <w:t>yt</w:t>
            </w:r>
            <w:r w:rsidRPr="00F003A1">
              <w:rPr>
                <w:rFonts w:cs="Times New Roman"/>
                <w:i/>
                <w:sz w:val="22"/>
              </w:rPr>
              <w:t xml:space="preserve">ää, </w:t>
            </w:r>
            <w:r w:rsidRPr="00F003A1">
              <w:rPr>
                <w:rFonts w:cs="Times New Roman"/>
                <w:i/>
                <w:sz w:val="22"/>
                <w:lang w:val="fi-FI"/>
              </w:rPr>
              <w:t>etsi</w:t>
            </w:r>
            <w:r w:rsidRPr="00F003A1">
              <w:rPr>
                <w:rFonts w:cs="Times New Roman"/>
                <w:i/>
                <w:sz w:val="22"/>
              </w:rPr>
              <w:t>ä</w:t>
            </w:r>
            <w:r w:rsidRPr="00F003A1">
              <w:rPr>
                <w:rFonts w:cs="Times New Roman"/>
                <w:sz w:val="22"/>
              </w:rPr>
              <w:t>.; аккузатив (номинатив) объекта в конструкциях типа ”</w:t>
            </w:r>
            <w:r w:rsidRPr="00F003A1">
              <w:rPr>
                <w:rFonts w:cs="Times New Roman"/>
                <w:sz w:val="22"/>
                <w:lang w:val="fi-FI"/>
              </w:rPr>
              <w:t>H</w:t>
            </w:r>
            <w:r w:rsidRPr="00F003A1">
              <w:rPr>
                <w:rFonts w:cs="Times New Roman"/>
                <w:sz w:val="22"/>
              </w:rPr>
              <w:t>ä</w:t>
            </w:r>
            <w:r w:rsidRPr="00F003A1">
              <w:rPr>
                <w:rFonts w:cs="Times New Roman"/>
                <w:sz w:val="22"/>
                <w:lang w:val="fi-FI"/>
              </w:rPr>
              <w:t>nell</w:t>
            </w:r>
            <w:r w:rsidRPr="00F003A1">
              <w:rPr>
                <w:rFonts w:cs="Times New Roman"/>
                <w:sz w:val="22"/>
              </w:rPr>
              <w:t xml:space="preserve">ä </w:t>
            </w:r>
            <w:r w:rsidRPr="00F003A1">
              <w:rPr>
                <w:rFonts w:cs="Times New Roman"/>
                <w:sz w:val="22"/>
                <w:lang w:val="fi-FI"/>
              </w:rPr>
              <w:t>on</w:t>
            </w:r>
            <w:r w:rsidRPr="00F003A1">
              <w:rPr>
                <w:rFonts w:cs="Times New Roman"/>
                <w:sz w:val="22"/>
              </w:rPr>
              <w:t xml:space="preserve"> </w:t>
            </w:r>
            <w:r w:rsidRPr="00F003A1">
              <w:rPr>
                <w:rFonts w:cs="Times New Roman"/>
                <w:sz w:val="22"/>
                <w:lang w:val="fi-FI"/>
              </w:rPr>
              <w:t>tapana</w:t>
            </w:r>
            <w:r w:rsidRPr="00F003A1">
              <w:rPr>
                <w:rFonts w:cs="Times New Roman"/>
                <w:sz w:val="22"/>
              </w:rPr>
              <w:t xml:space="preserve"> + </w:t>
            </w:r>
            <w:r w:rsidRPr="00F003A1">
              <w:rPr>
                <w:rFonts w:cs="Times New Roman"/>
                <w:sz w:val="22"/>
                <w:lang w:val="fi-FI"/>
              </w:rPr>
              <w:t>I</w:t>
            </w:r>
            <w:r w:rsidRPr="00F003A1">
              <w:rPr>
                <w:rFonts w:cs="Times New Roman"/>
                <w:sz w:val="22"/>
              </w:rPr>
              <w:t xml:space="preserve"> </w:t>
            </w:r>
            <w:r w:rsidRPr="00F003A1">
              <w:rPr>
                <w:rFonts w:cs="Times New Roman"/>
                <w:sz w:val="22"/>
                <w:lang w:val="fi-FI"/>
              </w:rPr>
              <w:t>inf</w:t>
            </w:r>
            <w:r w:rsidRPr="00F003A1">
              <w:rPr>
                <w:rFonts w:cs="Times New Roman"/>
                <w:sz w:val="22"/>
              </w:rPr>
              <w:t xml:space="preserve">. + </w:t>
            </w:r>
            <w:r w:rsidRPr="00F003A1">
              <w:rPr>
                <w:rFonts w:cs="Times New Roman"/>
                <w:sz w:val="22"/>
                <w:lang w:val="fi-FI"/>
              </w:rPr>
              <w:t>objekti</w:t>
            </w:r>
            <w:r w:rsidRPr="00F003A1">
              <w:rPr>
                <w:rFonts w:cs="Times New Roman"/>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nell</w:t>
            </w:r>
            <w:r w:rsidRPr="00F003A1">
              <w:rPr>
                <w:rFonts w:cs="Times New Roman"/>
                <w:i/>
                <w:sz w:val="22"/>
              </w:rPr>
              <w:t xml:space="preserve">ä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tapana</w:t>
            </w:r>
            <w:r w:rsidRPr="00F003A1">
              <w:rPr>
                <w:rFonts w:cs="Times New Roman"/>
                <w:i/>
                <w:sz w:val="22"/>
              </w:rPr>
              <w:t xml:space="preserve"> </w:t>
            </w:r>
            <w:r w:rsidRPr="00F003A1">
              <w:rPr>
                <w:rFonts w:cs="Times New Roman"/>
                <w:i/>
                <w:sz w:val="22"/>
                <w:lang w:val="fi-FI"/>
              </w:rPr>
              <w:t>sy</w:t>
            </w:r>
            <w:r w:rsidRPr="00F003A1">
              <w:rPr>
                <w:rFonts w:cs="Times New Roman"/>
                <w:i/>
                <w:sz w:val="22"/>
              </w:rPr>
              <w:t>ö</w:t>
            </w:r>
            <w:r w:rsidRPr="00F003A1">
              <w:rPr>
                <w:rFonts w:cs="Times New Roman"/>
                <w:i/>
                <w:sz w:val="22"/>
                <w:lang w:val="fi-FI"/>
              </w:rPr>
              <w:t>d</w:t>
            </w:r>
            <w:r w:rsidRPr="00F003A1">
              <w:rPr>
                <w:rFonts w:cs="Times New Roman"/>
                <w:i/>
                <w:sz w:val="22"/>
              </w:rPr>
              <w:t xml:space="preserve">ä </w:t>
            </w:r>
            <w:r w:rsidRPr="00F003A1">
              <w:rPr>
                <w:rFonts w:cs="Times New Roman"/>
                <w:i/>
                <w:sz w:val="22"/>
                <w:lang w:val="fi-FI"/>
              </w:rPr>
              <w:t>yksi</w:t>
            </w:r>
            <w:r w:rsidRPr="00F003A1">
              <w:rPr>
                <w:rFonts w:cs="Times New Roman"/>
                <w:i/>
                <w:sz w:val="22"/>
              </w:rPr>
              <w:t xml:space="preserve"> </w:t>
            </w:r>
            <w:r w:rsidRPr="00F003A1">
              <w:rPr>
                <w:rFonts w:cs="Times New Roman"/>
                <w:i/>
                <w:sz w:val="22"/>
                <w:lang w:val="fi-FI"/>
              </w:rPr>
              <w:t>omena</w:t>
            </w:r>
            <w:r w:rsidRPr="00F003A1">
              <w:rPr>
                <w:rFonts w:cs="Times New Roman"/>
                <w:i/>
                <w:sz w:val="22"/>
              </w:rPr>
              <w:t xml:space="preserve"> </w:t>
            </w:r>
            <w:r w:rsidRPr="00F003A1">
              <w:rPr>
                <w:rFonts w:cs="Times New Roman"/>
                <w:i/>
                <w:sz w:val="22"/>
                <w:lang w:val="fi-FI"/>
              </w:rPr>
              <w:t>p</w:t>
            </w:r>
            <w:r w:rsidRPr="00F003A1">
              <w:rPr>
                <w:rFonts w:cs="Times New Roman"/>
                <w:i/>
                <w:sz w:val="22"/>
              </w:rPr>
              <w:t>ä</w:t>
            </w:r>
            <w:r w:rsidRPr="00F003A1">
              <w:rPr>
                <w:rFonts w:cs="Times New Roman"/>
                <w:i/>
                <w:sz w:val="22"/>
                <w:lang w:val="fi-FI"/>
              </w:rPr>
              <w:t>iv</w:t>
            </w:r>
            <w:r w:rsidRPr="00F003A1">
              <w:rPr>
                <w:rFonts w:cs="Times New Roman"/>
                <w:i/>
                <w:sz w:val="22"/>
              </w:rPr>
              <w:t>ä</w:t>
            </w:r>
            <w:r w:rsidRPr="00F003A1">
              <w:rPr>
                <w:rFonts w:cs="Times New Roman"/>
                <w:i/>
                <w:sz w:val="22"/>
                <w:lang w:val="fi-FI"/>
              </w:rPr>
              <w:t>ss</w:t>
            </w:r>
            <w:r w:rsidRPr="00F003A1">
              <w:rPr>
                <w:rFonts w:cs="Times New Roman"/>
                <w:i/>
                <w:sz w:val="22"/>
              </w:rPr>
              <w:t>ä.;</w:t>
            </w:r>
          </w:p>
          <w:p w:rsidR="00F003A1" w:rsidRPr="00F003A1" w:rsidRDefault="00F003A1" w:rsidP="00F003A1">
            <w:pPr>
              <w:spacing w:after="0" w:line="240" w:lineRule="auto"/>
              <w:ind w:firstLine="708"/>
              <w:rPr>
                <w:rFonts w:cs="Times New Roman"/>
                <w:i/>
                <w:sz w:val="22"/>
              </w:rPr>
            </w:pPr>
            <w:r w:rsidRPr="00F003A1">
              <w:rPr>
                <w:rFonts w:cs="Times New Roman"/>
                <w:sz w:val="22"/>
              </w:rPr>
              <w:t>- обстоятельство в форме внешн</w:t>
            </w:r>
            <w:proofErr w:type="gramStart"/>
            <w:r w:rsidRPr="00F003A1">
              <w:rPr>
                <w:rFonts w:cs="Times New Roman"/>
                <w:sz w:val="22"/>
              </w:rPr>
              <w:t>е-</w:t>
            </w:r>
            <w:proofErr w:type="gramEnd"/>
            <w:r w:rsidRPr="00F003A1">
              <w:rPr>
                <w:rFonts w:cs="Times New Roman"/>
                <w:sz w:val="22"/>
              </w:rPr>
              <w:t xml:space="preserve"> и внутренне-местного падежа: </w:t>
            </w:r>
            <w:r w:rsidRPr="00F003A1">
              <w:rPr>
                <w:rFonts w:cs="Times New Roman"/>
                <w:i/>
                <w:sz w:val="22"/>
                <w:lang w:val="fi-FI"/>
              </w:rPr>
              <w:t>S</w:t>
            </w:r>
            <w:r w:rsidRPr="00F003A1">
              <w:rPr>
                <w:rFonts w:cs="Times New Roman"/>
                <w:i/>
                <w:sz w:val="22"/>
              </w:rPr>
              <w:t>ä</w:t>
            </w:r>
            <w:r w:rsidRPr="00F003A1">
              <w:rPr>
                <w:rFonts w:cs="Times New Roman"/>
                <w:i/>
                <w:sz w:val="22"/>
                <w:lang w:val="fi-FI"/>
              </w:rPr>
              <w:t>de</w:t>
            </w:r>
            <w:r w:rsidRPr="00F003A1">
              <w:rPr>
                <w:rFonts w:cs="Times New Roman"/>
                <w:i/>
                <w:sz w:val="22"/>
              </w:rPr>
              <w:t xml:space="preserve"> </w:t>
            </w:r>
            <w:r w:rsidRPr="00F003A1">
              <w:rPr>
                <w:rFonts w:cs="Times New Roman"/>
                <w:i/>
                <w:sz w:val="22"/>
                <w:lang w:val="fi-FI"/>
              </w:rPr>
              <w:t>asuu</w:t>
            </w:r>
            <w:r w:rsidRPr="00F003A1">
              <w:rPr>
                <w:rFonts w:cs="Times New Roman"/>
                <w:i/>
                <w:sz w:val="22"/>
              </w:rPr>
              <w:t xml:space="preserve"> </w:t>
            </w:r>
            <w:r w:rsidRPr="00F003A1">
              <w:rPr>
                <w:rFonts w:cs="Times New Roman"/>
                <w:i/>
                <w:sz w:val="22"/>
                <w:lang w:val="fi-FI"/>
              </w:rPr>
              <w:t>Joensuussa</w:t>
            </w:r>
            <w:r w:rsidRPr="00F003A1">
              <w:rPr>
                <w:rFonts w:cs="Times New Roman"/>
                <w:sz w:val="22"/>
              </w:rPr>
              <w:t xml:space="preserve">.; обстоятельство, выраженное наречием: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laulaa</w:t>
            </w:r>
            <w:r w:rsidRPr="00F003A1">
              <w:rPr>
                <w:rFonts w:cs="Times New Roman"/>
                <w:i/>
                <w:sz w:val="22"/>
              </w:rPr>
              <w:t xml:space="preserve"> </w:t>
            </w:r>
            <w:r w:rsidRPr="00F003A1">
              <w:rPr>
                <w:rFonts w:cs="Times New Roman"/>
                <w:i/>
                <w:sz w:val="22"/>
                <w:lang w:val="fi-FI"/>
              </w:rPr>
              <w:t>kauniisti</w:t>
            </w:r>
            <w:r w:rsidRPr="00F003A1">
              <w:rPr>
                <w:rFonts w:cs="Times New Roman"/>
                <w:i/>
                <w:sz w:val="22"/>
              </w:rPr>
              <w:t>.</w:t>
            </w:r>
            <w:r w:rsidRPr="00F003A1">
              <w:rPr>
                <w:rFonts w:cs="Times New Roman"/>
                <w:sz w:val="22"/>
              </w:rPr>
              <w:t xml:space="preserve">; обстоятельство, выраженное конструкциями с предлогами и послелогами: </w:t>
            </w:r>
            <w:r w:rsidRPr="00F003A1">
              <w:rPr>
                <w:rFonts w:cs="Times New Roman"/>
                <w:i/>
                <w:sz w:val="22"/>
                <w:lang w:val="fi-FI"/>
              </w:rPr>
              <w:t>Lapset</w:t>
            </w:r>
            <w:r w:rsidRPr="00F003A1">
              <w:rPr>
                <w:rFonts w:cs="Times New Roman"/>
                <w:i/>
                <w:sz w:val="22"/>
              </w:rPr>
              <w:t xml:space="preserve"> </w:t>
            </w:r>
            <w:r w:rsidRPr="00F003A1">
              <w:rPr>
                <w:rFonts w:cs="Times New Roman"/>
                <w:i/>
                <w:sz w:val="22"/>
                <w:lang w:val="fi-FI"/>
              </w:rPr>
              <w:t>leikkiv</w:t>
            </w:r>
            <w:r w:rsidRPr="00F003A1">
              <w:rPr>
                <w:rFonts w:cs="Times New Roman"/>
                <w:i/>
                <w:sz w:val="22"/>
              </w:rPr>
              <w:t>ä</w:t>
            </w:r>
            <w:r w:rsidRPr="00F003A1">
              <w:rPr>
                <w:rFonts w:cs="Times New Roman"/>
                <w:i/>
                <w:sz w:val="22"/>
                <w:lang w:val="fi-FI"/>
              </w:rPr>
              <w:t>t</w:t>
            </w:r>
            <w:r w:rsidRPr="00F003A1">
              <w:rPr>
                <w:rFonts w:cs="Times New Roman"/>
                <w:i/>
                <w:sz w:val="22"/>
              </w:rPr>
              <w:t xml:space="preserve"> </w:t>
            </w:r>
            <w:r w:rsidRPr="00F003A1">
              <w:rPr>
                <w:rFonts w:cs="Times New Roman"/>
                <w:i/>
                <w:sz w:val="22"/>
                <w:lang w:val="fi-FI"/>
              </w:rPr>
              <w:t>kuusen</w:t>
            </w:r>
            <w:r w:rsidRPr="00F003A1">
              <w:rPr>
                <w:rFonts w:cs="Times New Roman"/>
                <w:i/>
                <w:sz w:val="22"/>
              </w:rPr>
              <w:t xml:space="preserve"> </w:t>
            </w:r>
            <w:r w:rsidRPr="00F003A1">
              <w:rPr>
                <w:rFonts w:cs="Times New Roman"/>
                <w:i/>
                <w:sz w:val="22"/>
                <w:lang w:val="fi-FI"/>
              </w:rPr>
              <w:t>alla</w:t>
            </w:r>
            <w:r w:rsidRPr="00F003A1">
              <w:rPr>
                <w:rFonts w:cs="Times New Roman"/>
                <w:i/>
                <w:sz w:val="22"/>
              </w:rPr>
              <w:t xml:space="preserve">.; </w:t>
            </w:r>
            <w:r w:rsidRPr="00F003A1">
              <w:rPr>
                <w:rFonts w:cs="Times New Roman"/>
                <w:sz w:val="22"/>
              </w:rPr>
              <w:t xml:space="preserve">обстоятельство в форме эссива и транслатива: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opettajana</w:t>
            </w:r>
            <w:r w:rsidRPr="00F003A1">
              <w:rPr>
                <w:rFonts w:cs="Times New Roman"/>
                <w:i/>
                <w:sz w:val="22"/>
              </w:rPr>
              <w:t xml:space="preserve"> </w:t>
            </w:r>
            <w:r w:rsidRPr="00F003A1">
              <w:rPr>
                <w:rFonts w:cs="Times New Roman"/>
                <w:i/>
                <w:sz w:val="22"/>
                <w:lang w:val="fi-FI"/>
              </w:rPr>
              <w:t>koulussa</w:t>
            </w:r>
            <w:r w:rsidRPr="00F003A1">
              <w:rPr>
                <w:rFonts w:cs="Times New Roman"/>
                <w:i/>
                <w:sz w:val="22"/>
              </w:rPr>
              <w:t xml:space="preserve">.; </w:t>
            </w:r>
            <w:r w:rsidRPr="00F003A1">
              <w:rPr>
                <w:rFonts w:cs="Times New Roman"/>
                <w:i/>
                <w:sz w:val="22"/>
                <w:lang w:val="fi-FI"/>
              </w:rPr>
              <w:t>H</w:t>
            </w:r>
            <w:r w:rsidRPr="00F003A1">
              <w:rPr>
                <w:rFonts w:cs="Times New Roman"/>
                <w:i/>
                <w:sz w:val="22"/>
              </w:rPr>
              <w:t>ä</w:t>
            </w:r>
            <w:r w:rsidRPr="00F003A1">
              <w:rPr>
                <w:rFonts w:cs="Times New Roman"/>
                <w:i/>
                <w:sz w:val="22"/>
                <w:lang w:val="fi-FI"/>
              </w:rPr>
              <w:t>n</w:t>
            </w:r>
            <w:r w:rsidRPr="00F003A1">
              <w:rPr>
                <w:rFonts w:cs="Times New Roman"/>
                <w:i/>
                <w:sz w:val="22"/>
              </w:rPr>
              <w:t xml:space="preserve"> </w:t>
            </w:r>
            <w:r w:rsidRPr="00F003A1">
              <w:rPr>
                <w:rFonts w:cs="Times New Roman"/>
                <w:i/>
                <w:sz w:val="22"/>
                <w:lang w:val="fi-FI"/>
              </w:rPr>
              <w:t>on</w:t>
            </w:r>
            <w:r w:rsidRPr="00F003A1">
              <w:rPr>
                <w:rFonts w:cs="Times New Roman"/>
                <w:i/>
                <w:sz w:val="22"/>
              </w:rPr>
              <w:t xml:space="preserve"> </w:t>
            </w:r>
            <w:r w:rsidRPr="00F003A1">
              <w:rPr>
                <w:rFonts w:cs="Times New Roman"/>
                <w:i/>
                <w:sz w:val="22"/>
                <w:lang w:val="fi-FI"/>
              </w:rPr>
              <w:t>valmistunut</w:t>
            </w:r>
            <w:r w:rsidRPr="00F003A1">
              <w:rPr>
                <w:rFonts w:cs="Times New Roman"/>
                <w:i/>
                <w:sz w:val="22"/>
              </w:rPr>
              <w:t xml:space="preserve"> </w:t>
            </w:r>
            <w:r w:rsidRPr="00F003A1">
              <w:rPr>
                <w:rFonts w:cs="Times New Roman"/>
                <w:i/>
                <w:sz w:val="22"/>
                <w:lang w:val="fi-FI"/>
              </w:rPr>
              <w:t>opettajaksi</w:t>
            </w:r>
            <w:r w:rsidRPr="00F003A1">
              <w:rPr>
                <w:rFonts w:cs="Times New Roman"/>
                <w:i/>
                <w:sz w:val="22"/>
              </w:rPr>
              <w:t>.;</w:t>
            </w:r>
          </w:p>
          <w:p w:rsidR="00F003A1" w:rsidRPr="00F003A1" w:rsidRDefault="00F003A1" w:rsidP="00F003A1">
            <w:pPr>
              <w:spacing w:after="0" w:line="240" w:lineRule="auto"/>
              <w:ind w:firstLine="708"/>
              <w:rPr>
                <w:rFonts w:cs="Times New Roman"/>
                <w:sz w:val="22"/>
              </w:rPr>
            </w:pPr>
            <w:proofErr w:type="gramStart"/>
            <w:r w:rsidRPr="00F003A1">
              <w:rPr>
                <w:rFonts w:cs="Times New Roman"/>
                <w:sz w:val="22"/>
              </w:rPr>
              <w:t xml:space="preserve">- типы склонения имен на </w:t>
            </w:r>
            <w:r w:rsidRPr="00F003A1">
              <w:rPr>
                <w:rFonts w:cs="Times New Roman"/>
                <w:i/>
                <w:sz w:val="22"/>
              </w:rPr>
              <w:t>-(</w:t>
            </w:r>
            <w:r w:rsidRPr="00F003A1">
              <w:rPr>
                <w:rFonts w:cs="Times New Roman"/>
                <w:i/>
                <w:sz w:val="22"/>
                <w:lang w:val="fi-FI"/>
              </w:rPr>
              <w:t>i</w:t>
            </w:r>
            <w:r w:rsidRPr="00F003A1">
              <w:rPr>
                <w:rFonts w:cs="Times New Roman"/>
                <w:i/>
                <w:sz w:val="22"/>
              </w:rPr>
              <w:t>)</w:t>
            </w:r>
            <w:r w:rsidRPr="00F003A1">
              <w:rPr>
                <w:rFonts w:cs="Times New Roman"/>
                <w:i/>
                <w:sz w:val="22"/>
                <w:lang w:val="fi-FI"/>
              </w:rPr>
              <w:t>nen</w:t>
            </w:r>
            <w:r w:rsidRPr="00F003A1">
              <w:rPr>
                <w:rFonts w:cs="Times New Roman"/>
                <w:i/>
                <w:sz w:val="22"/>
              </w:rPr>
              <w:t xml:space="preserve">: </w:t>
            </w:r>
            <w:r w:rsidRPr="00F003A1">
              <w:rPr>
                <w:rFonts w:cs="Times New Roman"/>
                <w:i/>
                <w:sz w:val="22"/>
                <w:lang w:val="fi-FI"/>
              </w:rPr>
              <w:t>valkoinen</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w:t>
            </w:r>
            <w:r w:rsidRPr="00F003A1">
              <w:rPr>
                <w:rFonts w:cs="Times New Roman"/>
                <w:i/>
                <w:sz w:val="22"/>
              </w:rPr>
              <w:t xml:space="preserve">: </w:t>
            </w:r>
            <w:r w:rsidRPr="00F003A1">
              <w:rPr>
                <w:rFonts w:cs="Times New Roman"/>
                <w:i/>
                <w:sz w:val="22"/>
                <w:lang w:val="fi-FI"/>
              </w:rPr>
              <w:t>hissi</w:t>
            </w:r>
            <w:r w:rsidRPr="00F003A1">
              <w:rPr>
                <w:rFonts w:cs="Times New Roman"/>
                <w:i/>
                <w:sz w:val="22"/>
              </w:rPr>
              <w:t xml:space="preserve">, </w:t>
            </w:r>
            <w:r w:rsidRPr="00F003A1">
              <w:rPr>
                <w:rFonts w:cs="Times New Roman"/>
                <w:i/>
                <w:sz w:val="22"/>
                <w:lang w:val="fi-FI"/>
              </w:rPr>
              <w:t>hirvi</w:t>
            </w:r>
            <w:r w:rsidRPr="00F003A1">
              <w:rPr>
                <w:rFonts w:cs="Times New Roman"/>
                <w:i/>
                <w:sz w:val="22"/>
              </w:rPr>
              <w:t xml:space="preserve">, </w:t>
            </w:r>
            <w:r w:rsidRPr="00F003A1">
              <w:rPr>
                <w:rFonts w:cs="Times New Roman"/>
                <w:i/>
                <w:sz w:val="22"/>
                <w:lang w:val="fi-FI"/>
              </w:rPr>
              <w:t>hiiri</w:t>
            </w:r>
            <w:r w:rsidRPr="00F003A1">
              <w:rPr>
                <w:rFonts w:cs="Times New Roman"/>
                <w:i/>
                <w:sz w:val="22"/>
              </w:rPr>
              <w:t xml:space="preserve">, </w:t>
            </w:r>
            <w:r w:rsidRPr="00F003A1">
              <w:rPr>
                <w:rFonts w:cs="Times New Roman"/>
                <w:i/>
                <w:sz w:val="22"/>
                <w:lang w:val="fi-FI"/>
              </w:rPr>
              <w:t>meri</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e</w:t>
            </w:r>
            <w:r w:rsidRPr="00F003A1">
              <w:rPr>
                <w:rFonts w:cs="Times New Roman"/>
                <w:i/>
                <w:sz w:val="22"/>
              </w:rPr>
              <w:t xml:space="preserve">: </w:t>
            </w:r>
            <w:r w:rsidRPr="00F003A1">
              <w:rPr>
                <w:rFonts w:cs="Times New Roman"/>
                <w:i/>
                <w:sz w:val="22"/>
                <w:lang w:val="fi-FI"/>
              </w:rPr>
              <w:t>el</w:t>
            </w:r>
            <w:r w:rsidRPr="00F003A1">
              <w:rPr>
                <w:rFonts w:cs="Times New Roman"/>
                <w:i/>
                <w:sz w:val="22"/>
              </w:rPr>
              <w:t>ä</w:t>
            </w:r>
            <w:r w:rsidRPr="00F003A1">
              <w:rPr>
                <w:rFonts w:cs="Times New Roman"/>
                <w:i/>
                <w:sz w:val="22"/>
                <w:lang w:val="fi-FI"/>
              </w:rPr>
              <w:t>ke</w:t>
            </w:r>
            <w:r w:rsidRPr="00F003A1">
              <w:rPr>
                <w:rFonts w:cs="Times New Roman"/>
                <w:i/>
                <w:sz w:val="22"/>
              </w:rPr>
              <w:t xml:space="preserve">, </w:t>
            </w:r>
            <w:r w:rsidRPr="00F003A1">
              <w:rPr>
                <w:rFonts w:cs="Times New Roman"/>
                <w:i/>
                <w:sz w:val="22"/>
                <w:lang w:val="fi-FI"/>
              </w:rPr>
              <w:t>joukkue</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is</w:t>
            </w:r>
            <w:r w:rsidRPr="00F003A1">
              <w:rPr>
                <w:rFonts w:cs="Times New Roman"/>
                <w:i/>
                <w:sz w:val="22"/>
              </w:rPr>
              <w:t>, -</w:t>
            </w:r>
            <w:r w:rsidRPr="00F003A1">
              <w:rPr>
                <w:rFonts w:cs="Times New Roman"/>
                <w:i/>
                <w:sz w:val="22"/>
                <w:lang w:val="fi-FI"/>
              </w:rPr>
              <w:t>as</w:t>
            </w:r>
            <w:r w:rsidRPr="00F003A1">
              <w:rPr>
                <w:rFonts w:cs="Times New Roman"/>
                <w:i/>
                <w:sz w:val="22"/>
              </w:rPr>
              <w:t>, -ä</w:t>
            </w:r>
            <w:r w:rsidRPr="00F003A1">
              <w:rPr>
                <w:rFonts w:cs="Times New Roman"/>
                <w:i/>
                <w:sz w:val="22"/>
                <w:lang w:val="fi-FI"/>
              </w:rPr>
              <w:t>s</w:t>
            </w:r>
            <w:r w:rsidRPr="00F003A1">
              <w:rPr>
                <w:rFonts w:cs="Times New Roman"/>
                <w:i/>
                <w:sz w:val="22"/>
              </w:rPr>
              <w:t xml:space="preserve">: </w:t>
            </w:r>
            <w:r w:rsidRPr="00F003A1">
              <w:rPr>
                <w:rFonts w:cs="Times New Roman"/>
                <w:i/>
                <w:sz w:val="22"/>
                <w:lang w:val="fi-FI"/>
              </w:rPr>
              <w:t>asukas</w:t>
            </w:r>
            <w:r w:rsidRPr="00F003A1">
              <w:rPr>
                <w:rFonts w:cs="Times New Roman"/>
                <w:i/>
                <w:sz w:val="22"/>
              </w:rPr>
              <w:t xml:space="preserve">, </w:t>
            </w:r>
            <w:r w:rsidRPr="00F003A1">
              <w:rPr>
                <w:rFonts w:cs="Times New Roman"/>
                <w:i/>
                <w:sz w:val="22"/>
                <w:lang w:val="fi-FI"/>
              </w:rPr>
              <w:t>kallis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os</w:t>
            </w:r>
            <w:r w:rsidRPr="00F003A1">
              <w:rPr>
                <w:rFonts w:cs="Times New Roman"/>
                <w:i/>
                <w:sz w:val="22"/>
              </w:rPr>
              <w:t>, -</w:t>
            </w:r>
            <w:r w:rsidRPr="00F003A1">
              <w:rPr>
                <w:rFonts w:cs="Times New Roman"/>
                <w:i/>
                <w:sz w:val="22"/>
                <w:lang w:val="fi-FI"/>
              </w:rPr>
              <w:t>es</w:t>
            </w:r>
            <w:r w:rsidRPr="00F003A1">
              <w:rPr>
                <w:rFonts w:cs="Times New Roman"/>
                <w:i/>
                <w:sz w:val="22"/>
              </w:rPr>
              <w:t xml:space="preserve">: </w:t>
            </w:r>
            <w:r w:rsidRPr="00F003A1">
              <w:rPr>
                <w:rFonts w:cs="Times New Roman"/>
                <w:i/>
                <w:sz w:val="22"/>
                <w:lang w:val="fi-FI"/>
              </w:rPr>
              <w:t>harjoitus</w:t>
            </w:r>
            <w:r w:rsidRPr="00F003A1">
              <w:rPr>
                <w:rFonts w:cs="Times New Roman"/>
                <w:i/>
                <w:sz w:val="22"/>
              </w:rPr>
              <w:t xml:space="preserve">, </w:t>
            </w:r>
            <w:r w:rsidRPr="00F003A1">
              <w:rPr>
                <w:rFonts w:cs="Times New Roman"/>
                <w:i/>
                <w:sz w:val="22"/>
                <w:lang w:val="fi-FI"/>
              </w:rPr>
              <w:t>leivos</w:t>
            </w:r>
            <w:r w:rsidRPr="00F003A1">
              <w:rPr>
                <w:rFonts w:cs="Times New Roman"/>
                <w:i/>
                <w:sz w:val="22"/>
              </w:rPr>
              <w:t xml:space="preserve">, </w:t>
            </w:r>
            <w:r w:rsidRPr="00F003A1">
              <w:rPr>
                <w:rFonts w:cs="Times New Roman"/>
                <w:i/>
                <w:sz w:val="22"/>
                <w:lang w:val="fi-FI"/>
              </w:rPr>
              <w:t>vihannes</w:t>
            </w:r>
            <w:r w:rsidRPr="00F003A1">
              <w:rPr>
                <w:rFonts w:cs="Times New Roman"/>
                <w:i/>
                <w:sz w:val="22"/>
              </w:rPr>
              <w:t xml:space="preserve"> (</w:t>
            </w:r>
            <w:r w:rsidRPr="00F003A1">
              <w:rPr>
                <w:rFonts w:cs="Times New Roman"/>
                <w:i/>
                <w:sz w:val="22"/>
                <w:lang w:val="fi-FI"/>
              </w:rPr>
              <w:t>j</w:t>
            </w:r>
            <w:r w:rsidRPr="00F003A1">
              <w:rPr>
                <w:rFonts w:cs="Times New Roman"/>
                <w:i/>
                <w:sz w:val="22"/>
              </w:rPr>
              <w:t>ä</w:t>
            </w:r>
            <w:r w:rsidRPr="00F003A1">
              <w:rPr>
                <w:rFonts w:cs="Times New Roman"/>
                <w:i/>
                <w:sz w:val="22"/>
                <w:lang w:val="fi-FI"/>
              </w:rPr>
              <w:t>nis</w:t>
            </w:r>
            <w:r w:rsidRPr="00F003A1">
              <w:rPr>
                <w:rFonts w:cs="Times New Roman"/>
                <w:i/>
                <w:sz w:val="22"/>
              </w:rPr>
              <w:t xml:space="preserve">, </w:t>
            </w:r>
            <w:r w:rsidRPr="00F003A1">
              <w:rPr>
                <w:rFonts w:cs="Times New Roman"/>
                <w:i/>
                <w:sz w:val="22"/>
                <w:lang w:val="fi-FI"/>
              </w:rPr>
              <w:t>lihas</w:t>
            </w:r>
            <w:r w:rsidRPr="00F003A1">
              <w:rPr>
                <w:rFonts w:cs="Times New Roman"/>
                <w:i/>
                <w:sz w:val="22"/>
              </w:rPr>
              <w:t>);</w:t>
            </w:r>
            <w:r w:rsidRPr="00F003A1">
              <w:rPr>
                <w:rFonts w:cs="Times New Roman"/>
                <w:sz w:val="22"/>
              </w:rPr>
              <w:t xml:space="preserve"> на -</w:t>
            </w:r>
            <w:r w:rsidRPr="00F003A1">
              <w:rPr>
                <w:rFonts w:cs="Times New Roman"/>
                <w:i/>
                <w:sz w:val="22"/>
                <w:lang w:val="fi-FI"/>
              </w:rPr>
              <w:t>us</w:t>
            </w:r>
            <w:r w:rsidRPr="00F003A1">
              <w:rPr>
                <w:rFonts w:cs="Times New Roman"/>
                <w:i/>
                <w:sz w:val="22"/>
              </w:rPr>
              <w:t>, -</w:t>
            </w:r>
            <w:r w:rsidRPr="00F003A1">
              <w:rPr>
                <w:rFonts w:cs="Times New Roman"/>
                <w:i/>
                <w:sz w:val="22"/>
                <w:lang w:val="fi-FI"/>
              </w:rPr>
              <w:t>ys</w:t>
            </w:r>
            <w:r w:rsidRPr="00F003A1">
              <w:rPr>
                <w:rFonts w:cs="Times New Roman"/>
                <w:i/>
                <w:sz w:val="22"/>
              </w:rPr>
              <w:t>, -</w:t>
            </w:r>
            <w:r w:rsidRPr="00F003A1">
              <w:rPr>
                <w:rFonts w:cs="Times New Roman"/>
                <w:i/>
                <w:sz w:val="22"/>
                <w:lang w:val="fi-FI"/>
              </w:rPr>
              <w:t>uus</w:t>
            </w:r>
            <w:r w:rsidRPr="00F003A1">
              <w:rPr>
                <w:rFonts w:cs="Times New Roman"/>
                <w:i/>
                <w:sz w:val="22"/>
              </w:rPr>
              <w:t>, -</w:t>
            </w:r>
            <w:r w:rsidRPr="00F003A1">
              <w:rPr>
                <w:rFonts w:cs="Times New Roman"/>
                <w:i/>
                <w:sz w:val="22"/>
                <w:lang w:val="fi-FI"/>
              </w:rPr>
              <w:t>yys</w:t>
            </w:r>
            <w:r w:rsidRPr="00F003A1">
              <w:rPr>
                <w:rFonts w:cs="Times New Roman"/>
                <w:i/>
                <w:sz w:val="22"/>
              </w:rPr>
              <w:t xml:space="preserve">: </w:t>
            </w:r>
            <w:r w:rsidRPr="00F003A1">
              <w:rPr>
                <w:rFonts w:cs="Times New Roman"/>
                <w:i/>
                <w:sz w:val="22"/>
                <w:lang w:val="fi-FI"/>
              </w:rPr>
              <w:t>kauneus</w:t>
            </w:r>
            <w:r w:rsidRPr="00F003A1">
              <w:rPr>
                <w:rFonts w:cs="Times New Roman"/>
                <w:i/>
                <w:sz w:val="22"/>
              </w:rPr>
              <w:t xml:space="preserve">, </w:t>
            </w:r>
            <w:r w:rsidRPr="00F003A1">
              <w:rPr>
                <w:rFonts w:cs="Times New Roman"/>
                <w:i/>
                <w:sz w:val="22"/>
                <w:lang w:val="fi-FI"/>
              </w:rPr>
              <w:t>kirjallisuus</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ht</w:t>
            </w:r>
            <w:r w:rsidRPr="00F003A1">
              <w:rPr>
                <w:rFonts w:cs="Times New Roman"/>
                <w:i/>
                <w:sz w:val="22"/>
              </w:rPr>
              <w:t>ä</w:t>
            </w:r>
            <w:r w:rsidRPr="00F003A1">
              <w:rPr>
                <w:rFonts w:cs="Times New Roman"/>
                <w:i/>
                <w:sz w:val="22"/>
                <w:lang w:val="fi-FI"/>
              </w:rPr>
              <w:t>vyys</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in</w:t>
            </w:r>
            <w:r w:rsidRPr="00F003A1">
              <w:rPr>
                <w:rFonts w:cs="Times New Roman"/>
                <w:i/>
                <w:sz w:val="22"/>
              </w:rPr>
              <w:t xml:space="preserve">: </w:t>
            </w:r>
            <w:r w:rsidRPr="00F003A1">
              <w:rPr>
                <w:rFonts w:cs="Times New Roman"/>
                <w:i/>
                <w:sz w:val="22"/>
                <w:lang w:val="fi-FI"/>
              </w:rPr>
              <w:t>avain</w:t>
            </w:r>
            <w:r w:rsidRPr="00F003A1">
              <w:rPr>
                <w:rFonts w:cs="Times New Roman"/>
                <w:sz w:val="22"/>
              </w:rPr>
              <w:t xml:space="preserve">; на </w:t>
            </w:r>
            <w:r w:rsidRPr="00F003A1">
              <w:rPr>
                <w:rFonts w:cs="Times New Roman"/>
                <w:i/>
                <w:sz w:val="22"/>
              </w:rPr>
              <w:t>-</w:t>
            </w:r>
            <w:r w:rsidRPr="00F003A1">
              <w:rPr>
                <w:rFonts w:cs="Times New Roman"/>
                <w:i/>
                <w:sz w:val="22"/>
                <w:lang w:val="fi-FI"/>
              </w:rPr>
              <w:t>si</w:t>
            </w:r>
            <w:r w:rsidRPr="00F003A1">
              <w:rPr>
                <w:rFonts w:cs="Times New Roman"/>
                <w:i/>
                <w:sz w:val="22"/>
              </w:rPr>
              <w:t xml:space="preserve">: </w:t>
            </w:r>
            <w:r w:rsidRPr="00F003A1">
              <w:rPr>
                <w:rFonts w:cs="Times New Roman"/>
                <w:i/>
                <w:sz w:val="22"/>
                <w:lang w:val="fi-FI"/>
              </w:rPr>
              <w:t>kuukausi</w:t>
            </w:r>
            <w:r w:rsidRPr="00F003A1">
              <w:rPr>
                <w:rFonts w:cs="Times New Roman"/>
                <w:i/>
                <w:sz w:val="22"/>
              </w:rPr>
              <w:t xml:space="preserve">, </w:t>
            </w:r>
            <w:r w:rsidRPr="00F003A1">
              <w:rPr>
                <w:rFonts w:cs="Times New Roman"/>
                <w:i/>
                <w:sz w:val="22"/>
                <w:lang w:val="fi-FI"/>
              </w:rPr>
              <w:t>liesi</w:t>
            </w:r>
            <w:r w:rsidRPr="00F003A1">
              <w:rPr>
                <w:rFonts w:cs="Times New Roman"/>
                <w:i/>
                <w:sz w:val="22"/>
              </w:rPr>
              <w:t>;</w:t>
            </w:r>
            <w:proofErr w:type="gramEnd"/>
            <w:r w:rsidRPr="00F003A1">
              <w:rPr>
                <w:rFonts w:cs="Times New Roman"/>
                <w:sz w:val="22"/>
              </w:rPr>
              <w:t xml:space="preserve"> на </w:t>
            </w:r>
            <w:r w:rsidRPr="00F003A1">
              <w:rPr>
                <w:rFonts w:cs="Times New Roman"/>
                <w:i/>
                <w:sz w:val="22"/>
              </w:rPr>
              <w:t>-</w:t>
            </w:r>
            <w:r w:rsidRPr="00F003A1">
              <w:rPr>
                <w:rFonts w:cs="Times New Roman"/>
                <w:i/>
                <w:sz w:val="22"/>
                <w:lang w:val="fi-FI"/>
              </w:rPr>
              <w:t>ea</w:t>
            </w:r>
            <w:r w:rsidRPr="00F003A1">
              <w:rPr>
                <w:rFonts w:cs="Times New Roman"/>
                <w:i/>
                <w:sz w:val="22"/>
              </w:rPr>
              <w:t>, -</w:t>
            </w:r>
            <w:r w:rsidRPr="00F003A1">
              <w:rPr>
                <w:rFonts w:cs="Times New Roman"/>
                <w:i/>
                <w:sz w:val="22"/>
                <w:lang w:val="fi-FI"/>
              </w:rPr>
              <w:t>e</w:t>
            </w:r>
            <w:r w:rsidRPr="00F003A1">
              <w:rPr>
                <w:rFonts w:cs="Times New Roman"/>
                <w:i/>
                <w:sz w:val="22"/>
              </w:rPr>
              <w:t xml:space="preserve">ä: </w:t>
            </w:r>
            <w:r w:rsidRPr="00F003A1">
              <w:rPr>
                <w:rFonts w:cs="Times New Roman"/>
                <w:i/>
                <w:sz w:val="22"/>
                <w:lang w:val="fi-FI"/>
              </w:rPr>
              <w:t>hopea</w:t>
            </w:r>
            <w:r w:rsidRPr="00F003A1">
              <w:rPr>
                <w:rFonts w:cs="Times New Roman"/>
                <w:i/>
                <w:sz w:val="22"/>
              </w:rPr>
              <w:t>;</w:t>
            </w:r>
            <w:r w:rsidRPr="00F003A1">
              <w:rPr>
                <w:rFonts w:cs="Times New Roman"/>
                <w:sz w:val="22"/>
              </w:rPr>
              <w:t xml:space="preserve"> на </w:t>
            </w:r>
            <w:r w:rsidRPr="00F003A1">
              <w:rPr>
                <w:rFonts w:cs="Times New Roman"/>
                <w:i/>
                <w:sz w:val="22"/>
              </w:rPr>
              <w:t>-</w:t>
            </w:r>
            <w:r w:rsidRPr="00F003A1">
              <w:rPr>
                <w:rFonts w:cs="Times New Roman"/>
                <w:i/>
                <w:sz w:val="22"/>
                <w:lang w:val="fi-FI"/>
              </w:rPr>
              <w:t>ar</w:t>
            </w:r>
            <w:r w:rsidRPr="00F003A1">
              <w:rPr>
                <w:rFonts w:cs="Times New Roman"/>
                <w:i/>
                <w:sz w:val="22"/>
              </w:rPr>
              <w:t xml:space="preserve">: </w:t>
            </w:r>
            <w:r w:rsidRPr="00F003A1">
              <w:rPr>
                <w:rFonts w:cs="Times New Roman"/>
                <w:i/>
                <w:sz w:val="22"/>
                <w:lang w:val="fi-FI"/>
              </w:rPr>
              <w:t>sisar</w:t>
            </w:r>
            <w:r w:rsidRPr="00F003A1">
              <w:rPr>
                <w:rFonts w:cs="Times New Roman"/>
                <w:sz w:val="22"/>
              </w:rPr>
              <w:t>; одноосновные и двухосновные имена; гласную и согласную основу;</w:t>
            </w:r>
          </w:p>
          <w:p w:rsidR="00F003A1" w:rsidRPr="00F003A1" w:rsidRDefault="00F003A1" w:rsidP="00F003A1">
            <w:pPr>
              <w:spacing w:after="0" w:line="240" w:lineRule="auto"/>
              <w:ind w:firstLine="708"/>
              <w:rPr>
                <w:rFonts w:cs="Times New Roman"/>
                <w:sz w:val="22"/>
                <w:lang w:val="fi-FI"/>
              </w:rPr>
            </w:pPr>
            <w:r w:rsidRPr="00F003A1">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F003A1">
              <w:rPr>
                <w:rFonts w:cs="Times New Roman"/>
                <w:i/>
                <w:sz w:val="22"/>
              </w:rPr>
              <w:t>-</w:t>
            </w:r>
            <w:r w:rsidRPr="00F003A1">
              <w:rPr>
                <w:rFonts w:cs="Times New Roman"/>
                <w:i/>
                <w:sz w:val="22"/>
                <w:lang w:val="fi-FI"/>
              </w:rPr>
              <w:t>i</w:t>
            </w:r>
            <w:r w:rsidRPr="00F003A1">
              <w:rPr>
                <w:rFonts w:cs="Times New Roman"/>
                <w:i/>
                <w:sz w:val="22"/>
              </w:rPr>
              <w:t>-, -</w:t>
            </w:r>
            <w:r w:rsidRPr="00F003A1">
              <w:rPr>
                <w:rFonts w:cs="Times New Roman"/>
                <w:i/>
                <w:sz w:val="22"/>
                <w:lang w:val="fi-FI"/>
              </w:rPr>
              <w:t>j</w:t>
            </w:r>
            <w:r w:rsidRPr="00F003A1">
              <w:rPr>
                <w:rFonts w:cs="Times New Roman"/>
                <w:i/>
                <w:sz w:val="22"/>
              </w:rPr>
              <w:t>-; п</w:t>
            </w:r>
            <w:r w:rsidRPr="00F003A1">
              <w:rPr>
                <w:rFonts w:cs="Times New Roman"/>
                <w:sz w:val="22"/>
              </w:rPr>
              <w:t xml:space="preserve">артитив мн.ч., </w:t>
            </w:r>
            <w:r w:rsidRPr="00F003A1">
              <w:rPr>
                <w:rFonts w:cs="Times New Roman"/>
                <w:i/>
                <w:sz w:val="22"/>
                <w:lang w:val="fi-FI"/>
              </w:rPr>
              <w:t>Ket</w:t>
            </w:r>
            <w:r w:rsidRPr="00F003A1">
              <w:rPr>
                <w:rFonts w:cs="Times New Roman"/>
                <w:i/>
                <w:sz w:val="22"/>
              </w:rPr>
              <w:t xml:space="preserve">ä? </w:t>
            </w:r>
            <w:r w:rsidRPr="00F003A1">
              <w:rPr>
                <w:rFonts w:cs="Times New Roman"/>
                <w:i/>
                <w:sz w:val="22"/>
                <w:lang w:val="fi-FI"/>
              </w:rPr>
              <w:t>Mitä? -a, -ä, -ta, -tä: laukku - laukkuja, kala - kaloja, kirja - kirjoja, kuva - kuvia, sieni - sieniä, tomaatti - tomaatteja, vaate - vaatteita, oppilas - oppilaita, susi – susia, käsityö –</w:t>
            </w:r>
            <w:r w:rsidRPr="00F003A1">
              <w:rPr>
                <w:rFonts w:cs="Times New Roman"/>
                <w:sz w:val="22"/>
                <w:lang w:val="fi-FI"/>
              </w:rPr>
              <w:t xml:space="preserve"> </w:t>
            </w:r>
            <w:r w:rsidRPr="00F003A1">
              <w:rPr>
                <w:rFonts w:cs="Times New Roman"/>
                <w:i/>
                <w:sz w:val="22"/>
                <w:lang w:val="fi-FI"/>
              </w:rPr>
              <w:t xml:space="preserve">käsitöitä; </w:t>
            </w:r>
            <w:r w:rsidRPr="00F003A1">
              <w:rPr>
                <w:rFonts w:cs="Times New Roman"/>
                <w:i/>
                <w:sz w:val="22"/>
              </w:rPr>
              <w:t>г</w:t>
            </w:r>
            <w:r w:rsidRPr="00F003A1">
              <w:rPr>
                <w:rFonts w:cs="Times New Roman"/>
                <w:sz w:val="22"/>
              </w:rPr>
              <w:t>енитив</w:t>
            </w:r>
            <w:r w:rsidRPr="00F003A1">
              <w:rPr>
                <w:rFonts w:cs="Times New Roman"/>
                <w:sz w:val="22"/>
                <w:lang w:val="fi-FI"/>
              </w:rPr>
              <w:t xml:space="preserve"> (</w:t>
            </w:r>
            <w:r w:rsidRPr="00F003A1">
              <w:rPr>
                <w:rFonts w:cs="Times New Roman"/>
                <w:sz w:val="22"/>
              </w:rPr>
              <w:t>мн</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Kenen? Minkä? -en, -den: tyttö - tyttöjen, oppilas – oppilaiden; </w:t>
            </w:r>
            <w:r w:rsidRPr="00F003A1">
              <w:rPr>
                <w:rFonts w:cs="Times New Roman"/>
                <w:i/>
                <w:sz w:val="22"/>
              </w:rPr>
              <w:t>м</w:t>
            </w:r>
            <w:r w:rsidRPr="00F003A1">
              <w:rPr>
                <w:rFonts w:cs="Times New Roman"/>
                <w:sz w:val="22"/>
              </w:rPr>
              <w:t>н</w:t>
            </w:r>
            <w:r w:rsidRPr="00F003A1">
              <w:rPr>
                <w:rFonts w:cs="Times New Roman"/>
                <w:sz w:val="22"/>
                <w:lang w:val="fi-FI"/>
              </w:rPr>
              <w:t xml:space="preserve">. </w:t>
            </w:r>
            <w:r w:rsidRPr="00F003A1">
              <w:rPr>
                <w:rFonts w:cs="Times New Roman"/>
                <w:sz w:val="22"/>
              </w:rPr>
              <w:t>ч</w:t>
            </w:r>
            <w:r w:rsidRPr="00F003A1">
              <w:rPr>
                <w:rFonts w:cs="Times New Roman"/>
                <w:sz w:val="22"/>
                <w:lang w:val="fi-FI"/>
              </w:rPr>
              <w:t xml:space="preserve">. </w:t>
            </w:r>
            <w:r w:rsidRPr="00F003A1">
              <w:rPr>
                <w:rFonts w:cs="Times New Roman"/>
                <w:sz w:val="22"/>
              </w:rPr>
              <w:t>внутренне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внешне</w:t>
            </w:r>
            <w:r w:rsidRPr="00F003A1">
              <w:rPr>
                <w:rFonts w:cs="Times New Roman"/>
                <w:sz w:val="22"/>
                <w:lang w:val="fi-FI"/>
              </w:rPr>
              <w:t>-</w:t>
            </w:r>
            <w:r w:rsidRPr="00F003A1">
              <w:rPr>
                <w:rFonts w:cs="Times New Roman"/>
                <w:sz w:val="22"/>
              </w:rPr>
              <w:t>местных</w:t>
            </w:r>
            <w:r w:rsidRPr="00F003A1">
              <w:rPr>
                <w:rFonts w:cs="Times New Roman"/>
                <w:sz w:val="22"/>
                <w:lang w:val="fi-FI"/>
              </w:rPr>
              <w:t xml:space="preserve"> </w:t>
            </w:r>
            <w:r w:rsidRPr="00F003A1">
              <w:rPr>
                <w:rFonts w:cs="Times New Roman"/>
                <w:sz w:val="22"/>
              </w:rPr>
              <w:t>падежей</w:t>
            </w:r>
            <w:r w:rsidRPr="00F003A1">
              <w:rPr>
                <w:rFonts w:cs="Times New Roman"/>
                <w:sz w:val="22"/>
                <w:lang w:val="fi-FI"/>
              </w:rPr>
              <w:t xml:space="preserve">: </w:t>
            </w:r>
            <w:r w:rsidRPr="00F003A1">
              <w:rPr>
                <w:rFonts w:cs="Times New Roman"/>
                <w:i/>
                <w:sz w:val="22"/>
                <w:lang w:val="fi-FI"/>
              </w:rPr>
              <w:t xml:space="preserve">taloissa, huoneista, kaduilla; </w:t>
            </w:r>
            <w:r w:rsidRPr="00F003A1">
              <w:rPr>
                <w:rFonts w:cs="Times New Roman"/>
                <w:sz w:val="22"/>
              </w:rPr>
              <w:t>формы</w:t>
            </w:r>
            <w:r w:rsidRPr="00F003A1">
              <w:rPr>
                <w:rFonts w:cs="Times New Roman"/>
                <w:sz w:val="22"/>
                <w:lang w:val="fi-FI"/>
              </w:rPr>
              <w:t xml:space="preserve"> </w:t>
            </w:r>
            <w:r w:rsidRPr="00F003A1">
              <w:rPr>
                <w:rFonts w:cs="Times New Roman"/>
                <w:sz w:val="22"/>
              </w:rPr>
              <w:t>эссива</w:t>
            </w:r>
            <w:r w:rsidRPr="00F003A1">
              <w:rPr>
                <w:rFonts w:cs="Times New Roman"/>
                <w:sz w:val="22"/>
                <w:lang w:val="fi-FI"/>
              </w:rPr>
              <w:t xml:space="preserve">: </w:t>
            </w:r>
            <w:r w:rsidRPr="00F003A1">
              <w:rPr>
                <w:rFonts w:cs="Times New Roman"/>
                <w:i/>
                <w:sz w:val="22"/>
                <w:lang w:val="fi-FI"/>
              </w:rPr>
              <w:t>Hän tuli iloisena kotiin.;</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слабую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чередование</w:t>
            </w:r>
            <w:r w:rsidRPr="00F003A1">
              <w:rPr>
                <w:rFonts w:cs="Times New Roman"/>
                <w:sz w:val="22"/>
                <w:lang w:val="fi-FI"/>
              </w:rPr>
              <w:t xml:space="preserve"> </w:t>
            </w:r>
            <w:r w:rsidRPr="00F003A1">
              <w:rPr>
                <w:rFonts w:cs="Times New Roman"/>
                <w:sz w:val="22"/>
              </w:rPr>
              <w:t>ступеней</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основе</w:t>
            </w:r>
            <w:r w:rsidRPr="00F003A1">
              <w:rPr>
                <w:rFonts w:cs="Times New Roman"/>
                <w:sz w:val="22"/>
                <w:lang w:val="fi-FI"/>
              </w:rPr>
              <w:t xml:space="preserve"> </w:t>
            </w:r>
            <w:r w:rsidRPr="00F003A1">
              <w:rPr>
                <w:rFonts w:cs="Times New Roman"/>
                <w:sz w:val="22"/>
              </w:rPr>
              <w:t>слова</w:t>
            </w:r>
            <w:r w:rsidRPr="00F003A1">
              <w:rPr>
                <w:rFonts w:cs="Times New Roman"/>
                <w:sz w:val="22"/>
                <w:lang w:val="fi-FI"/>
              </w:rPr>
              <w:t xml:space="preserve">: </w:t>
            </w:r>
            <w:r w:rsidRPr="00F003A1">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F003A1">
              <w:rPr>
                <w:rFonts w:cs="Times New Roman"/>
                <w:i/>
                <w:sz w:val="22"/>
              </w:rPr>
              <w:t>с</w:t>
            </w:r>
            <w:r w:rsidRPr="00F003A1">
              <w:rPr>
                <w:rFonts w:cs="Times New Roman"/>
                <w:sz w:val="22"/>
              </w:rPr>
              <w:t>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притяжательными</w:t>
            </w:r>
            <w:r w:rsidRPr="00F003A1">
              <w:rPr>
                <w:rFonts w:cs="Times New Roman"/>
                <w:sz w:val="22"/>
                <w:lang w:val="fi-FI"/>
              </w:rPr>
              <w:t xml:space="preserve"> </w:t>
            </w:r>
            <w:r w:rsidRPr="00F003A1">
              <w:rPr>
                <w:rFonts w:cs="Times New Roman"/>
                <w:sz w:val="22"/>
              </w:rPr>
              <w:t>суффиксами</w:t>
            </w:r>
            <w:r w:rsidRPr="00F003A1">
              <w:rPr>
                <w:rFonts w:cs="Times New Roman"/>
                <w:sz w:val="22"/>
                <w:lang w:val="fi-FI"/>
              </w:rPr>
              <w:t xml:space="preserve">: </w:t>
            </w:r>
            <w:r w:rsidRPr="00F003A1">
              <w:rPr>
                <w:rFonts w:cs="Times New Roman"/>
                <w:i/>
                <w:sz w:val="22"/>
                <w:lang w:val="fi-FI"/>
              </w:rPr>
              <w:t>hänen poikansa ystävä</w:t>
            </w:r>
            <w:r w:rsidRPr="00F003A1">
              <w:rPr>
                <w:rFonts w:cs="Times New Roman"/>
                <w:sz w:val="22"/>
                <w:lang w:val="fi-FI"/>
              </w:rPr>
              <w:t xml:space="preserve">; </w:t>
            </w:r>
            <w:r w:rsidRPr="00F003A1">
              <w:rPr>
                <w:rFonts w:cs="Times New Roman"/>
                <w:sz w:val="22"/>
              </w:rPr>
              <w:t>сильную</w:t>
            </w:r>
            <w:r w:rsidRPr="00F003A1">
              <w:rPr>
                <w:rFonts w:cs="Times New Roman"/>
                <w:sz w:val="22"/>
                <w:lang w:val="fi-FI"/>
              </w:rPr>
              <w:t xml:space="preserve"> </w:t>
            </w:r>
            <w:r w:rsidRPr="00F003A1">
              <w:rPr>
                <w:rFonts w:cs="Times New Roman"/>
                <w:sz w:val="22"/>
              </w:rPr>
              <w:t>ступень</w:t>
            </w:r>
            <w:r w:rsidRPr="00F003A1">
              <w:rPr>
                <w:rFonts w:cs="Times New Roman"/>
                <w:sz w:val="22"/>
                <w:lang w:val="fi-FI"/>
              </w:rPr>
              <w:t xml:space="preserve"> </w:t>
            </w:r>
            <w:r w:rsidRPr="00F003A1">
              <w:rPr>
                <w:rFonts w:cs="Times New Roman"/>
                <w:sz w:val="22"/>
              </w:rPr>
              <w:t>чередования</w:t>
            </w:r>
            <w:r w:rsidRPr="00F003A1">
              <w:rPr>
                <w:rFonts w:cs="Times New Roman"/>
                <w:sz w:val="22"/>
                <w:lang w:val="fi-FI"/>
              </w:rPr>
              <w:t xml:space="preserve"> </w:t>
            </w:r>
            <w:r w:rsidRPr="00F003A1">
              <w:rPr>
                <w:rFonts w:cs="Times New Roman"/>
                <w:sz w:val="22"/>
              </w:rPr>
              <w:t>согласных</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закрытом</w:t>
            </w:r>
            <w:r w:rsidRPr="00F003A1">
              <w:rPr>
                <w:rFonts w:cs="Times New Roman"/>
                <w:sz w:val="22"/>
                <w:lang w:val="fi-FI"/>
              </w:rPr>
              <w:t xml:space="preserve"> </w:t>
            </w:r>
            <w:r w:rsidRPr="00F003A1">
              <w:rPr>
                <w:rFonts w:cs="Times New Roman"/>
                <w:sz w:val="22"/>
              </w:rPr>
              <w:t>слоге</w:t>
            </w:r>
            <w:r w:rsidRPr="00F003A1">
              <w:rPr>
                <w:rFonts w:cs="Times New Roman"/>
                <w:sz w:val="22"/>
                <w:lang w:val="fi-FI"/>
              </w:rPr>
              <w:t xml:space="preserve"> </w:t>
            </w:r>
            <w:r w:rsidRPr="00F003A1">
              <w:rPr>
                <w:rFonts w:cs="Times New Roman"/>
                <w:sz w:val="22"/>
              </w:rPr>
              <w:t>перед</w:t>
            </w:r>
            <w:r w:rsidRPr="00F003A1">
              <w:rPr>
                <w:rFonts w:cs="Times New Roman"/>
                <w:sz w:val="22"/>
                <w:lang w:val="fi-FI"/>
              </w:rPr>
              <w:t xml:space="preserve"> </w:t>
            </w:r>
            <w:r w:rsidRPr="00F003A1">
              <w:rPr>
                <w:rFonts w:cs="Times New Roman"/>
                <w:sz w:val="22"/>
              </w:rPr>
              <w:t>долгим</w:t>
            </w:r>
            <w:r w:rsidRPr="00F003A1">
              <w:rPr>
                <w:rFonts w:cs="Times New Roman"/>
                <w:sz w:val="22"/>
                <w:lang w:val="fi-FI"/>
              </w:rPr>
              <w:t xml:space="preserve"> </w:t>
            </w:r>
            <w:r w:rsidRPr="00F003A1">
              <w:rPr>
                <w:rFonts w:cs="Times New Roman"/>
                <w:sz w:val="22"/>
              </w:rPr>
              <w:t>гласным</w:t>
            </w:r>
            <w:r w:rsidRPr="00F003A1">
              <w:rPr>
                <w:rFonts w:cs="Times New Roman"/>
                <w:sz w:val="22"/>
                <w:lang w:val="fi-FI"/>
              </w:rPr>
              <w:t xml:space="preserve">:  </w:t>
            </w:r>
            <w:r w:rsidRPr="00F003A1">
              <w:rPr>
                <w:rFonts w:cs="Times New Roman"/>
                <w:i/>
                <w:sz w:val="22"/>
                <w:lang w:val="fi-FI"/>
              </w:rPr>
              <w:t>asukas – asukkaan, tehdas – tehtaassa, eläke – eläkkeellä.;</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указательные местоимения: </w:t>
            </w:r>
            <w:r w:rsidRPr="00F003A1">
              <w:rPr>
                <w:rFonts w:cs="Times New Roman"/>
                <w:i/>
                <w:sz w:val="22"/>
                <w:lang w:val="fi-FI"/>
              </w:rPr>
              <w:t>t</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tuo</w:t>
            </w:r>
            <w:r w:rsidRPr="00F003A1">
              <w:rPr>
                <w:rFonts w:cs="Times New Roman"/>
                <w:i/>
                <w:sz w:val="22"/>
              </w:rPr>
              <w:t xml:space="preserve">, </w:t>
            </w:r>
            <w:r w:rsidRPr="00F003A1">
              <w:rPr>
                <w:rFonts w:cs="Times New Roman"/>
                <w:i/>
                <w:sz w:val="22"/>
                <w:lang w:val="fi-FI"/>
              </w:rPr>
              <w:t>se</w:t>
            </w:r>
            <w:r w:rsidRPr="00F003A1">
              <w:rPr>
                <w:rFonts w:cs="Times New Roman"/>
                <w:i/>
                <w:sz w:val="22"/>
              </w:rPr>
              <w:t xml:space="preserve">, </w:t>
            </w:r>
            <w:r w:rsidRPr="00F003A1">
              <w:rPr>
                <w:rFonts w:cs="Times New Roman"/>
                <w:i/>
                <w:sz w:val="22"/>
                <w:lang w:val="fi-FI"/>
              </w:rPr>
              <w:t>n</w:t>
            </w:r>
            <w:r w:rsidRPr="00F003A1">
              <w:rPr>
                <w:rFonts w:cs="Times New Roman"/>
                <w:i/>
                <w:sz w:val="22"/>
              </w:rPr>
              <w:t>ä</w:t>
            </w:r>
            <w:r w:rsidRPr="00F003A1">
              <w:rPr>
                <w:rFonts w:cs="Times New Roman"/>
                <w:i/>
                <w:sz w:val="22"/>
                <w:lang w:val="fi-FI"/>
              </w:rPr>
              <w:t>m</w:t>
            </w:r>
            <w:r w:rsidRPr="00F003A1">
              <w:rPr>
                <w:rFonts w:cs="Times New Roman"/>
                <w:i/>
                <w:sz w:val="22"/>
              </w:rPr>
              <w:t xml:space="preserve">ä, </w:t>
            </w:r>
            <w:r w:rsidRPr="00F003A1">
              <w:rPr>
                <w:rFonts w:cs="Times New Roman"/>
                <w:i/>
                <w:sz w:val="22"/>
                <w:lang w:val="fi-FI"/>
              </w:rPr>
              <w:t>nuo</w:t>
            </w:r>
            <w:r w:rsidRPr="00F003A1">
              <w:rPr>
                <w:rFonts w:cs="Times New Roman"/>
                <w:i/>
                <w:sz w:val="22"/>
              </w:rPr>
              <w:t xml:space="preserve">, </w:t>
            </w:r>
            <w:r w:rsidRPr="00F003A1">
              <w:rPr>
                <w:rFonts w:cs="Times New Roman"/>
                <w:i/>
                <w:sz w:val="22"/>
                <w:lang w:val="fi-FI"/>
              </w:rPr>
              <w:t>ne</w:t>
            </w:r>
            <w:r w:rsidRPr="00F003A1">
              <w:rPr>
                <w:rFonts w:cs="Times New Roman"/>
                <w:i/>
                <w:sz w:val="22"/>
              </w:rPr>
              <w:t xml:space="preserve">; </w:t>
            </w:r>
            <w:r w:rsidRPr="00F003A1">
              <w:rPr>
                <w:rFonts w:cs="Times New Roman"/>
                <w:sz w:val="22"/>
              </w:rPr>
              <w:t xml:space="preserve">вопросительные местоимения: </w:t>
            </w:r>
            <w:r w:rsidRPr="00F003A1">
              <w:rPr>
                <w:rFonts w:cs="Times New Roman"/>
                <w:i/>
                <w:sz w:val="22"/>
                <w:lang w:val="fi-FI"/>
              </w:rPr>
              <w:t>Kuka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i/>
                <w:sz w:val="22"/>
                <w:lang w:val="fi-FI"/>
              </w:rPr>
              <w:t>Kumpi</w:t>
            </w:r>
            <w:r w:rsidRPr="00F003A1">
              <w:rPr>
                <w:rFonts w:cs="Times New Roman"/>
                <w:i/>
                <w:sz w:val="22"/>
              </w:rPr>
              <w:t>?</w:t>
            </w:r>
            <w:r w:rsidRPr="00F003A1">
              <w:rPr>
                <w:rFonts w:cs="Times New Roman"/>
                <w:sz w:val="22"/>
              </w:rPr>
              <w:t xml:space="preserve">; относительные местоимения: </w:t>
            </w:r>
            <w:r w:rsidRPr="00F003A1">
              <w:rPr>
                <w:rFonts w:cs="Times New Roman"/>
                <w:i/>
                <w:sz w:val="22"/>
                <w:lang w:val="fi-FI"/>
              </w:rPr>
              <w:t>joka</w:t>
            </w:r>
            <w:r w:rsidRPr="00F003A1">
              <w:rPr>
                <w:rFonts w:cs="Times New Roman"/>
                <w:i/>
                <w:sz w:val="22"/>
              </w:rPr>
              <w:t xml:space="preserve">, </w:t>
            </w:r>
            <w:r w:rsidRPr="00F003A1">
              <w:rPr>
                <w:rFonts w:cs="Times New Roman"/>
                <w:i/>
                <w:sz w:val="22"/>
                <w:lang w:val="fi-FI"/>
              </w:rPr>
              <w:t>mik</w:t>
            </w:r>
            <w:r w:rsidRPr="00F003A1">
              <w:rPr>
                <w:rFonts w:cs="Times New Roman"/>
                <w:i/>
                <w:sz w:val="22"/>
              </w:rPr>
              <w:t xml:space="preserve">ä; </w:t>
            </w:r>
            <w:r w:rsidRPr="00F003A1">
              <w:rPr>
                <w:rFonts w:cs="Times New Roman"/>
                <w:sz w:val="22"/>
              </w:rPr>
              <w:t xml:space="preserve">определительные местоимения: </w:t>
            </w:r>
            <w:r w:rsidRPr="00F003A1">
              <w:rPr>
                <w:rFonts w:cs="Times New Roman"/>
                <w:i/>
                <w:sz w:val="22"/>
                <w:lang w:val="fi-FI"/>
              </w:rPr>
              <w:t>jokainen</w:t>
            </w:r>
            <w:r w:rsidRPr="00F003A1">
              <w:rPr>
                <w:rFonts w:cs="Times New Roman"/>
                <w:i/>
                <w:sz w:val="22"/>
              </w:rPr>
              <w:t xml:space="preserve">, </w:t>
            </w:r>
            <w:r w:rsidRPr="00F003A1">
              <w:rPr>
                <w:rFonts w:cs="Times New Roman"/>
                <w:i/>
                <w:sz w:val="22"/>
                <w:lang w:val="fi-FI"/>
              </w:rPr>
              <w:t>kaikki</w:t>
            </w:r>
            <w:r w:rsidRPr="00F003A1">
              <w:rPr>
                <w:rFonts w:cs="Times New Roman"/>
                <w:i/>
                <w:sz w:val="22"/>
              </w:rPr>
              <w:t xml:space="preserve">, </w:t>
            </w:r>
            <w:r w:rsidRPr="00F003A1">
              <w:rPr>
                <w:rFonts w:cs="Times New Roman"/>
                <w:i/>
                <w:sz w:val="22"/>
                <w:lang w:val="fi-FI"/>
              </w:rPr>
              <w:t>molemmat</w:t>
            </w:r>
            <w:r w:rsidRPr="00F003A1">
              <w:rPr>
                <w:rFonts w:cs="Times New Roman"/>
                <w:i/>
                <w:sz w:val="22"/>
              </w:rPr>
              <w:t xml:space="preserve">, </w:t>
            </w:r>
            <w:r w:rsidRPr="00F003A1">
              <w:rPr>
                <w:rFonts w:cs="Times New Roman"/>
                <w:i/>
                <w:sz w:val="22"/>
                <w:lang w:val="fi-FI"/>
              </w:rPr>
              <w:t>itse</w:t>
            </w:r>
            <w:r w:rsidRPr="00F003A1">
              <w:rPr>
                <w:rFonts w:cs="Times New Roman"/>
                <w:i/>
                <w:sz w:val="22"/>
              </w:rPr>
              <w:t xml:space="preserve">; </w:t>
            </w:r>
            <w:r w:rsidRPr="00F003A1">
              <w:rPr>
                <w:rFonts w:cs="Times New Roman"/>
                <w:sz w:val="22"/>
              </w:rPr>
              <w:t xml:space="preserve">отрицательные местоимения: </w:t>
            </w:r>
            <w:r w:rsidRPr="00F003A1">
              <w:rPr>
                <w:rFonts w:cs="Times New Roman"/>
                <w:i/>
                <w:sz w:val="22"/>
                <w:lang w:val="fi-FI"/>
              </w:rPr>
              <w:t>kukaan</w:t>
            </w:r>
            <w:r w:rsidRPr="00F003A1">
              <w:rPr>
                <w:rFonts w:cs="Times New Roman"/>
                <w:i/>
                <w:sz w:val="22"/>
              </w:rPr>
              <w:t xml:space="preserve">, </w:t>
            </w:r>
            <w:r w:rsidRPr="00F003A1">
              <w:rPr>
                <w:rFonts w:cs="Times New Roman"/>
                <w:i/>
                <w:sz w:val="22"/>
                <w:lang w:val="fi-FI"/>
              </w:rPr>
              <w:t>mik</w:t>
            </w:r>
            <w:r w:rsidRPr="00F003A1">
              <w:rPr>
                <w:rFonts w:cs="Times New Roman"/>
                <w:i/>
                <w:sz w:val="22"/>
              </w:rPr>
              <w:t>ää</w:t>
            </w:r>
            <w:r w:rsidRPr="00F003A1">
              <w:rPr>
                <w:rFonts w:cs="Times New Roman"/>
                <w:i/>
                <w:sz w:val="22"/>
                <w:lang w:val="fi-FI"/>
              </w:rPr>
              <w:t>n</w:t>
            </w:r>
            <w:r w:rsidRPr="00F003A1">
              <w:rPr>
                <w:rFonts w:cs="Times New Roman"/>
                <w:i/>
                <w:sz w:val="22"/>
              </w:rPr>
              <w:t xml:space="preserve">; </w:t>
            </w:r>
            <w:r w:rsidRPr="00F003A1">
              <w:rPr>
                <w:rFonts w:cs="Times New Roman"/>
                <w:sz w:val="22"/>
              </w:rPr>
              <w:t xml:space="preserve">неопределённые местоимения: </w:t>
            </w:r>
            <w:r w:rsidRPr="00F003A1">
              <w:rPr>
                <w:rFonts w:cs="Times New Roman"/>
                <w:i/>
                <w:sz w:val="22"/>
                <w:lang w:val="fi-FI"/>
              </w:rPr>
              <w:t>joku</w:t>
            </w:r>
            <w:r w:rsidRPr="00F003A1">
              <w:rPr>
                <w:rFonts w:cs="Times New Roman"/>
                <w:i/>
                <w:sz w:val="22"/>
              </w:rPr>
              <w:t xml:space="preserve">, </w:t>
            </w:r>
            <w:r w:rsidRPr="00F003A1">
              <w:rPr>
                <w:rFonts w:cs="Times New Roman"/>
                <w:i/>
                <w:sz w:val="22"/>
                <w:lang w:val="fi-FI"/>
              </w:rPr>
              <w:t>jokin</w:t>
            </w:r>
            <w:r w:rsidRPr="00F003A1">
              <w:rPr>
                <w:rFonts w:cs="Times New Roman"/>
                <w:sz w:val="22"/>
              </w:rPr>
              <w:t>; склонение указательных, вопросительных, относительных, определительных, отрицательных и неопределённых местоимений;</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степени сравнения прилагательных и наречий: компаратив: </w:t>
            </w:r>
            <w:r w:rsidRPr="00F003A1">
              <w:rPr>
                <w:rFonts w:cs="Times New Roman"/>
                <w:i/>
                <w:sz w:val="22"/>
                <w:lang w:val="fi-FI"/>
              </w:rPr>
              <w:t>nopeampi</w:t>
            </w:r>
            <w:r w:rsidRPr="00F003A1">
              <w:rPr>
                <w:rFonts w:cs="Times New Roman"/>
                <w:i/>
                <w:sz w:val="22"/>
              </w:rPr>
              <w:t xml:space="preserve">, </w:t>
            </w:r>
            <w:r w:rsidRPr="00F003A1">
              <w:rPr>
                <w:rFonts w:cs="Times New Roman"/>
                <w:i/>
                <w:sz w:val="22"/>
                <w:lang w:val="fi-FI"/>
              </w:rPr>
              <w:t>nopeammin</w:t>
            </w:r>
            <w:r w:rsidRPr="00F003A1">
              <w:rPr>
                <w:rFonts w:cs="Times New Roman"/>
                <w:sz w:val="22"/>
              </w:rPr>
              <w:t xml:space="preserve">; суперлатив: </w:t>
            </w:r>
            <w:r w:rsidRPr="00F003A1">
              <w:rPr>
                <w:rFonts w:cs="Times New Roman"/>
                <w:i/>
                <w:sz w:val="22"/>
                <w:lang w:val="fi-FI"/>
              </w:rPr>
              <w:t>nopein</w:t>
            </w:r>
            <w:r w:rsidRPr="00F003A1">
              <w:rPr>
                <w:rFonts w:cs="Times New Roman"/>
                <w:i/>
                <w:sz w:val="22"/>
              </w:rPr>
              <w:t xml:space="preserve">, </w:t>
            </w:r>
            <w:r w:rsidRPr="00F003A1">
              <w:rPr>
                <w:rFonts w:cs="Times New Roman"/>
                <w:i/>
                <w:sz w:val="22"/>
                <w:lang w:val="fi-FI"/>
              </w:rPr>
              <w:t>nopeimmin</w:t>
            </w:r>
            <w:r w:rsidRPr="00F003A1">
              <w:rPr>
                <w:rFonts w:cs="Times New Roman"/>
                <w:sz w:val="22"/>
              </w:rPr>
              <w:t xml:space="preserve">; склонение прилагательных в форме компаратива и суперлатива (ед. и мн. </w:t>
            </w:r>
            <w:proofErr w:type="gramStart"/>
            <w:r w:rsidRPr="00F003A1">
              <w:rPr>
                <w:rFonts w:cs="Times New Roman"/>
                <w:sz w:val="22"/>
              </w:rPr>
              <w:t>ч</w:t>
            </w:r>
            <w:proofErr w:type="gramEnd"/>
            <w:r w:rsidRPr="00F003A1">
              <w:rPr>
                <w:rFonts w:cs="Times New Roman"/>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все типы спряжения глаголов в современном финском языке.</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sanoin, en sanonut, teit, et tehnyt, hän tuli, hän ei tullut, vastasimme, emme vastanneet, häiritsitte, ette häirinneet, he olivat, he eivät olleet, hän pakeni - hän ei paennut;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olen katsonut, en ole katsonut, olet käynyt, et ole käynyt, hän on opiskellut, hän ei ole opiskellut, olemme tavanneet, emme ole tavanneet, olette valinneet, ette ole valinneet, he ovat tehneet, he eivät ole tehneet, he ovat paenneet - he eivät ole paenneet;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плюсквамперфекта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olin katsonut, en ollut katsonut, olit käynyt, et ollut käynyt, hän oli opiskellut, hän ei ollut opiskellut, olimme tavanneet, emme olleet tavanneet, olitte valinneet, ette olleet valinneet, he olivat tehneet, he eivät olleet tehneet</w:t>
            </w:r>
            <w:r w:rsidRPr="00F003A1">
              <w:rPr>
                <w:rFonts w:cs="Times New Roman"/>
                <w:sz w:val="22"/>
                <w:lang w:val="fi-FI"/>
              </w:rPr>
              <w:t xml:space="preserve">, </w:t>
            </w:r>
            <w:r w:rsidRPr="00F003A1">
              <w:rPr>
                <w:rFonts w:cs="Times New Roman"/>
                <w:i/>
                <w:sz w:val="22"/>
                <w:lang w:val="fi-FI"/>
              </w:rPr>
              <w:t>he olivat paenneet - he eivät olleet paenneet;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императива</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2 </w:t>
            </w:r>
            <w:r w:rsidRPr="00F003A1">
              <w:rPr>
                <w:rFonts w:cs="Times New Roman"/>
                <w:sz w:val="22"/>
              </w:rPr>
              <w:t>лица</w:t>
            </w:r>
            <w:r w:rsidRPr="00F003A1">
              <w:rPr>
                <w:rFonts w:cs="Times New Roman"/>
                <w:sz w:val="22"/>
                <w:lang w:val="fi-FI"/>
              </w:rPr>
              <w:t xml:space="preserve"> </w:t>
            </w:r>
            <w:r w:rsidRPr="00F003A1">
              <w:rPr>
                <w:rFonts w:cs="Times New Roman"/>
                <w:sz w:val="22"/>
              </w:rPr>
              <w:t>единственного</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множественного</w:t>
            </w:r>
            <w:r w:rsidRPr="00F003A1">
              <w:rPr>
                <w:rFonts w:cs="Times New Roman"/>
                <w:sz w:val="22"/>
                <w:lang w:val="fi-FI"/>
              </w:rPr>
              <w:t xml:space="preserve"> </w:t>
            </w:r>
            <w:r w:rsidRPr="00F003A1">
              <w:rPr>
                <w:rFonts w:cs="Times New Roman"/>
                <w:sz w:val="22"/>
              </w:rPr>
              <w:t>числа</w:t>
            </w:r>
            <w:r w:rsidRPr="00F003A1">
              <w:rPr>
                <w:rFonts w:cs="Times New Roman"/>
                <w:sz w:val="22"/>
                <w:lang w:val="fi-FI"/>
              </w:rPr>
              <w:t xml:space="preserve">): </w:t>
            </w:r>
            <w:r w:rsidRPr="00F003A1">
              <w:rPr>
                <w:rFonts w:cs="Times New Roman"/>
                <w:i/>
                <w:sz w:val="22"/>
                <w:lang w:val="fi-FI"/>
              </w:rPr>
              <w:t>sano, älä sano, sanokaa, älkää sanoko, syö, älä syö, syökää, älkää syökö, mene, älä mene, menkää, älkää menkö, vastaa, älä vastaa, vastatkaa, älkää vastatko, valitse, älä valitse, valitkaa, älkää valitko;</w:t>
            </w:r>
            <w:r w:rsidRPr="00F003A1">
              <w:rPr>
                <w:rFonts w:cs="Times New Roman"/>
                <w:sz w:val="22"/>
                <w:lang w:val="fi-FI"/>
              </w:rPr>
              <w:t xml:space="preserve"> </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кондиционала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i/>
                <w:sz w:val="22"/>
                <w:lang w:val="fi-FI"/>
              </w:rPr>
              <w:t>sanoisin, en sanoisi, tekisit, et tekisi, hän tulisi, hän ei tulisi, vastaisimme, emme vastaisi, häiritsisitte, ette häiritsisi, he kääntäisivät, he eivät kääntäisi</w:t>
            </w:r>
            <w:r w:rsidRPr="00F003A1">
              <w:rPr>
                <w:rFonts w:cs="Times New Roman"/>
                <w:sz w:val="22"/>
                <w:lang w:val="fi-FI"/>
              </w:rPr>
              <w:t xml:space="preserve">, </w:t>
            </w:r>
            <w:r w:rsidRPr="00F003A1">
              <w:rPr>
                <w:rFonts w:cs="Times New Roman"/>
                <w:i/>
                <w:sz w:val="22"/>
                <w:lang w:val="fi-FI"/>
              </w:rPr>
              <w:t>he pakenisivat – he eivät pakenisi</w:t>
            </w:r>
            <w:r w:rsidRPr="00F003A1">
              <w:rPr>
                <w:rFonts w:cs="Times New Roman"/>
                <w:sz w:val="22"/>
                <w:lang w:val="fi-FI"/>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naurava, jäävällä, menevälle, vastaavissa, valitsevien, pakenevista;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действительного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прошедшего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nauranut, jäänyt, mennyt, vastannut, valinnut, paennut, kertoneelle, jääneistä, menneitä, vastanneiden, valinneeseen, paennutta;</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страдательного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настоящего</w:t>
            </w:r>
            <w:r w:rsidRPr="00F003A1">
              <w:rPr>
                <w:rFonts w:cs="Times New Roman"/>
                <w:sz w:val="22"/>
                <w:lang w:val="fi-FI"/>
              </w:rPr>
              <w:t xml:space="preserve"> </w:t>
            </w:r>
            <w:r w:rsidRPr="00F003A1">
              <w:rPr>
                <w:rFonts w:cs="Times New Roman"/>
                <w:sz w:val="22"/>
              </w:rPr>
              <w:t>времени</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naurettavan, syötävät, opiskeltavien, korjattavan, valittavat;</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формы страдательного причастия прошедшего времени от глаголов </w:t>
            </w:r>
            <w:r w:rsidRPr="00F003A1">
              <w:rPr>
                <w:rFonts w:cs="Times New Roman"/>
                <w:sz w:val="22"/>
                <w:lang w:val="fi-FI"/>
              </w:rPr>
              <w:t>I</w:t>
            </w:r>
            <w:r w:rsidRPr="00F003A1">
              <w:rPr>
                <w:rFonts w:cs="Times New Roman"/>
                <w:sz w:val="22"/>
              </w:rPr>
              <w:t>–</w:t>
            </w:r>
            <w:r w:rsidRPr="00F003A1">
              <w:rPr>
                <w:rFonts w:cs="Times New Roman"/>
                <w:sz w:val="22"/>
                <w:lang w:val="fi-FI"/>
              </w:rPr>
              <w:t>V</w:t>
            </w:r>
            <w:r w:rsidRPr="00F003A1">
              <w:rPr>
                <w:rFonts w:cs="Times New Roman"/>
                <w:sz w:val="22"/>
              </w:rPr>
              <w:t xml:space="preserve"> типов спряжения: </w:t>
            </w:r>
            <w:r w:rsidRPr="00F003A1">
              <w:rPr>
                <w:rFonts w:cs="Times New Roman"/>
                <w:i/>
                <w:sz w:val="22"/>
                <w:lang w:val="fi-FI"/>
              </w:rPr>
              <w:t>kirjoitettu</w:t>
            </w:r>
            <w:r w:rsidRPr="00F003A1">
              <w:rPr>
                <w:rFonts w:cs="Times New Roman"/>
                <w:i/>
                <w:sz w:val="22"/>
              </w:rPr>
              <w:t xml:space="preserve">, </w:t>
            </w:r>
            <w:r w:rsidRPr="00F003A1">
              <w:rPr>
                <w:rFonts w:cs="Times New Roman"/>
                <w:i/>
                <w:sz w:val="22"/>
                <w:lang w:val="fi-FI"/>
              </w:rPr>
              <w:t>juotua</w:t>
            </w:r>
            <w:r w:rsidRPr="00F003A1">
              <w:rPr>
                <w:rFonts w:cs="Times New Roman"/>
                <w:i/>
                <w:sz w:val="22"/>
              </w:rPr>
              <w:t xml:space="preserve">, </w:t>
            </w:r>
            <w:r w:rsidRPr="00F003A1">
              <w:rPr>
                <w:rFonts w:cs="Times New Roman"/>
                <w:i/>
                <w:sz w:val="22"/>
                <w:lang w:val="fi-FI"/>
              </w:rPr>
              <w:t>ommellut</w:t>
            </w:r>
            <w:r w:rsidRPr="00F003A1">
              <w:rPr>
                <w:rFonts w:cs="Times New Roman"/>
                <w:i/>
                <w:sz w:val="22"/>
              </w:rPr>
              <w:t xml:space="preserve">, </w:t>
            </w:r>
            <w:r w:rsidRPr="00F003A1">
              <w:rPr>
                <w:rFonts w:cs="Times New Roman"/>
                <w:i/>
                <w:sz w:val="22"/>
                <w:lang w:val="fi-FI"/>
              </w:rPr>
              <w:t>korjatuissa</w:t>
            </w:r>
            <w:r w:rsidRPr="00F003A1">
              <w:rPr>
                <w:rFonts w:cs="Times New Roman"/>
                <w:i/>
                <w:sz w:val="22"/>
              </w:rPr>
              <w:t xml:space="preserve">, </w:t>
            </w:r>
            <w:r w:rsidRPr="00F003A1">
              <w:rPr>
                <w:rFonts w:cs="Times New Roman"/>
                <w:i/>
                <w:sz w:val="22"/>
                <w:lang w:val="fi-FI"/>
              </w:rPr>
              <w:t>valituille</w:t>
            </w:r>
            <w:r w:rsidRPr="00F003A1">
              <w:rPr>
                <w:rFonts w:cs="Times New Roman"/>
                <w:i/>
                <w:sz w:val="22"/>
              </w:rPr>
              <w:t>;</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агентивного</w:t>
            </w:r>
            <w:r w:rsidRPr="00F003A1">
              <w:rPr>
                <w:rFonts w:cs="Times New Roman"/>
                <w:sz w:val="22"/>
                <w:lang w:val="fi-FI"/>
              </w:rPr>
              <w:t xml:space="preserve"> </w:t>
            </w:r>
            <w:r w:rsidRPr="00F003A1">
              <w:rPr>
                <w:rFonts w:cs="Times New Roman"/>
                <w:sz w:val="22"/>
              </w:rPr>
              <w:t>причастия</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minun kirjoittamani kirje, sinun tuomasi kirje, tytön ompelema hame, veljen korjaama kone, naapurin valitsema tie;</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w:t>
            </w:r>
            <w:r w:rsidRPr="00F003A1">
              <w:rPr>
                <w:rFonts w:cs="Times New Roman"/>
                <w:sz w:val="22"/>
                <w:lang w:val="fi-FI"/>
              </w:rPr>
              <w:t xml:space="preserve"> </w:t>
            </w:r>
            <w:r w:rsidRPr="00F003A1">
              <w:rPr>
                <w:rFonts w:cs="Times New Roman"/>
                <w:sz w:val="22"/>
              </w:rPr>
              <w:t>презенса</w:t>
            </w:r>
            <w:r w:rsidRPr="00F003A1">
              <w:rPr>
                <w:rFonts w:cs="Times New Roman"/>
                <w:sz w:val="22"/>
                <w:lang w:val="fi-FI"/>
              </w:rPr>
              <w:t xml:space="preserve"> </w:t>
            </w:r>
            <w:r w:rsidRPr="00F003A1">
              <w:rPr>
                <w:rFonts w:cs="Times New Roman"/>
                <w:sz w:val="22"/>
              </w:rPr>
              <w:t>неопределённого</w:t>
            </w:r>
            <w:r w:rsidRPr="00F003A1">
              <w:rPr>
                <w:rFonts w:cs="Times New Roman"/>
                <w:sz w:val="22"/>
                <w:lang w:val="fi-FI"/>
              </w:rPr>
              <w:t xml:space="preserve"> </w:t>
            </w:r>
            <w:r w:rsidRPr="00F003A1">
              <w:rPr>
                <w:rFonts w:cs="Times New Roman"/>
                <w:sz w:val="22"/>
              </w:rPr>
              <w:t>лица</w:t>
            </w:r>
            <w:r w:rsidRPr="00F003A1">
              <w:rPr>
                <w:rFonts w:cs="Times New Roman"/>
                <w:sz w:val="22"/>
                <w:lang w:val="fi-FI"/>
              </w:rPr>
              <w:t xml:space="preserve"> (</w:t>
            </w:r>
            <w:r w:rsidRPr="00F003A1">
              <w:rPr>
                <w:rFonts w:cs="Times New Roman"/>
                <w:sz w:val="22"/>
              </w:rPr>
              <w:t>финского</w:t>
            </w:r>
            <w:r w:rsidRPr="00F003A1">
              <w:rPr>
                <w:rFonts w:cs="Times New Roman"/>
                <w:sz w:val="22"/>
                <w:lang w:val="fi-FI"/>
              </w:rPr>
              <w:t xml:space="preserve"> «</w:t>
            </w:r>
            <w:r w:rsidRPr="00F003A1">
              <w:rPr>
                <w:rFonts w:cs="Times New Roman"/>
                <w:sz w:val="22"/>
              </w:rPr>
              <w:t>пассива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puhutaan, ei puhuta, syödään, ei syödä, mennään, ei mennä, pelataan, ei pelata, valitaan, ei valita</w:t>
            </w:r>
            <w:r w:rsidRPr="00F003A1">
              <w:rPr>
                <w:rFonts w:cs="Times New Roman"/>
                <w:sz w:val="22"/>
                <w:lang w:val="fi-FI"/>
              </w:rPr>
              <w:t xml:space="preserve">, </w:t>
            </w:r>
            <w:r w:rsidRPr="00F003A1">
              <w:rPr>
                <w:rFonts w:cs="Times New Roman"/>
                <w:i/>
                <w:sz w:val="22"/>
                <w:lang w:val="fi-FI"/>
              </w:rPr>
              <w:t xml:space="preserve">paetaan - ei paeta; </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простого</w:t>
            </w:r>
            <w:r w:rsidRPr="00F003A1">
              <w:rPr>
                <w:rFonts w:cs="Times New Roman"/>
                <w:sz w:val="22"/>
                <w:lang w:val="fi-FI"/>
              </w:rPr>
              <w:t xml:space="preserve"> </w:t>
            </w:r>
            <w:r w:rsidRPr="00F003A1">
              <w:rPr>
                <w:rFonts w:cs="Times New Roman"/>
                <w:sz w:val="22"/>
              </w:rPr>
              <w:t>претерита</w:t>
            </w:r>
            <w:r w:rsidRPr="00F003A1">
              <w:rPr>
                <w:rFonts w:cs="Times New Roman"/>
                <w:sz w:val="22"/>
                <w:lang w:val="fi-FI"/>
              </w:rPr>
              <w:t xml:space="preserve"> (</w:t>
            </w:r>
            <w:r w:rsidRPr="00F003A1">
              <w:rPr>
                <w:rFonts w:cs="Times New Roman"/>
                <w:sz w:val="22"/>
              </w:rPr>
              <w:t>имперфекта</w:t>
            </w:r>
            <w:r w:rsidRPr="00F003A1">
              <w:rPr>
                <w:rFonts w:cs="Times New Roman"/>
                <w:sz w:val="22"/>
                <w:lang w:val="fi-FI"/>
              </w:rPr>
              <w:t xml:space="preserve">) </w:t>
            </w:r>
            <w:r w:rsidRPr="00F003A1">
              <w:rPr>
                <w:rFonts w:cs="Times New Roman"/>
                <w:sz w:val="22"/>
              </w:rPr>
              <w:t>неопределённого</w:t>
            </w:r>
            <w:r w:rsidRPr="00F003A1">
              <w:rPr>
                <w:rFonts w:cs="Times New Roman"/>
                <w:sz w:val="22"/>
                <w:lang w:val="fi-FI"/>
              </w:rPr>
              <w:t xml:space="preserve"> </w:t>
            </w:r>
            <w:r w:rsidRPr="00F003A1">
              <w:rPr>
                <w:rFonts w:cs="Times New Roman"/>
                <w:sz w:val="22"/>
              </w:rPr>
              <w:t>лица</w:t>
            </w:r>
            <w:r w:rsidRPr="00F003A1">
              <w:rPr>
                <w:rFonts w:cs="Times New Roman"/>
                <w:sz w:val="22"/>
                <w:lang w:val="fi-FI"/>
              </w:rPr>
              <w:t xml:space="preserve"> (</w:t>
            </w:r>
            <w:r w:rsidRPr="00F003A1">
              <w:rPr>
                <w:rFonts w:cs="Times New Roman"/>
                <w:sz w:val="22"/>
              </w:rPr>
              <w:t>финского</w:t>
            </w:r>
            <w:r w:rsidRPr="00F003A1">
              <w:rPr>
                <w:rFonts w:cs="Times New Roman"/>
                <w:sz w:val="22"/>
                <w:lang w:val="fi-FI"/>
              </w:rPr>
              <w:t xml:space="preserve"> «</w:t>
            </w:r>
            <w:r w:rsidRPr="00F003A1">
              <w:rPr>
                <w:rFonts w:cs="Times New Roman"/>
                <w:sz w:val="22"/>
              </w:rPr>
              <w:t>пассива</w:t>
            </w:r>
            <w:r w:rsidRPr="00F003A1">
              <w:rPr>
                <w:rFonts w:cs="Times New Roman"/>
                <w:sz w:val="22"/>
                <w:lang w:val="fi-FI"/>
              </w:rPr>
              <w:t xml:space="preserve">») </w:t>
            </w:r>
            <w:r w:rsidRPr="00F003A1">
              <w:rPr>
                <w:rFonts w:cs="Times New Roman"/>
                <w:sz w:val="22"/>
              </w:rPr>
              <w:t>от</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puhuttiin, ei puhuttu, syötiin, ei syöty, mentiin, ei menty, pelattiin, ei pelattu, valittiin, ei valittu, paettiin - ei paettu;</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утвердительные</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отрицательные</w:t>
            </w: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перфекта</w:t>
            </w:r>
            <w:r w:rsidRPr="00F003A1">
              <w:rPr>
                <w:rFonts w:cs="Times New Roman"/>
                <w:sz w:val="22"/>
                <w:lang w:val="fi-FI"/>
              </w:rPr>
              <w:t xml:space="preserve"> </w:t>
            </w:r>
            <w:r w:rsidRPr="00F003A1">
              <w:rPr>
                <w:rFonts w:cs="Times New Roman"/>
                <w:sz w:val="22"/>
              </w:rPr>
              <w:t>неопределенного</w:t>
            </w:r>
            <w:r w:rsidRPr="00F003A1">
              <w:rPr>
                <w:rFonts w:cs="Times New Roman"/>
                <w:sz w:val="22"/>
                <w:lang w:val="fi-FI"/>
              </w:rPr>
              <w:t xml:space="preserve"> </w:t>
            </w:r>
            <w:r w:rsidRPr="00F003A1">
              <w:rPr>
                <w:rFonts w:cs="Times New Roman"/>
                <w:sz w:val="22"/>
              </w:rPr>
              <w:t>лица</w:t>
            </w:r>
            <w:r w:rsidRPr="00F003A1">
              <w:rPr>
                <w:rFonts w:cs="Times New Roman"/>
                <w:sz w:val="22"/>
                <w:lang w:val="fi-FI"/>
              </w:rPr>
              <w:t xml:space="preserve"> (</w:t>
            </w:r>
            <w:r w:rsidRPr="00F003A1">
              <w:rPr>
                <w:rFonts w:cs="Times New Roman"/>
                <w:sz w:val="22"/>
              </w:rPr>
              <w:t>финского</w:t>
            </w:r>
            <w:r w:rsidRPr="00F003A1">
              <w:rPr>
                <w:rFonts w:cs="Times New Roman"/>
                <w:sz w:val="22"/>
                <w:lang w:val="fi-FI"/>
              </w:rPr>
              <w:t xml:space="preserve"> «</w:t>
            </w:r>
            <w:r w:rsidRPr="00F003A1">
              <w:rPr>
                <w:rFonts w:cs="Times New Roman"/>
                <w:sz w:val="22"/>
              </w:rPr>
              <w:t>пассива</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I–VI  </w:t>
            </w:r>
            <w:r w:rsidRPr="00F003A1">
              <w:rPr>
                <w:rFonts w:cs="Times New Roman"/>
                <w:sz w:val="22"/>
              </w:rPr>
              <w:t>типов</w:t>
            </w:r>
            <w:r w:rsidRPr="00F003A1">
              <w:rPr>
                <w:rFonts w:cs="Times New Roman"/>
                <w:sz w:val="22"/>
                <w:lang w:val="fi-FI"/>
              </w:rPr>
              <w:t xml:space="preserve"> </w:t>
            </w:r>
            <w:r w:rsidRPr="00F003A1">
              <w:rPr>
                <w:rFonts w:cs="Times New Roman"/>
                <w:sz w:val="22"/>
              </w:rPr>
              <w:t>спряжения</w:t>
            </w:r>
            <w:r w:rsidRPr="00F003A1">
              <w:rPr>
                <w:rFonts w:cs="Times New Roman"/>
                <w:sz w:val="22"/>
                <w:lang w:val="fi-FI"/>
              </w:rPr>
              <w:t xml:space="preserve">: </w:t>
            </w:r>
            <w:r w:rsidRPr="00F003A1">
              <w:rPr>
                <w:rFonts w:cs="Times New Roman"/>
                <w:i/>
                <w:sz w:val="22"/>
                <w:lang w:val="fi-FI"/>
              </w:rPr>
              <w:t>on perustettu – ei ole perustettu, on tehty – ei ole tehty;</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формы</w:t>
            </w:r>
            <w:r w:rsidRPr="00F003A1">
              <w:rPr>
                <w:rFonts w:cs="Times New Roman"/>
                <w:sz w:val="22"/>
                <w:lang w:val="fi-FI"/>
              </w:rPr>
              <w:t xml:space="preserve"> </w:t>
            </w:r>
            <w:r w:rsidRPr="00F003A1">
              <w:rPr>
                <w:rFonts w:cs="Times New Roman"/>
                <w:sz w:val="22"/>
              </w:rPr>
              <w:t>иллатива</w:t>
            </w:r>
            <w:r w:rsidRPr="00F003A1">
              <w:rPr>
                <w:rFonts w:cs="Times New Roman"/>
                <w:sz w:val="22"/>
                <w:lang w:val="fi-FI"/>
              </w:rPr>
              <w:t xml:space="preserve"> III </w:t>
            </w:r>
            <w:r w:rsidRPr="00F003A1">
              <w:rPr>
                <w:rFonts w:cs="Times New Roman"/>
                <w:sz w:val="22"/>
              </w:rPr>
              <w:t>инфинитива</w:t>
            </w:r>
            <w:r w:rsidRPr="00F003A1">
              <w:rPr>
                <w:rFonts w:cs="Times New Roman"/>
                <w:sz w:val="22"/>
                <w:lang w:val="fi-FI"/>
              </w:rPr>
              <w:t xml:space="preserve">: </w:t>
            </w:r>
            <w:r w:rsidRPr="00F003A1">
              <w:rPr>
                <w:rFonts w:cs="Times New Roman"/>
                <w:i/>
                <w:sz w:val="22"/>
                <w:lang w:val="fi-FI"/>
              </w:rPr>
              <w:t>Menemme syömään.</w:t>
            </w:r>
            <w:r w:rsidRPr="00F003A1">
              <w:rPr>
                <w:rFonts w:cs="Times New Roman"/>
                <w:sz w:val="22"/>
                <w:lang w:val="fi-FI"/>
              </w:rPr>
              <w:t xml:space="preserve">; </w:t>
            </w:r>
            <w:r w:rsidRPr="00F003A1">
              <w:rPr>
                <w:rFonts w:cs="Times New Roman"/>
                <w:sz w:val="22"/>
              </w:rPr>
              <w:t>инессива</w:t>
            </w:r>
            <w:r w:rsidRPr="00F003A1">
              <w:rPr>
                <w:rFonts w:cs="Times New Roman"/>
                <w:sz w:val="22"/>
                <w:lang w:val="fi-FI"/>
              </w:rPr>
              <w:t xml:space="preserve"> III </w:t>
            </w:r>
            <w:r w:rsidRPr="00F003A1">
              <w:rPr>
                <w:rFonts w:cs="Times New Roman"/>
                <w:sz w:val="22"/>
              </w:rPr>
              <w:t>инфинитива</w:t>
            </w:r>
            <w:r w:rsidRPr="00F003A1">
              <w:rPr>
                <w:rFonts w:cs="Times New Roman"/>
                <w:sz w:val="22"/>
                <w:lang w:val="fi-FI"/>
              </w:rPr>
              <w:t xml:space="preserve">: </w:t>
            </w:r>
            <w:r w:rsidRPr="00F003A1">
              <w:rPr>
                <w:rFonts w:cs="Times New Roman"/>
                <w:i/>
                <w:sz w:val="22"/>
                <w:lang w:val="fi-FI"/>
              </w:rPr>
              <w:t>Olemme syömässä.</w:t>
            </w:r>
            <w:r w:rsidRPr="00F003A1">
              <w:rPr>
                <w:rFonts w:cs="Times New Roman"/>
                <w:sz w:val="22"/>
                <w:lang w:val="fi-FI"/>
              </w:rPr>
              <w:t xml:space="preserve">; </w:t>
            </w:r>
            <w:r w:rsidRPr="00F003A1">
              <w:rPr>
                <w:rFonts w:cs="Times New Roman"/>
                <w:sz w:val="22"/>
              </w:rPr>
              <w:t>элатива</w:t>
            </w:r>
            <w:r w:rsidRPr="00F003A1">
              <w:rPr>
                <w:rFonts w:cs="Times New Roman"/>
                <w:sz w:val="22"/>
                <w:lang w:val="fi-FI"/>
              </w:rPr>
              <w:t xml:space="preserve"> III </w:t>
            </w:r>
            <w:r w:rsidRPr="00F003A1">
              <w:rPr>
                <w:rFonts w:cs="Times New Roman"/>
                <w:sz w:val="22"/>
              </w:rPr>
              <w:t>инфинитива</w:t>
            </w:r>
            <w:r w:rsidRPr="00F003A1">
              <w:rPr>
                <w:rFonts w:cs="Times New Roman"/>
                <w:sz w:val="22"/>
                <w:lang w:val="fi-FI"/>
              </w:rPr>
              <w:t xml:space="preserve">: </w:t>
            </w:r>
            <w:r w:rsidRPr="00F003A1">
              <w:rPr>
                <w:rFonts w:cs="Times New Roman"/>
                <w:i/>
                <w:sz w:val="22"/>
                <w:lang w:val="fi-FI"/>
              </w:rPr>
              <w:t>Tulemme syömästä.</w:t>
            </w:r>
            <w:r w:rsidRPr="00F003A1">
              <w:rPr>
                <w:rFonts w:cs="Times New Roman"/>
                <w:sz w:val="22"/>
                <w:lang w:val="fi-FI"/>
              </w:rPr>
              <w:t>;</w:t>
            </w:r>
          </w:p>
          <w:p w:rsidR="00F003A1" w:rsidRPr="00F003A1" w:rsidRDefault="00F003A1" w:rsidP="00F003A1">
            <w:pPr>
              <w:spacing w:after="0" w:line="240" w:lineRule="auto"/>
              <w:ind w:firstLine="708"/>
              <w:rPr>
                <w:rFonts w:cs="Times New Roman"/>
                <w:sz w:val="22"/>
                <w:lang w:val="fi-FI"/>
              </w:rPr>
            </w:pPr>
            <w:r w:rsidRPr="00F003A1">
              <w:rPr>
                <w:rFonts w:cs="Times New Roman"/>
                <w:sz w:val="22"/>
                <w:lang w:val="fi-FI"/>
              </w:rPr>
              <w:t xml:space="preserve">- </w:t>
            </w:r>
            <w:r w:rsidRPr="00F003A1">
              <w:rPr>
                <w:rFonts w:cs="Times New Roman"/>
                <w:sz w:val="22"/>
              </w:rPr>
              <w:t>управление</w:t>
            </w:r>
            <w:r w:rsidRPr="00F003A1">
              <w:rPr>
                <w:rFonts w:cs="Times New Roman"/>
                <w:sz w:val="22"/>
                <w:lang w:val="fi-FI"/>
              </w:rPr>
              <w:t xml:space="preserve"> </w:t>
            </w:r>
            <w:r w:rsidRPr="00F003A1">
              <w:rPr>
                <w:rFonts w:cs="Times New Roman"/>
                <w:sz w:val="22"/>
              </w:rPr>
              <w:t>глаголов</w:t>
            </w:r>
            <w:r w:rsidRPr="00F003A1">
              <w:rPr>
                <w:rFonts w:cs="Times New Roman"/>
                <w:sz w:val="22"/>
                <w:lang w:val="fi-FI"/>
              </w:rPr>
              <w:t xml:space="preserve"> </w:t>
            </w:r>
            <w:r w:rsidRPr="00F003A1">
              <w:rPr>
                <w:rFonts w:cs="Times New Roman"/>
                <w:sz w:val="22"/>
              </w:rPr>
              <w:t>из</w:t>
            </w:r>
            <w:r w:rsidRPr="00F003A1">
              <w:rPr>
                <w:rFonts w:cs="Times New Roman"/>
                <w:sz w:val="22"/>
                <w:lang w:val="fi-FI"/>
              </w:rPr>
              <w:t xml:space="preserve"> </w:t>
            </w:r>
            <w:r w:rsidRPr="00F003A1">
              <w:rPr>
                <w:rFonts w:cs="Times New Roman"/>
                <w:sz w:val="22"/>
              </w:rPr>
              <w:t>списка</w:t>
            </w:r>
            <w:r w:rsidRPr="00F003A1">
              <w:rPr>
                <w:rFonts w:cs="Times New Roman"/>
                <w:sz w:val="22"/>
                <w:lang w:val="fi-FI"/>
              </w:rPr>
              <w:t xml:space="preserve"> </w:t>
            </w:r>
            <w:r w:rsidRPr="00F003A1">
              <w:rPr>
                <w:rFonts w:cs="Times New Roman"/>
                <w:sz w:val="22"/>
              </w:rPr>
              <w:t>лексического</w:t>
            </w:r>
            <w:r w:rsidRPr="00F003A1">
              <w:rPr>
                <w:rFonts w:cs="Times New Roman"/>
                <w:sz w:val="22"/>
                <w:lang w:val="fi-FI"/>
              </w:rPr>
              <w:t xml:space="preserve"> </w:t>
            </w:r>
            <w:r w:rsidRPr="00F003A1">
              <w:rPr>
                <w:rFonts w:cs="Times New Roman"/>
                <w:sz w:val="22"/>
              </w:rPr>
              <w:t>минимума</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F003A1">
              <w:rPr>
                <w:rFonts w:cs="Times New Roman"/>
                <w:sz w:val="22"/>
                <w:lang w:val="fi-FI"/>
              </w:rPr>
              <w:t>;</w:t>
            </w:r>
          </w:p>
          <w:p w:rsidR="00F003A1" w:rsidRPr="00F003A1" w:rsidRDefault="00F003A1" w:rsidP="00F003A1">
            <w:pPr>
              <w:spacing w:after="0" w:line="240" w:lineRule="auto"/>
              <w:ind w:firstLine="708"/>
              <w:rPr>
                <w:rFonts w:cs="Times New Roman"/>
                <w:sz w:val="22"/>
              </w:rPr>
            </w:pPr>
            <w:r w:rsidRPr="00F003A1">
              <w:rPr>
                <w:rFonts w:cs="Times New Roman"/>
                <w:sz w:val="22"/>
              </w:rPr>
              <w:t xml:space="preserve">- случаи согласования прилагательных и существительных в числе и падеже: </w:t>
            </w:r>
            <w:r w:rsidRPr="00F003A1">
              <w:rPr>
                <w:rFonts w:cs="Times New Roman"/>
                <w:i/>
                <w:sz w:val="22"/>
                <w:lang w:val="fi-FI"/>
              </w:rPr>
              <w:t>kauniit</w:t>
            </w:r>
            <w:r w:rsidRPr="00F003A1">
              <w:rPr>
                <w:rFonts w:cs="Times New Roman"/>
                <w:i/>
                <w:sz w:val="22"/>
              </w:rPr>
              <w:t xml:space="preserve"> </w:t>
            </w:r>
            <w:r w:rsidRPr="00F003A1">
              <w:rPr>
                <w:rFonts w:cs="Times New Roman"/>
                <w:i/>
                <w:sz w:val="22"/>
                <w:lang w:val="fi-FI"/>
              </w:rPr>
              <w:t>silm</w:t>
            </w:r>
            <w:r w:rsidRPr="00F003A1">
              <w:rPr>
                <w:rFonts w:cs="Times New Roman"/>
                <w:i/>
                <w:sz w:val="22"/>
              </w:rPr>
              <w:t>ä</w:t>
            </w:r>
            <w:r w:rsidRPr="00F003A1">
              <w:rPr>
                <w:rFonts w:cs="Times New Roman"/>
                <w:i/>
                <w:sz w:val="22"/>
                <w:lang w:val="fi-FI"/>
              </w:rPr>
              <w:t>t</w:t>
            </w:r>
            <w:r w:rsidRPr="00F003A1">
              <w:rPr>
                <w:rFonts w:cs="Times New Roman"/>
                <w:sz w:val="22"/>
              </w:rPr>
              <w:t>;</w:t>
            </w:r>
          </w:p>
          <w:p w:rsidR="00F003A1" w:rsidRPr="00F003A1" w:rsidRDefault="00F003A1" w:rsidP="00F003A1">
            <w:pPr>
              <w:spacing w:after="0" w:line="240" w:lineRule="auto"/>
              <w:ind w:firstLine="708"/>
              <w:rPr>
                <w:rFonts w:cs="Times New Roman"/>
                <w:sz w:val="22"/>
              </w:rPr>
            </w:pPr>
            <w:r w:rsidRPr="00F003A1">
              <w:rPr>
                <w:rFonts w:cs="Times New Roman"/>
                <w:sz w:val="22"/>
              </w:rPr>
              <w:t>- количественные числительные (от 100 до 1000000);</w:t>
            </w:r>
          </w:p>
          <w:p w:rsidR="00F003A1" w:rsidRPr="00F003A1" w:rsidRDefault="00F003A1" w:rsidP="00F003A1">
            <w:pPr>
              <w:spacing w:after="0" w:line="240" w:lineRule="auto"/>
              <w:ind w:firstLine="708"/>
              <w:rPr>
                <w:rFonts w:cs="Times New Roman"/>
                <w:i/>
                <w:sz w:val="22"/>
              </w:rPr>
            </w:pPr>
            <w:r w:rsidRPr="00F003A1">
              <w:rPr>
                <w:rFonts w:cs="Times New Roman"/>
                <w:sz w:val="22"/>
              </w:rPr>
              <w:t xml:space="preserve">- порядковые числительные: </w:t>
            </w:r>
            <w:r w:rsidRPr="00F003A1">
              <w:rPr>
                <w:rFonts w:cs="Times New Roman"/>
                <w:i/>
                <w:sz w:val="22"/>
                <w:lang w:val="fi-FI"/>
              </w:rPr>
              <w:t>seitsem</w:t>
            </w:r>
            <w:r w:rsidRPr="00F003A1">
              <w:rPr>
                <w:rFonts w:cs="Times New Roman"/>
                <w:i/>
                <w:sz w:val="22"/>
              </w:rPr>
              <w:t>ä</w:t>
            </w:r>
            <w:r w:rsidRPr="00F003A1">
              <w:rPr>
                <w:rFonts w:cs="Times New Roman"/>
                <w:i/>
                <w:sz w:val="22"/>
                <w:lang w:val="fi-FI"/>
              </w:rPr>
              <w:t>s</w:t>
            </w:r>
            <w:r w:rsidRPr="00F003A1">
              <w:rPr>
                <w:rFonts w:cs="Times New Roman"/>
                <w:i/>
                <w:sz w:val="22"/>
              </w:rPr>
              <w:t xml:space="preserve"> – </w:t>
            </w:r>
            <w:r w:rsidRPr="00F003A1">
              <w:rPr>
                <w:rFonts w:cs="Times New Roman"/>
                <w:i/>
                <w:sz w:val="22"/>
                <w:lang w:val="fi-FI"/>
              </w:rPr>
              <w:t>seitsem</w:t>
            </w:r>
            <w:r w:rsidRPr="00F003A1">
              <w:rPr>
                <w:rFonts w:cs="Times New Roman"/>
                <w:i/>
                <w:sz w:val="22"/>
              </w:rPr>
              <w:t>ä</w:t>
            </w:r>
            <w:r w:rsidRPr="00F003A1">
              <w:rPr>
                <w:rFonts w:cs="Times New Roman"/>
                <w:i/>
                <w:sz w:val="22"/>
                <w:lang w:val="fi-FI"/>
              </w:rPr>
              <w:t>nnell</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nten</w:t>
            </w:r>
            <w:r w:rsidRPr="00F003A1">
              <w:rPr>
                <w:rFonts w:cs="Times New Roman"/>
                <w:i/>
                <w:sz w:val="22"/>
              </w:rPr>
              <w:t xml:space="preserve">ä – </w:t>
            </w:r>
            <w:r w:rsidRPr="00F003A1">
              <w:rPr>
                <w:rFonts w:cs="Times New Roman"/>
                <w:i/>
                <w:sz w:val="22"/>
                <w:lang w:val="fi-FI"/>
              </w:rPr>
              <w:t>seitsem</w:t>
            </w:r>
            <w:r w:rsidRPr="00F003A1">
              <w:rPr>
                <w:rFonts w:cs="Times New Roman"/>
                <w:i/>
                <w:sz w:val="22"/>
              </w:rPr>
              <w:t>ä</w:t>
            </w:r>
            <w:r w:rsidRPr="00F003A1">
              <w:rPr>
                <w:rFonts w:cs="Times New Roman"/>
                <w:i/>
                <w:sz w:val="22"/>
                <w:lang w:val="fi-FI"/>
              </w:rPr>
              <w:t>tt</w:t>
            </w:r>
            <w:r w:rsidRPr="00F003A1">
              <w:rPr>
                <w:rFonts w:cs="Times New Roman"/>
                <w:i/>
                <w:sz w:val="22"/>
              </w:rPr>
              <w:t>ä;</w:t>
            </w:r>
          </w:p>
          <w:p w:rsidR="00F003A1" w:rsidRPr="00F003A1" w:rsidRDefault="00F003A1" w:rsidP="00F003A1">
            <w:pPr>
              <w:spacing w:after="0" w:line="240" w:lineRule="auto"/>
              <w:ind w:firstLine="708"/>
              <w:rPr>
                <w:rFonts w:cs="Times New Roman"/>
                <w:bCs/>
                <w:i/>
                <w:sz w:val="22"/>
                <w:lang w:val="fi-FI"/>
              </w:rPr>
            </w:pPr>
            <w:r w:rsidRPr="00F003A1">
              <w:rPr>
                <w:rFonts w:cs="Times New Roman"/>
                <w:sz w:val="22"/>
                <w:lang w:val="fi-FI"/>
              </w:rPr>
              <w:t xml:space="preserve">- </w:t>
            </w:r>
            <w:r w:rsidRPr="00F003A1">
              <w:rPr>
                <w:rFonts w:cs="Times New Roman"/>
                <w:sz w:val="22"/>
              </w:rPr>
              <w:t>предлоги</w:t>
            </w:r>
            <w:r w:rsidRPr="00F003A1">
              <w:rPr>
                <w:rFonts w:cs="Times New Roman"/>
                <w:sz w:val="22"/>
                <w:lang w:val="fi-FI"/>
              </w:rPr>
              <w:t xml:space="preserve"> </w:t>
            </w:r>
            <w:r w:rsidRPr="00F003A1">
              <w:rPr>
                <w:rFonts w:cs="Times New Roman"/>
                <w:sz w:val="22"/>
              </w:rPr>
              <w:t>и</w:t>
            </w:r>
            <w:r w:rsidRPr="00F003A1">
              <w:rPr>
                <w:rFonts w:cs="Times New Roman"/>
                <w:sz w:val="22"/>
                <w:lang w:val="fi-FI"/>
              </w:rPr>
              <w:t xml:space="preserve"> </w:t>
            </w:r>
            <w:r w:rsidRPr="00F003A1">
              <w:rPr>
                <w:rFonts w:cs="Times New Roman"/>
                <w:sz w:val="22"/>
              </w:rPr>
              <w:t>послелоги</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 xml:space="preserve">aikana, </w:t>
            </w:r>
            <w:r w:rsidRPr="00F003A1">
              <w:rPr>
                <w:rFonts w:cs="Times New Roman"/>
                <w:bCs/>
                <w:i/>
                <w:sz w:val="22"/>
                <w:lang w:val="fi-FI"/>
              </w:rPr>
              <w:t>ali, alitse, alle, alta, alle,</w:t>
            </w:r>
            <w:r w:rsidRPr="00F003A1">
              <w:rPr>
                <w:rFonts w:cs="Times New Roman"/>
                <w:bCs/>
                <w:sz w:val="22"/>
                <w:lang w:val="fi-FI"/>
              </w:rPr>
              <w:t xml:space="preserve"> </w:t>
            </w:r>
            <w:r w:rsidRPr="00F003A1">
              <w:rPr>
                <w:rFonts w:cs="Times New Roman"/>
                <w:bCs/>
                <w:i/>
                <w:sz w:val="22"/>
                <w:lang w:val="fi-FI"/>
              </w:rPr>
              <w:t xml:space="preserve">asti, </w:t>
            </w:r>
            <w:r w:rsidRPr="00F003A1">
              <w:rPr>
                <w:rFonts w:cs="Times New Roman"/>
                <w:i/>
                <w:sz w:val="22"/>
                <w:lang w:val="fi-FI"/>
              </w:rPr>
              <w:t>ennen</w:t>
            </w:r>
            <w:r w:rsidRPr="00F003A1">
              <w:rPr>
                <w:rFonts w:cs="Times New Roman"/>
                <w:sz w:val="22"/>
                <w:lang w:val="fi-FI"/>
              </w:rPr>
              <w:t xml:space="preserve">, </w:t>
            </w:r>
            <w:r w:rsidRPr="00F003A1">
              <w:rPr>
                <w:rFonts w:cs="Times New Roman"/>
                <w:bCs/>
                <w:i/>
                <w:sz w:val="22"/>
                <w:lang w:val="fi-FI"/>
              </w:rPr>
              <w:t xml:space="preserve">eteen, edestä, edelle, edellä, edeltä, </w:t>
            </w:r>
            <w:r w:rsidRPr="00F003A1">
              <w:rPr>
                <w:rFonts w:cs="Times New Roman"/>
                <w:i/>
                <w:sz w:val="22"/>
                <w:lang w:val="fi-FI"/>
              </w:rPr>
              <w:t>ilman</w:t>
            </w:r>
            <w:r w:rsidRPr="00F003A1">
              <w:rPr>
                <w:rFonts w:cs="Times New Roman"/>
                <w:bCs/>
                <w:i/>
                <w:sz w:val="22"/>
                <w:lang w:val="fi-FI"/>
              </w:rPr>
              <w:t>, jälkeen, jäljessä, jäljestä,</w:t>
            </w:r>
            <w:r w:rsidRPr="00F003A1">
              <w:rPr>
                <w:rFonts w:cs="Times New Roman"/>
                <w:bCs/>
                <w:sz w:val="22"/>
                <w:lang w:val="fi-FI"/>
              </w:rPr>
              <w:t xml:space="preserve"> </w:t>
            </w:r>
            <w:r w:rsidRPr="00F003A1">
              <w:rPr>
                <w:rFonts w:cs="Times New Roman"/>
                <w:i/>
                <w:sz w:val="22"/>
                <w:lang w:val="fi-FI"/>
              </w:rPr>
              <w:t xml:space="preserve">jälkeen, </w:t>
            </w:r>
            <w:r w:rsidRPr="00F003A1">
              <w:rPr>
                <w:rFonts w:cs="Times New Roman"/>
                <w:bCs/>
                <w:i/>
                <w:sz w:val="22"/>
                <w:lang w:val="fi-FI"/>
              </w:rPr>
              <w:t>kautta, keskellä, keskelle, keskeltä, kohdalle, kohdalla, kohdalta, kohti,</w:t>
            </w:r>
            <w:r w:rsidRPr="00F003A1">
              <w:rPr>
                <w:rFonts w:cs="Times New Roman"/>
                <w:bCs/>
                <w:sz w:val="22"/>
                <w:lang w:val="fi-FI"/>
              </w:rPr>
              <w:t xml:space="preserve"> </w:t>
            </w:r>
            <w:r w:rsidRPr="00F003A1">
              <w:rPr>
                <w:rFonts w:cs="Times New Roman"/>
                <w:i/>
                <w:sz w:val="22"/>
                <w:lang w:val="fi-FI"/>
              </w:rPr>
              <w:t xml:space="preserve">kuluttua, </w:t>
            </w:r>
            <w:r w:rsidRPr="00F003A1">
              <w:rPr>
                <w:rFonts w:cs="Times New Roman"/>
                <w:bCs/>
                <w:i/>
                <w:sz w:val="22"/>
                <w:lang w:val="fi-FI"/>
              </w:rPr>
              <w:t>laitaan, laidassa, laidasta, laidalle, laidalla, laidalta, luo, luokse, luota, läpi, lävitse,</w:t>
            </w:r>
            <w:r w:rsidRPr="00F003A1">
              <w:rPr>
                <w:rFonts w:cs="Times New Roman"/>
                <w:bCs/>
                <w:sz w:val="22"/>
                <w:lang w:val="fi-FI"/>
              </w:rPr>
              <w:t xml:space="preserve"> </w:t>
            </w:r>
            <w:r w:rsidRPr="00F003A1">
              <w:rPr>
                <w:rFonts w:cs="Times New Roman"/>
                <w:bCs/>
                <w:i/>
                <w:sz w:val="22"/>
                <w:lang w:val="fi-FI"/>
              </w:rPr>
              <w:t>mukaan, mukana, taakse, takana, takaa,</w:t>
            </w:r>
            <w:r w:rsidRPr="00F003A1">
              <w:rPr>
                <w:rFonts w:cs="Times New Roman"/>
                <w:bCs/>
                <w:sz w:val="22"/>
                <w:lang w:val="fi-FI"/>
              </w:rPr>
              <w:t xml:space="preserve"> </w:t>
            </w:r>
            <w:r w:rsidRPr="00F003A1">
              <w:rPr>
                <w:rFonts w:cs="Times New Roman"/>
                <w:bCs/>
                <w:i/>
                <w:sz w:val="22"/>
                <w:lang w:val="fi-FI"/>
              </w:rPr>
              <w:t>ohi, ohitse,</w:t>
            </w:r>
            <w:r w:rsidRPr="00F003A1">
              <w:rPr>
                <w:rFonts w:cs="Times New Roman"/>
                <w:bCs/>
                <w:sz w:val="22"/>
                <w:lang w:val="fi-FI"/>
              </w:rPr>
              <w:t xml:space="preserve"> </w:t>
            </w:r>
            <w:r w:rsidRPr="00F003A1">
              <w:rPr>
                <w:rFonts w:cs="Times New Roman"/>
                <w:bCs/>
                <w:i/>
                <w:sz w:val="22"/>
                <w:lang w:val="fi-FI"/>
              </w:rPr>
              <w:t>perään, perässä, perästä,</w:t>
            </w:r>
            <w:r w:rsidRPr="00F003A1">
              <w:rPr>
                <w:rFonts w:cs="Times New Roman"/>
                <w:bCs/>
                <w:sz w:val="22"/>
                <w:lang w:val="fi-FI"/>
              </w:rPr>
              <w:t xml:space="preserve"> </w:t>
            </w:r>
            <w:r w:rsidRPr="00F003A1">
              <w:rPr>
                <w:rFonts w:cs="Times New Roman"/>
                <w:bCs/>
                <w:i/>
                <w:sz w:val="22"/>
                <w:lang w:val="fi-FI"/>
              </w:rPr>
              <w:t>pitkin,</w:t>
            </w:r>
            <w:r w:rsidRPr="00F003A1">
              <w:rPr>
                <w:rFonts w:cs="Times New Roman"/>
                <w:bCs/>
                <w:sz w:val="22"/>
                <w:lang w:val="fi-FI"/>
              </w:rPr>
              <w:t xml:space="preserve"> </w:t>
            </w:r>
            <w:r w:rsidRPr="00F003A1">
              <w:rPr>
                <w:rFonts w:cs="Times New Roman"/>
                <w:bCs/>
                <w:i/>
                <w:sz w:val="22"/>
                <w:lang w:val="fi-FI"/>
              </w:rPr>
              <w:t>poikki, päin, päässä, päästä, päälle, päällä, päältä, reunaan, reunassa, reunasta, reunalle, reunalla, reunalta, saakka, sisään, sisällä, sisälle, sisältä,</w:t>
            </w:r>
            <w:r w:rsidRPr="00F003A1">
              <w:rPr>
                <w:rFonts w:cs="Times New Roman"/>
                <w:bCs/>
                <w:sz w:val="22"/>
                <w:lang w:val="fi-FI"/>
              </w:rPr>
              <w:t xml:space="preserve"> </w:t>
            </w:r>
            <w:r w:rsidRPr="00F003A1">
              <w:rPr>
                <w:rFonts w:cs="Times New Roman"/>
                <w:bCs/>
                <w:i/>
                <w:sz w:val="22"/>
                <w:lang w:val="fi-FI"/>
              </w:rPr>
              <w:t>takia, varrelle, varrella, varrelta, varteen, varressa, varresta, varten, vasten, vastapäätä</w:t>
            </w:r>
            <w:r w:rsidRPr="00F003A1">
              <w:rPr>
                <w:rFonts w:cs="Times New Roman"/>
                <w:bCs/>
                <w:sz w:val="22"/>
                <w:lang w:val="fi-FI"/>
              </w:rPr>
              <w:t xml:space="preserve">, </w:t>
            </w:r>
            <w:r w:rsidRPr="00F003A1">
              <w:rPr>
                <w:rFonts w:cs="Times New Roman"/>
                <w:bCs/>
                <w:i/>
                <w:sz w:val="22"/>
                <w:lang w:val="fi-FI"/>
              </w:rPr>
              <w:t>viereen, vierestä, vierelle, vierellä, viereltä,</w:t>
            </w:r>
            <w:r w:rsidRPr="00F003A1">
              <w:rPr>
                <w:rFonts w:cs="Times New Roman"/>
                <w:bCs/>
                <w:sz w:val="22"/>
                <w:lang w:val="fi-FI"/>
              </w:rPr>
              <w:t xml:space="preserve"> </w:t>
            </w:r>
            <w:r w:rsidRPr="00F003A1">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F003A1" w:rsidRPr="00F003A1" w:rsidRDefault="00F003A1" w:rsidP="00F003A1">
            <w:pPr>
              <w:spacing w:after="0" w:line="240" w:lineRule="auto"/>
              <w:ind w:firstLine="708"/>
              <w:rPr>
                <w:rFonts w:cs="Times New Roman"/>
                <w:i/>
                <w:sz w:val="22"/>
                <w:lang w:val="fi-FI"/>
              </w:rPr>
            </w:pPr>
            <w:r w:rsidRPr="00F003A1">
              <w:rPr>
                <w:rFonts w:cs="Times New Roman"/>
                <w:sz w:val="22"/>
                <w:lang w:val="fi-FI"/>
              </w:rPr>
              <w:t xml:space="preserve">- </w:t>
            </w:r>
            <w:r w:rsidRPr="00F003A1">
              <w:rPr>
                <w:rFonts w:cs="Times New Roman"/>
                <w:sz w:val="22"/>
              </w:rPr>
              <w:t>союзы</w:t>
            </w:r>
            <w:r w:rsidRPr="00F003A1">
              <w:rPr>
                <w:rFonts w:cs="Times New Roman"/>
                <w:sz w:val="22"/>
                <w:lang w:val="fi-FI"/>
              </w:rPr>
              <w:t xml:space="preserve">, </w:t>
            </w:r>
            <w:r w:rsidRPr="00F003A1">
              <w:rPr>
                <w:rFonts w:cs="Times New Roman"/>
                <w:sz w:val="22"/>
              </w:rPr>
              <w:t>в</w:t>
            </w:r>
            <w:r w:rsidRPr="00F003A1">
              <w:rPr>
                <w:rFonts w:cs="Times New Roman"/>
                <w:sz w:val="22"/>
                <w:lang w:val="fi-FI"/>
              </w:rPr>
              <w:t xml:space="preserve"> </w:t>
            </w:r>
            <w:r w:rsidRPr="00F003A1">
              <w:rPr>
                <w:rFonts w:cs="Times New Roman"/>
                <w:sz w:val="22"/>
              </w:rPr>
              <w:t>т</w:t>
            </w:r>
            <w:r w:rsidRPr="00F003A1">
              <w:rPr>
                <w:rFonts w:cs="Times New Roman"/>
                <w:sz w:val="22"/>
                <w:lang w:val="fi-FI"/>
              </w:rPr>
              <w:t>.</w:t>
            </w:r>
            <w:r w:rsidRPr="00F003A1">
              <w:rPr>
                <w:rFonts w:cs="Times New Roman"/>
                <w:sz w:val="22"/>
              </w:rPr>
              <w:t>ч</w:t>
            </w:r>
            <w:r w:rsidRPr="00F003A1">
              <w:rPr>
                <w:rFonts w:cs="Times New Roman"/>
                <w:sz w:val="22"/>
                <w:lang w:val="fi-FI"/>
              </w:rPr>
              <w:t xml:space="preserve">.: </w:t>
            </w:r>
            <w:r w:rsidRPr="00F003A1">
              <w:rPr>
                <w:rFonts w:cs="Times New Roman"/>
                <w:i/>
                <w:sz w:val="22"/>
                <w:lang w:val="fi-FI"/>
              </w:rPr>
              <w:t>mutta, vaan, kuin, sekä, sekä-että, -kä, eli, joko-tai, että, jotta, koska, kun, jos, vaikka, kunnes.</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5) владеть социокультурными знаниями и умениями: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изучаемого языка в рамках тематического содержания речи (основные национальные праздники, обычаи, традиции);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выражать модальные значения, чувства и эмоции;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иметь элементарные представления о различных вариантах финского языка;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обладать базовыми знаниями о социокультурном портрете и культурном наследии родной страны и страны изучаемого языка;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уметь представлять Россию и страну изучаемого языка;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оказывать помощь зарубежным гостям в ситуациях повседневного общения;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6) владеть компенсаторными умениями: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использовать при говорении переспрос;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использовать при говорении и письме перифраз/толкование, синонимические средства, описание предмета вместо его названия;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при чтении и аудировании - языковую догадку, в том числе контекстуальную; </w:t>
            </w:r>
          </w:p>
          <w:p w:rsidR="00F003A1" w:rsidRPr="00F003A1" w:rsidRDefault="00F003A1" w:rsidP="00F003A1">
            <w:pPr>
              <w:shd w:val="clear" w:color="auto" w:fill="FFFFFF"/>
              <w:spacing w:after="0" w:line="240" w:lineRule="auto"/>
              <w:ind w:left="492"/>
              <w:rPr>
                <w:rFonts w:cs="Times New Roman"/>
                <w:sz w:val="22"/>
              </w:rPr>
            </w:pPr>
            <w:r w:rsidRPr="00F003A1">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7) уметь рассматривать несколько вариантов решения коммуникативной задачи в продуктивных видах речевой деятельности (говорении и письменной речи);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8)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9) использовать двуязычные словари и справочники, в том числе информационно-справочные системы в электронной форме; </w:t>
            </w:r>
          </w:p>
          <w:p w:rsidR="00F003A1" w:rsidRPr="00F003A1" w:rsidRDefault="00F003A1" w:rsidP="00F003A1">
            <w:pPr>
              <w:shd w:val="clear" w:color="auto" w:fill="FFFFFF"/>
              <w:spacing w:after="0" w:line="240" w:lineRule="auto"/>
              <w:rPr>
                <w:rFonts w:cs="Times New Roman"/>
                <w:sz w:val="22"/>
              </w:rPr>
            </w:pPr>
            <w:r w:rsidRPr="00F003A1">
              <w:rPr>
                <w:rFonts w:cs="Times New Roman"/>
                <w:sz w:val="22"/>
              </w:rPr>
              <w:t xml:space="preserve">10) достигать взаимопонимания в процессе устного и письменного общения с носителями финского языка; </w:t>
            </w:r>
          </w:p>
          <w:p w:rsidR="00F43232" w:rsidRPr="00F003A1" w:rsidRDefault="00F003A1" w:rsidP="00F003A1">
            <w:pPr>
              <w:spacing w:line="240" w:lineRule="auto"/>
              <w:rPr>
                <w:rFonts w:cs="Times New Roman"/>
                <w:sz w:val="22"/>
              </w:rPr>
            </w:pPr>
            <w:r w:rsidRPr="00F003A1">
              <w:rPr>
                <w:rFonts w:cs="Times New Roman"/>
                <w:sz w:val="22"/>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tc>
        <w:tc>
          <w:tcPr>
            <w:tcW w:w="1985" w:type="dxa"/>
          </w:tcPr>
          <w:p w:rsidR="00F43232" w:rsidRPr="00F003A1" w:rsidRDefault="00F43232" w:rsidP="00F003A1">
            <w:pPr>
              <w:spacing w:line="240" w:lineRule="auto"/>
              <w:jc w:val="left"/>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Имперфект, простое прошедшее время.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Повторение лексики по теме «Летние каникулы». Отрицательная форма имперфекта.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4</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Повторение темы "Имперфект, простое прошедшее время".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5</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Лексика в диалоге «Мои летние каникулы».</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6</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proofErr w:type="gramStart"/>
            <w:r w:rsidRPr="00F003A1">
              <w:rPr>
                <w:rFonts w:cs="Times New Roman"/>
                <w:color w:val="000000"/>
                <w:sz w:val="22"/>
              </w:rPr>
              <w:t>Урок-повторения</w:t>
            </w:r>
            <w:proofErr w:type="gramEnd"/>
            <w:r w:rsidRPr="00F003A1">
              <w:rPr>
                <w:rFonts w:cs="Times New Roman"/>
                <w:color w:val="000000"/>
                <w:sz w:val="22"/>
              </w:rPr>
              <w:t>. Входная контрольная работа.</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7</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Введение лексики по теме "Финляндия". Работа с текстом «Финляндия».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8</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Основные сведения о Финляндии.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9</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Праздники Финляндии</w:t>
            </w:r>
            <w:proofErr w:type="gramStart"/>
            <w:r w:rsidRPr="00F003A1">
              <w:rPr>
                <w:rFonts w:cs="Times New Roman"/>
                <w:color w:val="000000"/>
                <w:sz w:val="22"/>
              </w:rPr>
              <w:t>.В</w:t>
            </w:r>
            <w:proofErr w:type="gramEnd"/>
            <w:r w:rsidRPr="00F003A1">
              <w:rPr>
                <w:rFonts w:cs="Times New Roman"/>
                <w:color w:val="000000"/>
                <w:sz w:val="22"/>
              </w:rPr>
              <w:t xml:space="preserve">опросительные слова.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10</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Что ты знаешь о Финляндии?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11</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Природа и климат Финляндии.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12</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Расскажи о Финляндии.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13</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Тест "Финляндия".</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14</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Города Финляндии.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15</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Местные падежи.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16</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Путешествие по Финляндии. Город Турку.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17</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Хельсинки –  столица Финляндии.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18</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Игра - викторина "Что вы знаете о Финляндии".</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19</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Повелительное наклонение.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20</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Закрепление грамматики в устно-письменных упражнениях.</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21</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Введение лексики: В городе. Виды транспорта.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proofErr w:type="gramStart"/>
            <w:r w:rsidRPr="00F003A1">
              <w:rPr>
                <w:rFonts w:cs="Times New Roman"/>
                <w:sz w:val="22"/>
              </w:rPr>
              <w:t>з</w:t>
            </w:r>
            <w:proofErr w:type="gramEnd"/>
            <w:r w:rsidRPr="00F003A1">
              <w:rPr>
                <w:rFonts w:cs="Times New Roman"/>
                <w:sz w:val="22"/>
              </w:rPr>
              <w:t>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22</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Прогулка по городу.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23</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Введение лексики по теме «Как пройти/проехать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24</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Указательные местоимения. Работа с  текстом "Маршрут до школы"</w:t>
            </w:r>
            <w:proofErr w:type="gramStart"/>
            <w:r w:rsidRPr="00F003A1">
              <w:rPr>
                <w:rFonts w:cs="Times New Roman"/>
                <w:color w:val="000000"/>
                <w:sz w:val="22"/>
              </w:rPr>
              <w:t xml:space="preserve"> .</w:t>
            </w:r>
            <w:proofErr w:type="gramEnd"/>
            <w:r w:rsidRPr="00F003A1">
              <w:rPr>
                <w:rFonts w:cs="Times New Roman"/>
                <w:color w:val="000000"/>
                <w:sz w:val="22"/>
              </w:rPr>
              <w:t xml:space="preserve">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25</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Итоговый урок по теме "В городе".</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26</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Введение лексики по теме "Мой родной город".</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27</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Костомукша – мой родной город.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28</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Сочинение или презентация «Мой родной город».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29</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Веб-квест "Добро пожаловать в Костомукшу!"</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30</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Города России. Петрозаводск, Москва и Санкт-Петербург.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31</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Таблица "Города России".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32</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 xml:space="preserve">Путеводитель по городу. </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9A6D81">
        <w:tc>
          <w:tcPr>
            <w:tcW w:w="1101" w:type="dxa"/>
            <w:vAlign w:val="center"/>
          </w:tcPr>
          <w:p w:rsidR="00F43232" w:rsidRPr="00F003A1" w:rsidRDefault="00F43232" w:rsidP="00F003A1">
            <w:pPr>
              <w:spacing w:line="240" w:lineRule="auto"/>
              <w:jc w:val="center"/>
              <w:rPr>
                <w:rFonts w:cs="Times New Roman"/>
                <w:sz w:val="22"/>
              </w:rPr>
            </w:pPr>
            <w:r w:rsidRPr="00F003A1">
              <w:rPr>
                <w:rFonts w:cs="Times New Roman"/>
                <w:color w:val="000000"/>
                <w:sz w:val="22"/>
              </w:rPr>
              <w:t>33</w:t>
            </w:r>
          </w:p>
        </w:tc>
        <w:tc>
          <w:tcPr>
            <w:tcW w:w="3827" w:type="dxa"/>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Итоговый тест.</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r w:rsidR="00F43232" w:rsidRPr="00F003A1" w:rsidTr="00F003A1">
        <w:tc>
          <w:tcPr>
            <w:tcW w:w="1101" w:type="dxa"/>
            <w:tcBorders>
              <w:bottom w:val="nil"/>
            </w:tcBorders>
          </w:tcPr>
          <w:p w:rsidR="00F43232" w:rsidRPr="00F003A1" w:rsidRDefault="00F43232" w:rsidP="00F003A1">
            <w:pPr>
              <w:spacing w:line="240" w:lineRule="auto"/>
              <w:jc w:val="center"/>
              <w:rPr>
                <w:rFonts w:cs="Times New Roman"/>
                <w:sz w:val="22"/>
              </w:rPr>
            </w:pPr>
            <w:r w:rsidRPr="00F003A1">
              <w:rPr>
                <w:rFonts w:cs="Times New Roman"/>
                <w:color w:val="000000"/>
                <w:sz w:val="22"/>
              </w:rPr>
              <w:t>34</w:t>
            </w:r>
          </w:p>
        </w:tc>
        <w:tc>
          <w:tcPr>
            <w:tcW w:w="3827" w:type="dxa"/>
            <w:tcBorders>
              <w:bottom w:val="nil"/>
            </w:tcBorders>
          </w:tcPr>
          <w:p w:rsidR="00F43232" w:rsidRPr="00F003A1" w:rsidRDefault="00F43232" w:rsidP="00F003A1">
            <w:pPr>
              <w:autoSpaceDE w:val="0"/>
              <w:autoSpaceDN w:val="0"/>
              <w:adjustRightInd w:val="0"/>
              <w:spacing w:after="0" w:line="240" w:lineRule="auto"/>
              <w:jc w:val="left"/>
              <w:rPr>
                <w:rFonts w:cs="Times New Roman"/>
                <w:color w:val="000000"/>
                <w:sz w:val="22"/>
              </w:rPr>
            </w:pPr>
            <w:r w:rsidRPr="00F003A1">
              <w:rPr>
                <w:rFonts w:cs="Times New Roman"/>
                <w:color w:val="000000"/>
                <w:sz w:val="22"/>
              </w:rPr>
              <w:t>Итоговый урок.</w:t>
            </w:r>
          </w:p>
        </w:tc>
        <w:tc>
          <w:tcPr>
            <w:tcW w:w="8363" w:type="dxa"/>
            <w:vMerge/>
          </w:tcPr>
          <w:p w:rsidR="00F43232" w:rsidRPr="00F003A1" w:rsidRDefault="00F43232" w:rsidP="00F003A1">
            <w:pPr>
              <w:spacing w:line="240" w:lineRule="auto"/>
              <w:rPr>
                <w:rFonts w:cs="Times New Roman"/>
                <w:sz w:val="22"/>
              </w:rPr>
            </w:pPr>
          </w:p>
        </w:tc>
        <w:tc>
          <w:tcPr>
            <w:tcW w:w="1985" w:type="dxa"/>
          </w:tcPr>
          <w:p w:rsidR="00F43232" w:rsidRPr="00F003A1" w:rsidRDefault="00F43232" w:rsidP="00F003A1">
            <w:pPr>
              <w:spacing w:line="240" w:lineRule="auto"/>
              <w:rPr>
                <w:rFonts w:cs="Times New Roman"/>
                <w:sz w:val="22"/>
              </w:rPr>
            </w:pPr>
            <w:r w:rsidRPr="00F003A1">
              <w:rPr>
                <w:rFonts w:cs="Times New Roman"/>
                <w:sz w:val="22"/>
              </w:rPr>
              <w:t>записи в тетради</w:t>
            </w:r>
          </w:p>
        </w:tc>
      </w:tr>
    </w:tbl>
    <w:p w:rsidR="006F3D34" w:rsidRPr="00F003A1" w:rsidRDefault="006F3D34" w:rsidP="00F003A1">
      <w:pPr>
        <w:pStyle w:val="1"/>
        <w:tabs>
          <w:tab w:val="left" w:pos="4576"/>
          <w:tab w:val="center" w:pos="7285"/>
        </w:tabs>
        <w:spacing w:before="240" w:line="240" w:lineRule="auto"/>
        <w:ind w:left="0"/>
        <w:rPr>
          <w:sz w:val="22"/>
          <w:szCs w:val="22"/>
        </w:rPr>
      </w:pPr>
    </w:p>
    <w:p w:rsidR="006F3D34" w:rsidRPr="00F003A1" w:rsidRDefault="006F3D34" w:rsidP="00F003A1">
      <w:pPr>
        <w:pStyle w:val="1"/>
        <w:tabs>
          <w:tab w:val="left" w:pos="4576"/>
          <w:tab w:val="center" w:pos="7285"/>
        </w:tabs>
        <w:spacing w:before="240" w:line="240" w:lineRule="auto"/>
        <w:ind w:left="0"/>
        <w:rPr>
          <w:sz w:val="22"/>
          <w:szCs w:val="22"/>
        </w:rPr>
      </w:pPr>
    </w:p>
    <w:p w:rsidR="00F003A1" w:rsidRDefault="00F003A1" w:rsidP="00F003A1">
      <w:pPr>
        <w:rPr>
          <w:rFonts w:eastAsia="NSimSun" w:cs="Times New Roman"/>
          <w:sz w:val="22"/>
          <w:lang w:eastAsia="zh-CN" w:bidi="hi-IN"/>
        </w:rPr>
      </w:pPr>
    </w:p>
    <w:p w:rsidR="00F003A1" w:rsidRDefault="00F003A1" w:rsidP="00F003A1">
      <w:pPr>
        <w:rPr>
          <w:rFonts w:eastAsia="NSimSun" w:cs="Times New Roman"/>
          <w:sz w:val="22"/>
          <w:lang w:eastAsia="zh-CN" w:bidi="hi-IN"/>
        </w:rPr>
      </w:pPr>
    </w:p>
    <w:p w:rsidR="00F850FA" w:rsidRPr="00F003A1" w:rsidRDefault="00F850FA" w:rsidP="00F003A1">
      <w:pPr>
        <w:rPr>
          <w:rFonts w:eastAsia="NSimSun" w:cs="Times New Roman"/>
          <w:sz w:val="22"/>
          <w:lang w:eastAsia="zh-CN" w:bidi="hi-IN"/>
        </w:rPr>
        <w:sectPr w:rsidR="00F850FA" w:rsidRPr="00F003A1">
          <w:pgSz w:w="16838" w:h="11906" w:orient="landscape"/>
          <w:pgMar w:top="1701" w:right="1134" w:bottom="851" w:left="1134" w:header="709" w:footer="709" w:gutter="0"/>
          <w:cols w:space="720"/>
        </w:sectPr>
      </w:pPr>
    </w:p>
    <w:p w:rsidR="00F850FA" w:rsidRPr="00F003A1" w:rsidRDefault="00F850FA" w:rsidP="00F003A1">
      <w:pPr>
        <w:widowControl w:val="0"/>
        <w:spacing w:after="0" w:line="240" w:lineRule="auto"/>
        <w:jc w:val="center"/>
        <w:rPr>
          <w:rFonts w:eastAsiaTheme="minorEastAsia" w:cs="Times New Roman"/>
          <w:b/>
          <w:sz w:val="22"/>
        </w:rPr>
      </w:pPr>
      <w:r w:rsidRPr="00F003A1">
        <w:rPr>
          <w:rFonts w:eastAsiaTheme="minorEastAsia" w:cs="Times New Roman"/>
          <w:b/>
          <w:sz w:val="22"/>
        </w:rPr>
        <w:t>Учебно-методическое обеспечение учебного предмета «</w:t>
      </w:r>
      <w:r w:rsidR="00F43232" w:rsidRPr="00F003A1">
        <w:rPr>
          <w:rFonts w:eastAsiaTheme="minorEastAsia" w:cs="Times New Roman"/>
          <w:b/>
          <w:sz w:val="22"/>
        </w:rPr>
        <w:t>И</w:t>
      </w:r>
      <w:r w:rsidRPr="00F003A1">
        <w:rPr>
          <w:rFonts w:eastAsiaTheme="minorEastAsia" w:cs="Times New Roman"/>
          <w:b/>
          <w:sz w:val="22"/>
        </w:rPr>
        <w:t>ностранный язык. Финский язык» в 5-9 классах</w:t>
      </w:r>
    </w:p>
    <w:p w:rsidR="00F850FA" w:rsidRPr="00F003A1" w:rsidRDefault="00F850FA" w:rsidP="00F003A1">
      <w:pPr>
        <w:widowControl w:val="0"/>
        <w:spacing w:after="0" w:line="240" w:lineRule="auto"/>
        <w:jc w:val="center"/>
        <w:rPr>
          <w:rFonts w:eastAsia="Calibri" w:cs="Times New Roman"/>
          <w:b/>
          <w:sz w:val="22"/>
        </w:rPr>
      </w:pP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33" w:history="1">
        <w:r w:rsidRPr="00F003A1">
          <w:rPr>
            <w:rStyle w:val="a3"/>
            <w:rFonts w:cs="Times New Roman"/>
            <w:sz w:val="22"/>
          </w:rPr>
          <w:t>https://sites.google.com/site/heipparallaa2016/</w:t>
        </w:r>
      </w:hyperlink>
      <w:r w:rsidRPr="00F003A1">
        <w:rPr>
          <w:rFonts w:cs="Times New Roman"/>
          <w:sz w:val="22"/>
        </w:rPr>
        <w:t>]</w:t>
      </w:r>
    </w:p>
    <w:p w:rsidR="00F850FA" w:rsidRPr="00F003A1" w:rsidRDefault="00F850FA" w:rsidP="00F003A1">
      <w:pPr>
        <w:numPr>
          <w:ilvl w:val="0"/>
          <w:numId w:val="4"/>
        </w:numPr>
        <w:spacing w:after="0" w:line="240" w:lineRule="auto"/>
        <w:ind w:left="0" w:firstLine="720"/>
        <w:rPr>
          <w:rStyle w:val="a3"/>
          <w:rFonts w:cs="Times New Roman"/>
          <w:color w:val="auto"/>
          <w:sz w:val="22"/>
          <w:u w:val="none"/>
        </w:rPr>
      </w:pPr>
      <w:r w:rsidRPr="00F003A1">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34" w:history="1">
        <w:r w:rsidRPr="00F003A1">
          <w:rPr>
            <w:rStyle w:val="a3"/>
            <w:rFonts w:cs="Times New Roman"/>
            <w:sz w:val="22"/>
          </w:rPr>
          <w:t>https://sites.google.com/site/matkustanympaerisuomenmaan/home</w:t>
        </w:r>
      </w:hyperlink>
      <w:r w:rsidRPr="00F003A1">
        <w:rPr>
          <w:rStyle w:val="a3"/>
          <w:rFonts w:cs="Times New Roman"/>
          <w:sz w:val="22"/>
        </w:rPr>
        <w:t>]</w:t>
      </w: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sz w:val="22"/>
        </w:rPr>
        <w:t>Seikkailuni kalevalassa</w:t>
      </w:r>
      <w:proofErr w:type="gramStart"/>
      <w:r w:rsidRPr="00F003A1">
        <w:rPr>
          <w:rFonts w:cs="Times New Roman"/>
          <w:sz w:val="22"/>
        </w:rPr>
        <w:t xml:space="preserve"> :</w:t>
      </w:r>
      <w:proofErr w:type="gramEnd"/>
      <w:r w:rsidRPr="00F003A1">
        <w:rPr>
          <w:rFonts w:cs="Times New Roman"/>
          <w:sz w:val="22"/>
        </w:rPr>
        <w:t xml:space="preserve"> suomen kielen oppikirja 5. luokka : финский язык : учебник для 5 класса общеобразовательных организаций / Olga Hramtsova. - Москва</w:t>
      </w:r>
      <w:proofErr w:type="gramStart"/>
      <w:r w:rsidRPr="00F003A1">
        <w:rPr>
          <w:rFonts w:cs="Times New Roman"/>
          <w:sz w:val="22"/>
        </w:rPr>
        <w:t xml:space="preserve"> :</w:t>
      </w:r>
      <w:proofErr w:type="gramEnd"/>
      <w:r w:rsidRPr="00F003A1">
        <w:rPr>
          <w:rFonts w:cs="Times New Roman"/>
          <w:sz w:val="22"/>
        </w:rPr>
        <w:t xml:space="preserve"> Русское слово</w:t>
      </w:r>
      <w:proofErr w:type="gramStart"/>
      <w:r w:rsidRPr="00F003A1">
        <w:rPr>
          <w:rFonts w:cs="Times New Roman"/>
          <w:sz w:val="22"/>
        </w:rPr>
        <w:t xml:space="preserve"> :</w:t>
      </w:r>
      <w:proofErr w:type="gramEnd"/>
      <w:r w:rsidRPr="00F003A1">
        <w:rPr>
          <w:rFonts w:cs="Times New Roman"/>
          <w:sz w:val="22"/>
        </w:rPr>
        <w:t xml:space="preserve"> Русское слово - учебник, 2022. </w:t>
      </w: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sz w:val="22"/>
        </w:rPr>
        <w:t>Лейбонен, Э. Н. Финский язык: Учебник для 4-8-х классов общеобразовательных учреждений. – Петрозаводск</w:t>
      </w:r>
      <w:proofErr w:type="gramStart"/>
      <w:r w:rsidRPr="00F003A1">
        <w:rPr>
          <w:rFonts w:cs="Times New Roman"/>
          <w:sz w:val="22"/>
        </w:rPr>
        <w:t xml:space="preserve"> :</w:t>
      </w:r>
      <w:proofErr w:type="gramEnd"/>
      <w:r w:rsidRPr="00F003A1">
        <w:rPr>
          <w:rFonts w:cs="Times New Roman"/>
          <w:sz w:val="22"/>
        </w:rPr>
        <w:t xml:space="preserve"> Карелия, 2000. </w:t>
      </w: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sz w:val="22"/>
          <w:lang w:val="en-US"/>
        </w:rPr>
        <w:t>Suomi</w:t>
      </w:r>
      <w:r w:rsidRPr="00F003A1">
        <w:rPr>
          <w:rFonts w:cs="Times New Roman"/>
          <w:sz w:val="22"/>
        </w:rPr>
        <w:t xml:space="preserve"> </w:t>
      </w:r>
      <w:proofErr w:type="gramStart"/>
      <w:r w:rsidRPr="00F003A1">
        <w:rPr>
          <w:rFonts w:cs="Times New Roman"/>
          <w:sz w:val="22"/>
          <w:lang w:val="en-US"/>
        </w:rPr>
        <w:t>tutuksi</w:t>
      </w:r>
      <w:r w:rsidRPr="00F003A1">
        <w:rPr>
          <w:rFonts w:cs="Times New Roman"/>
          <w:sz w:val="22"/>
        </w:rPr>
        <w:t xml:space="preserve"> :</w:t>
      </w:r>
      <w:proofErr w:type="gramEnd"/>
      <w:r w:rsidRPr="00F003A1">
        <w:rPr>
          <w:rFonts w:cs="Times New Roman"/>
          <w:sz w:val="22"/>
        </w:rPr>
        <w:t xml:space="preserve"> сборник лексико-грамматических материалов по финскому языку для 5-7 классов / К.И. Юнтунен ;</w:t>
      </w:r>
      <w:r w:rsidRPr="00F003A1">
        <w:rPr>
          <w:rFonts w:cs="Times New Roman"/>
          <w:sz w:val="22"/>
          <w:lang w:val="en-US"/>
        </w:rPr>
        <w:t> </w:t>
      </w:r>
      <w:r w:rsidRPr="00F003A1">
        <w:rPr>
          <w:rFonts w:cs="Times New Roman"/>
          <w:sz w:val="22"/>
        </w:rPr>
        <w:t>[Министерство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w:t>
      </w:r>
      <w:proofErr w:type="gramStart"/>
      <w:r w:rsidRPr="00F003A1">
        <w:rPr>
          <w:rFonts w:cs="Times New Roman"/>
          <w:sz w:val="22"/>
        </w:rPr>
        <w:t xml:space="preserve"> :</w:t>
      </w:r>
      <w:proofErr w:type="gramEnd"/>
      <w:r w:rsidRPr="00F003A1">
        <w:rPr>
          <w:rFonts w:cs="Times New Roman"/>
          <w:sz w:val="22"/>
        </w:rPr>
        <w:t xml:space="preserve"> ПИН, 2013. [Электронный ресурс]. – Режим доступа: </w:t>
      </w:r>
      <w:hyperlink r:id="rId35" w:history="1">
        <w:r w:rsidRPr="00F003A1">
          <w:rPr>
            <w:rStyle w:val="a3"/>
            <w:rFonts w:cs="Times New Roman"/>
            <w:sz w:val="22"/>
          </w:rPr>
          <w:t>https://edu-rk.ru/metodkabinet/juntunensuomitutuksi567luokka2013</w:t>
        </w:r>
      </w:hyperlink>
      <w:r w:rsidRPr="00F003A1">
        <w:rPr>
          <w:rFonts w:cs="Times New Roman"/>
          <w:sz w:val="22"/>
        </w:rPr>
        <w:t xml:space="preserve"> </w:t>
      </w: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sz w:val="22"/>
          <w:lang w:val="en-US"/>
        </w:rPr>
        <w:t>Suomi</w:t>
      </w:r>
      <w:r w:rsidRPr="00F003A1">
        <w:rPr>
          <w:rFonts w:cs="Times New Roman"/>
          <w:sz w:val="22"/>
        </w:rPr>
        <w:t xml:space="preserve"> </w:t>
      </w:r>
      <w:r w:rsidRPr="00F003A1">
        <w:rPr>
          <w:rFonts w:cs="Times New Roman"/>
          <w:sz w:val="22"/>
          <w:lang w:val="en-US"/>
        </w:rPr>
        <w:t>tutuksi</w:t>
      </w:r>
      <w:r w:rsidRPr="00F003A1">
        <w:rPr>
          <w:rFonts w:cs="Times New Roman"/>
          <w:sz w:val="22"/>
        </w:rPr>
        <w:t xml:space="preserve"> 2: сборник лексико-грамматических материалов по финскому языку для 8-9 классов / К.И. </w:t>
      </w:r>
      <w:proofErr w:type="gramStart"/>
      <w:r w:rsidRPr="00F003A1">
        <w:rPr>
          <w:rFonts w:cs="Times New Roman"/>
          <w:sz w:val="22"/>
        </w:rPr>
        <w:t>Юнтунен ;</w:t>
      </w:r>
      <w:proofErr w:type="gramEnd"/>
      <w:r w:rsidRPr="00F003A1">
        <w:rPr>
          <w:rFonts w:cs="Times New Roman"/>
          <w:sz w:val="22"/>
          <w:lang w:val="en-US"/>
        </w:rPr>
        <w:t> </w:t>
      </w:r>
      <w:r w:rsidRPr="00F003A1">
        <w:rPr>
          <w:rFonts w:cs="Times New Roman"/>
          <w:sz w:val="22"/>
        </w:rPr>
        <w:t xml:space="preserve">[Министерство образования Республики Карелия, Государственное автономное учреждение дополнительного профессионального образования Республики Карелия «Карельский институт развития образования»], 2014. [Электронный ресурс]. – Режим доступа: </w:t>
      </w:r>
      <w:hyperlink r:id="rId36" w:history="1">
        <w:r w:rsidRPr="00F003A1">
          <w:rPr>
            <w:rStyle w:val="a3"/>
            <w:rFonts w:cs="Times New Roman"/>
            <w:sz w:val="22"/>
          </w:rPr>
          <w:t>http://edu-rk.ru/index.php/metodkabinet/item/551-juntunensuomitutuksi89luokka2014</w:t>
        </w:r>
      </w:hyperlink>
      <w:r w:rsidRPr="00F003A1">
        <w:rPr>
          <w:rFonts w:cs="Times New Roman"/>
          <w:sz w:val="22"/>
        </w:rPr>
        <w:t xml:space="preserve"> </w:t>
      </w: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sz w:val="22"/>
        </w:rPr>
        <w:t>Сборник материалов для подготовки к государственной итоговой аттестации (ГИА) по финскому языку обучающихся, освоивших основные общеобразовательные программы основного общего образования / 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w:t>
      </w:r>
      <w:proofErr w:type="gramStart"/>
      <w:r w:rsidRPr="00F003A1">
        <w:rPr>
          <w:rFonts w:cs="Times New Roman"/>
          <w:sz w:val="22"/>
        </w:rPr>
        <w:t xml:space="preserve"> ;</w:t>
      </w:r>
      <w:proofErr w:type="gramEnd"/>
      <w:r w:rsidRPr="00F003A1">
        <w:rPr>
          <w:rFonts w:cs="Times New Roman"/>
          <w:sz w:val="22"/>
        </w:rPr>
        <w:t xml:space="preserve"> [Сост. </w:t>
      </w:r>
      <w:r w:rsidRPr="00F003A1">
        <w:rPr>
          <w:rFonts w:cs="Times New Roman"/>
          <w:sz w:val="22"/>
          <w:lang w:val="en-US"/>
        </w:rPr>
        <w:t xml:space="preserve">Храмцова О. А.]. – </w:t>
      </w:r>
      <w:proofErr w:type="gramStart"/>
      <w:r w:rsidRPr="00F003A1">
        <w:rPr>
          <w:rFonts w:cs="Times New Roman"/>
          <w:sz w:val="22"/>
          <w:lang w:val="en-US"/>
        </w:rPr>
        <w:t>Петрозаводск :</w:t>
      </w:r>
      <w:proofErr w:type="gramEnd"/>
      <w:r w:rsidRPr="00F003A1">
        <w:rPr>
          <w:rFonts w:cs="Times New Roman"/>
          <w:sz w:val="22"/>
          <w:lang w:val="en-US"/>
        </w:rPr>
        <w:t xml:space="preserve"> ПИН, 2013. + CD.  </w:t>
      </w:r>
    </w:p>
    <w:p w:rsidR="00F850FA" w:rsidRPr="00F003A1" w:rsidRDefault="00F850FA" w:rsidP="00F003A1">
      <w:pPr>
        <w:numPr>
          <w:ilvl w:val="0"/>
          <w:numId w:val="4"/>
        </w:numPr>
        <w:spacing w:after="0" w:line="240" w:lineRule="auto"/>
        <w:ind w:left="0" w:firstLine="720"/>
        <w:rPr>
          <w:rFonts w:cs="Times New Roman"/>
          <w:sz w:val="22"/>
        </w:rPr>
      </w:pPr>
      <w:r w:rsidRPr="00F003A1">
        <w:rPr>
          <w:rFonts w:cs="Times New Roman"/>
          <w:bCs/>
          <w:sz w:val="22"/>
        </w:rPr>
        <w:t>Демонстрационный вариант контрольных измерительных материалов для проведения государственного экзамена по родному (финскому) языку в 9 классе </w:t>
      </w:r>
      <w:r w:rsidRPr="00F003A1">
        <w:rPr>
          <w:rFonts w:cs="Times New Roman"/>
          <w:sz w:val="22"/>
        </w:rPr>
        <w:t xml:space="preserve">/ [Сост. Е.Г. Богданова, О. А. Храмцова]. – Электронный ресурс. – Режим доступа: </w:t>
      </w:r>
      <w:hyperlink r:id="rId37" w:history="1">
        <w:r w:rsidRPr="00F003A1">
          <w:rPr>
            <w:rStyle w:val="a3"/>
            <w:rFonts w:cs="Times New Roman"/>
            <w:sz w:val="22"/>
          </w:rPr>
          <w:t>https://yadi.sk/d/qndNkOAZCn_Fqw</w:t>
        </w:r>
      </w:hyperlink>
    </w:p>
    <w:p w:rsidR="00F850FA" w:rsidRPr="00F003A1" w:rsidRDefault="00F850FA" w:rsidP="00F003A1">
      <w:pPr>
        <w:widowControl w:val="0"/>
        <w:tabs>
          <w:tab w:val="left" w:pos="1134"/>
        </w:tabs>
        <w:autoSpaceDE w:val="0"/>
        <w:autoSpaceDN w:val="0"/>
        <w:spacing w:after="0" w:line="240" w:lineRule="auto"/>
        <w:rPr>
          <w:rFonts w:eastAsia="Calibri" w:cs="Times New Roman"/>
          <w:sz w:val="22"/>
        </w:rPr>
      </w:pPr>
    </w:p>
    <w:p w:rsidR="00F850FA" w:rsidRPr="00F003A1" w:rsidRDefault="00F850FA" w:rsidP="00F003A1">
      <w:pPr>
        <w:pStyle w:val="afe"/>
        <w:widowControl w:val="0"/>
        <w:tabs>
          <w:tab w:val="left" w:pos="1134"/>
        </w:tabs>
        <w:autoSpaceDE w:val="0"/>
        <w:autoSpaceDN w:val="0"/>
        <w:spacing w:after="0" w:line="240" w:lineRule="auto"/>
        <w:ind w:left="0"/>
        <w:jc w:val="center"/>
        <w:rPr>
          <w:rFonts w:eastAsia="Calibri"/>
          <w:bCs/>
          <w:sz w:val="22"/>
        </w:rPr>
      </w:pPr>
      <w:r w:rsidRPr="00F003A1">
        <w:rPr>
          <w:rFonts w:eastAsia="Calibri"/>
          <w:bCs/>
          <w:sz w:val="22"/>
        </w:rPr>
        <w:t>Информационные ресурсы</w:t>
      </w:r>
    </w:p>
    <w:p w:rsidR="00F850FA" w:rsidRPr="00F003A1" w:rsidRDefault="00F850FA" w:rsidP="00F003A1">
      <w:pPr>
        <w:pStyle w:val="afe"/>
        <w:widowControl w:val="0"/>
        <w:numPr>
          <w:ilvl w:val="0"/>
          <w:numId w:val="6"/>
        </w:numPr>
        <w:tabs>
          <w:tab w:val="left" w:pos="1134"/>
        </w:tabs>
        <w:autoSpaceDE w:val="0"/>
        <w:autoSpaceDN w:val="0"/>
        <w:spacing w:after="0" w:line="240" w:lineRule="auto"/>
        <w:ind w:left="0" w:firstLine="709"/>
        <w:jc w:val="both"/>
        <w:rPr>
          <w:rFonts w:eastAsia="Calibri"/>
          <w:sz w:val="22"/>
        </w:rPr>
      </w:pPr>
      <w:r w:rsidRPr="00F003A1">
        <w:rPr>
          <w:bCs/>
          <w:sz w:val="22"/>
          <w:shd w:val="clear" w:color="auto" w:fill="FFFFFF"/>
          <w:lang w:eastAsia="en-US"/>
        </w:rPr>
        <w:t xml:space="preserve">Авторы Карелии </w:t>
      </w:r>
      <w:r w:rsidRPr="00F003A1">
        <w:rPr>
          <w:bCs/>
          <w:sz w:val="22"/>
          <w:shd w:val="clear" w:color="auto" w:fill="FFFFFF"/>
          <w:lang w:eastAsia="en-US"/>
        </w:rPr>
        <w:t xml:space="preserve">[электронный ресурс]. – Режим доступа: </w:t>
      </w:r>
      <w:hyperlink r:id="rId38" w:history="1">
        <w:r w:rsidRPr="00F003A1">
          <w:rPr>
            <w:rStyle w:val="a3"/>
            <w:sz w:val="22"/>
          </w:rPr>
          <w:t>http://avtor.karelia.ru/natsionalnaja_literatura.html</w:t>
        </w:r>
      </w:hyperlink>
      <w:r w:rsidRPr="00F003A1">
        <w:rPr>
          <w:rStyle w:val="a3"/>
          <w:sz w:val="22"/>
        </w:rPr>
        <w:t xml:space="preserve"> </w:t>
      </w:r>
      <w:r w:rsidRPr="00F003A1">
        <w:rPr>
          <w:sz w:val="22"/>
        </w:rPr>
        <w:t>(дата обращения: 15.12.2022).</w:t>
      </w:r>
    </w:p>
    <w:p w:rsidR="00F850FA" w:rsidRPr="00F003A1" w:rsidRDefault="00F850FA" w:rsidP="00F003A1">
      <w:pPr>
        <w:pStyle w:val="afe"/>
        <w:widowControl w:val="0"/>
        <w:numPr>
          <w:ilvl w:val="0"/>
          <w:numId w:val="6"/>
        </w:numPr>
        <w:tabs>
          <w:tab w:val="left" w:pos="1134"/>
        </w:tabs>
        <w:autoSpaceDE w:val="0"/>
        <w:autoSpaceDN w:val="0"/>
        <w:spacing w:after="0" w:line="240" w:lineRule="auto"/>
        <w:ind w:left="0" w:firstLine="709"/>
        <w:jc w:val="both"/>
        <w:rPr>
          <w:rFonts w:eastAsia="Calibri"/>
          <w:sz w:val="22"/>
        </w:rPr>
      </w:pPr>
      <w:r w:rsidRPr="00F003A1">
        <w:rPr>
          <w:bCs/>
          <w:sz w:val="22"/>
          <w:shd w:val="clear" w:color="auto" w:fill="FFFFFF"/>
          <w:lang w:eastAsia="en-US"/>
        </w:rPr>
        <w:t xml:space="preserve">Коренные народы Карелии </w:t>
      </w:r>
      <w:r w:rsidRPr="00F003A1">
        <w:rPr>
          <w:bCs/>
          <w:sz w:val="22"/>
          <w:shd w:val="clear" w:color="auto" w:fill="FFFFFF"/>
          <w:lang w:eastAsia="en-US"/>
        </w:rPr>
        <w:t xml:space="preserve">[электронный ресурс]. – Режим доступа: </w:t>
      </w:r>
      <w:hyperlink r:id="rId39" w:history="1">
        <w:r w:rsidRPr="00F003A1">
          <w:rPr>
            <w:rStyle w:val="a3"/>
            <w:sz w:val="22"/>
          </w:rPr>
          <w:t>http://knk.karelia.ru/kareli/</w:t>
        </w:r>
      </w:hyperlink>
      <w:r w:rsidRPr="00F003A1">
        <w:rPr>
          <w:rStyle w:val="a3"/>
          <w:sz w:val="22"/>
        </w:rPr>
        <w:t xml:space="preserve"> </w:t>
      </w:r>
      <w:r w:rsidRPr="00F003A1">
        <w:rPr>
          <w:sz w:val="22"/>
        </w:rPr>
        <w:t>(дата обращения: 15.12.2022).</w:t>
      </w:r>
    </w:p>
    <w:p w:rsidR="00F850FA" w:rsidRPr="00F003A1" w:rsidRDefault="00F850FA" w:rsidP="00F003A1">
      <w:pPr>
        <w:pStyle w:val="afe"/>
        <w:widowControl w:val="0"/>
        <w:numPr>
          <w:ilvl w:val="0"/>
          <w:numId w:val="6"/>
        </w:numPr>
        <w:tabs>
          <w:tab w:val="left" w:pos="1134"/>
        </w:tabs>
        <w:autoSpaceDE w:val="0"/>
        <w:autoSpaceDN w:val="0"/>
        <w:spacing w:after="0" w:line="240" w:lineRule="auto"/>
        <w:ind w:left="0" w:firstLine="709"/>
        <w:jc w:val="both"/>
        <w:rPr>
          <w:rFonts w:eastAsia="Calibri"/>
          <w:sz w:val="22"/>
        </w:rPr>
      </w:pPr>
      <w:r w:rsidRPr="00F003A1">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40" w:history="1">
        <w:r w:rsidRPr="00F003A1">
          <w:rPr>
            <w:rStyle w:val="a3"/>
            <w:sz w:val="22"/>
          </w:rPr>
          <w:t>https://edu-rk.ru/</w:t>
        </w:r>
      </w:hyperlink>
      <w:r w:rsidRPr="00F003A1">
        <w:rPr>
          <w:sz w:val="22"/>
        </w:rPr>
        <w:t xml:space="preserve"> </w:t>
      </w:r>
      <w:r w:rsidRPr="00F003A1">
        <w:rPr>
          <w:bCs/>
          <w:sz w:val="22"/>
          <w:shd w:val="clear" w:color="auto" w:fill="FFFFFF"/>
          <w:lang w:eastAsia="en-US"/>
        </w:rPr>
        <w:t xml:space="preserve"> </w:t>
      </w:r>
      <w:r w:rsidRPr="00F003A1">
        <w:rPr>
          <w:sz w:val="22"/>
        </w:rPr>
        <w:t>(дата обращения: 15.12.2022).</w:t>
      </w:r>
    </w:p>
    <w:p w:rsidR="00F850FA" w:rsidRPr="00F003A1" w:rsidRDefault="00F850FA" w:rsidP="00F003A1">
      <w:pPr>
        <w:pStyle w:val="afe"/>
        <w:widowControl w:val="0"/>
        <w:numPr>
          <w:ilvl w:val="0"/>
          <w:numId w:val="6"/>
        </w:numPr>
        <w:tabs>
          <w:tab w:val="left" w:pos="1134"/>
        </w:tabs>
        <w:autoSpaceDE w:val="0"/>
        <w:autoSpaceDN w:val="0"/>
        <w:spacing w:after="0" w:line="240" w:lineRule="auto"/>
        <w:ind w:left="0" w:firstLine="709"/>
        <w:jc w:val="both"/>
        <w:rPr>
          <w:rFonts w:eastAsia="Calibri"/>
          <w:sz w:val="22"/>
        </w:rPr>
      </w:pPr>
      <w:bookmarkStart w:id="7" w:name="_Hlk89769365"/>
      <w:r w:rsidRPr="00F003A1">
        <w:rPr>
          <w:bCs/>
          <w:sz w:val="22"/>
          <w:shd w:val="clear" w:color="auto" w:fill="FFFFFF"/>
          <w:lang w:val="fi-FI" w:eastAsia="en-US"/>
        </w:rPr>
        <w:t>OmaMedia</w:t>
      </w:r>
      <w:r w:rsidRPr="00F003A1">
        <w:rPr>
          <w:bCs/>
          <w:sz w:val="22"/>
          <w:shd w:val="clear" w:color="auto" w:fill="FFFFFF"/>
          <w:lang w:eastAsia="en-US"/>
        </w:rPr>
        <w:t xml:space="preserve"> - национальный медиапортал Карелии</w:t>
      </w:r>
      <w:bookmarkEnd w:id="7"/>
      <w:r w:rsidRPr="00F003A1">
        <w:rPr>
          <w:bCs/>
          <w:sz w:val="22"/>
          <w:shd w:val="clear" w:color="auto" w:fill="FFFFFF"/>
          <w:lang w:eastAsia="en-US"/>
        </w:rPr>
        <w:t xml:space="preserve"> [электронный ресурс]. – Режим доступа: </w:t>
      </w:r>
      <w:hyperlink r:id="rId41" w:history="1">
        <w:r w:rsidRPr="00F003A1">
          <w:rPr>
            <w:rStyle w:val="a3"/>
            <w:sz w:val="22"/>
          </w:rPr>
          <w:t>https://www.omamedia.ru/</w:t>
        </w:r>
      </w:hyperlink>
      <w:r w:rsidRPr="00F003A1">
        <w:rPr>
          <w:sz w:val="22"/>
        </w:rPr>
        <w:t xml:space="preserve">  (дата обращения: 15.12.2022).</w:t>
      </w:r>
    </w:p>
    <w:p w:rsidR="00F850FA" w:rsidRPr="00F003A1" w:rsidRDefault="00F850FA" w:rsidP="00F003A1">
      <w:pPr>
        <w:spacing w:line="240" w:lineRule="auto"/>
        <w:jc w:val="center"/>
        <w:rPr>
          <w:rFonts w:cs="Times New Roman"/>
          <w:sz w:val="22"/>
        </w:rPr>
      </w:pPr>
    </w:p>
    <w:p w:rsidR="007E1B19" w:rsidRPr="00F003A1" w:rsidRDefault="007E1B19" w:rsidP="00F003A1">
      <w:pPr>
        <w:spacing w:line="240" w:lineRule="auto"/>
        <w:rPr>
          <w:rFonts w:cs="Times New Roman"/>
          <w:sz w:val="22"/>
        </w:rPr>
      </w:pPr>
    </w:p>
    <w:sectPr w:rsidR="007E1B19" w:rsidRPr="00F003A1" w:rsidSect="007E1B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NSimSun">
    <w:panose1 w:val="02010609030101010101"/>
    <w:charset w:val="86"/>
    <w:family w:val="modern"/>
    <w:pitch w:val="fixed"/>
    <w:sig w:usb0="00000003" w:usb1="288F0000" w:usb2="00000016" w:usb3="00000000" w:csb0="00040001" w:csb1="00000000"/>
  </w:font>
  <w:font w:name="Liberation Mono">
    <w:altName w:val="Courier New"/>
    <w:charset w:val="CC"/>
    <w:family w:val="modern"/>
    <w:pitch w:val="fixed"/>
    <w:sig w:usb0="E0000AFF" w:usb1="400078FF" w:usb2="00000001" w:usb3="00000000" w:csb0="000001B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ewtonCSanPin">
    <w:altName w:val="Times New Roman"/>
    <w:charset w:val="00"/>
    <w:family w:val="auto"/>
    <w:pitch w:val="default"/>
    <w:sig w:usb0="00000000" w:usb1="00000000" w:usb2="00000000" w:usb3="00000000" w:csb0="00000000" w:csb1="00000000"/>
  </w:font>
  <w:font w:name="SchoolBookSanPin">
    <w:altName w:val="Calisto MT"/>
    <w:panose1 w:val="00000000000000000000"/>
    <w:charset w:val="00"/>
    <w:family w:val="roman"/>
    <w:notTrueType/>
    <w:pitch w:val="variable"/>
    <w:sig w:usb0="800002EF" w:usb1="1000000A"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decimal"/>
      <w:lvlText w:val="%1)"/>
      <w:lvlJc w:val="left"/>
      <w:pPr>
        <w:tabs>
          <w:tab w:val="num" w:pos="1833"/>
        </w:tabs>
        <w:ind w:left="1833" w:hanging="1125"/>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nsid w:val="53A93DC9"/>
    <w:multiLevelType w:val="hybridMultilevel"/>
    <w:tmpl w:val="2C66CE4C"/>
    <w:lvl w:ilvl="0" w:tplc="0419000F">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1D3C4C"/>
    <w:multiLevelType w:val="hybridMultilevel"/>
    <w:tmpl w:val="8222E3A4"/>
    <w:lvl w:ilvl="0" w:tplc="AAA40A54">
      <w:start w:val="1"/>
      <w:numFmt w:val="decimal"/>
      <w:lvlText w:val="%1)"/>
      <w:lvlJc w:val="left"/>
      <w:pPr>
        <w:ind w:left="900"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30D13BE"/>
    <w:multiLevelType w:val="hybridMultilevel"/>
    <w:tmpl w:val="2BDAD0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savePreviewPicture/>
  <w:compat/>
  <w:rsids>
    <w:rsidRoot w:val="00F850FA"/>
    <w:rsid w:val="0000068F"/>
    <w:rsid w:val="000E0BE8"/>
    <w:rsid w:val="006954AF"/>
    <w:rsid w:val="006C79D2"/>
    <w:rsid w:val="006F3D34"/>
    <w:rsid w:val="007E1B19"/>
    <w:rsid w:val="00812782"/>
    <w:rsid w:val="009B6CAD"/>
    <w:rsid w:val="00B81638"/>
    <w:rsid w:val="00BD4A50"/>
    <w:rsid w:val="00CF56CE"/>
    <w:rsid w:val="00F003A1"/>
    <w:rsid w:val="00F43232"/>
    <w:rsid w:val="00F850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0FA"/>
    <w:pPr>
      <w:spacing w:after="160" w:line="254" w:lineRule="auto"/>
      <w:jc w:val="both"/>
    </w:pPr>
    <w:rPr>
      <w:rFonts w:ascii="Times New Roman" w:hAnsi="Times New Roman"/>
      <w:sz w:val="28"/>
    </w:rPr>
  </w:style>
  <w:style w:type="paragraph" w:styleId="1">
    <w:name w:val="heading 1"/>
    <w:basedOn w:val="a"/>
    <w:link w:val="10"/>
    <w:uiPriority w:val="9"/>
    <w:qFormat/>
    <w:rsid w:val="00F850FA"/>
    <w:pPr>
      <w:widowControl w:val="0"/>
      <w:autoSpaceDE w:val="0"/>
      <w:autoSpaceDN w:val="0"/>
      <w:spacing w:after="0" w:line="480" w:lineRule="auto"/>
      <w:ind w:left="1242"/>
      <w:jc w:val="center"/>
      <w:outlineLvl w:val="0"/>
    </w:pPr>
    <w:rPr>
      <w:rFonts w:eastAsia="Times New Roman" w:cs="Times New Roman"/>
      <w:b/>
      <w:bCs/>
      <w:szCs w:val="28"/>
      <w:lang w:eastAsia="ru-RU"/>
    </w:rPr>
  </w:style>
  <w:style w:type="paragraph" w:styleId="2">
    <w:name w:val="heading 2"/>
    <w:basedOn w:val="a"/>
    <w:link w:val="20"/>
    <w:uiPriority w:val="9"/>
    <w:semiHidden/>
    <w:unhideWhenUsed/>
    <w:qFormat/>
    <w:rsid w:val="00F850FA"/>
    <w:pPr>
      <w:spacing w:before="100" w:beforeAutospacing="1" w:after="100" w:afterAutospacing="1" w:line="240" w:lineRule="auto"/>
      <w:jc w:val="left"/>
      <w:outlineLvl w:val="1"/>
    </w:pPr>
    <w:rPr>
      <w:rFonts w:eastAsia="Times New Roman" w:cs="Times New Roman"/>
      <w:b/>
      <w:bCs/>
      <w:sz w:val="36"/>
      <w:szCs w:val="36"/>
      <w:lang w:eastAsia="ru-RU"/>
    </w:rPr>
  </w:style>
  <w:style w:type="paragraph" w:styleId="3">
    <w:name w:val="heading 3"/>
    <w:basedOn w:val="a"/>
    <w:next w:val="a"/>
    <w:link w:val="30"/>
    <w:uiPriority w:val="9"/>
    <w:semiHidden/>
    <w:unhideWhenUsed/>
    <w:qFormat/>
    <w:rsid w:val="00F850FA"/>
    <w:pPr>
      <w:keepNext/>
      <w:spacing w:before="240" w:after="60" w:line="240" w:lineRule="auto"/>
      <w:jc w:val="left"/>
      <w:outlineLvl w:val="2"/>
    </w:pPr>
    <w:rPr>
      <w:rFonts w:ascii="Arial" w:eastAsia="Times New Roman" w:hAnsi="Arial" w:cs="Times New Roman"/>
      <w:b/>
      <w:bCs/>
      <w:sz w:val="26"/>
      <w:szCs w:val="26"/>
      <w:lang/>
    </w:rPr>
  </w:style>
  <w:style w:type="paragraph" w:styleId="4">
    <w:name w:val="heading 4"/>
    <w:basedOn w:val="a"/>
    <w:link w:val="40"/>
    <w:uiPriority w:val="9"/>
    <w:semiHidden/>
    <w:unhideWhenUsed/>
    <w:qFormat/>
    <w:rsid w:val="00F850FA"/>
    <w:pPr>
      <w:spacing w:before="100" w:beforeAutospacing="1" w:after="100" w:afterAutospacing="1" w:line="240" w:lineRule="auto"/>
      <w:jc w:val="left"/>
      <w:outlineLvl w:val="3"/>
    </w:pPr>
    <w:rPr>
      <w:rFonts w:eastAsia="Times New Roman" w:cs="Times New Roman"/>
      <w:b/>
      <w:bCs/>
      <w:sz w:val="24"/>
      <w:szCs w:val="24"/>
      <w:lang/>
    </w:rPr>
  </w:style>
  <w:style w:type="paragraph" w:styleId="5">
    <w:name w:val="heading 5"/>
    <w:basedOn w:val="a"/>
    <w:next w:val="a"/>
    <w:link w:val="50"/>
    <w:uiPriority w:val="9"/>
    <w:semiHidden/>
    <w:unhideWhenUsed/>
    <w:qFormat/>
    <w:rsid w:val="00F850FA"/>
    <w:pPr>
      <w:spacing w:before="240" w:after="60" w:line="240" w:lineRule="auto"/>
      <w:jc w:val="left"/>
      <w:outlineLvl w:val="4"/>
    </w:pPr>
    <w:rPr>
      <w:rFonts w:eastAsia="Times New Roman" w:cs="Times New Roman"/>
      <w:b/>
      <w:bCs/>
      <w:i/>
      <w:iCs/>
      <w:sz w:val="26"/>
      <w:szCs w:val="26"/>
      <w:lang/>
    </w:rPr>
  </w:style>
  <w:style w:type="paragraph" w:styleId="7">
    <w:name w:val="heading 7"/>
    <w:basedOn w:val="a"/>
    <w:next w:val="a"/>
    <w:link w:val="70"/>
    <w:uiPriority w:val="9"/>
    <w:semiHidden/>
    <w:unhideWhenUsed/>
    <w:qFormat/>
    <w:rsid w:val="00F850FA"/>
    <w:pPr>
      <w:spacing w:before="240" w:after="60" w:line="240" w:lineRule="auto"/>
      <w:jc w:val="left"/>
      <w:outlineLvl w:val="6"/>
    </w:pPr>
    <w:rPr>
      <w:rFonts w:eastAsia="Times New Roman" w:cs="Times New Roman"/>
      <w:sz w:val="24"/>
      <w:szCs w:val="24"/>
      <w:lang/>
    </w:rPr>
  </w:style>
  <w:style w:type="paragraph" w:styleId="8">
    <w:name w:val="heading 8"/>
    <w:basedOn w:val="a"/>
    <w:next w:val="a"/>
    <w:link w:val="80"/>
    <w:uiPriority w:val="9"/>
    <w:semiHidden/>
    <w:unhideWhenUsed/>
    <w:qFormat/>
    <w:rsid w:val="00F850FA"/>
    <w:pPr>
      <w:spacing w:before="240" w:after="60" w:line="240" w:lineRule="auto"/>
      <w:jc w:val="left"/>
      <w:outlineLvl w:val="7"/>
    </w:pPr>
    <w:rPr>
      <w:rFonts w:eastAsia="Times New Roman" w:cs="Times New Roman"/>
      <w:i/>
      <w:iCs/>
      <w:sz w:val="24"/>
      <w:szCs w:val="24"/>
      <w:lang w:eastAsia="ru-RU"/>
    </w:rPr>
  </w:style>
  <w:style w:type="paragraph" w:styleId="9">
    <w:name w:val="heading 9"/>
    <w:basedOn w:val="a"/>
    <w:next w:val="a"/>
    <w:link w:val="90"/>
    <w:uiPriority w:val="9"/>
    <w:semiHidden/>
    <w:unhideWhenUsed/>
    <w:qFormat/>
    <w:rsid w:val="00F850FA"/>
    <w:pPr>
      <w:spacing w:before="240" w:after="60" w:line="240" w:lineRule="auto"/>
      <w:jc w:val="left"/>
      <w:outlineLvl w:val="8"/>
    </w:pPr>
    <w:rPr>
      <w:rFonts w:ascii="Arial" w:eastAsia="Times New Roman" w:hAnsi="Arial" w:cs="Times New Roman"/>
      <w:sz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0FA"/>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F850F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F850FA"/>
    <w:rPr>
      <w:rFonts w:ascii="Arial" w:eastAsia="Times New Roman" w:hAnsi="Arial" w:cs="Times New Roman"/>
      <w:b/>
      <w:bCs/>
      <w:sz w:val="26"/>
      <w:szCs w:val="26"/>
      <w:lang/>
    </w:rPr>
  </w:style>
  <w:style w:type="character" w:customStyle="1" w:styleId="40">
    <w:name w:val="Заголовок 4 Знак"/>
    <w:basedOn w:val="a0"/>
    <w:link w:val="4"/>
    <w:uiPriority w:val="9"/>
    <w:semiHidden/>
    <w:rsid w:val="00F850FA"/>
    <w:rPr>
      <w:rFonts w:ascii="Times New Roman" w:eastAsia="Times New Roman" w:hAnsi="Times New Roman" w:cs="Times New Roman"/>
      <w:b/>
      <w:bCs/>
      <w:sz w:val="24"/>
      <w:szCs w:val="24"/>
      <w:lang/>
    </w:rPr>
  </w:style>
  <w:style w:type="character" w:customStyle="1" w:styleId="50">
    <w:name w:val="Заголовок 5 Знак"/>
    <w:basedOn w:val="a0"/>
    <w:link w:val="5"/>
    <w:uiPriority w:val="9"/>
    <w:semiHidden/>
    <w:rsid w:val="00F850FA"/>
    <w:rPr>
      <w:rFonts w:ascii="Times New Roman" w:eastAsia="Times New Roman" w:hAnsi="Times New Roman" w:cs="Times New Roman"/>
      <w:b/>
      <w:bCs/>
      <w:i/>
      <w:iCs/>
      <w:sz w:val="26"/>
      <w:szCs w:val="26"/>
      <w:lang/>
    </w:rPr>
  </w:style>
  <w:style w:type="character" w:customStyle="1" w:styleId="70">
    <w:name w:val="Заголовок 7 Знак"/>
    <w:basedOn w:val="a0"/>
    <w:link w:val="7"/>
    <w:uiPriority w:val="9"/>
    <w:semiHidden/>
    <w:rsid w:val="00F850FA"/>
    <w:rPr>
      <w:rFonts w:ascii="Times New Roman" w:eastAsia="Times New Roman" w:hAnsi="Times New Roman" w:cs="Times New Roman"/>
      <w:sz w:val="24"/>
      <w:szCs w:val="24"/>
      <w:lang/>
    </w:rPr>
  </w:style>
  <w:style w:type="character" w:customStyle="1" w:styleId="80">
    <w:name w:val="Заголовок 8 Знак"/>
    <w:basedOn w:val="a0"/>
    <w:link w:val="8"/>
    <w:uiPriority w:val="9"/>
    <w:semiHidden/>
    <w:rsid w:val="00F850F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semiHidden/>
    <w:rsid w:val="00F850FA"/>
    <w:rPr>
      <w:rFonts w:ascii="Arial" w:eastAsia="Times New Roman" w:hAnsi="Arial" w:cs="Times New Roman"/>
      <w:lang/>
    </w:rPr>
  </w:style>
  <w:style w:type="character" w:styleId="a3">
    <w:name w:val="Hyperlink"/>
    <w:basedOn w:val="a0"/>
    <w:semiHidden/>
    <w:unhideWhenUsed/>
    <w:rsid w:val="00F850FA"/>
    <w:rPr>
      <w:color w:val="0000FF"/>
      <w:u w:val="single"/>
    </w:rPr>
  </w:style>
  <w:style w:type="paragraph" w:styleId="11">
    <w:name w:val="toc 1"/>
    <w:basedOn w:val="a"/>
    <w:autoRedefine/>
    <w:uiPriority w:val="39"/>
    <w:semiHidden/>
    <w:unhideWhenUsed/>
    <w:qFormat/>
    <w:rsid w:val="00F850FA"/>
    <w:pPr>
      <w:spacing w:before="120" w:after="0" w:line="276" w:lineRule="auto"/>
      <w:jc w:val="left"/>
    </w:pPr>
    <w:rPr>
      <w:rFonts w:asciiTheme="minorHAnsi" w:eastAsiaTheme="minorEastAsia" w:hAnsiTheme="minorHAnsi" w:cstheme="minorHAnsi"/>
      <w:b/>
      <w:bCs/>
      <w:i/>
      <w:iCs/>
      <w:sz w:val="24"/>
      <w:szCs w:val="24"/>
      <w:lang w:eastAsia="ru-RU"/>
    </w:rPr>
  </w:style>
  <w:style w:type="paragraph" w:styleId="a4">
    <w:name w:val="footnote text"/>
    <w:basedOn w:val="a"/>
    <w:link w:val="a5"/>
    <w:uiPriority w:val="99"/>
    <w:semiHidden/>
    <w:unhideWhenUsed/>
    <w:rsid w:val="00F850FA"/>
    <w:pPr>
      <w:suppressAutoHyphens/>
      <w:spacing w:after="0" w:line="240" w:lineRule="auto"/>
      <w:jc w:val="left"/>
    </w:pPr>
    <w:rPr>
      <w:rFonts w:eastAsia="Times New Roman" w:cs="Times New Roman"/>
      <w:sz w:val="20"/>
      <w:szCs w:val="20"/>
      <w:lang w:eastAsia="ar-SA"/>
    </w:rPr>
  </w:style>
  <w:style w:type="character" w:customStyle="1" w:styleId="a5">
    <w:name w:val="Текст сноски Знак"/>
    <w:basedOn w:val="a0"/>
    <w:link w:val="a4"/>
    <w:uiPriority w:val="99"/>
    <w:semiHidden/>
    <w:rsid w:val="00F850FA"/>
    <w:rPr>
      <w:rFonts w:ascii="Times New Roman" w:eastAsia="Times New Roman" w:hAnsi="Times New Roman" w:cs="Times New Roman"/>
      <w:sz w:val="20"/>
      <w:szCs w:val="20"/>
      <w:lang w:eastAsia="ar-SA"/>
    </w:rPr>
  </w:style>
  <w:style w:type="character" w:customStyle="1" w:styleId="a6">
    <w:name w:val="Текст примечания Знак"/>
    <w:basedOn w:val="a0"/>
    <w:link w:val="a7"/>
    <w:uiPriority w:val="99"/>
    <w:semiHidden/>
    <w:rsid w:val="00F850FA"/>
    <w:rPr>
      <w:rFonts w:ascii="Times New Roman" w:hAnsi="Times New Roman"/>
      <w:sz w:val="20"/>
      <w:szCs w:val="20"/>
    </w:rPr>
  </w:style>
  <w:style w:type="paragraph" w:styleId="a7">
    <w:name w:val="annotation text"/>
    <w:basedOn w:val="a"/>
    <w:link w:val="a6"/>
    <w:uiPriority w:val="99"/>
    <w:semiHidden/>
    <w:unhideWhenUsed/>
    <w:rsid w:val="00F850FA"/>
    <w:pPr>
      <w:spacing w:line="240" w:lineRule="auto"/>
    </w:pPr>
    <w:rPr>
      <w:sz w:val="20"/>
      <w:szCs w:val="20"/>
    </w:rPr>
  </w:style>
  <w:style w:type="character" w:customStyle="1" w:styleId="a8">
    <w:name w:val="Верхний колонтитул Знак"/>
    <w:basedOn w:val="a0"/>
    <w:link w:val="a9"/>
    <w:uiPriority w:val="99"/>
    <w:semiHidden/>
    <w:rsid w:val="00F850FA"/>
    <w:rPr>
      <w:rFonts w:eastAsiaTheme="minorEastAsia"/>
      <w:lang w:eastAsia="ru-RU"/>
    </w:rPr>
  </w:style>
  <w:style w:type="paragraph" w:styleId="a9">
    <w:name w:val="header"/>
    <w:basedOn w:val="a"/>
    <w:link w:val="a8"/>
    <w:uiPriority w:val="99"/>
    <w:semiHidden/>
    <w:unhideWhenUsed/>
    <w:rsid w:val="00F850FA"/>
    <w:pPr>
      <w:tabs>
        <w:tab w:val="center" w:pos="4677"/>
        <w:tab w:val="right" w:pos="9355"/>
      </w:tabs>
      <w:spacing w:after="0" w:line="240" w:lineRule="auto"/>
      <w:jc w:val="left"/>
    </w:pPr>
    <w:rPr>
      <w:rFonts w:asciiTheme="minorHAnsi" w:eastAsiaTheme="minorEastAsia" w:hAnsiTheme="minorHAnsi"/>
      <w:sz w:val="22"/>
      <w:lang w:eastAsia="ru-RU"/>
    </w:rPr>
  </w:style>
  <w:style w:type="character" w:customStyle="1" w:styleId="aa">
    <w:name w:val="Нижний колонтитул Знак"/>
    <w:basedOn w:val="a0"/>
    <w:link w:val="ab"/>
    <w:uiPriority w:val="99"/>
    <w:semiHidden/>
    <w:rsid w:val="00F850FA"/>
    <w:rPr>
      <w:rFonts w:eastAsiaTheme="minorEastAsia"/>
      <w:lang w:eastAsia="ru-RU"/>
    </w:rPr>
  </w:style>
  <w:style w:type="paragraph" w:styleId="ab">
    <w:name w:val="footer"/>
    <w:basedOn w:val="a"/>
    <w:link w:val="aa"/>
    <w:uiPriority w:val="99"/>
    <w:semiHidden/>
    <w:unhideWhenUsed/>
    <w:rsid w:val="00F850FA"/>
    <w:pPr>
      <w:tabs>
        <w:tab w:val="center" w:pos="4677"/>
        <w:tab w:val="right" w:pos="9355"/>
      </w:tabs>
      <w:spacing w:after="0" w:line="240" w:lineRule="auto"/>
      <w:jc w:val="left"/>
    </w:pPr>
    <w:rPr>
      <w:rFonts w:asciiTheme="minorHAnsi" w:eastAsiaTheme="minorEastAsia" w:hAnsiTheme="minorHAnsi"/>
      <w:sz w:val="22"/>
      <w:lang w:eastAsia="ru-RU"/>
    </w:rPr>
  </w:style>
  <w:style w:type="paragraph" w:styleId="ac">
    <w:name w:val="Body Text"/>
    <w:basedOn w:val="a"/>
    <w:link w:val="ad"/>
    <w:uiPriority w:val="99"/>
    <w:semiHidden/>
    <w:unhideWhenUsed/>
    <w:qFormat/>
    <w:rsid w:val="00F850FA"/>
    <w:pPr>
      <w:widowControl w:val="0"/>
      <w:autoSpaceDE w:val="0"/>
      <w:autoSpaceDN w:val="0"/>
      <w:spacing w:after="0" w:line="240" w:lineRule="auto"/>
      <w:ind w:left="1242"/>
      <w:jc w:val="left"/>
    </w:pPr>
    <w:rPr>
      <w:rFonts w:eastAsia="Times New Roman" w:cs="Times New Roman"/>
      <w:szCs w:val="28"/>
      <w:lang w:eastAsia="ru-RU"/>
    </w:rPr>
  </w:style>
  <w:style w:type="character" w:customStyle="1" w:styleId="ad">
    <w:name w:val="Основной текст Знак"/>
    <w:basedOn w:val="a0"/>
    <w:link w:val="ac"/>
    <w:uiPriority w:val="99"/>
    <w:semiHidden/>
    <w:rsid w:val="00F850FA"/>
    <w:rPr>
      <w:rFonts w:ascii="Times New Roman" w:eastAsia="Times New Roman" w:hAnsi="Times New Roman" w:cs="Times New Roman"/>
      <w:sz w:val="28"/>
      <w:szCs w:val="28"/>
      <w:lang w:eastAsia="ru-RU"/>
    </w:rPr>
  </w:style>
  <w:style w:type="paragraph" w:styleId="ae">
    <w:name w:val="List"/>
    <w:basedOn w:val="ac"/>
    <w:uiPriority w:val="99"/>
    <w:semiHidden/>
    <w:unhideWhenUsed/>
    <w:rsid w:val="00F850FA"/>
    <w:pPr>
      <w:widowControl/>
      <w:suppressAutoHyphens/>
      <w:autoSpaceDE/>
      <w:autoSpaceDN/>
      <w:spacing w:after="120"/>
      <w:ind w:left="0"/>
    </w:pPr>
    <w:rPr>
      <w:sz w:val="24"/>
      <w:szCs w:val="24"/>
      <w:lang w:eastAsia="ar-SA"/>
    </w:rPr>
  </w:style>
  <w:style w:type="paragraph" w:styleId="af">
    <w:name w:val="Title"/>
    <w:basedOn w:val="a"/>
    <w:next w:val="ac"/>
    <w:link w:val="12"/>
    <w:uiPriority w:val="10"/>
    <w:qFormat/>
    <w:rsid w:val="00F850FA"/>
    <w:pPr>
      <w:keepNext/>
      <w:suppressAutoHyphens/>
      <w:spacing w:before="240" w:after="120" w:line="240" w:lineRule="auto"/>
      <w:jc w:val="left"/>
    </w:pPr>
    <w:rPr>
      <w:rFonts w:ascii="Arial" w:eastAsia="DejaVu Sans" w:hAnsi="Arial" w:cs="DejaVu Sans"/>
      <w:szCs w:val="28"/>
      <w:lang w:eastAsia="ar-SA"/>
    </w:rPr>
  </w:style>
  <w:style w:type="character" w:customStyle="1" w:styleId="12">
    <w:name w:val="Название Знак1"/>
    <w:basedOn w:val="a0"/>
    <w:link w:val="af"/>
    <w:uiPriority w:val="10"/>
    <w:locked/>
    <w:rsid w:val="00F850FA"/>
    <w:rPr>
      <w:rFonts w:ascii="Arial" w:eastAsia="DejaVu Sans" w:hAnsi="Arial" w:cs="DejaVu Sans"/>
      <w:sz w:val="28"/>
      <w:szCs w:val="28"/>
      <w:lang w:eastAsia="ar-SA"/>
    </w:rPr>
  </w:style>
  <w:style w:type="character" w:customStyle="1" w:styleId="af0">
    <w:name w:val="Название Знак"/>
    <w:basedOn w:val="a0"/>
    <w:link w:val="af"/>
    <w:uiPriority w:val="10"/>
    <w:rsid w:val="00F850FA"/>
    <w:rPr>
      <w:rFonts w:asciiTheme="majorHAnsi" w:eastAsiaTheme="majorEastAsia" w:hAnsiTheme="majorHAnsi" w:cstheme="majorBidi"/>
      <w:color w:val="17365D" w:themeColor="text2" w:themeShade="BF"/>
      <w:spacing w:val="5"/>
      <w:kern w:val="28"/>
      <w:sz w:val="52"/>
      <w:szCs w:val="52"/>
    </w:rPr>
  </w:style>
  <w:style w:type="character" w:customStyle="1" w:styleId="af1">
    <w:name w:val="Основной текст с отступом Знак"/>
    <w:basedOn w:val="a0"/>
    <w:link w:val="af2"/>
    <w:uiPriority w:val="99"/>
    <w:semiHidden/>
    <w:rsid w:val="00F850FA"/>
    <w:rPr>
      <w:rFonts w:ascii="Times New Roman" w:eastAsia="Times New Roman" w:hAnsi="Times New Roman" w:cs="Times New Roman"/>
      <w:sz w:val="24"/>
      <w:szCs w:val="24"/>
      <w:lang/>
    </w:rPr>
  </w:style>
  <w:style w:type="paragraph" w:styleId="af2">
    <w:name w:val="Body Text Indent"/>
    <w:basedOn w:val="a"/>
    <w:link w:val="af1"/>
    <w:uiPriority w:val="99"/>
    <w:semiHidden/>
    <w:unhideWhenUsed/>
    <w:rsid w:val="00F850FA"/>
    <w:pPr>
      <w:spacing w:after="120" w:line="240" w:lineRule="auto"/>
      <w:ind w:left="283"/>
      <w:jc w:val="left"/>
    </w:pPr>
    <w:rPr>
      <w:rFonts w:eastAsia="Times New Roman" w:cs="Times New Roman"/>
      <w:sz w:val="24"/>
      <w:szCs w:val="24"/>
      <w:lang/>
    </w:rPr>
  </w:style>
  <w:style w:type="paragraph" w:styleId="af3">
    <w:name w:val="Subtitle"/>
    <w:basedOn w:val="a"/>
    <w:link w:val="af4"/>
    <w:uiPriority w:val="11"/>
    <w:qFormat/>
    <w:rsid w:val="00F850FA"/>
    <w:pPr>
      <w:spacing w:before="120" w:after="0" w:line="240" w:lineRule="auto"/>
      <w:jc w:val="center"/>
    </w:pPr>
    <w:rPr>
      <w:rFonts w:ascii="Arial" w:eastAsia="Times New Roman" w:hAnsi="Arial" w:cs="Times New Roman"/>
      <w:b/>
      <w:bCs/>
      <w:caps/>
      <w:szCs w:val="24"/>
      <w:lang w:eastAsia="ru-RU"/>
    </w:rPr>
  </w:style>
  <w:style w:type="character" w:customStyle="1" w:styleId="af4">
    <w:name w:val="Подзаголовок Знак"/>
    <w:basedOn w:val="a0"/>
    <w:link w:val="af3"/>
    <w:uiPriority w:val="11"/>
    <w:rsid w:val="00F850FA"/>
    <w:rPr>
      <w:rFonts w:ascii="Arial" w:eastAsia="Times New Roman" w:hAnsi="Arial" w:cs="Times New Roman"/>
      <w:b/>
      <w:bCs/>
      <w:caps/>
      <w:sz w:val="28"/>
      <w:szCs w:val="24"/>
      <w:lang w:eastAsia="ru-RU"/>
    </w:rPr>
  </w:style>
  <w:style w:type="paragraph" w:styleId="21">
    <w:name w:val="Body Text 2"/>
    <w:basedOn w:val="a"/>
    <w:link w:val="210"/>
    <w:uiPriority w:val="99"/>
    <w:semiHidden/>
    <w:unhideWhenUsed/>
    <w:rsid w:val="00F850FA"/>
    <w:pPr>
      <w:spacing w:after="120" w:line="480" w:lineRule="auto"/>
      <w:jc w:val="left"/>
    </w:pPr>
    <w:rPr>
      <w:rFonts w:eastAsia="Times New Roman" w:cs="Times New Roman"/>
      <w:sz w:val="24"/>
      <w:szCs w:val="24"/>
      <w:lang w:eastAsia="ru-RU"/>
    </w:rPr>
  </w:style>
  <w:style w:type="character" w:customStyle="1" w:styleId="210">
    <w:name w:val="Основной текст 2 Знак1"/>
    <w:basedOn w:val="a0"/>
    <w:link w:val="21"/>
    <w:uiPriority w:val="99"/>
    <w:semiHidden/>
    <w:locked/>
    <w:rsid w:val="00F850FA"/>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F850FA"/>
    <w:rPr>
      <w:rFonts w:ascii="Times New Roman" w:hAnsi="Times New Roman"/>
      <w:sz w:val="28"/>
    </w:rPr>
  </w:style>
  <w:style w:type="character" w:customStyle="1" w:styleId="31">
    <w:name w:val="Основной текст 3 Знак"/>
    <w:basedOn w:val="a0"/>
    <w:link w:val="32"/>
    <w:uiPriority w:val="99"/>
    <w:semiHidden/>
    <w:rsid w:val="00F850FA"/>
    <w:rPr>
      <w:rFonts w:ascii="Times New Roman" w:eastAsia="Times New Roman" w:hAnsi="Times New Roman" w:cs="Times New Roman"/>
      <w:sz w:val="16"/>
      <w:szCs w:val="16"/>
      <w:lang w:eastAsia="ru-RU"/>
    </w:rPr>
  </w:style>
  <w:style w:type="paragraph" w:styleId="32">
    <w:name w:val="Body Text 3"/>
    <w:basedOn w:val="a"/>
    <w:link w:val="31"/>
    <w:uiPriority w:val="99"/>
    <w:semiHidden/>
    <w:unhideWhenUsed/>
    <w:rsid w:val="00F850FA"/>
    <w:pPr>
      <w:spacing w:after="120" w:line="240" w:lineRule="auto"/>
      <w:jc w:val="left"/>
    </w:pPr>
    <w:rPr>
      <w:rFonts w:eastAsia="Times New Roman" w:cs="Times New Roman"/>
      <w:sz w:val="16"/>
      <w:szCs w:val="16"/>
      <w:lang w:eastAsia="ru-RU"/>
    </w:rPr>
  </w:style>
  <w:style w:type="character" w:customStyle="1" w:styleId="23">
    <w:name w:val="Основной текст с отступом 2 Знак"/>
    <w:basedOn w:val="a0"/>
    <w:link w:val="24"/>
    <w:uiPriority w:val="99"/>
    <w:semiHidden/>
    <w:rsid w:val="00F850FA"/>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F850FA"/>
    <w:pPr>
      <w:spacing w:after="120" w:line="480" w:lineRule="auto"/>
      <w:ind w:left="283"/>
      <w:jc w:val="left"/>
    </w:pPr>
    <w:rPr>
      <w:rFonts w:eastAsia="Times New Roman" w:cs="Times New Roman"/>
      <w:sz w:val="24"/>
      <w:szCs w:val="24"/>
      <w:lang w:eastAsia="ru-RU"/>
    </w:rPr>
  </w:style>
  <w:style w:type="character" w:customStyle="1" w:styleId="33">
    <w:name w:val="Основной текст с отступом 3 Знак"/>
    <w:basedOn w:val="a0"/>
    <w:link w:val="34"/>
    <w:uiPriority w:val="99"/>
    <w:semiHidden/>
    <w:rsid w:val="00F850FA"/>
    <w:rPr>
      <w:rFonts w:ascii="Times New Roman" w:eastAsia="Times New Roman" w:hAnsi="Times New Roman" w:cs="Times New Roman"/>
      <w:sz w:val="16"/>
      <w:szCs w:val="16"/>
      <w:lang w:eastAsia="ru-RU"/>
    </w:rPr>
  </w:style>
  <w:style w:type="paragraph" w:styleId="34">
    <w:name w:val="Body Text Indent 3"/>
    <w:basedOn w:val="a"/>
    <w:link w:val="33"/>
    <w:uiPriority w:val="99"/>
    <w:semiHidden/>
    <w:unhideWhenUsed/>
    <w:rsid w:val="00F850FA"/>
    <w:pPr>
      <w:spacing w:after="120" w:line="240" w:lineRule="auto"/>
      <w:ind w:left="283"/>
      <w:jc w:val="left"/>
    </w:pPr>
    <w:rPr>
      <w:rFonts w:eastAsia="Times New Roman" w:cs="Times New Roman"/>
      <w:sz w:val="16"/>
      <w:szCs w:val="16"/>
      <w:lang w:eastAsia="ru-RU"/>
    </w:rPr>
  </w:style>
  <w:style w:type="character" w:customStyle="1" w:styleId="af5">
    <w:name w:val="Текст Знак"/>
    <w:basedOn w:val="a0"/>
    <w:link w:val="af6"/>
    <w:uiPriority w:val="99"/>
    <w:semiHidden/>
    <w:rsid w:val="00F850FA"/>
    <w:rPr>
      <w:rFonts w:ascii="Courier New" w:eastAsia="Times New Roman" w:hAnsi="Courier New" w:cs="Times New Roman"/>
      <w:sz w:val="20"/>
      <w:szCs w:val="20"/>
      <w:lang w:eastAsia="ru-RU"/>
    </w:rPr>
  </w:style>
  <w:style w:type="paragraph" w:styleId="af6">
    <w:name w:val="Plain Text"/>
    <w:basedOn w:val="a"/>
    <w:link w:val="af5"/>
    <w:uiPriority w:val="99"/>
    <w:semiHidden/>
    <w:unhideWhenUsed/>
    <w:rsid w:val="00F850FA"/>
    <w:pPr>
      <w:spacing w:after="0" w:line="240" w:lineRule="auto"/>
      <w:jc w:val="left"/>
    </w:pPr>
    <w:rPr>
      <w:rFonts w:ascii="Courier New" w:eastAsia="Times New Roman" w:hAnsi="Courier New" w:cs="Times New Roman"/>
      <w:sz w:val="20"/>
      <w:szCs w:val="20"/>
      <w:lang w:eastAsia="ru-RU"/>
    </w:rPr>
  </w:style>
  <w:style w:type="character" w:customStyle="1" w:styleId="af7">
    <w:name w:val="Тема примечания Знак"/>
    <w:basedOn w:val="a6"/>
    <w:link w:val="af8"/>
    <w:uiPriority w:val="99"/>
    <w:semiHidden/>
    <w:rsid w:val="00F850FA"/>
    <w:rPr>
      <w:b/>
      <w:bCs/>
    </w:rPr>
  </w:style>
  <w:style w:type="paragraph" w:styleId="af8">
    <w:name w:val="annotation subject"/>
    <w:basedOn w:val="a7"/>
    <w:next w:val="a7"/>
    <w:link w:val="af7"/>
    <w:uiPriority w:val="99"/>
    <w:semiHidden/>
    <w:unhideWhenUsed/>
    <w:rsid w:val="00F850FA"/>
    <w:rPr>
      <w:b/>
      <w:bCs/>
    </w:rPr>
  </w:style>
  <w:style w:type="character" w:customStyle="1" w:styleId="af9">
    <w:name w:val="Текст выноски Знак"/>
    <w:basedOn w:val="a0"/>
    <w:link w:val="afa"/>
    <w:uiPriority w:val="99"/>
    <w:semiHidden/>
    <w:rsid w:val="00F850FA"/>
    <w:rPr>
      <w:rFonts w:ascii="Segoe UI" w:hAnsi="Segoe UI" w:cs="Segoe UI"/>
      <w:sz w:val="18"/>
      <w:szCs w:val="18"/>
    </w:rPr>
  </w:style>
  <w:style w:type="paragraph" w:styleId="afa">
    <w:name w:val="Balloon Text"/>
    <w:basedOn w:val="a"/>
    <w:link w:val="af9"/>
    <w:uiPriority w:val="99"/>
    <w:semiHidden/>
    <w:unhideWhenUsed/>
    <w:rsid w:val="00F850FA"/>
    <w:pPr>
      <w:spacing w:after="0" w:line="240" w:lineRule="auto"/>
    </w:pPr>
    <w:rPr>
      <w:rFonts w:ascii="Segoe UI" w:hAnsi="Segoe UI" w:cs="Segoe UI"/>
      <w:sz w:val="18"/>
      <w:szCs w:val="18"/>
    </w:rPr>
  </w:style>
  <w:style w:type="character" w:customStyle="1" w:styleId="afb">
    <w:name w:val="Без интервала Знак"/>
    <w:link w:val="afc"/>
    <w:uiPriority w:val="99"/>
    <w:locked/>
    <w:rsid w:val="00F850FA"/>
    <w:rPr>
      <w:rFonts w:ascii="Times New Roman" w:hAnsi="Times New Roman" w:cs="Times New Roman"/>
      <w:sz w:val="28"/>
    </w:rPr>
  </w:style>
  <w:style w:type="paragraph" w:styleId="afc">
    <w:name w:val="No Spacing"/>
    <w:link w:val="afb"/>
    <w:uiPriority w:val="99"/>
    <w:qFormat/>
    <w:rsid w:val="00F850FA"/>
    <w:pPr>
      <w:spacing w:after="0" w:line="360" w:lineRule="auto"/>
    </w:pPr>
    <w:rPr>
      <w:rFonts w:ascii="Times New Roman" w:hAnsi="Times New Roman" w:cs="Times New Roman"/>
      <w:sz w:val="28"/>
    </w:rPr>
  </w:style>
  <w:style w:type="character" w:customStyle="1" w:styleId="afd">
    <w:name w:val="Абзац списка Знак"/>
    <w:aliases w:val="ITL List Paragraph Знак,Цветной список - Акцент 13 Знак"/>
    <w:link w:val="afe"/>
    <w:uiPriority w:val="34"/>
    <w:locked/>
    <w:rsid w:val="00F850FA"/>
    <w:rPr>
      <w:rFonts w:ascii="Times New Roman" w:eastAsiaTheme="minorEastAsia" w:hAnsi="Times New Roman" w:cs="Times New Roman"/>
      <w:sz w:val="28"/>
      <w:lang w:eastAsia="ru-RU"/>
    </w:rPr>
  </w:style>
  <w:style w:type="paragraph" w:styleId="afe">
    <w:name w:val="List Paragraph"/>
    <w:aliases w:val="ITL List Paragraph,Цветной список - Акцент 13"/>
    <w:basedOn w:val="a"/>
    <w:link w:val="afd"/>
    <w:uiPriority w:val="34"/>
    <w:qFormat/>
    <w:rsid w:val="00F850FA"/>
    <w:pPr>
      <w:spacing w:after="200" w:line="276" w:lineRule="auto"/>
      <w:ind w:left="720"/>
      <w:contextualSpacing/>
      <w:jc w:val="left"/>
    </w:pPr>
    <w:rPr>
      <w:rFonts w:eastAsiaTheme="minorEastAsia" w:cs="Times New Roman"/>
      <w:lang w:eastAsia="ru-RU"/>
    </w:rPr>
  </w:style>
  <w:style w:type="paragraph" w:customStyle="1" w:styleId="aff">
    <w:name w:val="Текст в заданном формате"/>
    <w:basedOn w:val="a"/>
    <w:uiPriority w:val="99"/>
    <w:rsid w:val="00F850FA"/>
    <w:pPr>
      <w:widowControl w:val="0"/>
      <w:suppressAutoHyphens/>
      <w:spacing w:after="0" w:line="360" w:lineRule="auto"/>
      <w:ind w:firstLine="709"/>
    </w:pPr>
    <w:rPr>
      <w:rFonts w:eastAsia="NSimSun" w:cs="Liberation Mono"/>
      <w:sz w:val="24"/>
      <w:szCs w:val="20"/>
      <w:lang w:eastAsia="zh-CN" w:bidi="hi-IN"/>
    </w:rPr>
  </w:style>
  <w:style w:type="paragraph" w:customStyle="1" w:styleId="TableParagraph">
    <w:name w:val="Table Paragraph"/>
    <w:basedOn w:val="a"/>
    <w:uiPriority w:val="1"/>
    <w:qFormat/>
    <w:rsid w:val="00F850FA"/>
    <w:pPr>
      <w:widowControl w:val="0"/>
      <w:autoSpaceDE w:val="0"/>
      <w:autoSpaceDN w:val="0"/>
      <w:spacing w:after="0" w:line="240" w:lineRule="auto"/>
      <w:jc w:val="left"/>
    </w:pPr>
    <w:rPr>
      <w:rFonts w:eastAsia="Times New Roman" w:cs="Times New Roman"/>
      <w:sz w:val="22"/>
      <w:lang w:eastAsia="ru-RU"/>
    </w:rPr>
  </w:style>
  <w:style w:type="paragraph" w:customStyle="1" w:styleId="c37">
    <w:name w:val="c37"/>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61">
    <w:name w:val="c61"/>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2">
    <w:name w:val="c2"/>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14">
    <w:name w:val="c14"/>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41">
    <w:name w:val="c41"/>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47">
    <w:name w:val="c47"/>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3">
    <w:name w:val="c3"/>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38">
    <w:name w:val="c38"/>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42">
    <w:name w:val="c42"/>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19">
    <w:name w:val="c19"/>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35">
    <w:name w:val="c35"/>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27">
    <w:name w:val="c27"/>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17">
    <w:name w:val="c17"/>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79">
    <w:name w:val="c79"/>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50">
    <w:name w:val="c50"/>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45">
    <w:name w:val="c45"/>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21">
    <w:name w:val="c21"/>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c11">
    <w:name w:val="c11"/>
    <w:basedOn w:val="a"/>
    <w:uiPriority w:val="99"/>
    <w:rsid w:val="00F850FA"/>
    <w:pPr>
      <w:spacing w:before="100" w:beforeAutospacing="1" w:after="100" w:afterAutospacing="1" w:line="240" w:lineRule="auto"/>
      <w:jc w:val="left"/>
    </w:pPr>
    <w:rPr>
      <w:rFonts w:eastAsia="Times New Roman" w:cs="Times New Roman"/>
      <w:sz w:val="24"/>
      <w:szCs w:val="24"/>
      <w:lang w:eastAsia="ru-RU"/>
    </w:rPr>
  </w:style>
  <w:style w:type="paragraph" w:customStyle="1" w:styleId="Default">
    <w:name w:val="Default"/>
    <w:uiPriority w:val="99"/>
    <w:rsid w:val="00F850F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Otsikko">
    <w:name w:val="Otsikko"/>
    <w:basedOn w:val="a"/>
    <w:next w:val="ac"/>
    <w:uiPriority w:val="99"/>
    <w:rsid w:val="00F850FA"/>
    <w:pPr>
      <w:keepNext/>
      <w:suppressAutoHyphens/>
      <w:spacing w:before="240" w:after="120" w:line="240" w:lineRule="auto"/>
      <w:jc w:val="left"/>
    </w:pPr>
    <w:rPr>
      <w:rFonts w:ascii="Arial" w:eastAsia="Lucida Sans Unicode" w:hAnsi="Arial" w:cs="Tahoma"/>
      <w:szCs w:val="28"/>
      <w:lang w:eastAsia="ar-SA"/>
    </w:rPr>
  </w:style>
  <w:style w:type="paragraph" w:customStyle="1" w:styleId="Kuvaotsikko">
    <w:name w:val="Kuvaotsikko"/>
    <w:basedOn w:val="a"/>
    <w:uiPriority w:val="99"/>
    <w:rsid w:val="00F850FA"/>
    <w:pPr>
      <w:suppressLineNumbers/>
      <w:suppressAutoHyphens/>
      <w:spacing w:before="120" w:after="120" w:line="240" w:lineRule="auto"/>
      <w:jc w:val="left"/>
    </w:pPr>
    <w:rPr>
      <w:rFonts w:eastAsia="Times New Roman" w:cs="Tahoma"/>
      <w:i/>
      <w:iCs/>
      <w:sz w:val="24"/>
      <w:szCs w:val="24"/>
      <w:lang w:eastAsia="ar-SA"/>
    </w:rPr>
  </w:style>
  <w:style w:type="paragraph" w:customStyle="1" w:styleId="Hakemisto">
    <w:name w:val="Hakemisto"/>
    <w:basedOn w:val="a"/>
    <w:uiPriority w:val="99"/>
    <w:rsid w:val="00F850FA"/>
    <w:pPr>
      <w:suppressLineNumbers/>
      <w:suppressAutoHyphens/>
      <w:spacing w:after="0" w:line="240" w:lineRule="auto"/>
      <w:jc w:val="left"/>
    </w:pPr>
    <w:rPr>
      <w:rFonts w:eastAsia="Times New Roman" w:cs="Tahoma"/>
      <w:sz w:val="24"/>
      <w:szCs w:val="24"/>
      <w:lang w:eastAsia="ar-SA"/>
    </w:rPr>
  </w:style>
  <w:style w:type="paragraph" w:customStyle="1" w:styleId="13">
    <w:name w:val="Название1"/>
    <w:basedOn w:val="a"/>
    <w:uiPriority w:val="99"/>
    <w:rsid w:val="00F850FA"/>
    <w:pPr>
      <w:suppressLineNumbers/>
      <w:suppressAutoHyphens/>
      <w:spacing w:before="120" w:after="120" w:line="240" w:lineRule="auto"/>
      <w:jc w:val="left"/>
    </w:pPr>
    <w:rPr>
      <w:rFonts w:eastAsia="Times New Roman" w:cs="Times New Roman"/>
      <w:i/>
      <w:iCs/>
      <w:sz w:val="24"/>
      <w:szCs w:val="24"/>
      <w:lang w:eastAsia="ar-SA"/>
    </w:rPr>
  </w:style>
  <w:style w:type="paragraph" w:customStyle="1" w:styleId="14">
    <w:name w:val="Указатель1"/>
    <w:basedOn w:val="a"/>
    <w:uiPriority w:val="99"/>
    <w:rsid w:val="00F850FA"/>
    <w:pPr>
      <w:suppressLineNumbers/>
      <w:suppressAutoHyphens/>
      <w:spacing w:after="0" w:line="240" w:lineRule="auto"/>
      <w:jc w:val="left"/>
    </w:pPr>
    <w:rPr>
      <w:rFonts w:eastAsia="Times New Roman" w:cs="Times New Roman"/>
      <w:sz w:val="24"/>
      <w:szCs w:val="24"/>
      <w:lang w:eastAsia="ar-SA"/>
    </w:rPr>
  </w:style>
  <w:style w:type="paragraph" w:customStyle="1" w:styleId="211">
    <w:name w:val="Основной текст 21"/>
    <w:basedOn w:val="a"/>
    <w:uiPriority w:val="99"/>
    <w:rsid w:val="00F850FA"/>
    <w:pPr>
      <w:suppressAutoHyphens/>
      <w:spacing w:after="120" w:line="480" w:lineRule="auto"/>
      <w:jc w:val="left"/>
    </w:pPr>
    <w:rPr>
      <w:rFonts w:eastAsia="Times New Roman" w:cs="Times New Roman"/>
      <w:sz w:val="20"/>
      <w:szCs w:val="20"/>
      <w:lang w:eastAsia="ar-SA"/>
    </w:rPr>
  </w:style>
  <w:style w:type="paragraph" w:customStyle="1" w:styleId="aff0">
    <w:name w:val="Содержимое таблицы"/>
    <w:basedOn w:val="a"/>
    <w:uiPriority w:val="99"/>
    <w:rsid w:val="00F850FA"/>
    <w:pPr>
      <w:suppressLineNumbers/>
      <w:suppressAutoHyphens/>
      <w:spacing w:after="0" w:line="240" w:lineRule="auto"/>
      <w:jc w:val="left"/>
    </w:pPr>
    <w:rPr>
      <w:rFonts w:eastAsia="Times New Roman" w:cs="Times New Roman"/>
      <w:sz w:val="24"/>
      <w:szCs w:val="24"/>
      <w:lang w:eastAsia="ar-SA"/>
    </w:rPr>
  </w:style>
  <w:style w:type="paragraph" w:customStyle="1" w:styleId="aff1">
    <w:name w:val="Заголовок таблицы"/>
    <w:basedOn w:val="aff0"/>
    <w:uiPriority w:val="99"/>
    <w:rsid w:val="00F850FA"/>
    <w:pPr>
      <w:jc w:val="center"/>
    </w:pPr>
    <w:rPr>
      <w:b/>
      <w:bCs/>
    </w:rPr>
  </w:style>
  <w:style w:type="paragraph" w:customStyle="1" w:styleId="15">
    <w:name w:val="Текст примечания1"/>
    <w:basedOn w:val="a"/>
    <w:uiPriority w:val="99"/>
    <w:rsid w:val="00F850FA"/>
    <w:pPr>
      <w:suppressAutoHyphens/>
      <w:spacing w:after="0" w:line="240" w:lineRule="auto"/>
      <w:jc w:val="left"/>
    </w:pPr>
    <w:rPr>
      <w:rFonts w:eastAsia="Times New Roman" w:cs="Times New Roman"/>
      <w:sz w:val="20"/>
      <w:szCs w:val="20"/>
      <w:lang w:eastAsia="ar-SA"/>
    </w:rPr>
  </w:style>
  <w:style w:type="paragraph" w:customStyle="1" w:styleId="Taulukonsislt">
    <w:name w:val="Taulukon sisältö"/>
    <w:basedOn w:val="a"/>
    <w:uiPriority w:val="99"/>
    <w:rsid w:val="00F850FA"/>
    <w:pPr>
      <w:suppressLineNumbers/>
      <w:suppressAutoHyphens/>
      <w:spacing w:after="0" w:line="240" w:lineRule="auto"/>
      <w:jc w:val="left"/>
    </w:pPr>
    <w:rPr>
      <w:rFonts w:eastAsia="Times New Roman" w:cs="Times New Roman"/>
      <w:sz w:val="24"/>
      <w:szCs w:val="24"/>
      <w:lang w:eastAsia="ar-SA"/>
    </w:rPr>
  </w:style>
  <w:style w:type="paragraph" w:customStyle="1" w:styleId="Taulukonotsikko">
    <w:name w:val="Taulukon otsikko"/>
    <w:basedOn w:val="Taulukonsislt"/>
    <w:uiPriority w:val="99"/>
    <w:rsid w:val="00F850FA"/>
    <w:pPr>
      <w:jc w:val="center"/>
    </w:pPr>
    <w:rPr>
      <w:b/>
      <w:bCs/>
    </w:rPr>
  </w:style>
  <w:style w:type="paragraph" w:customStyle="1" w:styleId="Kehyksensislt">
    <w:name w:val="Kehyksen sisältö"/>
    <w:basedOn w:val="ac"/>
    <w:uiPriority w:val="99"/>
    <w:rsid w:val="00F850FA"/>
    <w:pPr>
      <w:widowControl/>
      <w:suppressAutoHyphens/>
      <w:autoSpaceDE/>
      <w:autoSpaceDN/>
      <w:spacing w:after="120"/>
      <w:ind w:left="0"/>
    </w:pPr>
    <w:rPr>
      <w:sz w:val="24"/>
      <w:szCs w:val="24"/>
      <w:lang w:eastAsia="ar-SA"/>
    </w:rPr>
  </w:style>
  <w:style w:type="paragraph" w:customStyle="1" w:styleId="dash041e0431044b0447043d044b0439">
    <w:name w:val="dash041e_0431_044b_0447_043d_044b_0439"/>
    <w:basedOn w:val="a"/>
    <w:uiPriority w:val="99"/>
    <w:rsid w:val="00F850FA"/>
    <w:pPr>
      <w:spacing w:after="0" w:line="240" w:lineRule="auto"/>
      <w:jc w:val="left"/>
    </w:pPr>
    <w:rPr>
      <w:rFonts w:eastAsia="Times New Roman" w:cs="Times New Roman"/>
      <w:sz w:val="24"/>
      <w:szCs w:val="24"/>
      <w:lang w:eastAsia="ru-RU"/>
    </w:rPr>
  </w:style>
  <w:style w:type="paragraph" w:customStyle="1" w:styleId="220">
    <w:name w:val="Основной текст 22"/>
    <w:basedOn w:val="a"/>
    <w:uiPriority w:val="99"/>
    <w:rsid w:val="00F850FA"/>
    <w:pPr>
      <w:tabs>
        <w:tab w:val="left" w:pos="8222"/>
      </w:tabs>
      <w:spacing w:after="0" w:line="240" w:lineRule="auto"/>
      <w:ind w:right="-1759"/>
      <w:jc w:val="left"/>
    </w:pPr>
    <w:rPr>
      <w:rFonts w:eastAsia="Times New Roman" w:cs="Times New Roman"/>
      <w:szCs w:val="20"/>
      <w:lang w:eastAsia="ru-RU"/>
    </w:rPr>
  </w:style>
  <w:style w:type="paragraph" w:customStyle="1" w:styleId="16">
    <w:name w:val="Обычный1"/>
    <w:uiPriority w:val="99"/>
    <w:rsid w:val="00F850FA"/>
    <w:pPr>
      <w:spacing w:after="0" w:line="240" w:lineRule="auto"/>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16"/>
    <w:uiPriority w:val="99"/>
    <w:rsid w:val="00F850FA"/>
    <w:pPr>
      <w:ind w:firstLine="709"/>
      <w:jc w:val="both"/>
    </w:pPr>
    <w:rPr>
      <w:sz w:val="28"/>
    </w:rPr>
  </w:style>
  <w:style w:type="paragraph" w:customStyle="1" w:styleId="17">
    <w:name w:val="Текст сноски1"/>
    <w:basedOn w:val="16"/>
    <w:uiPriority w:val="99"/>
    <w:rsid w:val="00F850FA"/>
    <w:rPr>
      <w:sz w:val="20"/>
    </w:rPr>
  </w:style>
  <w:style w:type="character" w:customStyle="1" w:styleId="ListParagraphChar">
    <w:name w:val="List Paragraph Char"/>
    <w:link w:val="18"/>
    <w:locked/>
    <w:rsid w:val="00F850FA"/>
    <w:rPr>
      <w:rFonts w:ascii="Calibri" w:eastAsia="Times New Roman" w:hAnsi="Calibri" w:cs="Times New Roman"/>
      <w:sz w:val="24"/>
      <w:szCs w:val="24"/>
      <w:lang w:eastAsia="ru-RU"/>
    </w:rPr>
  </w:style>
  <w:style w:type="paragraph" w:customStyle="1" w:styleId="18">
    <w:name w:val="Абзац списка1"/>
    <w:basedOn w:val="a"/>
    <w:link w:val="ListParagraphChar"/>
    <w:rsid w:val="00F850FA"/>
    <w:pPr>
      <w:spacing w:after="0" w:line="240" w:lineRule="auto"/>
      <w:ind w:left="720"/>
      <w:jc w:val="left"/>
    </w:pPr>
    <w:rPr>
      <w:rFonts w:ascii="Calibri" w:eastAsia="Times New Roman" w:hAnsi="Calibri" w:cs="Times New Roman"/>
      <w:sz w:val="24"/>
      <w:szCs w:val="24"/>
      <w:lang w:eastAsia="ru-RU"/>
    </w:rPr>
  </w:style>
  <w:style w:type="paragraph" w:customStyle="1" w:styleId="230">
    <w:name w:val="Основной текст 23"/>
    <w:basedOn w:val="a"/>
    <w:uiPriority w:val="99"/>
    <w:rsid w:val="00F850FA"/>
    <w:pPr>
      <w:tabs>
        <w:tab w:val="left" w:pos="8222"/>
      </w:tabs>
      <w:spacing w:after="0" w:line="240" w:lineRule="auto"/>
      <w:ind w:right="-1759"/>
      <w:jc w:val="left"/>
    </w:pPr>
    <w:rPr>
      <w:rFonts w:eastAsia="Times New Roman" w:cs="Times New Roman"/>
      <w:szCs w:val="20"/>
      <w:lang w:eastAsia="ru-RU"/>
    </w:rPr>
  </w:style>
  <w:style w:type="paragraph" w:customStyle="1" w:styleId="25">
    <w:name w:val="Обычный2"/>
    <w:uiPriority w:val="99"/>
    <w:rsid w:val="00F850FA"/>
    <w:pPr>
      <w:spacing w:after="0" w:line="240" w:lineRule="auto"/>
    </w:pPr>
    <w:rPr>
      <w:rFonts w:ascii="Times New Roman" w:eastAsia="Times New Roman" w:hAnsi="Times New Roman" w:cs="Times New Roman"/>
      <w:sz w:val="24"/>
      <w:szCs w:val="20"/>
      <w:lang w:eastAsia="ru-RU"/>
    </w:rPr>
  </w:style>
  <w:style w:type="paragraph" w:customStyle="1" w:styleId="320">
    <w:name w:val="Основной текст с отступом 32"/>
    <w:basedOn w:val="25"/>
    <w:uiPriority w:val="99"/>
    <w:rsid w:val="00F850FA"/>
    <w:pPr>
      <w:ind w:firstLine="709"/>
      <w:jc w:val="both"/>
    </w:pPr>
    <w:rPr>
      <w:sz w:val="28"/>
    </w:rPr>
  </w:style>
  <w:style w:type="paragraph" w:customStyle="1" w:styleId="26">
    <w:name w:val="Текст сноски2"/>
    <w:basedOn w:val="25"/>
    <w:uiPriority w:val="99"/>
    <w:rsid w:val="00F850FA"/>
    <w:rPr>
      <w:sz w:val="20"/>
    </w:rPr>
  </w:style>
  <w:style w:type="paragraph" w:customStyle="1" w:styleId="27">
    <w:name w:val="Абзац списка2"/>
    <w:basedOn w:val="a"/>
    <w:uiPriority w:val="99"/>
    <w:rsid w:val="00F850FA"/>
    <w:pPr>
      <w:spacing w:after="0" w:line="240" w:lineRule="auto"/>
      <w:ind w:left="720"/>
      <w:jc w:val="left"/>
    </w:pPr>
    <w:rPr>
      <w:rFonts w:ascii="Calibri" w:eastAsia="Times New Roman" w:hAnsi="Calibri" w:cs="Times New Roman"/>
      <w:sz w:val="24"/>
      <w:szCs w:val="24"/>
      <w:lang w:eastAsia="ru-RU"/>
    </w:rPr>
  </w:style>
  <w:style w:type="character" w:customStyle="1" w:styleId="aff2">
    <w:name w:val="Основной Знак"/>
    <w:link w:val="aff3"/>
    <w:locked/>
    <w:rsid w:val="00F850FA"/>
    <w:rPr>
      <w:rFonts w:ascii="NewtonCSanPin" w:eastAsia="Times New Roman" w:hAnsi="NewtonCSanPin" w:cs="Times New Roman"/>
      <w:color w:val="000000"/>
      <w:sz w:val="21"/>
      <w:szCs w:val="21"/>
      <w:lang w:eastAsia="ru-RU"/>
    </w:rPr>
  </w:style>
  <w:style w:type="paragraph" w:customStyle="1" w:styleId="aff3">
    <w:name w:val="Основной"/>
    <w:basedOn w:val="a"/>
    <w:link w:val="aff2"/>
    <w:rsid w:val="00F850FA"/>
    <w:pPr>
      <w:spacing w:after="0" w:line="214" w:lineRule="atLeast"/>
      <w:ind w:firstLine="283"/>
    </w:pPr>
    <w:rPr>
      <w:rFonts w:ascii="NewtonCSanPin" w:eastAsia="Times New Roman" w:hAnsi="NewtonCSanPin" w:cs="Times New Roman"/>
      <w:color w:val="000000"/>
      <w:sz w:val="21"/>
      <w:szCs w:val="21"/>
      <w:lang w:eastAsia="ru-RU"/>
    </w:rPr>
  </w:style>
  <w:style w:type="paragraph" w:customStyle="1" w:styleId="240">
    <w:name w:val="Основной текст 24"/>
    <w:basedOn w:val="a"/>
    <w:uiPriority w:val="99"/>
    <w:rsid w:val="00F850FA"/>
    <w:pPr>
      <w:tabs>
        <w:tab w:val="left" w:pos="8222"/>
      </w:tabs>
      <w:spacing w:after="0" w:line="240" w:lineRule="auto"/>
      <w:ind w:right="-1759"/>
      <w:jc w:val="left"/>
    </w:pPr>
    <w:rPr>
      <w:rFonts w:eastAsia="Times New Roman" w:cs="Times New Roman"/>
      <w:szCs w:val="20"/>
      <w:lang w:eastAsia="ru-RU"/>
    </w:rPr>
  </w:style>
  <w:style w:type="paragraph" w:customStyle="1" w:styleId="35">
    <w:name w:val="Обычный3"/>
    <w:uiPriority w:val="99"/>
    <w:rsid w:val="00F850FA"/>
    <w:pPr>
      <w:spacing w:after="0" w:line="240" w:lineRule="auto"/>
    </w:pPr>
    <w:rPr>
      <w:rFonts w:ascii="Times New Roman" w:eastAsia="Times New Roman" w:hAnsi="Times New Roman" w:cs="Times New Roman"/>
      <w:sz w:val="24"/>
      <w:szCs w:val="20"/>
      <w:lang w:eastAsia="ru-RU"/>
    </w:rPr>
  </w:style>
  <w:style w:type="paragraph" w:customStyle="1" w:styleId="330">
    <w:name w:val="Основной текст с отступом 33"/>
    <w:basedOn w:val="35"/>
    <w:uiPriority w:val="99"/>
    <w:rsid w:val="00F850FA"/>
    <w:pPr>
      <w:ind w:firstLine="709"/>
      <w:jc w:val="both"/>
    </w:pPr>
    <w:rPr>
      <w:sz w:val="28"/>
    </w:rPr>
  </w:style>
  <w:style w:type="paragraph" w:customStyle="1" w:styleId="36">
    <w:name w:val="Текст сноски3"/>
    <w:basedOn w:val="35"/>
    <w:uiPriority w:val="99"/>
    <w:rsid w:val="00F850FA"/>
    <w:rPr>
      <w:sz w:val="20"/>
    </w:rPr>
  </w:style>
  <w:style w:type="paragraph" w:customStyle="1" w:styleId="37">
    <w:name w:val="Абзац списка3"/>
    <w:basedOn w:val="a"/>
    <w:uiPriority w:val="99"/>
    <w:rsid w:val="00F850FA"/>
    <w:pPr>
      <w:spacing w:after="0" w:line="240" w:lineRule="auto"/>
      <w:ind w:left="720"/>
      <w:jc w:val="left"/>
    </w:pPr>
    <w:rPr>
      <w:rFonts w:ascii="Calibri" w:eastAsia="Times New Roman" w:hAnsi="Calibri" w:cs="Times New Roman"/>
      <w:sz w:val="24"/>
      <w:szCs w:val="24"/>
      <w:lang w:eastAsia="ru-RU"/>
    </w:rPr>
  </w:style>
  <w:style w:type="paragraph" w:customStyle="1" w:styleId="250">
    <w:name w:val="Основной текст 25"/>
    <w:basedOn w:val="a"/>
    <w:uiPriority w:val="99"/>
    <w:rsid w:val="00F850FA"/>
    <w:pPr>
      <w:tabs>
        <w:tab w:val="left" w:pos="8222"/>
      </w:tabs>
      <w:spacing w:after="0" w:line="240" w:lineRule="auto"/>
      <w:ind w:right="-1759"/>
      <w:jc w:val="left"/>
    </w:pPr>
    <w:rPr>
      <w:rFonts w:eastAsia="Times New Roman" w:cs="Times New Roman"/>
      <w:szCs w:val="20"/>
      <w:lang w:eastAsia="ru-RU"/>
    </w:rPr>
  </w:style>
  <w:style w:type="paragraph" w:customStyle="1" w:styleId="41">
    <w:name w:val="Обычный4"/>
    <w:uiPriority w:val="99"/>
    <w:rsid w:val="00F850FA"/>
    <w:pPr>
      <w:spacing w:after="0" w:line="240" w:lineRule="auto"/>
    </w:pPr>
    <w:rPr>
      <w:rFonts w:ascii="Times New Roman" w:eastAsia="Times New Roman" w:hAnsi="Times New Roman" w:cs="Times New Roman"/>
      <w:sz w:val="24"/>
      <w:szCs w:val="20"/>
      <w:lang w:eastAsia="ru-RU"/>
    </w:rPr>
  </w:style>
  <w:style w:type="paragraph" w:customStyle="1" w:styleId="340">
    <w:name w:val="Основной текст с отступом 34"/>
    <w:basedOn w:val="41"/>
    <w:uiPriority w:val="99"/>
    <w:rsid w:val="00F850FA"/>
    <w:pPr>
      <w:ind w:firstLine="709"/>
      <w:jc w:val="both"/>
    </w:pPr>
    <w:rPr>
      <w:sz w:val="28"/>
    </w:rPr>
  </w:style>
  <w:style w:type="paragraph" w:customStyle="1" w:styleId="42">
    <w:name w:val="Текст сноски4"/>
    <w:basedOn w:val="41"/>
    <w:uiPriority w:val="99"/>
    <w:rsid w:val="00F850FA"/>
    <w:rPr>
      <w:sz w:val="20"/>
    </w:rPr>
  </w:style>
  <w:style w:type="paragraph" w:customStyle="1" w:styleId="43">
    <w:name w:val="Абзац списка4"/>
    <w:basedOn w:val="a"/>
    <w:uiPriority w:val="99"/>
    <w:rsid w:val="00F850FA"/>
    <w:pPr>
      <w:spacing w:after="0" w:line="240" w:lineRule="auto"/>
      <w:ind w:left="720"/>
      <w:jc w:val="left"/>
    </w:pPr>
    <w:rPr>
      <w:rFonts w:ascii="Calibri" w:eastAsia="Times New Roman" w:hAnsi="Calibri" w:cs="Times New Roman"/>
      <w:sz w:val="24"/>
      <w:szCs w:val="24"/>
      <w:lang w:eastAsia="ru-RU"/>
    </w:rPr>
  </w:style>
  <w:style w:type="paragraph" w:customStyle="1" w:styleId="Body">
    <w:name w:val="Body_"/>
    <w:basedOn w:val="a"/>
    <w:uiPriority w:val="99"/>
    <w:rsid w:val="00F850FA"/>
    <w:pPr>
      <w:widowControl w:val="0"/>
      <w:tabs>
        <w:tab w:val="left" w:pos="560"/>
      </w:tabs>
      <w:autoSpaceDE w:val="0"/>
      <w:autoSpaceDN w:val="0"/>
      <w:adjustRightInd w:val="0"/>
      <w:spacing w:after="0" w:line="242" w:lineRule="atLeast"/>
      <w:ind w:firstLine="227"/>
    </w:pPr>
    <w:rPr>
      <w:rFonts w:ascii="SchoolBookSanPin" w:eastAsiaTheme="minorEastAsia" w:hAnsi="SchoolBookSanPin" w:cs="SchoolBookSanPin"/>
      <w:color w:val="000000"/>
      <w:sz w:val="20"/>
      <w:szCs w:val="20"/>
      <w:lang w:eastAsia="ru-RU"/>
    </w:rPr>
  </w:style>
  <w:style w:type="paragraph" w:customStyle="1" w:styleId="Bodyindtire">
    <w:name w:val="Body_ind_tire"/>
    <w:basedOn w:val="a"/>
    <w:uiPriority w:val="99"/>
    <w:rsid w:val="00F850FA"/>
    <w:pPr>
      <w:widowControl w:val="0"/>
      <w:tabs>
        <w:tab w:val="left" w:pos="227"/>
      </w:tabs>
      <w:autoSpaceDE w:val="0"/>
      <w:autoSpaceDN w:val="0"/>
      <w:adjustRightInd w:val="0"/>
      <w:spacing w:after="0" w:line="240" w:lineRule="atLeast"/>
      <w:ind w:left="227" w:hanging="227"/>
    </w:pPr>
    <w:rPr>
      <w:rFonts w:ascii="SchoolBookSanPin" w:eastAsiaTheme="minorEastAsia" w:hAnsi="SchoolBookSanPin" w:cs="SchoolBookSanPin"/>
      <w:color w:val="000000"/>
      <w:sz w:val="20"/>
      <w:szCs w:val="20"/>
      <w:lang w:eastAsia="ru-RU"/>
    </w:rPr>
  </w:style>
  <w:style w:type="character" w:customStyle="1" w:styleId="file">
    <w:name w:val="file"/>
    <w:basedOn w:val="a0"/>
    <w:rsid w:val="00F850FA"/>
  </w:style>
  <w:style w:type="character" w:customStyle="1" w:styleId="c0">
    <w:name w:val="c0"/>
    <w:basedOn w:val="a0"/>
    <w:rsid w:val="00F850FA"/>
  </w:style>
  <w:style w:type="character" w:customStyle="1" w:styleId="c32">
    <w:name w:val="c32"/>
    <w:basedOn w:val="a0"/>
    <w:rsid w:val="00F850FA"/>
  </w:style>
  <w:style w:type="character" w:customStyle="1" w:styleId="c31">
    <w:name w:val="c31"/>
    <w:basedOn w:val="a0"/>
    <w:rsid w:val="00F850FA"/>
  </w:style>
  <w:style w:type="character" w:customStyle="1" w:styleId="c74">
    <w:name w:val="c74"/>
    <w:basedOn w:val="a0"/>
    <w:rsid w:val="00F850FA"/>
  </w:style>
  <w:style w:type="character" w:customStyle="1" w:styleId="c66">
    <w:name w:val="c66"/>
    <w:basedOn w:val="a0"/>
    <w:rsid w:val="00F850FA"/>
  </w:style>
  <w:style w:type="character" w:customStyle="1" w:styleId="c6">
    <w:name w:val="c6"/>
    <w:basedOn w:val="a0"/>
    <w:rsid w:val="00F850FA"/>
  </w:style>
  <w:style w:type="character" w:customStyle="1" w:styleId="c7">
    <w:name w:val="c7"/>
    <w:basedOn w:val="a0"/>
    <w:rsid w:val="00F850FA"/>
  </w:style>
  <w:style w:type="character" w:customStyle="1" w:styleId="c30">
    <w:name w:val="c30"/>
    <w:basedOn w:val="a0"/>
    <w:rsid w:val="00F850FA"/>
  </w:style>
  <w:style w:type="character" w:customStyle="1" w:styleId="c52">
    <w:name w:val="c52"/>
    <w:basedOn w:val="a0"/>
    <w:rsid w:val="00F850FA"/>
  </w:style>
  <w:style w:type="character" w:customStyle="1" w:styleId="c81">
    <w:name w:val="c81"/>
    <w:basedOn w:val="a0"/>
    <w:rsid w:val="00F850FA"/>
  </w:style>
  <w:style w:type="character" w:customStyle="1" w:styleId="Absatz-Standardschriftart">
    <w:name w:val="Absatz-Standardschriftart"/>
    <w:rsid w:val="00F850FA"/>
  </w:style>
  <w:style w:type="character" w:customStyle="1" w:styleId="28">
    <w:name w:val="Основной шрифт абзаца2"/>
    <w:rsid w:val="00F850FA"/>
  </w:style>
  <w:style w:type="character" w:customStyle="1" w:styleId="st1">
    <w:name w:val="st1"/>
    <w:basedOn w:val="28"/>
    <w:rsid w:val="00F850FA"/>
  </w:style>
  <w:style w:type="character" w:customStyle="1" w:styleId="Alaviitemerkit">
    <w:name w:val="Alaviitemerkit"/>
    <w:rsid w:val="00F850FA"/>
    <w:rPr>
      <w:vertAlign w:val="superscript"/>
    </w:rPr>
  </w:style>
  <w:style w:type="character" w:customStyle="1" w:styleId="WW-Absatz-Standardschriftart">
    <w:name w:val="WW-Absatz-Standardschriftart"/>
    <w:rsid w:val="00F850FA"/>
  </w:style>
  <w:style w:type="character" w:customStyle="1" w:styleId="WW-Absatz-Standardschriftart1">
    <w:name w:val="WW-Absatz-Standardschriftart1"/>
    <w:rsid w:val="00F850FA"/>
  </w:style>
  <w:style w:type="character" w:customStyle="1" w:styleId="WW-Absatz-Standardschriftart11">
    <w:name w:val="WW-Absatz-Standardschriftart11"/>
    <w:rsid w:val="00F850FA"/>
  </w:style>
  <w:style w:type="character" w:customStyle="1" w:styleId="19">
    <w:name w:val="Основной шрифт абзаца1"/>
    <w:rsid w:val="00F850FA"/>
  </w:style>
  <w:style w:type="character" w:customStyle="1" w:styleId="1a">
    <w:name w:val="Знак примечания1"/>
    <w:rsid w:val="00F850FA"/>
    <w:rPr>
      <w:sz w:val="16"/>
      <w:szCs w:val="16"/>
    </w:rPr>
  </w:style>
  <w:style w:type="character" w:customStyle="1" w:styleId="Loppuviitemerkit">
    <w:name w:val="Loppuviitemerkit"/>
    <w:rsid w:val="00F850FA"/>
    <w:rPr>
      <w:vertAlign w:val="superscript"/>
    </w:rPr>
  </w:style>
  <w:style w:type="character" w:customStyle="1" w:styleId="WW-Loppuviitemerkit">
    <w:name w:val="WW-Loppuviitemerkit"/>
    <w:rsid w:val="00F850FA"/>
  </w:style>
  <w:style w:type="character" w:customStyle="1" w:styleId="apple-converted-space">
    <w:name w:val="apple-converted-space"/>
    <w:basedOn w:val="a0"/>
    <w:rsid w:val="00F850FA"/>
  </w:style>
  <w:style w:type="character" w:customStyle="1" w:styleId="dash041e0431044b0447043d044b0439char1">
    <w:name w:val="dash041e_0431_044b_0447_043d_044b_0439__char1"/>
    <w:rsid w:val="00F850FA"/>
    <w:rPr>
      <w:rFonts w:ascii="Times New Roman" w:hAnsi="Times New Roman" w:cs="Times New Roman" w:hint="default"/>
      <w:strike w:val="0"/>
      <w:dstrike w:val="0"/>
      <w:sz w:val="24"/>
      <w:szCs w:val="24"/>
      <w:u w:val="none"/>
      <w:effect w:val="none"/>
    </w:rPr>
  </w:style>
  <w:style w:type="character" w:customStyle="1" w:styleId="blk">
    <w:name w:val="blk"/>
    <w:basedOn w:val="a0"/>
    <w:rsid w:val="00F850FA"/>
  </w:style>
  <w:style w:type="character" w:customStyle="1" w:styleId="nobr">
    <w:name w:val="nobr"/>
    <w:basedOn w:val="a0"/>
    <w:rsid w:val="00F850FA"/>
  </w:style>
  <w:style w:type="character" w:customStyle="1" w:styleId="dash041e005f0431005f044b005f0447005f043d005f044b005f0439005f005fchar1char1">
    <w:name w:val="dash041e_005f0431_005f044b_005f0447_005f043d_005f044b_005f0439_005f_005fchar1__char1"/>
    <w:rsid w:val="00F850FA"/>
    <w:rPr>
      <w:rFonts w:ascii="Times New Roman" w:hAnsi="Times New Roman" w:cs="Times New Roman" w:hint="default"/>
      <w:strike w:val="0"/>
      <w:dstrike w:val="0"/>
      <w:sz w:val="24"/>
      <w:szCs w:val="24"/>
      <w:u w:val="none"/>
      <w:effect w:val="none"/>
    </w:rPr>
  </w:style>
  <w:style w:type="character" w:customStyle="1" w:styleId="1b">
    <w:name w:val="Знак сноски1"/>
    <w:rsid w:val="00F850FA"/>
    <w:rPr>
      <w:vertAlign w:val="superscript"/>
    </w:rPr>
  </w:style>
  <w:style w:type="character" w:customStyle="1" w:styleId="29">
    <w:name w:val="Знак сноски2"/>
    <w:rsid w:val="00F850FA"/>
    <w:rPr>
      <w:vertAlign w:val="superscript"/>
    </w:rPr>
  </w:style>
  <w:style w:type="character" w:customStyle="1" w:styleId="38">
    <w:name w:val="Знак сноски3"/>
    <w:rsid w:val="00F850FA"/>
    <w:rPr>
      <w:vertAlign w:val="superscript"/>
    </w:rPr>
  </w:style>
  <w:style w:type="character" w:customStyle="1" w:styleId="44">
    <w:name w:val="Знак сноски4"/>
    <w:rsid w:val="00F850FA"/>
    <w:rPr>
      <w:vertAlign w:val="superscript"/>
    </w:rPr>
  </w:style>
  <w:style w:type="character" w:customStyle="1" w:styleId="Italic">
    <w:name w:val="Italic_"/>
    <w:uiPriority w:val="99"/>
    <w:rsid w:val="00F850FA"/>
    <w:rPr>
      <w:i/>
      <w:iCs/>
    </w:rPr>
  </w:style>
  <w:style w:type="character" w:customStyle="1" w:styleId="Bolditalic">
    <w:name w:val="Bold_italic_"/>
    <w:uiPriority w:val="99"/>
    <w:rsid w:val="00F850FA"/>
    <w:rPr>
      <w:b/>
      <w:bCs/>
      <w:i/>
      <w:iCs/>
    </w:rPr>
  </w:style>
  <w:style w:type="paragraph" w:customStyle="1" w:styleId="u-2-msonormal">
    <w:name w:val="u-2-msonormal"/>
    <w:basedOn w:val="a"/>
    <w:rsid w:val="00F850FA"/>
    <w:pPr>
      <w:spacing w:before="100" w:beforeAutospacing="1" w:after="100" w:afterAutospacing="1" w:line="240" w:lineRule="auto"/>
      <w:jc w:val="left"/>
    </w:pPr>
    <w:rPr>
      <w:rFonts w:eastAsia="Times New Roman" w:cs="Times New Roman"/>
      <w:sz w:val="24"/>
      <w:szCs w:val="24"/>
      <w:lang w:eastAsia="ru-RU"/>
    </w:rPr>
  </w:style>
  <w:style w:type="table" w:styleId="aff4">
    <w:name w:val="Table Grid"/>
    <w:basedOn w:val="a1"/>
    <w:uiPriority w:val="59"/>
    <w:rsid w:val="006F3D34"/>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3027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vtor.karelia.ru/natsionalnaja_literatura.html" TargetMode="External"/><Relationship Id="rId13" Type="http://schemas.openxmlformats.org/officeDocument/2006/relationships/hyperlink" Target="https://sites.google.com/site/matkustanympaerisuomenmaan/home" TargetMode="External"/><Relationship Id="rId18" Type="http://schemas.openxmlformats.org/officeDocument/2006/relationships/hyperlink" Target="https://www.omamedia.ru/" TargetMode="External"/><Relationship Id="rId26" Type="http://schemas.openxmlformats.org/officeDocument/2006/relationships/hyperlink" Target="https://sites.google.com/site/heipparallaa2016/" TargetMode="External"/><Relationship Id="rId39" Type="http://schemas.openxmlformats.org/officeDocument/2006/relationships/hyperlink" Target="http://knk.karelia.ru/kareli/" TargetMode="External"/><Relationship Id="rId3" Type="http://schemas.openxmlformats.org/officeDocument/2006/relationships/settings" Target="settings.xml"/><Relationship Id="rId21" Type="http://schemas.openxmlformats.org/officeDocument/2006/relationships/hyperlink" Target="https://edu-rk.ru/metodkabinet/juntunensuomitutuksi567luokka2013" TargetMode="External"/><Relationship Id="rId34" Type="http://schemas.openxmlformats.org/officeDocument/2006/relationships/hyperlink" Target="https://sites.google.com/site/matkustanympaerisuomenmaan/home" TargetMode="External"/><Relationship Id="rId42" Type="http://schemas.openxmlformats.org/officeDocument/2006/relationships/fontTable" Target="fontTable.xml"/><Relationship Id="rId7" Type="http://schemas.openxmlformats.org/officeDocument/2006/relationships/hyperlink" Target="https://edu-rk.ru/metodkabinet/juntunensuomitutuksi567luokka2013" TargetMode="External"/><Relationship Id="rId12" Type="http://schemas.openxmlformats.org/officeDocument/2006/relationships/hyperlink" Target="https://sites.google.com/site/heipparallaa2016/" TargetMode="External"/><Relationship Id="rId17" Type="http://schemas.openxmlformats.org/officeDocument/2006/relationships/hyperlink" Target="https://edu-rk.ru/" TargetMode="External"/><Relationship Id="rId25" Type="http://schemas.openxmlformats.org/officeDocument/2006/relationships/hyperlink" Target="https://www.omamedia.ru/" TargetMode="External"/><Relationship Id="rId33" Type="http://schemas.openxmlformats.org/officeDocument/2006/relationships/hyperlink" Target="https://sites.google.com/site/heipparallaa2016/" TargetMode="External"/><Relationship Id="rId38" Type="http://schemas.openxmlformats.org/officeDocument/2006/relationships/hyperlink" Target="http://avtor.karelia.ru/natsionalnaja_literatura.html" TargetMode="External"/><Relationship Id="rId2" Type="http://schemas.openxmlformats.org/officeDocument/2006/relationships/styles" Target="styles.xml"/><Relationship Id="rId16" Type="http://schemas.openxmlformats.org/officeDocument/2006/relationships/hyperlink" Target="http://knk.karelia.ru/kareli/" TargetMode="External"/><Relationship Id="rId20" Type="http://schemas.openxmlformats.org/officeDocument/2006/relationships/hyperlink" Target="https://sites.google.com/site/matkustanympaerisuomenmaan/home" TargetMode="External"/><Relationship Id="rId29" Type="http://schemas.openxmlformats.org/officeDocument/2006/relationships/hyperlink" Target="http://avtor.karelia.ru/natsionalnaja_literatura.html" TargetMode="External"/><Relationship Id="rId41" Type="http://schemas.openxmlformats.org/officeDocument/2006/relationships/hyperlink" Target="https://www.omamedia.ru/" TargetMode="External"/><Relationship Id="rId1" Type="http://schemas.openxmlformats.org/officeDocument/2006/relationships/numbering" Target="numbering.xml"/><Relationship Id="rId6" Type="http://schemas.openxmlformats.org/officeDocument/2006/relationships/hyperlink" Target="https://sites.google.com/site/matkustanympaerisuomenmaan/home" TargetMode="External"/><Relationship Id="rId11" Type="http://schemas.openxmlformats.org/officeDocument/2006/relationships/hyperlink" Target="https://www.omamedia.ru/" TargetMode="External"/><Relationship Id="rId24" Type="http://schemas.openxmlformats.org/officeDocument/2006/relationships/hyperlink" Target="https://edu-rk.ru/" TargetMode="External"/><Relationship Id="rId32" Type="http://schemas.openxmlformats.org/officeDocument/2006/relationships/hyperlink" Target="https://www.omamedia.ru/" TargetMode="External"/><Relationship Id="rId37" Type="http://schemas.openxmlformats.org/officeDocument/2006/relationships/hyperlink" Target="https://yadi.sk/d/qndNkOAZCn_Fqw" TargetMode="External"/><Relationship Id="rId40" Type="http://schemas.openxmlformats.org/officeDocument/2006/relationships/hyperlink" Target="https://edu-rk.ru/" TargetMode="External"/><Relationship Id="rId5" Type="http://schemas.openxmlformats.org/officeDocument/2006/relationships/hyperlink" Target="https://sites.google.com/site/heipparallaa2016/" TargetMode="External"/><Relationship Id="rId15" Type="http://schemas.openxmlformats.org/officeDocument/2006/relationships/hyperlink" Target="http://avtor.karelia.ru/natsionalnaja_literatura.html" TargetMode="External"/><Relationship Id="rId23" Type="http://schemas.openxmlformats.org/officeDocument/2006/relationships/hyperlink" Target="http://knk.karelia.ru/kareli/" TargetMode="External"/><Relationship Id="rId28" Type="http://schemas.openxmlformats.org/officeDocument/2006/relationships/hyperlink" Target="https://edu-rk.ru/metodkabinet/juntunensuomitutuksi567luokka2013" TargetMode="External"/><Relationship Id="rId36" Type="http://schemas.openxmlformats.org/officeDocument/2006/relationships/hyperlink" Target="http://edu-rk.ru/index.php/metodkabinet/item/551-juntunensuomitutuksi89luokka2014" TargetMode="External"/><Relationship Id="rId10" Type="http://schemas.openxmlformats.org/officeDocument/2006/relationships/hyperlink" Target="https://edu-rk.ru/" TargetMode="External"/><Relationship Id="rId19" Type="http://schemas.openxmlformats.org/officeDocument/2006/relationships/hyperlink" Target="https://sites.google.com/site/heipparallaa2016/" TargetMode="External"/><Relationship Id="rId31" Type="http://schemas.openxmlformats.org/officeDocument/2006/relationships/hyperlink" Target="https://edu-rk.ru/" TargetMode="External"/><Relationship Id="rId4" Type="http://schemas.openxmlformats.org/officeDocument/2006/relationships/webSettings" Target="webSettings.xml"/><Relationship Id="rId9" Type="http://schemas.openxmlformats.org/officeDocument/2006/relationships/hyperlink" Target="http://knk.karelia.ru/kareli/" TargetMode="External"/><Relationship Id="rId14" Type="http://schemas.openxmlformats.org/officeDocument/2006/relationships/hyperlink" Target="https://edu-rk.ru/metodkabinet/juntunensuomitutuksi567luokka2013" TargetMode="External"/><Relationship Id="rId22" Type="http://schemas.openxmlformats.org/officeDocument/2006/relationships/hyperlink" Target="http://avtor.karelia.ru/natsionalnaja_literatura.html" TargetMode="External"/><Relationship Id="rId27" Type="http://schemas.openxmlformats.org/officeDocument/2006/relationships/hyperlink" Target="https://sites.google.com/site/matkustanympaerisuomenmaan/home" TargetMode="External"/><Relationship Id="rId30" Type="http://schemas.openxmlformats.org/officeDocument/2006/relationships/hyperlink" Target="http://knk.karelia.ru/kareli/" TargetMode="External"/><Relationship Id="rId35" Type="http://schemas.openxmlformats.org/officeDocument/2006/relationships/hyperlink" Target="https://edu-rk.ru/metodkabinet/juntunensuomitutuksi567luokka2013"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69</Pages>
  <Words>35047</Words>
  <Characters>199773</Characters>
  <Application>Microsoft Office Word</Application>
  <DocSecurity>0</DocSecurity>
  <Lines>1664</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2023-09-27T18:52:00Z</dcterms:created>
  <dcterms:modified xsi:type="dcterms:W3CDTF">2023-09-27T20:34:00Z</dcterms:modified>
</cp:coreProperties>
</file>